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A209C" w14:textId="77777777" w:rsidR="004113C4" w:rsidRPr="000B6DC8" w:rsidRDefault="004113C4" w:rsidP="006E55AF">
      <w:pPr>
        <w:jc w:val="both"/>
        <w:rPr>
          <w:b/>
        </w:rPr>
      </w:pPr>
    </w:p>
    <w:sdt>
      <w:sdtPr>
        <w:id w:val="8904146"/>
        <w:docPartObj>
          <w:docPartGallery w:val="Cover Pages"/>
          <w:docPartUnique/>
        </w:docPartObj>
      </w:sdtPr>
      <w:sdtEndPr/>
      <w:sdtContent>
        <w:p w14:paraId="417A209D" w14:textId="77777777" w:rsidR="002C35E7" w:rsidRPr="00F70D25" w:rsidRDefault="004735BC" w:rsidP="002C35E7">
          <w:pPr>
            <w:jc w:val="both"/>
            <w:rPr>
              <w:b/>
            </w:rPr>
          </w:pPr>
          <w:proofErr w:type="spellStart"/>
          <w:r w:rsidRPr="00F70D25">
            <w:rPr>
              <w:b/>
            </w:rPr>
            <w:t>Гимна</w:t>
          </w:r>
          <w:r w:rsidR="002C35E7" w:rsidRPr="00F70D25">
            <w:rPr>
              <w:b/>
            </w:rPr>
            <w:t>зија</w:t>
          </w:r>
          <w:proofErr w:type="spellEnd"/>
          <w:r w:rsidR="002C35E7" w:rsidRPr="00F70D25">
            <w:rPr>
              <w:b/>
            </w:rPr>
            <w:t xml:space="preserve"> у </w:t>
          </w:r>
          <w:proofErr w:type="spellStart"/>
          <w:r w:rsidR="002C35E7" w:rsidRPr="00F70D25">
            <w:rPr>
              <w:b/>
            </w:rPr>
            <w:t>Лазаревцу</w:t>
          </w:r>
          <w:proofErr w:type="spellEnd"/>
        </w:p>
        <w:p w14:paraId="417A209E" w14:textId="77777777" w:rsidR="00E10C60" w:rsidRPr="00F70D25" w:rsidRDefault="00E10C60" w:rsidP="002C35E7">
          <w:pPr>
            <w:jc w:val="both"/>
            <w:rPr>
              <w:b/>
            </w:rPr>
          </w:pPr>
        </w:p>
        <w:p w14:paraId="417A209F" w14:textId="77777777" w:rsidR="002C35E7" w:rsidRPr="005D3EBE" w:rsidRDefault="005D3EBE" w:rsidP="002C35E7">
          <w:pPr>
            <w:jc w:val="both"/>
            <w:rPr>
              <w:b/>
            </w:rPr>
          </w:pPr>
          <w:proofErr w:type="spellStart"/>
          <w:r>
            <w:rPr>
              <w:b/>
            </w:rPr>
            <w:t>Бранислава</w:t>
          </w:r>
          <w:proofErr w:type="spellEnd"/>
          <w:r>
            <w:rPr>
              <w:b/>
            </w:rPr>
            <w:t xml:space="preserve"> </w:t>
          </w:r>
          <w:proofErr w:type="spellStart"/>
          <w:r>
            <w:rPr>
              <w:b/>
            </w:rPr>
            <w:t>Нушића</w:t>
          </w:r>
          <w:proofErr w:type="spellEnd"/>
          <w:r>
            <w:rPr>
              <w:b/>
            </w:rPr>
            <w:t xml:space="preserve"> 1В</w:t>
          </w:r>
        </w:p>
        <w:p w14:paraId="417A20A0" w14:textId="77777777" w:rsidR="00E10C60" w:rsidRPr="00F70D25" w:rsidRDefault="00E10C60" w:rsidP="002C35E7">
          <w:pPr>
            <w:jc w:val="both"/>
            <w:rPr>
              <w:b/>
            </w:rPr>
          </w:pPr>
        </w:p>
        <w:p w14:paraId="417A20A1" w14:textId="77777777" w:rsidR="002C35E7" w:rsidRPr="00F70D25" w:rsidRDefault="002C35E7" w:rsidP="002C35E7">
          <w:pPr>
            <w:jc w:val="both"/>
            <w:rPr>
              <w:b/>
            </w:rPr>
          </w:pPr>
          <w:r w:rsidRPr="00F70D25">
            <w:rPr>
              <w:b/>
            </w:rPr>
            <w:t>ЛАЗАРЕВАЦ</w:t>
          </w:r>
        </w:p>
        <w:p w14:paraId="417A20A2" w14:textId="77777777" w:rsidR="002C35E7" w:rsidRPr="00F70D25" w:rsidRDefault="002C35E7" w:rsidP="002C35E7">
          <w:pPr>
            <w:jc w:val="center"/>
          </w:pPr>
        </w:p>
        <w:p w14:paraId="417A20A3" w14:textId="77777777" w:rsidR="002C35E7" w:rsidRPr="00F70D25" w:rsidRDefault="002C35E7" w:rsidP="002C35E7">
          <w:pPr>
            <w:jc w:val="center"/>
          </w:pPr>
        </w:p>
        <w:p w14:paraId="417A20A4" w14:textId="77777777" w:rsidR="002C35E7" w:rsidRPr="00F70D25" w:rsidRDefault="002C35E7" w:rsidP="002C35E7">
          <w:pPr>
            <w:jc w:val="center"/>
          </w:pPr>
        </w:p>
        <w:p w14:paraId="417A20A5" w14:textId="77777777" w:rsidR="002C35E7" w:rsidRPr="00F70D25" w:rsidRDefault="002C35E7" w:rsidP="002C35E7">
          <w:pPr>
            <w:jc w:val="center"/>
          </w:pPr>
        </w:p>
        <w:p w14:paraId="417A20A6" w14:textId="77777777" w:rsidR="002C35E7" w:rsidRPr="00F70D25" w:rsidRDefault="002C35E7" w:rsidP="002C35E7">
          <w:pPr>
            <w:jc w:val="center"/>
          </w:pPr>
        </w:p>
        <w:p w14:paraId="417A20A7" w14:textId="77777777" w:rsidR="002C35E7" w:rsidRPr="00F70D25" w:rsidRDefault="002C35E7" w:rsidP="002C35E7">
          <w:pPr>
            <w:jc w:val="center"/>
          </w:pPr>
        </w:p>
        <w:p w14:paraId="417A20A8" w14:textId="77777777" w:rsidR="002C35E7" w:rsidRPr="00F70D25" w:rsidRDefault="002C35E7" w:rsidP="002C35E7">
          <w:pPr>
            <w:jc w:val="center"/>
          </w:pPr>
        </w:p>
        <w:p w14:paraId="417A20A9" w14:textId="77777777" w:rsidR="002C35E7" w:rsidRDefault="002C35E7" w:rsidP="002C35E7">
          <w:pPr>
            <w:jc w:val="center"/>
          </w:pPr>
        </w:p>
        <w:p w14:paraId="417A20AA" w14:textId="77777777" w:rsidR="00E27605" w:rsidRDefault="00E27605" w:rsidP="002C35E7">
          <w:pPr>
            <w:jc w:val="center"/>
          </w:pPr>
        </w:p>
        <w:p w14:paraId="417A20AB" w14:textId="77777777" w:rsidR="00E27605" w:rsidRDefault="00E27605" w:rsidP="002C35E7">
          <w:pPr>
            <w:jc w:val="center"/>
          </w:pPr>
        </w:p>
        <w:p w14:paraId="417A20AC" w14:textId="77777777" w:rsidR="00E27605" w:rsidRPr="00E27605" w:rsidRDefault="00E27605" w:rsidP="002C35E7">
          <w:pPr>
            <w:jc w:val="center"/>
          </w:pPr>
        </w:p>
        <w:p w14:paraId="417A20AD" w14:textId="77777777" w:rsidR="002C35E7" w:rsidRPr="00F70D25" w:rsidRDefault="002C35E7" w:rsidP="002C35E7">
          <w:pPr>
            <w:jc w:val="center"/>
          </w:pPr>
        </w:p>
        <w:p w14:paraId="417A20AE" w14:textId="77777777" w:rsidR="002C35E7" w:rsidRPr="00F70D25" w:rsidRDefault="002C35E7" w:rsidP="002C35E7">
          <w:pPr>
            <w:jc w:val="center"/>
          </w:pPr>
        </w:p>
        <w:p w14:paraId="417A20AF" w14:textId="77777777" w:rsidR="002C35E7" w:rsidRPr="00E27605" w:rsidRDefault="002C35E7" w:rsidP="002C35E7">
          <w:pPr>
            <w:jc w:val="center"/>
            <w:rPr>
              <w:b/>
              <w:sz w:val="40"/>
              <w:szCs w:val="40"/>
            </w:rPr>
          </w:pPr>
          <w:r w:rsidRPr="00E27605">
            <w:rPr>
              <w:b/>
              <w:sz w:val="40"/>
              <w:szCs w:val="40"/>
            </w:rPr>
            <w:t>ИЗВЕШТАЈ О РАДУ ШКОЛЕ</w:t>
          </w:r>
        </w:p>
        <w:p w14:paraId="417A20B0" w14:textId="77777777" w:rsidR="0044683C" w:rsidRPr="00E27605" w:rsidRDefault="002C35E7" w:rsidP="002C35E7">
          <w:pPr>
            <w:jc w:val="center"/>
            <w:rPr>
              <w:b/>
              <w:sz w:val="40"/>
              <w:szCs w:val="40"/>
            </w:rPr>
          </w:pPr>
          <w:r w:rsidRPr="00E27605">
            <w:rPr>
              <w:b/>
              <w:sz w:val="40"/>
              <w:szCs w:val="40"/>
            </w:rPr>
            <w:t xml:space="preserve">ЗА </w:t>
          </w:r>
        </w:p>
        <w:p w14:paraId="417A20B1" w14:textId="77777777" w:rsidR="002C35E7" w:rsidRPr="006B7B65" w:rsidRDefault="002C35E7" w:rsidP="002C35E7">
          <w:pPr>
            <w:jc w:val="center"/>
            <w:rPr>
              <w:b/>
              <w:sz w:val="40"/>
              <w:szCs w:val="40"/>
            </w:rPr>
          </w:pPr>
          <w:r w:rsidRPr="00E27605">
            <w:rPr>
              <w:b/>
              <w:sz w:val="40"/>
              <w:szCs w:val="40"/>
            </w:rPr>
            <w:t>ШК.20</w:t>
          </w:r>
          <w:r w:rsidR="0044683C" w:rsidRPr="00E27605">
            <w:rPr>
              <w:b/>
              <w:sz w:val="40"/>
              <w:szCs w:val="40"/>
            </w:rPr>
            <w:t>2</w:t>
          </w:r>
          <w:r w:rsidR="000729ED">
            <w:rPr>
              <w:b/>
              <w:sz w:val="40"/>
              <w:szCs w:val="40"/>
            </w:rPr>
            <w:t>4</w:t>
          </w:r>
          <w:r w:rsidRPr="00E27605">
            <w:rPr>
              <w:b/>
              <w:sz w:val="40"/>
              <w:szCs w:val="40"/>
            </w:rPr>
            <w:t>/2</w:t>
          </w:r>
          <w:r w:rsidR="000729ED">
            <w:rPr>
              <w:b/>
              <w:sz w:val="40"/>
              <w:szCs w:val="40"/>
            </w:rPr>
            <w:t>5</w:t>
          </w:r>
          <w:r w:rsidRPr="00E27605">
            <w:rPr>
              <w:b/>
              <w:sz w:val="40"/>
              <w:szCs w:val="40"/>
            </w:rPr>
            <w:t>.ГОДИН</w:t>
          </w:r>
          <w:r w:rsidR="006B7B65">
            <w:rPr>
              <w:b/>
              <w:sz w:val="40"/>
              <w:szCs w:val="40"/>
            </w:rPr>
            <w:t>У</w:t>
          </w:r>
        </w:p>
        <w:p w14:paraId="417A20B2" w14:textId="77777777" w:rsidR="002C35E7" w:rsidRPr="00E27605" w:rsidRDefault="002C35E7" w:rsidP="002C35E7">
          <w:pPr>
            <w:jc w:val="both"/>
            <w:rPr>
              <w:b/>
              <w:sz w:val="40"/>
              <w:szCs w:val="40"/>
            </w:rPr>
          </w:pPr>
        </w:p>
        <w:p w14:paraId="417A20B3" w14:textId="77777777" w:rsidR="002C35E7" w:rsidRPr="00E27605" w:rsidRDefault="002C35E7" w:rsidP="002C35E7">
          <w:pPr>
            <w:jc w:val="center"/>
            <w:rPr>
              <w:b/>
              <w:sz w:val="40"/>
              <w:szCs w:val="40"/>
            </w:rPr>
          </w:pPr>
        </w:p>
        <w:p w14:paraId="417A20B4" w14:textId="77777777" w:rsidR="002C35E7" w:rsidRPr="008477CD" w:rsidRDefault="002C35E7" w:rsidP="002C35E7">
          <w:pPr>
            <w:jc w:val="center"/>
            <w:rPr>
              <w:b/>
              <w:sz w:val="40"/>
              <w:szCs w:val="40"/>
            </w:rPr>
          </w:pPr>
        </w:p>
        <w:p w14:paraId="417A20B5" w14:textId="77777777" w:rsidR="002C35E7" w:rsidRPr="00E27605" w:rsidRDefault="002C35E7" w:rsidP="002C35E7">
          <w:pPr>
            <w:jc w:val="center"/>
            <w:rPr>
              <w:b/>
              <w:sz w:val="40"/>
              <w:szCs w:val="40"/>
            </w:rPr>
          </w:pPr>
        </w:p>
        <w:p w14:paraId="417A20B6" w14:textId="77777777" w:rsidR="002C35E7" w:rsidRPr="00F70D25" w:rsidRDefault="002C35E7" w:rsidP="002C35E7">
          <w:pPr>
            <w:jc w:val="center"/>
            <w:rPr>
              <w:b/>
            </w:rPr>
          </w:pPr>
        </w:p>
        <w:p w14:paraId="417A20B7" w14:textId="77777777" w:rsidR="006204AD" w:rsidRPr="00F70D25" w:rsidRDefault="006204AD" w:rsidP="002C35E7">
          <w:pPr>
            <w:jc w:val="center"/>
            <w:rPr>
              <w:b/>
            </w:rPr>
          </w:pPr>
        </w:p>
        <w:p w14:paraId="417A20B8" w14:textId="77777777" w:rsidR="002C35E7" w:rsidRPr="00F70D25" w:rsidRDefault="002C35E7" w:rsidP="002C35E7">
          <w:pPr>
            <w:jc w:val="center"/>
            <w:rPr>
              <w:b/>
            </w:rPr>
          </w:pPr>
        </w:p>
        <w:p w14:paraId="417A20B9" w14:textId="77777777" w:rsidR="002C35E7" w:rsidRDefault="002C35E7" w:rsidP="002C35E7">
          <w:pPr>
            <w:jc w:val="center"/>
            <w:rPr>
              <w:b/>
            </w:rPr>
          </w:pPr>
        </w:p>
        <w:p w14:paraId="417A20BA" w14:textId="77777777" w:rsidR="00E27605" w:rsidRDefault="00E27605" w:rsidP="002C35E7">
          <w:pPr>
            <w:jc w:val="center"/>
            <w:rPr>
              <w:b/>
            </w:rPr>
          </w:pPr>
        </w:p>
        <w:p w14:paraId="417A20BB" w14:textId="77777777" w:rsidR="00E27605" w:rsidRDefault="00E27605" w:rsidP="002C35E7">
          <w:pPr>
            <w:jc w:val="center"/>
            <w:rPr>
              <w:b/>
            </w:rPr>
          </w:pPr>
        </w:p>
        <w:p w14:paraId="417A20BC" w14:textId="77777777" w:rsidR="00E27605" w:rsidRDefault="00E27605" w:rsidP="002C35E7">
          <w:pPr>
            <w:jc w:val="center"/>
            <w:rPr>
              <w:b/>
            </w:rPr>
          </w:pPr>
        </w:p>
        <w:p w14:paraId="417A20BD" w14:textId="77777777" w:rsidR="00E27605" w:rsidRDefault="00E27605" w:rsidP="002C35E7">
          <w:pPr>
            <w:jc w:val="center"/>
            <w:rPr>
              <w:b/>
            </w:rPr>
          </w:pPr>
        </w:p>
        <w:p w14:paraId="417A20BE" w14:textId="77777777" w:rsidR="00E27605" w:rsidRDefault="00E27605" w:rsidP="002C35E7">
          <w:pPr>
            <w:jc w:val="center"/>
            <w:rPr>
              <w:b/>
            </w:rPr>
          </w:pPr>
        </w:p>
        <w:p w14:paraId="417A20BF" w14:textId="77777777" w:rsidR="00E27605" w:rsidRDefault="00E27605" w:rsidP="002C35E7">
          <w:pPr>
            <w:jc w:val="center"/>
            <w:rPr>
              <w:b/>
            </w:rPr>
          </w:pPr>
        </w:p>
        <w:p w14:paraId="417A20C0" w14:textId="77777777" w:rsidR="00E27605" w:rsidRDefault="00E27605" w:rsidP="002C35E7">
          <w:pPr>
            <w:jc w:val="center"/>
            <w:rPr>
              <w:b/>
            </w:rPr>
          </w:pPr>
        </w:p>
        <w:p w14:paraId="417A20C1" w14:textId="77777777" w:rsidR="00E27605" w:rsidRDefault="00E27605" w:rsidP="002C35E7">
          <w:pPr>
            <w:jc w:val="center"/>
            <w:rPr>
              <w:b/>
            </w:rPr>
          </w:pPr>
        </w:p>
        <w:p w14:paraId="417A20C2" w14:textId="77777777" w:rsidR="00E27605" w:rsidRDefault="00E27605" w:rsidP="002C35E7">
          <w:pPr>
            <w:jc w:val="center"/>
            <w:rPr>
              <w:b/>
            </w:rPr>
          </w:pPr>
        </w:p>
        <w:p w14:paraId="417A20C3" w14:textId="77777777" w:rsidR="00E27605" w:rsidRDefault="00E27605" w:rsidP="002C35E7">
          <w:pPr>
            <w:jc w:val="center"/>
            <w:rPr>
              <w:b/>
            </w:rPr>
          </w:pPr>
        </w:p>
        <w:p w14:paraId="417A20C4" w14:textId="77777777" w:rsidR="00E27605" w:rsidRDefault="00E27605" w:rsidP="002C35E7">
          <w:pPr>
            <w:jc w:val="center"/>
            <w:rPr>
              <w:b/>
            </w:rPr>
          </w:pPr>
        </w:p>
        <w:p w14:paraId="417A20C5" w14:textId="77777777" w:rsidR="00E27605" w:rsidRDefault="00E27605" w:rsidP="002C35E7">
          <w:pPr>
            <w:jc w:val="center"/>
            <w:rPr>
              <w:b/>
            </w:rPr>
          </w:pPr>
        </w:p>
        <w:p w14:paraId="417A20C6" w14:textId="77777777" w:rsidR="00E27605" w:rsidRDefault="00E27605" w:rsidP="002C35E7">
          <w:pPr>
            <w:jc w:val="center"/>
            <w:rPr>
              <w:b/>
            </w:rPr>
          </w:pPr>
        </w:p>
        <w:p w14:paraId="417A20C7" w14:textId="77777777" w:rsidR="002C35E7" w:rsidRPr="00F70D25" w:rsidRDefault="002C35E7" w:rsidP="002C35E7">
          <w:pPr>
            <w:jc w:val="center"/>
            <w:rPr>
              <w:b/>
            </w:rPr>
          </w:pPr>
        </w:p>
        <w:p w14:paraId="417A20C8" w14:textId="77777777" w:rsidR="002C35E7" w:rsidRPr="00E27605" w:rsidRDefault="002C35E7" w:rsidP="002C35E7">
          <w:pPr>
            <w:jc w:val="center"/>
            <w:rPr>
              <w:b/>
              <w:sz w:val="28"/>
              <w:szCs w:val="28"/>
            </w:rPr>
          </w:pPr>
          <w:r w:rsidRPr="00E27605">
            <w:rPr>
              <w:b/>
              <w:sz w:val="28"/>
              <w:szCs w:val="28"/>
            </w:rPr>
            <w:t xml:space="preserve">ЛАЗАРЕВАЦ, </w:t>
          </w:r>
          <w:r w:rsidR="00257B8C">
            <w:rPr>
              <w:b/>
              <w:sz w:val="28"/>
              <w:szCs w:val="28"/>
            </w:rPr>
            <w:t xml:space="preserve">СЕПТЕМБАР </w:t>
          </w:r>
          <w:r w:rsidRPr="00E27605">
            <w:rPr>
              <w:b/>
              <w:sz w:val="28"/>
              <w:szCs w:val="28"/>
            </w:rPr>
            <w:t>202</w:t>
          </w:r>
          <w:r w:rsidR="000729ED">
            <w:rPr>
              <w:b/>
              <w:sz w:val="28"/>
              <w:szCs w:val="28"/>
            </w:rPr>
            <w:t>5</w:t>
          </w:r>
          <w:r w:rsidRPr="00E27605">
            <w:rPr>
              <w:b/>
              <w:sz w:val="28"/>
              <w:szCs w:val="28"/>
            </w:rPr>
            <w:t>.ГОДИНЕ</w:t>
          </w:r>
        </w:p>
        <w:p w14:paraId="417A20C9" w14:textId="77777777" w:rsidR="002C35E7" w:rsidRPr="00F70D25" w:rsidRDefault="009F7D4E" w:rsidP="002C35E7">
          <w:pPr>
            <w:spacing w:line="276" w:lineRule="auto"/>
            <w:jc w:val="center"/>
            <w:rPr>
              <w:b/>
              <w:lang w:val="sr-Cyrl-CS"/>
            </w:rPr>
          </w:pPr>
        </w:p>
      </w:sdtContent>
    </w:sdt>
    <w:p w14:paraId="417A20CA" w14:textId="77777777" w:rsidR="006B7B65" w:rsidRDefault="006B7B65" w:rsidP="002C35E7">
      <w:pPr>
        <w:jc w:val="both"/>
        <w:rPr>
          <w:b/>
        </w:rPr>
      </w:pPr>
    </w:p>
    <w:tbl>
      <w:tblPr>
        <w:tblStyle w:val="Koordinatnamreatabele"/>
        <w:tblW w:w="10620" w:type="dxa"/>
        <w:tblInd w:w="-72" w:type="dxa"/>
        <w:tblLook w:val="04A0" w:firstRow="1" w:lastRow="0" w:firstColumn="1" w:lastColumn="0" w:noHBand="0" w:noVBand="1"/>
      </w:tblPr>
      <w:tblGrid>
        <w:gridCol w:w="10620"/>
      </w:tblGrid>
      <w:tr w:rsidR="002D4885" w14:paraId="417A20CC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0CB" w14:textId="77777777" w:rsidR="00096921" w:rsidRPr="00096921" w:rsidRDefault="002D4885" w:rsidP="00096921">
            <w:pPr>
              <w:jc w:val="both"/>
            </w:pPr>
            <w:proofErr w:type="spellStart"/>
            <w:r>
              <w:t>Садржај</w:t>
            </w:r>
            <w:proofErr w:type="spellEnd"/>
          </w:p>
        </w:tc>
      </w:tr>
      <w:tr w:rsidR="002D4885" w14:paraId="417A20CE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0CD" w14:textId="77777777" w:rsidR="002D4885" w:rsidRDefault="002D4885" w:rsidP="000729ED">
            <w:pPr>
              <w:jc w:val="both"/>
            </w:pPr>
            <w:r>
              <w:t xml:space="preserve">1.Извештаји о </w:t>
            </w:r>
            <w:proofErr w:type="spellStart"/>
            <w:r>
              <w:t>раду</w:t>
            </w:r>
            <w:proofErr w:type="spellEnd"/>
            <w:r>
              <w:t xml:space="preserve"> </w:t>
            </w:r>
            <w:proofErr w:type="spellStart"/>
            <w:r>
              <w:t>управних</w:t>
            </w:r>
            <w:proofErr w:type="spellEnd"/>
            <w:r>
              <w:t xml:space="preserve"> и </w:t>
            </w:r>
            <w:proofErr w:type="spellStart"/>
            <w:r>
              <w:t>саветодавних</w:t>
            </w:r>
            <w:proofErr w:type="spellEnd"/>
            <w:r>
              <w:t xml:space="preserve"> </w:t>
            </w:r>
            <w:proofErr w:type="spellStart"/>
            <w:r>
              <w:t>органа</w:t>
            </w:r>
            <w:proofErr w:type="spellEnd"/>
            <w:r>
              <w:t xml:space="preserve"> </w:t>
            </w:r>
            <w:proofErr w:type="spellStart"/>
            <w:r>
              <w:t>школе</w:t>
            </w:r>
            <w:proofErr w:type="spellEnd"/>
          </w:p>
        </w:tc>
      </w:tr>
      <w:tr w:rsidR="002D4885" w14:paraId="417A20D0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0CF" w14:textId="77777777" w:rsidR="002D4885" w:rsidRDefault="002D4885" w:rsidP="000729ED">
            <w:pPr>
              <w:jc w:val="both"/>
            </w:pPr>
            <w:r>
              <w:t xml:space="preserve">1.1.Извештај о </w:t>
            </w:r>
            <w:proofErr w:type="spellStart"/>
            <w:r>
              <w:t>раду</w:t>
            </w:r>
            <w:proofErr w:type="spellEnd"/>
            <w:r>
              <w:t xml:space="preserve"> </w:t>
            </w:r>
            <w:proofErr w:type="spellStart"/>
            <w:r>
              <w:t>Школског</w:t>
            </w:r>
            <w:proofErr w:type="spellEnd"/>
            <w:r>
              <w:t xml:space="preserve"> </w:t>
            </w:r>
            <w:proofErr w:type="spellStart"/>
            <w:r>
              <w:t>одбора</w:t>
            </w:r>
            <w:proofErr w:type="spellEnd"/>
            <w:r>
              <w:t xml:space="preserve">  </w:t>
            </w:r>
          </w:p>
        </w:tc>
      </w:tr>
      <w:tr w:rsidR="002D4885" w14:paraId="417A20D2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0D1" w14:textId="77777777" w:rsidR="002D4885" w:rsidRDefault="002D4885" w:rsidP="000729ED">
            <w:pPr>
              <w:jc w:val="both"/>
            </w:pPr>
            <w:r>
              <w:t xml:space="preserve">1.2.Извештај о </w:t>
            </w:r>
            <w:proofErr w:type="spellStart"/>
            <w:r>
              <w:t>раду</w:t>
            </w:r>
            <w:proofErr w:type="spellEnd"/>
            <w:r>
              <w:t xml:space="preserve"> </w:t>
            </w:r>
            <w:proofErr w:type="spellStart"/>
            <w:r>
              <w:t>Савета</w:t>
            </w:r>
            <w:proofErr w:type="spellEnd"/>
            <w:r>
              <w:t xml:space="preserve"> </w:t>
            </w:r>
            <w:proofErr w:type="spellStart"/>
            <w:r>
              <w:t>родитеља</w:t>
            </w:r>
            <w:proofErr w:type="spellEnd"/>
            <w:r>
              <w:t xml:space="preserve"> </w:t>
            </w:r>
          </w:p>
        </w:tc>
      </w:tr>
      <w:tr w:rsidR="002D4885" w14:paraId="417A20D4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0D3" w14:textId="77777777" w:rsidR="002D4885" w:rsidRDefault="002D4885" w:rsidP="000729ED">
            <w:pPr>
              <w:jc w:val="both"/>
              <w:rPr>
                <w:b/>
              </w:rPr>
            </w:pPr>
            <w:r>
              <w:t xml:space="preserve">2.Извештај </w:t>
            </w:r>
            <w:proofErr w:type="spellStart"/>
            <w:r>
              <w:t>стручних</w:t>
            </w:r>
            <w:proofErr w:type="spellEnd"/>
            <w:r>
              <w:t xml:space="preserve"> </w:t>
            </w:r>
            <w:proofErr w:type="spellStart"/>
            <w:r>
              <w:t>органа</w:t>
            </w:r>
            <w:proofErr w:type="spellEnd"/>
            <w:r>
              <w:t xml:space="preserve"> </w:t>
            </w:r>
          </w:p>
        </w:tc>
      </w:tr>
      <w:tr w:rsidR="002D4885" w14:paraId="417A20D6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0D5" w14:textId="77777777" w:rsidR="002D4885" w:rsidRDefault="002D4885" w:rsidP="00841516">
            <w:pPr>
              <w:jc w:val="both"/>
            </w:pPr>
            <w:r>
              <w:t xml:space="preserve">2.1.Наставничко </w:t>
            </w:r>
            <w:proofErr w:type="spellStart"/>
            <w:r>
              <w:t>веће</w:t>
            </w:r>
            <w:proofErr w:type="spellEnd"/>
          </w:p>
        </w:tc>
      </w:tr>
      <w:tr w:rsidR="002D4885" w14:paraId="417A20D8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17A20D7" w14:textId="77777777" w:rsidR="002D4885" w:rsidRPr="00054C11" w:rsidRDefault="002D4885" w:rsidP="00841516">
            <w:pPr>
              <w:jc w:val="both"/>
            </w:pPr>
            <w:r>
              <w:t xml:space="preserve">2.2.Одељењска </w:t>
            </w:r>
            <w:proofErr w:type="spellStart"/>
            <w:r>
              <w:t>већа</w:t>
            </w:r>
            <w:proofErr w:type="spellEnd"/>
          </w:p>
        </w:tc>
      </w:tr>
      <w:tr w:rsidR="002D4885" w14:paraId="417A20DA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0D9" w14:textId="77777777" w:rsidR="002D4885" w:rsidRDefault="002D4885" w:rsidP="00841516">
            <w:pPr>
              <w:jc w:val="both"/>
            </w:pPr>
            <w:r>
              <w:t xml:space="preserve">3.Стручна </w:t>
            </w:r>
            <w:proofErr w:type="spellStart"/>
            <w:r>
              <w:t>већа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области</w:t>
            </w:r>
            <w:proofErr w:type="spellEnd"/>
            <w:r>
              <w:t xml:space="preserve"> </w:t>
            </w:r>
            <w:proofErr w:type="spellStart"/>
            <w:r>
              <w:t>предмета</w:t>
            </w:r>
            <w:proofErr w:type="spellEnd"/>
          </w:p>
        </w:tc>
      </w:tr>
      <w:tr w:rsidR="002D4885" w14:paraId="417A20DC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0DB" w14:textId="77777777" w:rsidR="002D4885" w:rsidRDefault="002D4885" w:rsidP="00841516">
            <w:pPr>
              <w:jc w:val="both"/>
            </w:pPr>
            <w:r>
              <w:t xml:space="preserve">3.1.Стручно </w:t>
            </w:r>
            <w:proofErr w:type="spellStart"/>
            <w:r>
              <w:t>веће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српски</w:t>
            </w:r>
            <w:proofErr w:type="spellEnd"/>
            <w:r>
              <w:t xml:space="preserve"> </w:t>
            </w:r>
            <w:proofErr w:type="spellStart"/>
            <w:r>
              <w:t>језик</w:t>
            </w:r>
            <w:proofErr w:type="spellEnd"/>
            <w:r>
              <w:t xml:space="preserve"> и </w:t>
            </w:r>
            <w:proofErr w:type="spellStart"/>
            <w:r>
              <w:t>књижевност</w:t>
            </w:r>
            <w:proofErr w:type="spellEnd"/>
          </w:p>
        </w:tc>
      </w:tr>
      <w:tr w:rsidR="002D4885" w14:paraId="417A20DE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0DD" w14:textId="77777777" w:rsidR="002D4885" w:rsidRDefault="002D4885" w:rsidP="00841516">
            <w:pPr>
              <w:jc w:val="both"/>
            </w:pPr>
            <w:r>
              <w:t xml:space="preserve">3.2.Стручно </w:t>
            </w:r>
            <w:proofErr w:type="spellStart"/>
            <w:r>
              <w:t>веће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страни</w:t>
            </w:r>
            <w:proofErr w:type="spellEnd"/>
            <w:r>
              <w:t xml:space="preserve"> </w:t>
            </w:r>
            <w:proofErr w:type="spellStart"/>
            <w:r>
              <w:t>језик</w:t>
            </w:r>
            <w:proofErr w:type="spellEnd"/>
          </w:p>
        </w:tc>
      </w:tr>
      <w:tr w:rsidR="002D4885" w14:paraId="417A20E0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0DF" w14:textId="77777777" w:rsidR="002D4885" w:rsidRPr="00F43257" w:rsidRDefault="002D4885" w:rsidP="00841516">
            <w:pPr>
              <w:jc w:val="both"/>
            </w:pPr>
            <w:r>
              <w:t xml:space="preserve">3.3.Стручно </w:t>
            </w:r>
            <w:proofErr w:type="spellStart"/>
            <w:r>
              <w:t>веће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математику</w:t>
            </w:r>
            <w:proofErr w:type="spellEnd"/>
            <w:r>
              <w:t xml:space="preserve">, </w:t>
            </w:r>
            <w:proofErr w:type="spellStart"/>
            <w:r>
              <w:t>рачунарство</w:t>
            </w:r>
            <w:proofErr w:type="spellEnd"/>
            <w:r>
              <w:t xml:space="preserve"> и </w:t>
            </w:r>
            <w:proofErr w:type="spellStart"/>
            <w:r>
              <w:t>информатику</w:t>
            </w:r>
            <w:proofErr w:type="spellEnd"/>
          </w:p>
        </w:tc>
      </w:tr>
      <w:tr w:rsidR="002D4885" w14:paraId="417A20E2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0E1" w14:textId="77777777" w:rsidR="002D4885" w:rsidRDefault="002D4885" w:rsidP="00841516">
            <w:pPr>
              <w:jc w:val="both"/>
            </w:pPr>
            <w:r>
              <w:t xml:space="preserve">3.4.Стручно </w:t>
            </w:r>
            <w:proofErr w:type="spellStart"/>
            <w:r>
              <w:t>веће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физику</w:t>
            </w:r>
            <w:proofErr w:type="spellEnd"/>
            <w:r>
              <w:t xml:space="preserve">, </w:t>
            </w:r>
            <w:proofErr w:type="spellStart"/>
            <w:r>
              <w:t>хемију</w:t>
            </w:r>
            <w:proofErr w:type="spellEnd"/>
            <w:r>
              <w:t xml:space="preserve"> и </w:t>
            </w:r>
            <w:proofErr w:type="spellStart"/>
            <w:r>
              <w:t>биологију</w:t>
            </w:r>
            <w:proofErr w:type="spellEnd"/>
          </w:p>
        </w:tc>
      </w:tr>
      <w:tr w:rsidR="002D4885" w14:paraId="417A20E4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0E3" w14:textId="77777777" w:rsidR="002D4885" w:rsidRDefault="002D4885" w:rsidP="00841516">
            <w:pPr>
              <w:jc w:val="both"/>
            </w:pPr>
            <w:r>
              <w:t xml:space="preserve">3.5.Стручно </w:t>
            </w:r>
            <w:proofErr w:type="spellStart"/>
            <w:r>
              <w:t>веће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историју</w:t>
            </w:r>
            <w:proofErr w:type="spellEnd"/>
            <w:r>
              <w:t xml:space="preserve"> и </w:t>
            </w:r>
            <w:proofErr w:type="spellStart"/>
            <w:r>
              <w:t>географију</w:t>
            </w:r>
            <w:proofErr w:type="spellEnd"/>
          </w:p>
        </w:tc>
      </w:tr>
      <w:tr w:rsidR="002D4885" w14:paraId="417A20E6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0E5" w14:textId="77777777" w:rsidR="002D4885" w:rsidRDefault="002D4885" w:rsidP="00841516">
            <w:pPr>
              <w:jc w:val="both"/>
            </w:pPr>
            <w:r>
              <w:t xml:space="preserve">3.6.Стручно </w:t>
            </w:r>
            <w:proofErr w:type="spellStart"/>
            <w:r>
              <w:t>веће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филозофију</w:t>
            </w:r>
            <w:proofErr w:type="spellEnd"/>
            <w:r>
              <w:t xml:space="preserve">, </w:t>
            </w:r>
            <w:proofErr w:type="spellStart"/>
            <w:r>
              <w:t>социологију</w:t>
            </w:r>
            <w:proofErr w:type="spellEnd"/>
            <w:r>
              <w:t xml:space="preserve">, </w:t>
            </w:r>
            <w:proofErr w:type="spellStart"/>
            <w:r>
              <w:t>психологију</w:t>
            </w:r>
            <w:proofErr w:type="spellEnd"/>
          </w:p>
        </w:tc>
      </w:tr>
      <w:tr w:rsidR="002D4885" w14:paraId="417A20E8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0E7" w14:textId="77777777" w:rsidR="002D4885" w:rsidRDefault="002D4885" w:rsidP="00841516">
            <w:pPr>
              <w:jc w:val="both"/>
            </w:pPr>
            <w:r>
              <w:t xml:space="preserve">3.7.Стручно </w:t>
            </w:r>
            <w:proofErr w:type="spellStart"/>
            <w:r>
              <w:t>веће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ликовну</w:t>
            </w:r>
            <w:proofErr w:type="spellEnd"/>
            <w:r>
              <w:t xml:space="preserve"> и </w:t>
            </w:r>
            <w:proofErr w:type="spellStart"/>
            <w:r>
              <w:t>музичку</w:t>
            </w:r>
            <w:proofErr w:type="spellEnd"/>
            <w:r>
              <w:t xml:space="preserve"> </w:t>
            </w:r>
            <w:proofErr w:type="spellStart"/>
            <w:r>
              <w:t>културу</w:t>
            </w:r>
            <w:proofErr w:type="spellEnd"/>
            <w:r>
              <w:t xml:space="preserve">, </w:t>
            </w:r>
            <w:proofErr w:type="spellStart"/>
            <w:r>
              <w:t>физичко</w:t>
            </w:r>
            <w:proofErr w:type="spellEnd"/>
            <w:r>
              <w:t xml:space="preserve"> и </w:t>
            </w:r>
            <w:proofErr w:type="spellStart"/>
            <w:r>
              <w:t>здравствено</w:t>
            </w:r>
            <w:proofErr w:type="spellEnd"/>
            <w:r>
              <w:t xml:space="preserve"> </w:t>
            </w:r>
            <w:proofErr w:type="spellStart"/>
            <w:r>
              <w:t>васпитање</w:t>
            </w:r>
            <w:proofErr w:type="spellEnd"/>
          </w:p>
        </w:tc>
      </w:tr>
      <w:tr w:rsidR="002D4885" w14:paraId="417A20EA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0E9" w14:textId="77777777" w:rsidR="002D4885" w:rsidRPr="000B6DC8" w:rsidRDefault="002D4885" w:rsidP="000B6DC8">
            <w:pPr>
              <w:jc w:val="both"/>
            </w:pPr>
            <w:r>
              <w:t xml:space="preserve">3.8.Стручно </w:t>
            </w:r>
            <w:proofErr w:type="spellStart"/>
            <w:r>
              <w:t>веће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изборне</w:t>
            </w:r>
            <w:proofErr w:type="spellEnd"/>
            <w:r>
              <w:t xml:space="preserve"> </w:t>
            </w:r>
            <w:proofErr w:type="spellStart"/>
            <w:r w:rsidR="000B6DC8">
              <w:t>предмете</w:t>
            </w:r>
            <w:proofErr w:type="spellEnd"/>
          </w:p>
        </w:tc>
      </w:tr>
      <w:tr w:rsidR="002D4885" w14:paraId="417A20EC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0EB" w14:textId="77777777" w:rsidR="002D4885" w:rsidRDefault="002D4885" w:rsidP="000729ED">
            <w:pPr>
              <w:jc w:val="both"/>
            </w:pPr>
            <w:r>
              <w:t xml:space="preserve">4.Извештај о </w:t>
            </w:r>
            <w:proofErr w:type="spellStart"/>
            <w:r>
              <w:t>раду</w:t>
            </w:r>
            <w:proofErr w:type="spellEnd"/>
            <w:r>
              <w:t xml:space="preserve"> </w:t>
            </w:r>
            <w:proofErr w:type="spellStart"/>
            <w:r>
              <w:t>Педагошког</w:t>
            </w:r>
            <w:proofErr w:type="spellEnd"/>
            <w:r>
              <w:t xml:space="preserve"> </w:t>
            </w:r>
            <w:proofErr w:type="spellStart"/>
            <w:r>
              <w:t>колегијума</w:t>
            </w:r>
            <w:proofErr w:type="spellEnd"/>
            <w:r>
              <w:t xml:space="preserve"> </w:t>
            </w:r>
          </w:p>
        </w:tc>
      </w:tr>
      <w:tr w:rsidR="002D4885" w14:paraId="417A20EE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0ED" w14:textId="77777777" w:rsidR="002D4885" w:rsidRDefault="002D4885" w:rsidP="00841516">
            <w:pPr>
              <w:jc w:val="both"/>
            </w:pPr>
            <w:r>
              <w:t xml:space="preserve">5.Стручни </w:t>
            </w:r>
            <w:proofErr w:type="spellStart"/>
            <w:r>
              <w:t>тимови</w:t>
            </w:r>
            <w:proofErr w:type="spellEnd"/>
          </w:p>
        </w:tc>
      </w:tr>
      <w:tr w:rsidR="002D4885" w14:paraId="417A20F0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0EF" w14:textId="77777777" w:rsidR="002D4885" w:rsidRDefault="002D4885" w:rsidP="00C72CC7">
            <w:pPr>
              <w:jc w:val="both"/>
            </w:pPr>
            <w:r>
              <w:t xml:space="preserve">5.1. </w:t>
            </w:r>
            <w:proofErr w:type="spellStart"/>
            <w:r>
              <w:t>Стручни</w:t>
            </w:r>
            <w:proofErr w:type="spellEnd"/>
            <w:r>
              <w:t xml:space="preserve"> </w:t>
            </w:r>
            <w:proofErr w:type="spellStart"/>
            <w:r w:rsidR="004C22FD">
              <w:t>актив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развојно</w:t>
            </w:r>
            <w:proofErr w:type="spellEnd"/>
            <w:r>
              <w:t xml:space="preserve"> </w:t>
            </w:r>
            <w:proofErr w:type="spellStart"/>
            <w:r>
              <w:t>планирање</w:t>
            </w:r>
            <w:proofErr w:type="spellEnd"/>
          </w:p>
        </w:tc>
      </w:tr>
      <w:tr w:rsidR="002D4885" w14:paraId="417A20F2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0F1" w14:textId="77777777" w:rsidR="002D4885" w:rsidRDefault="002D4885" w:rsidP="00841516">
            <w:r>
              <w:t xml:space="preserve">5.1.2.Стручни </w:t>
            </w:r>
            <w:proofErr w:type="spellStart"/>
            <w:r>
              <w:t>тим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самовредновање</w:t>
            </w:r>
            <w:proofErr w:type="spellEnd"/>
          </w:p>
        </w:tc>
      </w:tr>
      <w:tr w:rsidR="002D4885" w14:paraId="417A20F4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0F3" w14:textId="77777777" w:rsidR="002D4885" w:rsidRDefault="002D4885" w:rsidP="004C22FD">
            <w:r>
              <w:t>5.1.3.</w:t>
            </w:r>
            <w:r w:rsidR="004C22FD">
              <w:t xml:space="preserve">Стручни </w:t>
            </w:r>
            <w:proofErr w:type="spellStart"/>
            <w:r w:rsidR="004C22FD">
              <w:t>актив</w:t>
            </w:r>
            <w:proofErr w:type="spellEnd"/>
            <w:r w:rsidR="00F43257">
              <w:t xml:space="preserve"> </w:t>
            </w:r>
            <w:proofErr w:type="spellStart"/>
            <w:r w:rsidR="00F43257">
              <w:t>за</w:t>
            </w:r>
            <w:proofErr w:type="spellEnd"/>
            <w:r w:rsidR="00F43257">
              <w:t xml:space="preserve"> </w:t>
            </w:r>
            <w:proofErr w:type="spellStart"/>
            <w:r w:rsidR="00F43257">
              <w:t>развој</w:t>
            </w:r>
            <w:proofErr w:type="spellEnd"/>
            <w:r w:rsidR="00F43257">
              <w:t xml:space="preserve"> </w:t>
            </w:r>
            <w:proofErr w:type="spellStart"/>
            <w:r w:rsidR="00F43257">
              <w:t>Ш</w:t>
            </w:r>
            <w:r>
              <w:t>колског</w:t>
            </w:r>
            <w:proofErr w:type="spellEnd"/>
            <w:r>
              <w:t xml:space="preserve"> </w:t>
            </w:r>
            <w:proofErr w:type="spellStart"/>
            <w:r>
              <w:t>програма</w:t>
            </w:r>
            <w:proofErr w:type="spellEnd"/>
          </w:p>
        </w:tc>
      </w:tr>
      <w:tr w:rsidR="002D4885" w14:paraId="417A20F6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0F5" w14:textId="77777777" w:rsidR="002D4885" w:rsidRDefault="002D4885" w:rsidP="00841516">
            <w:r>
              <w:t xml:space="preserve">5.2.Стручни </w:t>
            </w:r>
            <w:proofErr w:type="spellStart"/>
            <w:r>
              <w:t>тим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инклузивно</w:t>
            </w:r>
            <w:proofErr w:type="spellEnd"/>
            <w:r>
              <w:t xml:space="preserve"> </w:t>
            </w:r>
            <w:proofErr w:type="spellStart"/>
            <w:r>
              <w:t>образовање</w:t>
            </w:r>
            <w:proofErr w:type="spellEnd"/>
            <w:r>
              <w:t xml:space="preserve"> и </w:t>
            </w:r>
            <w:proofErr w:type="spellStart"/>
            <w:r>
              <w:t>додатну</w:t>
            </w:r>
            <w:proofErr w:type="spellEnd"/>
            <w:r>
              <w:t xml:space="preserve"> </w:t>
            </w:r>
            <w:proofErr w:type="spellStart"/>
            <w:r>
              <w:t>подршку</w:t>
            </w:r>
            <w:proofErr w:type="spellEnd"/>
          </w:p>
        </w:tc>
      </w:tr>
      <w:tr w:rsidR="002D4885" w14:paraId="417A20F8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0F7" w14:textId="77777777" w:rsidR="002D4885" w:rsidRDefault="002D4885" w:rsidP="00841516">
            <w:r>
              <w:t xml:space="preserve">5.3.Стручни </w:t>
            </w:r>
            <w:proofErr w:type="spellStart"/>
            <w:r>
              <w:t>тим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 w:rsidR="00602DBB">
              <w:t>безбедност</w:t>
            </w:r>
            <w:proofErr w:type="spellEnd"/>
            <w:r w:rsidR="00602DBB">
              <w:t xml:space="preserve"> и </w:t>
            </w:r>
            <w:proofErr w:type="spellStart"/>
            <w:r>
              <w:t>заштиту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</w:t>
            </w:r>
            <w:proofErr w:type="spellStart"/>
            <w:r>
              <w:t>насиља</w:t>
            </w:r>
            <w:proofErr w:type="spellEnd"/>
            <w:r>
              <w:t xml:space="preserve">, </w:t>
            </w:r>
            <w:proofErr w:type="spellStart"/>
            <w:r>
              <w:t>злостављања</w:t>
            </w:r>
            <w:proofErr w:type="spellEnd"/>
            <w:r>
              <w:t xml:space="preserve">, </w:t>
            </w:r>
            <w:proofErr w:type="spellStart"/>
            <w:r>
              <w:t>занемаривања</w:t>
            </w:r>
            <w:proofErr w:type="spellEnd"/>
            <w:r>
              <w:t xml:space="preserve"> и </w:t>
            </w:r>
            <w:proofErr w:type="spellStart"/>
            <w:r>
              <w:t>дискриминације</w:t>
            </w:r>
            <w:proofErr w:type="spellEnd"/>
          </w:p>
        </w:tc>
      </w:tr>
      <w:tr w:rsidR="002D4885" w14:paraId="417A20FA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0F9" w14:textId="77777777" w:rsidR="002D4885" w:rsidRDefault="002D4885" w:rsidP="00841516">
            <w:r>
              <w:t xml:space="preserve">5.4.Стручни </w:t>
            </w:r>
            <w:proofErr w:type="spellStart"/>
            <w:r>
              <w:t>тим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обезбеђивање</w:t>
            </w:r>
            <w:proofErr w:type="spellEnd"/>
            <w:r>
              <w:t xml:space="preserve"> </w:t>
            </w:r>
            <w:proofErr w:type="spellStart"/>
            <w:r>
              <w:t>квалитета</w:t>
            </w:r>
            <w:proofErr w:type="spellEnd"/>
            <w:r>
              <w:t xml:space="preserve"> и </w:t>
            </w:r>
            <w:proofErr w:type="spellStart"/>
            <w:r>
              <w:t>развој</w:t>
            </w:r>
            <w:proofErr w:type="spellEnd"/>
            <w:r>
              <w:t xml:space="preserve"> </w:t>
            </w:r>
            <w:proofErr w:type="spellStart"/>
            <w:r>
              <w:t>установе</w:t>
            </w:r>
            <w:proofErr w:type="spellEnd"/>
          </w:p>
        </w:tc>
      </w:tr>
      <w:tr w:rsidR="002D4885" w14:paraId="417A20FC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0FB" w14:textId="77777777" w:rsidR="002D4885" w:rsidRDefault="002D4885" w:rsidP="00841516">
            <w:r>
              <w:t xml:space="preserve">5.5.Стручни </w:t>
            </w:r>
            <w:proofErr w:type="spellStart"/>
            <w:r>
              <w:t>тим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развој</w:t>
            </w:r>
            <w:proofErr w:type="spellEnd"/>
            <w:r>
              <w:t xml:space="preserve"> </w:t>
            </w:r>
            <w:proofErr w:type="spellStart"/>
            <w:r>
              <w:t>међупредметних</w:t>
            </w:r>
            <w:proofErr w:type="spellEnd"/>
            <w:r>
              <w:t xml:space="preserve"> </w:t>
            </w:r>
            <w:proofErr w:type="spellStart"/>
            <w:r>
              <w:t>компетенција</w:t>
            </w:r>
            <w:proofErr w:type="spellEnd"/>
            <w:r>
              <w:t xml:space="preserve"> и </w:t>
            </w:r>
            <w:proofErr w:type="spellStart"/>
            <w:r>
              <w:t>предузетништва</w:t>
            </w:r>
            <w:proofErr w:type="spellEnd"/>
          </w:p>
        </w:tc>
      </w:tr>
      <w:tr w:rsidR="002D4885" w14:paraId="417A20FE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0FD" w14:textId="77777777" w:rsidR="002D4885" w:rsidRDefault="002D4885" w:rsidP="00841516">
            <w:r>
              <w:t xml:space="preserve">5.6.Стручни </w:t>
            </w:r>
            <w:proofErr w:type="spellStart"/>
            <w:r>
              <w:t>тим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професионални</w:t>
            </w:r>
            <w:proofErr w:type="spellEnd"/>
            <w:r>
              <w:t xml:space="preserve"> </w:t>
            </w:r>
            <w:proofErr w:type="spellStart"/>
            <w:r>
              <w:t>развој</w:t>
            </w:r>
            <w:proofErr w:type="spellEnd"/>
          </w:p>
        </w:tc>
      </w:tr>
      <w:tr w:rsidR="002D4885" w14:paraId="417A2100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0FF" w14:textId="77777777" w:rsidR="002D4885" w:rsidRDefault="002D4885" w:rsidP="00841516">
            <w:r>
              <w:t xml:space="preserve">5.7.Стручни </w:t>
            </w:r>
            <w:proofErr w:type="spellStart"/>
            <w:r>
              <w:t>тим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пројекте</w:t>
            </w:r>
            <w:proofErr w:type="spellEnd"/>
          </w:p>
        </w:tc>
      </w:tr>
      <w:tr w:rsidR="002D4885" w14:paraId="417A2102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101" w14:textId="77777777" w:rsidR="002D4885" w:rsidRDefault="002D4885" w:rsidP="00841516">
            <w:r>
              <w:t xml:space="preserve">5.8.Стручни </w:t>
            </w:r>
            <w:proofErr w:type="spellStart"/>
            <w:r>
              <w:t>тим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промоцију</w:t>
            </w:r>
            <w:proofErr w:type="spellEnd"/>
            <w:r>
              <w:t xml:space="preserve"> </w:t>
            </w:r>
            <w:proofErr w:type="spellStart"/>
            <w:r>
              <w:t>школе</w:t>
            </w:r>
            <w:proofErr w:type="spellEnd"/>
          </w:p>
        </w:tc>
      </w:tr>
      <w:tr w:rsidR="002D4885" w14:paraId="417A2104" w14:textId="77777777" w:rsidTr="00CE056F">
        <w:trPr>
          <w:trHeight w:val="215"/>
        </w:trPr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103" w14:textId="77777777" w:rsidR="002D4885" w:rsidRDefault="002D4885" w:rsidP="00841516">
            <w:r>
              <w:t xml:space="preserve">5.9.Стручни </w:t>
            </w:r>
            <w:proofErr w:type="spellStart"/>
            <w:r>
              <w:t>тим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каријерно</w:t>
            </w:r>
            <w:proofErr w:type="spellEnd"/>
            <w:r>
              <w:t xml:space="preserve"> </w:t>
            </w:r>
            <w:proofErr w:type="spellStart"/>
            <w:r>
              <w:t>вођење</w:t>
            </w:r>
            <w:proofErr w:type="spellEnd"/>
            <w:r>
              <w:t xml:space="preserve"> и </w:t>
            </w:r>
            <w:proofErr w:type="spellStart"/>
            <w:r>
              <w:t>саветовање</w:t>
            </w:r>
            <w:proofErr w:type="spellEnd"/>
          </w:p>
        </w:tc>
      </w:tr>
      <w:tr w:rsidR="002D4885" w14:paraId="417A2106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105" w14:textId="77777777" w:rsidR="002D4885" w:rsidRDefault="002D4885" w:rsidP="00841516">
            <w:pPr>
              <w:jc w:val="both"/>
            </w:pPr>
            <w:r>
              <w:t xml:space="preserve">6.Извештаји о </w:t>
            </w:r>
            <w:proofErr w:type="spellStart"/>
            <w:r>
              <w:t>раду</w:t>
            </w:r>
            <w:proofErr w:type="spellEnd"/>
            <w:r>
              <w:t xml:space="preserve"> </w:t>
            </w:r>
            <w:proofErr w:type="spellStart"/>
            <w:r>
              <w:t>секција</w:t>
            </w:r>
            <w:proofErr w:type="spellEnd"/>
          </w:p>
        </w:tc>
      </w:tr>
      <w:tr w:rsidR="002D4885" w14:paraId="417A2108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107" w14:textId="77777777" w:rsidR="002D4885" w:rsidRDefault="002D4885" w:rsidP="000729ED">
            <w:r>
              <w:t xml:space="preserve">7.Извештај о </w:t>
            </w:r>
            <w:proofErr w:type="spellStart"/>
            <w:r>
              <w:t>раду</w:t>
            </w:r>
            <w:proofErr w:type="spellEnd"/>
            <w:r>
              <w:t xml:space="preserve"> </w:t>
            </w:r>
            <w:proofErr w:type="spellStart"/>
            <w:r>
              <w:t>стручних</w:t>
            </w:r>
            <w:proofErr w:type="spellEnd"/>
            <w:r>
              <w:t xml:space="preserve"> </w:t>
            </w:r>
            <w:proofErr w:type="spellStart"/>
            <w:r>
              <w:t>сарадника</w:t>
            </w:r>
            <w:proofErr w:type="spellEnd"/>
            <w:r>
              <w:t xml:space="preserve"> </w:t>
            </w:r>
          </w:p>
        </w:tc>
      </w:tr>
      <w:tr w:rsidR="002D4885" w14:paraId="417A210A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109" w14:textId="77777777" w:rsidR="002D4885" w:rsidRDefault="002D4885" w:rsidP="00841516">
            <w:r>
              <w:t xml:space="preserve">7.1.Извештај о </w:t>
            </w:r>
            <w:proofErr w:type="spellStart"/>
            <w:r>
              <w:t>раду</w:t>
            </w:r>
            <w:proofErr w:type="spellEnd"/>
            <w:r>
              <w:t xml:space="preserve"> </w:t>
            </w:r>
            <w:proofErr w:type="spellStart"/>
            <w:r>
              <w:t>психолога</w:t>
            </w:r>
            <w:proofErr w:type="spellEnd"/>
          </w:p>
        </w:tc>
      </w:tr>
      <w:tr w:rsidR="002D4885" w14:paraId="417A210C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10B" w14:textId="77777777" w:rsidR="002D4885" w:rsidRDefault="002D4885" w:rsidP="00841516">
            <w:pPr>
              <w:jc w:val="both"/>
              <w:rPr>
                <w:b/>
              </w:rPr>
            </w:pPr>
            <w:r>
              <w:t xml:space="preserve">7.2.Извештај о </w:t>
            </w:r>
            <w:proofErr w:type="spellStart"/>
            <w:r>
              <w:t>раду</w:t>
            </w:r>
            <w:proofErr w:type="spellEnd"/>
            <w:r>
              <w:t xml:space="preserve"> </w:t>
            </w:r>
            <w:proofErr w:type="spellStart"/>
            <w:r>
              <w:t>педагога</w:t>
            </w:r>
            <w:proofErr w:type="spellEnd"/>
          </w:p>
        </w:tc>
      </w:tr>
      <w:tr w:rsidR="002D4885" w14:paraId="417A210E" w14:textId="77777777" w:rsidTr="00CE056F"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10D" w14:textId="77777777" w:rsidR="002D4885" w:rsidRDefault="002D4885" w:rsidP="00841516">
            <w:pPr>
              <w:jc w:val="both"/>
            </w:pPr>
            <w:r>
              <w:t xml:space="preserve">7.3.Извештај о </w:t>
            </w:r>
            <w:proofErr w:type="spellStart"/>
            <w:r>
              <w:t>раду</w:t>
            </w:r>
            <w:proofErr w:type="spellEnd"/>
            <w:r>
              <w:t xml:space="preserve"> </w:t>
            </w:r>
            <w:proofErr w:type="spellStart"/>
            <w:r>
              <w:t>библиотекара</w:t>
            </w:r>
            <w:proofErr w:type="spellEnd"/>
          </w:p>
        </w:tc>
      </w:tr>
      <w:tr w:rsidR="008B4BC0" w14:paraId="417A2110" w14:textId="77777777" w:rsidTr="00CE056F">
        <w:trPr>
          <w:trHeight w:val="91"/>
        </w:trPr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10F" w14:textId="77777777" w:rsidR="008B4BC0" w:rsidRPr="008B4BC0" w:rsidRDefault="007D4AF8" w:rsidP="000729ED">
            <w:pPr>
              <w:jc w:val="both"/>
            </w:pPr>
            <w:r>
              <w:t>8</w:t>
            </w:r>
            <w:r w:rsidR="008B4BC0" w:rsidRPr="00764063">
              <w:t xml:space="preserve">. </w:t>
            </w:r>
            <w:proofErr w:type="spellStart"/>
            <w:r w:rsidR="008B4BC0" w:rsidRPr="00764063">
              <w:t>Извештај</w:t>
            </w:r>
            <w:proofErr w:type="spellEnd"/>
            <w:r w:rsidR="008B4BC0" w:rsidRPr="00764063">
              <w:t xml:space="preserve"> о </w:t>
            </w:r>
            <w:proofErr w:type="spellStart"/>
            <w:r w:rsidR="008B4BC0" w:rsidRPr="00764063">
              <w:t>раду</w:t>
            </w:r>
            <w:proofErr w:type="spellEnd"/>
            <w:r w:rsidR="008B4BC0" w:rsidRPr="00764063">
              <w:t xml:space="preserve"> </w:t>
            </w:r>
            <w:proofErr w:type="spellStart"/>
            <w:r w:rsidR="008B4BC0" w:rsidRPr="00764063">
              <w:t>Ученичког</w:t>
            </w:r>
            <w:proofErr w:type="spellEnd"/>
            <w:r w:rsidR="008B4BC0" w:rsidRPr="00764063">
              <w:t xml:space="preserve"> </w:t>
            </w:r>
            <w:proofErr w:type="spellStart"/>
            <w:r w:rsidR="008B4BC0" w:rsidRPr="00764063">
              <w:t>парламента</w:t>
            </w:r>
            <w:proofErr w:type="spellEnd"/>
            <w:r w:rsidR="008B4BC0" w:rsidRPr="00764063">
              <w:t xml:space="preserve"> </w:t>
            </w:r>
          </w:p>
        </w:tc>
      </w:tr>
      <w:tr w:rsidR="002D4885" w14:paraId="417A2112" w14:textId="77777777" w:rsidTr="00CE056F">
        <w:trPr>
          <w:trHeight w:val="278"/>
        </w:trPr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111" w14:textId="77777777" w:rsidR="002D4885" w:rsidRDefault="002D4885" w:rsidP="00841516">
            <w:pPr>
              <w:jc w:val="both"/>
            </w:pPr>
            <w:proofErr w:type="spellStart"/>
            <w:r>
              <w:t>Прилози</w:t>
            </w:r>
            <w:proofErr w:type="spellEnd"/>
          </w:p>
        </w:tc>
      </w:tr>
      <w:tr w:rsidR="002D4885" w14:paraId="417A2114" w14:textId="77777777" w:rsidTr="00CE056F">
        <w:trPr>
          <w:trHeight w:val="323"/>
        </w:trPr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113" w14:textId="77777777" w:rsidR="002D4885" w:rsidRDefault="002D4885" w:rsidP="000729ED">
            <w:proofErr w:type="spellStart"/>
            <w:r>
              <w:t>Статистички</w:t>
            </w:r>
            <w:proofErr w:type="spellEnd"/>
            <w:r>
              <w:t xml:space="preserve"> </w:t>
            </w:r>
            <w:proofErr w:type="spellStart"/>
            <w:r>
              <w:t>подаци</w:t>
            </w:r>
            <w:proofErr w:type="spellEnd"/>
            <w:r w:rsidR="00F43257">
              <w:t xml:space="preserve"> (</w:t>
            </w:r>
            <w:proofErr w:type="spellStart"/>
            <w:r w:rsidR="000B6DC8">
              <w:t>крај</w:t>
            </w:r>
            <w:proofErr w:type="spellEnd"/>
            <w:r w:rsidR="000B6DC8">
              <w:t xml:space="preserve"> </w:t>
            </w:r>
            <w:proofErr w:type="spellStart"/>
            <w:r w:rsidR="000B6DC8">
              <w:t>школске</w:t>
            </w:r>
            <w:proofErr w:type="spellEnd"/>
            <w:r w:rsidR="000B6DC8">
              <w:t xml:space="preserve"> </w:t>
            </w:r>
            <w:proofErr w:type="spellStart"/>
            <w:r w:rsidR="000B6DC8">
              <w:t>године</w:t>
            </w:r>
            <w:proofErr w:type="spellEnd"/>
            <w:r w:rsidR="00F43257">
              <w:t>)</w:t>
            </w:r>
            <w:r>
              <w:t xml:space="preserve"> </w:t>
            </w:r>
          </w:p>
        </w:tc>
      </w:tr>
      <w:tr w:rsidR="002D4885" w14:paraId="417A2116" w14:textId="77777777" w:rsidTr="00CE056F">
        <w:trPr>
          <w:trHeight w:val="323"/>
        </w:trPr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115" w14:textId="77777777" w:rsidR="002D4885" w:rsidRDefault="002D4885" w:rsidP="000729ED">
            <w:proofErr w:type="spellStart"/>
            <w:r>
              <w:t>Анализа</w:t>
            </w:r>
            <w:proofErr w:type="spellEnd"/>
            <w:r>
              <w:t xml:space="preserve"> </w:t>
            </w:r>
            <w:proofErr w:type="spellStart"/>
            <w:r>
              <w:t>статистичких</w:t>
            </w:r>
            <w:proofErr w:type="spellEnd"/>
            <w:r>
              <w:t xml:space="preserve"> </w:t>
            </w:r>
            <w:proofErr w:type="spellStart"/>
            <w:r>
              <w:t>података</w:t>
            </w:r>
            <w:proofErr w:type="spellEnd"/>
            <w:r>
              <w:t xml:space="preserve"> </w:t>
            </w:r>
          </w:p>
        </w:tc>
      </w:tr>
      <w:tr w:rsidR="002D4885" w14:paraId="417A2118" w14:textId="77777777" w:rsidTr="00CE056F">
        <w:trPr>
          <w:trHeight w:val="323"/>
        </w:trPr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117" w14:textId="77777777" w:rsidR="002D4885" w:rsidRPr="00F43257" w:rsidRDefault="00F43257" w:rsidP="000729ED">
            <w:proofErr w:type="spellStart"/>
            <w:r>
              <w:t>Статистички</w:t>
            </w:r>
            <w:proofErr w:type="spellEnd"/>
            <w:r>
              <w:t xml:space="preserve"> </w:t>
            </w:r>
            <w:proofErr w:type="spellStart"/>
            <w:r>
              <w:t>подаци</w:t>
            </w:r>
            <w:proofErr w:type="spellEnd"/>
            <w:r>
              <w:t xml:space="preserve"> (</w:t>
            </w:r>
            <w:proofErr w:type="spellStart"/>
            <w:r w:rsidR="002D4885">
              <w:t>матурски</w:t>
            </w:r>
            <w:proofErr w:type="spellEnd"/>
            <w:r w:rsidR="002D4885">
              <w:t xml:space="preserve"> </w:t>
            </w:r>
            <w:proofErr w:type="spellStart"/>
            <w:r w:rsidR="002D4885">
              <w:t>испит</w:t>
            </w:r>
            <w:proofErr w:type="spellEnd"/>
            <w:r w:rsidR="002D4885">
              <w:t xml:space="preserve"> у </w:t>
            </w:r>
            <w:proofErr w:type="spellStart"/>
            <w:r w:rsidR="002D4885">
              <w:t>јунском</w:t>
            </w:r>
            <w:proofErr w:type="spellEnd"/>
            <w:r w:rsidR="002D4885">
              <w:t xml:space="preserve"> </w:t>
            </w:r>
            <w:proofErr w:type="spellStart"/>
            <w:r w:rsidR="002D4885">
              <w:t>испитном</w:t>
            </w:r>
            <w:proofErr w:type="spellEnd"/>
            <w:r w:rsidR="002D4885">
              <w:t xml:space="preserve"> </w:t>
            </w:r>
            <w:proofErr w:type="spellStart"/>
            <w:r w:rsidR="002D4885">
              <w:t>року</w:t>
            </w:r>
            <w:proofErr w:type="spellEnd"/>
            <w:r>
              <w:t>)</w:t>
            </w:r>
          </w:p>
        </w:tc>
      </w:tr>
      <w:tr w:rsidR="002D4885" w14:paraId="417A211A" w14:textId="77777777" w:rsidTr="000729ED">
        <w:trPr>
          <w:trHeight w:val="194"/>
        </w:trPr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119" w14:textId="77777777" w:rsidR="002D4885" w:rsidRPr="00257B8C" w:rsidRDefault="002D4885" w:rsidP="000729ED">
            <w:proofErr w:type="spellStart"/>
            <w:r>
              <w:t>Анализа</w:t>
            </w:r>
            <w:proofErr w:type="spellEnd"/>
            <w:r>
              <w:t xml:space="preserve"> </w:t>
            </w:r>
            <w:proofErr w:type="spellStart"/>
            <w:r>
              <w:t>наставног</w:t>
            </w:r>
            <w:proofErr w:type="spellEnd"/>
            <w:r>
              <w:t xml:space="preserve"> </w:t>
            </w:r>
            <w:proofErr w:type="spellStart"/>
            <w:r>
              <w:t>процеса</w:t>
            </w:r>
            <w:proofErr w:type="spellEnd"/>
            <w:r>
              <w:t xml:space="preserve"> </w:t>
            </w:r>
          </w:p>
        </w:tc>
      </w:tr>
      <w:tr w:rsidR="002D4885" w14:paraId="417A211C" w14:textId="77777777" w:rsidTr="00CE056F">
        <w:trPr>
          <w:trHeight w:val="323"/>
        </w:trPr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11B" w14:textId="77777777" w:rsidR="002D4885" w:rsidRDefault="002D4885" w:rsidP="000729ED">
            <w:proofErr w:type="spellStart"/>
            <w:r>
              <w:t>Резултати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испитима</w:t>
            </w:r>
            <w:proofErr w:type="spellEnd"/>
            <w:r>
              <w:t xml:space="preserve"> у  </w:t>
            </w:r>
            <w:proofErr w:type="spellStart"/>
            <w:r>
              <w:t>августовском</w:t>
            </w:r>
            <w:proofErr w:type="spellEnd"/>
            <w:r>
              <w:t xml:space="preserve"> </w:t>
            </w:r>
            <w:proofErr w:type="spellStart"/>
            <w:r>
              <w:t>испитном</w:t>
            </w:r>
            <w:proofErr w:type="spellEnd"/>
            <w:r>
              <w:t xml:space="preserve"> </w:t>
            </w:r>
            <w:proofErr w:type="spellStart"/>
            <w:r>
              <w:t>року</w:t>
            </w:r>
            <w:proofErr w:type="spellEnd"/>
            <w:r>
              <w:t xml:space="preserve"> </w:t>
            </w:r>
          </w:p>
        </w:tc>
      </w:tr>
      <w:tr w:rsidR="002D4885" w14:paraId="417A211E" w14:textId="77777777" w:rsidTr="00CE056F">
        <w:trPr>
          <w:trHeight w:val="323"/>
        </w:trPr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11D" w14:textId="77777777" w:rsidR="002D4885" w:rsidRDefault="000729ED" w:rsidP="000729ED">
            <w:proofErr w:type="spellStart"/>
            <w:r>
              <w:t>Резултати</w:t>
            </w:r>
            <w:proofErr w:type="spellEnd"/>
            <w:r>
              <w:t xml:space="preserve"> </w:t>
            </w:r>
            <w:proofErr w:type="spellStart"/>
            <w:r>
              <w:t>такмичења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</w:t>
            </w:r>
          </w:p>
        </w:tc>
      </w:tr>
      <w:tr w:rsidR="002D4885" w14:paraId="417A2120" w14:textId="77777777" w:rsidTr="00CE056F">
        <w:trPr>
          <w:trHeight w:val="323"/>
        </w:trPr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11F" w14:textId="77777777" w:rsidR="002D4885" w:rsidRPr="00F43257" w:rsidRDefault="002D4885" w:rsidP="000729ED">
            <w:proofErr w:type="spellStart"/>
            <w:r>
              <w:t>Реализација</w:t>
            </w:r>
            <w:proofErr w:type="spellEnd"/>
            <w:r>
              <w:t xml:space="preserve"> </w:t>
            </w:r>
            <w:proofErr w:type="spellStart"/>
            <w:r>
              <w:t>редовне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r w:rsidR="00257B8C">
              <w:t>ставе</w:t>
            </w:r>
            <w:proofErr w:type="spellEnd"/>
            <w:r w:rsidR="00257B8C">
              <w:t xml:space="preserve"> </w:t>
            </w:r>
            <w:r w:rsidR="00FE097A">
              <w:t xml:space="preserve">/ </w:t>
            </w:r>
            <w:proofErr w:type="spellStart"/>
            <w:r w:rsidR="00FE097A">
              <w:t>допунске</w:t>
            </w:r>
            <w:proofErr w:type="spellEnd"/>
            <w:r w:rsidR="00FE097A">
              <w:t xml:space="preserve">, </w:t>
            </w:r>
            <w:proofErr w:type="spellStart"/>
            <w:r w:rsidR="00FE097A">
              <w:t>додатне</w:t>
            </w:r>
            <w:proofErr w:type="spellEnd"/>
            <w:r w:rsidR="00FE097A">
              <w:t xml:space="preserve"> </w:t>
            </w:r>
            <w:proofErr w:type="spellStart"/>
            <w:r w:rsidR="00FE097A">
              <w:t>наставе</w:t>
            </w:r>
            <w:proofErr w:type="spellEnd"/>
            <w:r w:rsidR="00FE097A">
              <w:t xml:space="preserve"> и </w:t>
            </w:r>
            <w:proofErr w:type="spellStart"/>
            <w:r w:rsidR="00FE097A">
              <w:t>секција</w:t>
            </w:r>
            <w:proofErr w:type="spellEnd"/>
            <w:r w:rsidR="00FE097A">
              <w:t xml:space="preserve"> </w:t>
            </w:r>
          </w:p>
        </w:tc>
      </w:tr>
      <w:tr w:rsidR="002D4885" w14:paraId="417A2122" w14:textId="77777777" w:rsidTr="00CE056F">
        <w:trPr>
          <w:trHeight w:val="323"/>
        </w:trPr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121" w14:textId="77777777" w:rsidR="002D4885" w:rsidRDefault="002D4885" w:rsidP="000729ED">
            <w:proofErr w:type="spellStart"/>
            <w:r>
              <w:t>Реализација</w:t>
            </w:r>
            <w:proofErr w:type="spellEnd"/>
            <w:r>
              <w:t xml:space="preserve"> </w:t>
            </w:r>
            <w:proofErr w:type="spellStart"/>
            <w:r>
              <w:t>стручног</w:t>
            </w:r>
            <w:proofErr w:type="spellEnd"/>
            <w:r>
              <w:t xml:space="preserve"> </w:t>
            </w:r>
            <w:proofErr w:type="spellStart"/>
            <w:r>
              <w:t>усавршавања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>
              <w:t xml:space="preserve">, </w:t>
            </w:r>
            <w:proofErr w:type="spellStart"/>
            <w:r>
              <w:t>стручнх</w:t>
            </w:r>
            <w:proofErr w:type="spellEnd"/>
            <w:r>
              <w:t xml:space="preserve"> </w:t>
            </w:r>
            <w:proofErr w:type="spellStart"/>
            <w:r>
              <w:t>сарадника</w:t>
            </w:r>
            <w:proofErr w:type="spellEnd"/>
            <w:r>
              <w:t xml:space="preserve"> и </w:t>
            </w:r>
            <w:proofErr w:type="spellStart"/>
            <w:r>
              <w:t>директора</w:t>
            </w:r>
            <w:proofErr w:type="spellEnd"/>
            <w:r>
              <w:t xml:space="preserve"> </w:t>
            </w:r>
          </w:p>
        </w:tc>
      </w:tr>
      <w:tr w:rsidR="002D4885" w14:paraId="417A2124" w14:textId="77777777" w:rsidTr="00CE056F">
        <w:trPr>
          <w:trHeight w:val="323"/>
        </w:trPr>
        <w:tc>
          <w:tcPr>
            <w:tcW w:w="10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7A2123" w14:textId="77777777" w:rsidR="002D4885" w:rsidRDefault="00C72CC7" w:rsidP="00257B8C">
            <w:proofErr w:type="spellStart"/>
            <w:r>
              <w:t>Акциони</w:t>
            </w:r>
            <w:proofErr w:type="spellEnd"/>
            <w:r>
              <w:t xml:space="preserve"> </w:t>
            </w:r>
            <w:proofErr w:type="spellStart"/>
            <w:r>
              <w:t>планови</w:t>
            </w:r>
            <w:proofErr w:type="spellEnd"/>
            <w:r w:rsidR="002D4885">
              <w:t xml:space="preserve"> </w:t>
            </w:r>
          </w:p>
        </w:tc>
      </w:tr>
    </w:tbl>
    <w:p w14:paraId="417A2125" w14:textId="77777777" w:rsidR="006B7B65" w:rsidRPr="00307B9D" w:rsidRDefault="006B7B65" w:rsidP="002C35E7">
      <w:pPr>
        <w:jc w:val="both"/>
        <w:rPr>
          <w:b/>
        </w:rPr>
      </w:pPr>
    </w:p>
    <w:p w14:paraId="417A2126" w14:textId="77777777" w:rsidR="00422582" w:rsidRDefault="00422582" w:rsidP="002C35E7">
      <w:pPr>
        <w:jc w:val="both"/>
        <w:rPr>
          <w:b/>
        </w:rPr>
      </w:pPr>
    </w:p>
    <w:p w14:paraId="417A2127" w14:textId="77777777" w:rsidR="007A1FAB" w:rsidRDefault="007A1FAB" w:rsidP="002C35E7">
      <w:pPr>
        <w:jc w:val="both"/>
        <w:rPr>
          <w:b/>
        </w:rPr>
      </w:pPr>
    </w:p>
    <w:p w14:paraId="417A2128" w14:textId="77777777" w:rsidR="00D01604" w:rsidRDefault="003D0D0A" w:rsidP="00D11241">
      <w:pPr>
        <w:pStyle w:val="Pasussalistom"/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</w:t>
      </w:r>
      <w:r w:rsidR="00D11241" w:rsidRPr="00253642">
        <w:rPr>
          <w:rFonts w:ascii="Times New Roman" w:hAnsi="Times New Roman"/>
          <w:b/>
          <w:sz w:val="24"/>
          <w:szCs w:val="24"/>
        </w:rPr>
        <w:t>.</w:t>
      </w:r>
      <w:r w:rsidR="00AD3B9C" w:rsidRPr="00253642">
        <w:rPr>
          <w:rFonts w:ascii="Times New Roman" w:hAnsi="Times New Roman"/>
          <w:b/>
          <w:sz w:val="24"/>
          <w:szCs w:val="24"/>
        </w:rPr>
        <w:t xml:space="preserve">Извештаји о </w:t>
      </w:r>
      <w:proofErr w:type="spellStart"/>
      <w:r w:rsidR="00AD3B9C" w:rsidRPr="00253642">
        <w:rPr>
          <w:rFonts w:ascii="Times New Roman" w:hAnsi="Times New Roman"/>
          <w:b/>
          <w:sz w:val="24"/>
          <w:szCs w:val="24"/>
        </w:rPr>
        <w:t>раду</w:t>
      </w:r>
      <w:proofErr w:type="spellEnd"/>
      <w:r w:rsidR="00AD3B9C" w:rsidRPr="00253642">
        <w:rPr>
          <w:rFonts w:ascii="Times New Roman" w:hAnsi="Times New Roman"/>
          <w:b/>
          <w:sz w:val="24"/>
          <w:szCs w:val="24"/>
        </w:rPr>
        <w:t xml:space="preserve"> </w:t>
      </w:r>
      <w:r w:rsidR="009B44EE" w:rsidRPr="00253642">
        <w:rPr>
          <w:rFonts w:ascii="Times New Roman" w:hAnsi="Times New Roman"/>
          <w:b/>
          <w:sz w:val="24"/>
          <w:szCs w:val="24"/>
        </w:rPr>
        <w:t>УПРАВНИХ и САВЕТОДАВНИХ</w:t>
      </w:r>
      <w:r w:rsidR="00AA5A80" w:rsidRPr="0025364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A5A80" w:rsidRPr="00253642">
        <w:rPr>
          <w:rFonts w:ascii="Times New Roman" w:hAnsi="Times New Roman"/>
          <w:b/>
          <w:sz w:val="24"/>
          <w:szCs w:val="24"/>
        </w:rPr>
        <w:t>ор</w:t>
      </w:r>
      <w:r w:rsidR="00AD3B9C" w:rsidRPr="00253642">
        <w:rPr>
          <w:rFonts w:ascii="Times New Roman" w:hAnsi="Times New Roman"/>
          <w:b/>
          <w:sz w:val="24"/>
          <w:szCs w:val="24"/>
        </w:rPr>
        <w:t>гана</w:t>
      </w:r>
      <w:proofErr w:type="spellEnd"/>
      <w:r w:rsidR="00AD3B9C" w:rsidRPr="0025364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D3B9C" w:rsidRPr="00253642">
        <w:rPr>
          <w:rFonts w:ascii="Times New Roman" w:hAnsi="Times New Roman"/>
          <w:b/>
          <w:sz w:val="24"/>
          <w:szCs w:val="24"/>
        </w:rPr>
        <w:t>школе</w:t>
      </w:r>
      <w:proofErr w:type="spellEnd"/>
    </w:p>
    <w:p w14:paraId="417A2129" w14:textId="77777777" w:rsidR="00AD3B9C" w:rsidRPr="00253642" w:rsidRDefault="00AD3B9C" w:rsidP="00D11241">
      <w:pPr>
        <w:pStyle w:val="Pasussalistom"/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</w:p>
    <w:p w14:paraId="417A212A" w14:textId="77777777" w:rsidR="00B40DC7" w:rsidRPr="00253642" w:rsidRDefault="003D0D0A" w:rsidP="00D11241">
      <w:pPr>
        <w:spacing w:before="120" w:after="120"/>
        <w:jc w:val="center"/>
        <w:rPr>
          <w:b/>
        </w:rPr>
      </w:pPr>
      <w:r>
        <w:rPr>
          <w:b/>
        </w:rPr>
        <w:t>1</w:t>
      </w:r>
      <w:r w:rsidR="00AD3B9C" w:rsidRPr="00253642">
        <w:rPr>
          <w:b/>
        </w:rPr>
        <w:t>.1.Извештај</w:t>
      </w:r>
      <w:r w:rsidR="00344D7E">
        <w:rPr>
          <w:b/>
        </w:rPr>
        <w:t xml:space="preserve"> </w:t>
      </w:r>
      <w:r w:rsidR="00AD3B9C" w:rsidRPr="00253642">
        <w:rPr>
          <w:b/>
        </w:rPr>
        <w:t xml:space="preserve">о </w:t>
      </w:r>
      <w:proofErr w:type="spellStart"/>
      <w:r w:rsidR="00AD3B9C" w:rsidRPr="00253642">
        <w:rPr>
          <w:b/>
        </w:rPr>
        <w:t>раду</w:t>
      </w:r>
      <w:proofErr w:type="spellEnd"/>
      <w:r w:rsidR="00AD3B9C" w:rsidRPr="00253642">
        <w:rPr>
          <w:b/>
        </w:rPr>
        <w:t xml:space="preserve"> </w:t>
      </w:r>
      <w:proofErr w:type="spellStart"/>
      <w:r w:rsidR="00AD3B9C" w:rsidRPr="00253642">
        <w:rPr>
          <w:b/>
        </w:rPr>
        <w:t>Школског</w:t>
      </w:r>
      <w:proofErr w:type="spellEnd"/>
      <w:r w:rsidR="00AD3B9C" w:rsidRPr="00253642">
        <w:rPr>
          <w:b/>
        </w:rPr>
        <w:t xml:space="preserve"> </w:t>
      </w:r>
      <w:proofErr w:type="spellStart"/>
      <w:r w:rsidR="00AD3B9C" w:rsidRPr="00253642">
        <w:rPr>
          <w:b/>
        </w:rPr>
        <w:t>одбора</w:t>
      </w:r>
      <w:proofErr w:type="spellEnd"/>
      <w:r w:rsidR="00AD3B9C" w:rsidRPr="00253642">
        <w:rPr>
          <w:b/>
        </w:rPr>
        <w:t xml:space="preserve"> </w:t>
      </w:r>
      <w:proofErr w:type="spellStart"/>
      <w:r w:rsidR="00AD3B9C" w:rsidRPr="00253642">
        <w:rPr>
          <w:b/>
        </w:rPr>
        <w:t>Гимназије</w:t>
      </w:r>
      <w:proofErr w:type="spellEnd"/>
      <w:r w:rsidR="006B7645">
        <w:rPr>
          <w:b/>
        </w:rPr>
        <w:t xml:space="preserve"> </w:t>
      </w:r>
      <w:r w:rsidR="00AD3B9C" w:rsidRPr="00253642">
        <w:rPr>
          <w:b/>
        </w:rPr>
        <w:t xml:space="preserve">у </w:t>
      </w:r>
      <w:proofErr w:type="spellStart"/>
      <w:r w:rsidR="00AD3B9C" w:rsidRPr="00253642">
        <w:rPr>
          <w:b/>
        </w:rPr>
        <w:t>Лазаревцу</w:t>
      </w:r>
      <w:proofErr w:type="spellEnd"/>
    </w:p>
    <w:p w14:paraId="417A212B" w14:textId="77777777" w:rsidR="00D563ED" w:rsidRPr="00424710" w:rsidRDefault="00D563ED" w:rsidP="00D563ED"/>
    <w:p w14:paraId="417A212C" w14:textId="77777777" w:rsidR="005D3EBE" w:rsidRDefault="005D3EBE" w:rsidP="00670ED6">
      <w:pPr>
        <w:spacing w:before="120" w:after="120"/>
      </w:pPr>
    </w:p>
    <w:p w14:paraId="417A212D" w14:textId="77777777" w:rsidR="006B7645" w:rsidRDefault="006B7645" w:rsidP="006B7645">
      <w:pPr>
        <w:spacing w:before="120" w:after="120"/>
        <w:jc w:val="center"/>
        <w:rPr>
          <w:b/>
        </w:rPr>
      </w:pPr>
      <w:proofErr w:type="spellStart"/>
      <w:r>
        <w:rPr>
          <w:b/>
        </w:rPr>
        <w:t>Извештај</w:t>
      </w:r>
      <w:proofErr w:type="spellEnd"/>
      <w:r w:rsidR="00344D7E">
        <w:rPr>
          <w:b/>
        </w:rPr>
        <w:t xml:space="preserve"> </w:t>
      </w:r>
      <w:r>
        <w:rPr>
          <w:b/>
        </w:rPr>
        <w:t xml:space="preserve">о </w:t>
      </w:r>
      <w:proofErr w:type="spellStart"/>
      <w:r>
        <w:rPr>
          <w:b/>
        </w:rPr>
        <w:t>раду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Школског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одбора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Гимназије</w:t>
      </w:r>
      <w:proofErr w:type="spellEnd"/>
      <w:r>
        <w:rPr>
          <w:b/>
        </w:rPr>
        <w:t xml:space="preserve"> у </w:t>
      </w:r>
      <w:proofErr w:type="spellStart"/>
      <w:r>
        <w:rPr>
          <w:b/>
        </w:rPr>
        <w:t>Лазаревцу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</w:t>
      </w:r>
      <w:proofErr w:type="spellEnd"/>
      <w:r>
        <w:rPr>
          <w:b/>
        </w:rPr>
        <w:t xml:space="preserve"> шк.2024/25. </w:t>
      </w:r>
      <w:proofErr w:type="spellStart"/>
      <w:r>
        <w:rPr>
          <w:b/>
        </w:rPr>
        <w:t>годину</w:t>
      </w:r>
      <w:proofErr w:type="spellEnd"/>
    </w:p>
    <w:p w14:paraId="417A212E" w14:textId="77777777" w:rsidR="006B7645" w:rsidRDefault="006B7645" w:rsidP="006B7645">
      <w:pPr>
        <w:widowControl w:val="0"/>
        <w:autoSpaceDE w:val="0"/>
        <w:autoSpaceDN w:val="0"/>
        <w:adjustRightInd w:val="0"/>
        <w:spacing w:before="360" w:after="240"/>
        <w:rPr>
          <w:lang w:val="ru-RU"/>
        </w:rPr>
      </w:pPr>
      <w:r>
        <w:rPr>
          <w:lang w:val="ru-RU"/>
        </w:rPr>
        <w:t xml:space="preserve">ШО је до данас </w:t>
      </w:r>
      <w:r>
        <w:rPr>
          <w:bCs/>
          <w:lang w:val="ru-RU"/>
        </w:rPr>
        <w:t>одржао пет седница,</w:t>
      </w:r>
      <w:r>
        <w:rPr>
          <w:lang w:val="ru-RU"/>
        </w:rPr>
        <w:t>од којих су</w:t>
      </w:r>
      <w:r>
        <w:rPr>
          <w:bCs/>
          <w:lang w:val="ru-RU"/>
        </w:rPr>
        <w:t xml:space="preserve"> три</w:t>
      </w:r>
      <w:r>
        <w:rPr>
          <w:lang w:val="ru-RU"/>
        </w:rPr>
        <w:t xml:space="preserve"> одржане </w:t>
      </w:r>
      <w:r>
        <w:rPr>
          <w:bCs/>
          <w:iCs/>
          <w:lang w:val="ru-RU"/>
        </w:rPr>
        <w:t>електронским путем</w:t>
      </w:r>
      <w:r>
        <w:rPr>
          <w:lang w:val="ru-RU"/>
        </w:rPr>
        <w:t>. На овим седницама ШО се бавио следећим питањима:</w:t>
      </w:r>
    </w:p>
    <w:p w14:paraId="417A212F" w14:textId="77777777" w:rsidR="006B7645" w:rsidRDefault="006B7645" w:rsidP="006B7645">
      <w:pPr>
        <w:pStyle w:val="Pasussalistom"/>
        <w:numPr>
          <w:ilvl w:val="0"/>
          <w:numId w:val="35"/>
        </w:numPr>
        <w:spacing w:before="120" w:after="12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/>
          <w:sz w:val="24"/>
          <w:szCs w:val="24"/>
          <w:lang w:val="sr-Cyrl-CS"/>
        </w:rPr>
        <w:t>Усвојен Извештаја о раду Школе за школску 202</w:t>
      </w:r>
      <w:r w:rsidRPr="00012B72">
        <w:rPr>
          <w:rFonts w:ascii="Times New Roman" w:eastAsia="Times New Roman" w:hAnsi="Times New Roman"/>
          <w:sz w:val="24"/>
          <w:szCs w:val="24"/>
          <w:lang w:val="ru-RU"/>
        </w:rPr>
        <w:t>3</w:t>
      </w:r>
      <w:r>
        <w:rPr>
          <w:rFonts w:ascii="Times New Roman" w:eastAsia="Times New Roman" w:hAnsi="Times New Roman"/>
          <w:sz w:val="24"/>
          <w:szCs w:val="24"/>
          <w:lang w:val="sr-Cyrl-CS"/>
        </w:rPr>
        <w:t>/2</w:t>
      </w:r>
      <w:r w:rsidRPr="00012B72">
        <w:rPr>
          <w:rFonts w:ascii="Times New Roman" w:eastAsia="Times New Roman" w:hAnsi="Times New Roman"/>
          <w:sz w:val="24"/>
          <w:szCs w:val="24"/>
          <w:lang w:val="ru-RU"/>
        </w:rPr>
        <w:t>4</w:t>
      </w:r>
      <w:r w:rsidR="00E939FD">
        <w:rPr>
          <w:rFonts w:ascii="Times New Roman" w:eastAsia="Times New Roman" w:hAnsi="Times New Roman"/>
          <w:sz w:val="24"/>
          <w:szCs w:val="24"/>
          <w:lang w:val="sr-Cyrl-CS"/>
        </w:rPr>
        <w:t>. годину</w:t>
      </w:r>
      <w:r>
        <w:rPr>
          <w:rFonts w:ascii="Times New Roman" w:eastAsia="Times New Roman" w:hAnsi="Times New Roman"/>
          <w:sz w:val="24"/>
          <w:szCs w:val="24"/>
          <w:lang w:val="sr-Cyrl-CS"/>
        </w:rPr>
        <w:t xml:space="preserve">    </w:t>
      </w:r>
    </w:p>
    <w:p w14:paraId="417A2130" w14:textId="77777777" w:rsidR="006B7645" w:rsidRDefault="006B7645" w:rsidP="006B7645">
      <w:pPr>
        <w:pStyle w:val="Pasussalistom"/>
        <w:numPr>
          <w:ilvl w:val="0"/>
          <w:numId w:val="35"/>
        </w:numPr>
        <w:spacing w:before="120" w:after="12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/>
          <w:sz w:val="24"/>
          <w:szCs w:val="24"/>
          <w:lang w:val="sr-Cyrl-CS"/>
        </w:rPr>
        <w:t>Усвојен Извештаја о раду директора за школску 202</w:t>
      </w:r>
      <w:r w:rsidRPr="00012B72">
        <w:rPr>
          <w:rFonts w:ascii="Times New Roman" w:eastAsia="Times New Roman" w:hAnsi="Times New Roman"/>
          <w:sz w:val="24"/>
          <w:szCs w:val="24"/>
          <w:lang w:val="sr-Cyrl-CS"/>
        </w:rPr>
        <w:t>3</w:t>
      </w:r>
      <w:r>
        <w:rPr>
          <w:rFonts w:ascii="Times New Roman" w:eastAsia="Times New Roman" w:hAnsi="Times New Roman"/>
          <w:sz w:val="24"/>
          <w:szCs w:val="24"/>
          <w:lang w:val="sr-Cyrl-CS"/>
        </w:rPr>
        <w:t>/2</w:t>
      </w:r>
      <w:r w:rsidRPr="00012B72">
        <w:rPr>
          <w:rFonts w:ascii="Times New Roman" w:eastAsia="Times New Roman" w:hAnsi="Times New Roman"/>
          <w:sz w:val="24"/>
          <w:szCs w:val="24"/>
          <w:lang w:val="sr-Cyrl-CS"/>
        </w:rPr>
        <w:t>4</w:t>
      </w:r>
      <w:r w:rsidR="00E939FD">
        <w:rPr>
          <w:rFonts w:ascii="Times New Roman" w:eastAsia="Times New Roman" w:hAnsi="Times New Roman"/>
          <w:sz w:val="24"/>
          <w:szCs w:val="24"/>
          <w:lang w:val="sr-Cyrl-CS"/>
        </w:rPr>
        <w:t>. годину</w:t>
      </w:r>
      <w:r>
        <w:rPr>
          <w:rFonts w:ascii="Times New Roman" w:eastAsia="Times New Roman" w:hAnsi="Times New Roman"/>
          <w:sz w:val="24"/>
          <w:szCs w:val="24"/>
          <w:lang w:val="sr-Cyrl-CS"/>
        </w:rPr>
        <w:t xml:space="preserve">  </w:t>
      </w:r>
    </w:p>
    <w:p w14:paraId="417A2131" w14:textId="77777777" w:rsidR="006B7645" w:rsidRDefault="006B7645" w:rsidP="006B7645">
      <w:pPr>
        <w:pStyle w:val="Pasussalistom"/>
        <w:numPr>
          <w:ilvl w:val="0"/>
          <w:numId w:val="35"/>
        </w:numPr>
        <w:spacing w:before="120" w:after="12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/>
          <w:sz w:val="24"/>
          <w:szCs w:val="24"/>
          <w:lang w:val="sr-Cyrl-CS"/>
        </w:rPr>
        <w:t>Разматрање и доношење Годишњег плана рада за школску 202</w:t>
      </w:r>
      <w:r w:rsidRPr="00012B72">
        <w:rPr>
          <w:rFonts w:ascii="Times New Roman" w:eastAsia="Times New Roman" w:hAnsi="Times New Roman"/>
          <w:sz w:val="24"/>
          <w:szCs w:val="24"/>
          <w:lang w:val="sr-Cyrl-CS"/>
        </w:rPr>
        <w:t>4</w:t>
      </w:r>
      <w:r>
        <w:rPr>
          <w:rFonts w:ascii="Times New Roman" w:eastAsia="Times New Roman" w:hAnsi="Times New Roman"/>
          <w:sz w:val="24"/>
          <w:szCs w:val="24"/>
          <w:lang w:val="sr-Cyrl-CS"/>
        </w:rPr>
        <w:t>/2</w:t>
      </w:r>
      <w:r w:rsidRPr="00012B72">
        <w:rPr>
          <w:rFonts w:ascii="Times New Roman" w:eastAsia="Times New Roman" w:hAnsi="Times New Roman"/>
          <w:sz w:val="24"/>
          <w:szCs w:val="24"/>
          <w:lang w:val="sr-Cyrl-CS"/>
        </w:rPr>
        <w:t>5</w:t>
      </w:r>
      <w:r w:rsidR="00E939FD">
        <w:rPr>
          <w:rFonts w:ascii="Times New Roman" w:eastAsia="Times New Roman" w:hAnsi="Times New Roman"/>
          <w:sz w:val="24"/>
          <w:szCs w:val="24"/>
          <w:lang w:val="sr-Cyrl-CS"/>
        </w:rPr>
        <w:t>. годину</w:t>
      </w:r>
      <w:r>
        <w:rPr>
          <w:rFonts w:ascii="Times New Roman" w:eastAsia="Times New Roman" w:hAnsi="Times New Roman"/>
          <w:sz w:val="24"/>
          <w:szCs w:val="24"/>
          <w:lang w:val="sr-Cyrl-CS"/>
        </w:rPr>
        <w:t xml:space="preserve">          </w:t>
      </w:r>
    </w:p>
    <w:p w14:paraId="417A2132" w14:textId="77777777" w:rsidR="006B7645" w:rsidRDefault="006B7645" w:rsidP="006B7645">
      <w:pPr>
        <w:pStyle w:val="Pasussalistom"/>
        <w:numPr>
          <w:ilvl w:val="0"/>
          <w:numId w:val="35"/>
        </w:numPr>
        <w:spacing w:before="120" w:after="12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/>
          <w:sz w:val="24"/>
          <w:szCs w:val="24"/>
          <w:lang w:val="sr-Cyrl-CS"/>
        </w:rPr>
        <w:t xml:space="preserve">Усвојили предлог </w:t>
      </w:r>
      <w:r>
        <w:rPr>
          <w:rFonts w:ascii="Times New Roman" w:eastAsia="Times New Roman" w:hAnsi="Times New Roman"/>
          <w:i/>
          <w:sz w:val="24"/>
          <w:szCs w:val="24"/>
          <w:lang w:val="sr-Cyrl-CS"/>
        </w:rPr>
        <w:t>Савета родитеља</w:t>
      </w:r>
      <w:r>
        <w:rPr>
          <w:rFonts w:ascii="Times New Roman" w:eastAsia="Times New Roman" w:hAnsi="Times New Roman"/>
          <w:sz w:val="24"/>
          <w:szCs w:val="24"/>
          <w:lang w:val="sr-Cyrl-CS"/>
        </w:rPr>
        <w:t xml:space="preserve"> да осигуравајуће друштво за ученике  буде </w:t>
      </w:r>
      <w:r w:rsidRPr="00012B72">
        <w:rPr>
          <w:rFonts w:ascii="Times New Roman" w:eastAsia="Times New Roman" w:hAnsi="Times New Roman"/>
          <w:sz w:val="24"/>
          <w:szCs w:val="24"/>
          <w:lang w:val="sr-Cyrl-CS"/>
        </w:rPr>
        <w:t>АМС</w:t>
      </w:r>
      <w:r>
        <w:rPr>
          <w:rFonts w:ascii="Times New Roman" w:eastAsia="Times New Roman" w:hAnsi="Times New Roman"/>
          <w:sz w:val="24"/>
          <w:szCs w:val="24"/>
          <w:lang w:val="sr-Cyrl-CS"/>
        </w:rPr>
        <w:t xml:space="preserve"> осигурање</w:t>
      </w:r>
    </w:p>
    <w:p w14:paraId="417A2133" w14:textId="77777777" w:rsidR="006B7645" w:rsidRDefault="006B7645" w:rsidP="006B7645">
      <w:pPr>
        <w:pStyle w:val="Pasussalistom"/>
        <w:numPr>
          <w:ilvl w:val="0"/>
          <w:numId w:val="35"/>
        </w:numPr>
        <w:spacing w:before="120" w:after="12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/>
          <w:sz w:val="24"/>
          <w:szCs w:val="24"/>
          <w:lang w:val="sr-Cyrl-CS"/>
        </w:rPr>
        <w:t>Донет је Општи акт о начину евидентирања и класификовања, архивирања и чувања архивске грађе и документарног материјала</w:t>
      </w:r>
    </w:p>
    <w:p w14:paraId="417A2134" w14:textId="77777777" w:rsidR="006B7645" w:rsidRDefault="006B7645" w:rsidP="006B7645">
      <w:pPr>
        <w:pStyle w:val="Pasussalistom"/>
        <w:numPr>
          <w:ilvl w:val="0"/>
          <w:numId w:val="35"/>
        </w:numPr>
        <w:spacing w:before="120" w:after="12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/>
          <w:sz w:val="24"/>
          <w:szCs w:val="24"/>
          <w:lang w:val="sr-Cyrl-CS"/>
        </w:rPr>
        <w:t>Донет је Општи акт о начину евидентирања, заштите и коришћења електронских докумената</w:t>
      </w:r>
    </w:p>
    <w:p w14:paraId="417A2135" w14:textId="77777777" w:rsidR="006B7645" w:rsidRDefault="006B7645" w:rsidP="006B7645">
      <w:pPr>
        <w:pStyle w:val="Pasussalistom"/>
        <w:numPr>
          <w:ilvl w:val="0"/>
          <w:numId w:val="35"/>
        </w:numPr>
        <w:spacing w:before="120" w:after="12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/>
          <w:sz w:val="24"/>
          <w:szCs w:val="24"/>
          <w:lang w:val="sr-Cyrl-CS"/>
        </w:rPr>
        <w:t>Донета је Листа категорија архивске грађе и документарног материјала са роковима чувања</w:t>
      </w:r>
    </w:p>
    <w:p w14:paraId="417A2136" w14:textId="77777777" w:rsidR="006B7645" w:rsidRDefault="006B7645" w:rsidP="006B7645">
      <w:pPr>
        <w:pStyle w:val="Pasussalistom"/>
        <w:numPr>
          <w:ilvl w:val="0"/>
          <w:numId w:val="35"/>
        </w:numPr>
        <w:spacing w:before="120" w:after="12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/>
          <w:sz w:val="24"/>
          <w:szCs w:val="24"/>
          <w:lang w:val="sr-Cyrl-CS"/>
        </w:rPr>
        <w:t>Изабрано је осигуравајуће друштво за осигурање запослених</w:t>
      </w:r>
    </w:p>
    <w:p w14:paraId="417A2137" w14:textId="77777777" w:rsidR="006B7645" w:rsidRDefault="006B7645" w:rsidP="006B7645">
      <w:pPr>
        <w:pStyle w:val="Pasussalistom"/>
        <w:numPr>
          <w:ilvl w:val="0"/>
          <w:numId w:val="35"/>
        </w:numPr>
        <w:spacing w:before="120" w:after="12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/>
          <w:sz w:val="24"/>
          <w:szCs w:val="24"/>
          <w:lang w:val="sr-Cyrl-CS"/>
        </w:rPr>
        <w:t>Сазвана двадесета ванредна седница није одржана јер није имало кворума</w:t>
      </w:r>
    </w:p>
    <w:p w14:paraId="417A2138" w14:textId="77777777" w:rsidR="006B7645" w:rsidRDefault="006B7645" w:rsidP="006B7645">
      <w:pPr>
        <w:pStyle w:val="Pasussalistom"/>
        <w:numPr>
          <w:ilvl w:val="0"/>
          <w:numId w:val="36"/>
        </w:numPr>
        <w:spacing w:before="120" w:after="120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За записничара ШО изабрана је </w:t>
      </w:r>
      <w:r>
        <w:rPr>
          <w:rFonts w:ascii="Times New Roman" w:hAnsi="Times New Roman"/>
          <w:iCs/>
          <w:sz w:val="24"/>
          <w:szCs w:val="24"/>
          <w:lang w:val="sr-Cyrl-CS"/>
        </w:rPr>
        <w:t>Драгана Маринковић.</w:t>
      </w:r>
    </w:p>
    <w:p w14:paraId="417A2139" w14:textId="77777777" w:rsidR="006B7645" w:rsidRDefault="006B7645" w:rsidP="006B7645">
      <w:pPr>
        <w:pStyle w:val="Pasussalistom"/>
        <w:numPr>
          <w:ilvl w:val="0"/>
          <w:numId w:val="36"/>
        </w:numPr>
        <w:spacing w:before="120" w:after="120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Донет је Финансијски план 2025. годину</w:t>
      </w:r>
    </w:p>
    <w:p w14:paraId="417A213A" w14:textId="77777777" w:rsidR="006B7645" w:rsidRDefault="006B7645" w:rsidP="006B7645">
      <w:pPr>
        <w:pStyle w:val="Pasussalistom"/>
        <w:numPr>
          <w:ilvl w:val="0"/>
          <w:numId w:val="36"/>
        </w:numPr>
        <w:spacing w:before="120" w:after="120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Донет је план набавки 2025. годину</w:t>
      </w:r>
    </w:p>
    <w:p w14:paraId="417A213B" w14:textId="77777777" w:rsidR="006B7645" w:rsidRDefault="006B7645" w:rsidP="006B7645">
      <w:pPr>
        <w:pStyle w:val="Pasussalistom"/>
        <w:numPr>
          <w:ilvl w:val="0"/>
          <w:numId w:val="36"/>
        </w:numPr>
        <w:spacing w:before="120" w:after="120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Разматран је и усвојен Извештај комисије за отпис имовине и основних средстава на дан 31.12.2024.</w:t>
      </w:r>
    </w:p>
    <w:p w14:paraId="417A213C" w14:textId="77777777" w:rsidR="006B7645" w:rsidRDefault="006B7645" w:rsidP="006B7645">
      <w:pPr>
        <w:pStyle w:val="Pasussalistom"/>
        <w:numPr>
          <w:ilvl w:val="0"/>
          <w:numId w:val="36"/>
        </w:numPr>
        <w:spacing w:before="120" w:after="120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Разматран је и усвојен Извештај комисије за попис имовине и основних средстава на дан 31.12.2024.</w:t>
      </w:r>
    </w:p>
    <w:p w14:paraId="417A213D" w14:textId="77777777" w:rsidR="006B7645" w:rsidRDefault="006B7645" w:rsidP="006B7645">
      <w:pPr>
        <w:pStyle w:val="Pasussalistom"/>
        <w:numPr>
          <w:ilvl w:val="0"/>
          <w:numId w:val="36"/>
        </w:numPr>
        <w:spacing w:before="120" w:after="120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Усвојен је Извештај о пословању и Годишњи обрачун Гимназије у Лазаревцу за 2024. годину</w:t>
      </w:r>
    </w:p>
    <w:p w14:paraId="417A213E" w14:textId="77777777" w:rsidR="006B7645" w:rsidRDefault="006B7645" w:rsidP="006B7645">
      <w:pPr>
        <w:pStyle w:val="Pasussalistom"/>
        <w:numPr>
          <w:ilvl w:val="0"/>
          <w:numId w:val="36"/>
        </w:numPr>
        <w:spacing w:before="120" w:after="120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Донет је Анекс Годишњег плана рада Гимназије у Лазаревцу за школску 2024/2025. годину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6B7645" w:rsidRPr="00012B72" w14:paraId="417A2141" w14:textId="77777777" w:rsidTr="006B7645">
        <w:tc>
          <w:tcPr>
            <w:tcW w:w="4508" w:type="dxa"/>
          </w:tcPr>
          <w:p w14:paraId="417A213F" w14:textId="77777777" w:rsidR="006B7645" w:rsidRDefault="006B7645">
            <w:pPr>
              <w:rPr>
                <w:lang w:val="sr-Cyrl-CS"/>
              </w:rPr>
            </w:pPr>
          </w:p>
        </w:tc>
        <w:tc>
          <w:tcPr>
            <w:tcW w:w="4509" w:type="dxa"/>
          </w:tcPr>
          <w:p w14:paraId="417A2140" w14:textId="77777777" w:rsidR="006B7645" w:rsidRPr="00012B72" w:rsidRDefault="006B7645">
            <w:pPr>
              <w:jc w:val="right"/>
              <w:rPr>
                <w:lang w:val="sr-Cyrl-CS"/>
              </w:rPr>
            </w:pPr>
          </w:p>
        </w:tc>
      </w:tr>
    </w:tbl>
    <w:p w14:paraId="417A2142" w14:textId="77777777" w:rsidR="006B7645" w:rsidRPr="00012B72" w:rsidRDefault="006B7645" w:rsidP="006B7645">
      <w:pPr>
        <w:rPr>
          <w:lang w:val="sr-Cyrl-CS"/>
        </w:rPr>
      </w:pPr>
    </w:p>
    <w:p w14:paraId="417A2143" w14:textId="77777777" w:rsidR="005D3EBE" w:rsidRPr="00012B72" w:rsidRDefault="005D3EBE" w:rsidP="00670ED6">
      <w:pPr>
        <w:spacing w:before="120" w:after="120"/>
        <w:rPr>
          <w:lang w:val="sr-Cyrl-CS"/>
        </w:rPr>
      </w:pPr>
    </w:p>
    <w:p w14:paraId="417A2144" w14:textId="77777777" w:rsidR="005D3EBE" w:rsidRPr="00012B72" w:rsidRDefault="005D3EBE" w:rsidP="00670ED6">
      <w:pPr>
        <w:spacing w:before="120" w:after="120"/>
        <w:rPr>
          <w:lang w:val="sr-Cyrl-CS"/>
        </w:rPr>
      </w:pPr>
    </w:p>
    <w:p w14:paraId="417A2145" w14:textId="77777777" w:rsidR="005D3EBE" w:rsidRPr="00012B72" w:rsidRDefault="005D3EBE" w:rsidP="00670ED6">
      <w:pPr>
        <w:spacing w:before="120" w:after="120"/>
        <w:rPr>
          <w:lang w:val="sr-Cyrl-CS"/>
        </w:rPr>
      </w:pPr>
    </w:p>
    <w:p w14:paraId="417A2146" w14:textId="77777777" w:rsidR="005D3EBE" w:rsidRPr="00012B72" w:rsidRDefault="005D3EBE" w:rsidP="00670ED6">
      <w:pPr>
        <w:spacing w:before="120" w:after="120"/>
        <w:rPr>
          <w:lang w:val="sr-Cyrl-CS"/>
        </w:rPr>
      </w:pPr>
    </w:p>
    <w:p w14:paraId="417A2147" w14:textId="77777777" w:rsidR="005D3EBE" w:rsidRPr="00012B72" w:rsidRDefault="005D3EBE" w:rsidP="00670ED6">
      <w:pPr>
        <w:spacing w:before="120" w:after="120"/>
        <w:rPr>
          <w:lang w:val="sr-Cyrl-CS"/>
        </w:rPr>
      </w:pPr>
    </w:p>
    <w:p w14:paraId="417A2148" w14:textId="77777777" w:rsidR="005D3EBE" w:rsidRPr="00012B72" w:rsidRDefault="005D3EBE" w:rsidP="00670ED6">
      <w:pPr>
        <w:spacing w:before="120" w:after="120"/>
        <w:rPr>
          <w:lang w:val="sr-Cyrl-CS"/>
        </w:rPr>
      </w:pPr>
    </w:p>
    <w:p w14:paraId="417A2149" w14:textId="77777777" w:rsidR="000729ED" w:rsidRPr="00012B72" w:rsidRDefault="000729ED" w:rsidP="00670ED6">
      <w:pPr>
        <w:spacing w:before="120" w:after="120"/>
        <w:rPr>
          <w:lang w:val="sr-Cyrl-CS"/>
        </w:rPr>
      </w:pPr>
    </w:p>
    <w:p w14:paraId="417A214A" w14:textId="77777777" w:rsidR="00800DC0" w:rsidRPr="00012B72" w:rsidRDefault="00800DC0" w:rsidP="00670ED6">
      <w:pPr>
        <w:spacing w:before="120" w:after="120"/>
        <w:rPr>
          <w:lang w:val="sr-Cyrl-CS"/>
        </w:rPr>
      </w:pPr>
    </w:p>
    <w:p w14:paraId="417A214B" w14:textId="77777777" w:rsidR="003818AE" w:rsidRPr="00012B72" w:rsidRDefault="003818AE" w:rsidP="00670ED6">
      <w:pPr>
        <w:spacing w:before="120" w:after="120"/>
        <w:rPr>
          <w:lang w:val="sr-Cyrl-CS"/>
        </w:rPr>
      </w:pPr>
    </w:p>
    <w:p w14:paraId="417A214C" w14:textId="77777777" w:rsidR="003818AE" w:rsidRPr="00012B72" w:rsidRDefault="003818AE" w:rsidP="00670ED6">
      <w:pPr>
        <w:spacing w:before="120" w:after="120"/>
        <w:rPr>
          <w:lang w:val="sr-Cyrl-CS"/>
        </w:rPr>
      </w:pPr>
    </w:p>
    <w:p w14:paraId="417A214D" w14:textId="77777777" w:rsidR="00F43257" w:rsidRPr="00012B72" w:rsidRDefault="00F43257" w:rsidP="00670ED6">
      <w:pPr>
        <w:spacing w:before="120" w:after="120"/>
        <w:rPr>
          <w:lang w:val="sr-Cyrl-CS"/>
        </w:rPr>
      </w:pPr>
    </w:p>
    <w:p w14:paraId="417A214E" w14:textId="77777777" w:rsidR="000729ED" w:rsidRPr="00012B72" w:rsidRDefault="000729ED" w:rsidP="00670ED6">
      <w:pPr>
        <w:spacing w:before="120" w:after="120"/>
        <w:rPr>
          <w:lang w:val="sr-Cyrl-CS"/>
        </w:rPr>
      </w:pPr>
    </w:p>
    <w:p w14:paraId="417A214F" w14:textId="77777777" w:rsidR="009B2DC7" w:rsidRPr="00012B72" w:rsidRDefault="003D0D0A" w:rsidP="00B1557C">
      <w:pPr>
        <w:jc w:val="center"/>
        <w:rPr>
          <w:b/>
          <w:lang w:val="sr-Cyrl-CS"/>
        </w:rPr>
      </w:pPr>
      <w:r w:rsidRPr="00012B72">
        <w:rPr>
          <w:b/>
          <w:lang w:val="sr-Cyrl-CS"/>
        </w:rPr>
        <w:lastRenderedPageBreak/>
        <w:t>1</w:t>
      </w:r>
      <w:r w:rsidR="00AD3B9C" w:rsidRPr="00012B72">
        <w:rPr>
          <w:b/>
          <w:lang w:val="sr-Cyrl-CS"/>
        </w:rPr>
        <w:t>.2. Извештај о раду Савета родитеља</w:t>
      </w:r>
    </w:p>
    <w:p w14:paraId="417A2150" w14:textId="77777777" w:rsidR="005D3EBE" w:rsidRPr="00012B72" w:rsidRDefault="005D3EBE" w:rsidP="00A6512E">
      <w:pPr>
        <w:rPr>
          <w:lang w:val="sr-Cyrl-CS"/>
        </w:rPr>
      </w:pPr>
    </w:p>
    <w:p w14:paraId="417A2151" w14:textId="77777777" w:rsidR="005D3EBE" w:rsidRPr="00012B72" w:rsidRDefault="005D3EBE" w:rsidP="00A6512E">
      <w:pPr>
        <w:rPr>
          <w:lang w:val="sr-Cyrl-CS"/>
        </w:rPr>
      </w:pPr>
    </w:p>
    <w:p w14:paraId="417A2152" w14:textId="77777777" w:rsidR="0092405E" w:rsidRPr="00012B72" w:rsidRDefault="0092405E" w:rsidP="0092405E">
      <w:pPr>
        <w:jc w:val="both"/>
        <w:rPr>
          <w:lang w:val="sr-Cyrl-CS"/>
        </w:rPr>
      </w:pPr>
      <w:r w:rsidRPr="00012B72">
        <w:rPr>
          <w:b/>
          <w:lang w:val="sr-Cyrl-CS"/>
        </w:rPr>
        <w:t xml:space="preserve">Савет  родитеља Гимназије </w:t>
      </w:r>
      <w:r w:rsidRPr="00012B72">
        <w:rPr>
          <w:lang w:val="sr-Cyrl-CS"/>
        </w:rPr>
        <w:t>шк.202</w:t>
      </w:r>
      <w:r w:rsidR="007A1FAB" w:rsidRPr="00012B72">
        <w:rPr>
          <w:lang w:val="sr-Cyrl-CS"/>
        </w:rPr>
        <w:t>4</w:t>
      </w:r>
      <w:r w:rsidRPr="00012B72">
        <w:rPr>
          <w:lang w:val="sr-Cyrl-CS"/>
        </w:rPr>
        <w:t>.2</w:t>
      </w:r>
      <w:r w:rsidR="007A1FAB" w:rsidRPr="00012B72">
        <w:rPr>
          <w:lang w:val="sr-Cyrl-CS"/>
        </w:rPr>
        <w:t>5</w:t>
      </w:r>
      <w:r w:rsidRPr="00012B72">
        <w:rPr>
          <w:lang w:val="sr-Cyrl-CS"/>
        </w:rPr>
        <w:t xml:space="preserve"> године одржао је </w:t>
      </w:r>
      <w:r w:rsidR="000729ED" w:rsidRPr="00012B72">
        <w:rPr>
          <w:lang w:val="sr-Cyrl-CS"/>
        </w:rPr>
        <w:t>четири редов</w:t>
      </w:r>
      <w:r w:rsidR="007A1FAB" w:rsidRPr="00012B72">
        <w:rPr>
          <w:lang w:val="sr-Cyrl-CS"/>
        </w:rPr>
        <w:t>не</w:t>
      </w:r>
      <w:r w:rsidR="000729ED" w:rsidRPr="00012B72">
        <w:rPr>
          <w:lang w:val="sr-Cyrl-CS"/>
        </w:rPr>
        <w:t xml:space="preserve"> седнице и пар ванредних </w:t>
      </w:r>
      <w:r w:rsidRPr="00012B72">
        <w:rPr>
          <w:lang w:val="sr-Cyrl-CS"/>
        </w:rPr>
        <w:t>седница</w:t>
      </w:r>
      <w:r w:rsidRPr="00012B72">
        <w:rPr>
          <w:b/>
          <w:lang w:val="sr-Cyrl-CS"/>
        </w:rPr>
        <w:t xml:space="preserve">. </w:t>
      </w:r>
      <w:r w:rsidRPr="00012B72">
        <w:rPr>
          <w:lang w:val="sr-Cyrl-CS"/>
        </w:rPr>
        <w:t xml:space="preserve"> Савет родитеља је на седницама износио предлоге, питања</w:t>
      </w:r>
      <w:r w:rsidR="00E30DC3" w:rsidRPr="00012B72">
        <w:rPr>
          <w:lang w:val="sr-Cyrl-CS"/>
        </w:rPr>
        <w:t xml:space="preserve"> </w:t>
      </w:r>
      <w:r w:rsidRPr="00012B72">
        <w:rPr>
          <w:lang w:val="sr-Cyrl-CS"/>
        </w:rPr>
        <w:t>и ставове упућ</w:t>
      </w:r>
      <w:r w:rsidR="00D546A6" w:rsidRPr="00012B72">
        <w:rPr>
          <w:lang w:val="sr-Cyrl-CS"/>
        </w:rPr>
        <w:t>ене</w:t>
      </w:r>
      <w:r w:rsidR="00E30DC3" w:rsidRPr="00012B72">
        <w:rPr>
          <w:lang w:val="sr-Cyrl-CS"/>
        </w:rPr>
        <w:t xml:space="preserve"> </w:t>
      </w:r>
      <w:r w:rsidRPr="00012B72">
        <w:rPr>
          <w:lang w:val="sr-Cyrl-CS"/>
        </w:rPr>
        <w:t>органу управљања, директору и стручним органима школе.</w:t>
      </w:r>
    </w:p>
    <w:p w14:paraId="417A2153" w14:textId="77777777" w:rsidR="00A27D6B" w:rsidRPr="00012B72" w:rsidRDefault="00A27D6B" w:rsidP="0092405E">
      <w:pPr>
        <w:jc w:val="both"/>
        <w:rPr>
          <w:lang w:val="sr-Cyrl-CS"/>
        </w:rPr>
      </w:pPr>
    </w:p>
    <w:p w14:paraId="417A2154" w14:textId="77777777" w:rsidR="00A27D6B" w:rsidRPr="00012B72" w:rsidRDefault="00A27D6B" w:rsidP="0092405E">
      <w:pPr>
        <w:jc w:val="both"/>
        <w:rPr>
          <w:lang w:val="sr-Cyrl-CS"/>
        </w:rPr>
      </w:pPr>
    </w:p>
    <w:tbl>
      <w:tblPr>
        <w:tblW w:w="8513" w:type="dxa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8"/>
        <w:gridCol w:w="1844"/>
        <w:gridCol w:w="1701"/>
      </w:tblGrid>
      <w:tr w:rsidR="00F43257" w14:paraId="417A2158" w14:textId="77777777" w:rsidTr="00F43257">
        <w:trPr>
          <w:trHeight w:val="585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155" w14:textId="77777777" w:rsidR="00F43257" w:rsidRDefault="00F43257">
            <w:pPr>
              <w:pStyle w:val="TableParagraph"/>
              <w:spacing w:before="145" w:line="276" w:lineRule="auto"/>
              <w:ind w:left="153" w:right="21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Тема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156" w14:textId="77777777" w:rsidR="00F43257" w:rsidRDefault="00F43257">
            <w:pPr>
              <w:pStyle w:val="TableParagraph"/>
              <w:spacing w:line="290" w:lineRule="atLeast"/>
              <w:ind w:left="268" w:firstLine="139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Носилац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активности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157" w14:textId="77777777" w:rsidR="00F43257" w:rsidRDefault="00F43257">
            <w:pPr>
              <w:pStyle w:val="TableParagraph"/>
              <w:spacing w:line="290" w:lineRule="atLeast"/>
              <w:ind w:left="164" w:firstLine="3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Време </w:t>
            </w:r>
            <w:proofErr w:type="spellStart"/>
            <w:r>
              <w:rPr>
                <w:b/>
                <w:spacing w:val="-2"/>
                <w:sz w:val="24"/>
              </w:rPr>
              <w:t>реализације</w:t>
            </w:r>
            <w:proofErr w:type="spellEnd"/>
          </w:p>
        </w:tc>
      </w:tr>
      <w:tr w:rsidR="00F43257" w14:paraId="417A2161" w14:textId="77777777" w:rsidTr="00F43257">
        <w:trPr>
          <w:trHeight w:val="1660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159" w14:textId="77777777" w:rsidR="00F43257" w:rsidRDefault="00F43257">
            <w:pPr>
              <w:pStyle w:val="TableParagraph"/>
              <w:spacing w:line="276" w:lineRule="auto"/>
              <w:ind w:left="114" w:right="1213"/>
              <w:rPr>
                <w:sz w:val="24"/>
              </w:rPr>
            </w:pPr>
            <w:proofErr w:type="spellStart"/>
            <w:r>
              <w:rPr>
                <w:sz w:val="24"/>
              </w:rPr>
              <w:t>Формирaње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Сaветa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родитељa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Избор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чланове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тимова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актива</w:t>
            </w:r>
            <w:proofErr w:type="spellEnd"/>
          </w:p>
          <w:p w14:paraId="417A215A" w14:textId="77777777" w:rsidR="00F43257" w:rsidRDefault="00F43257">
            <w:pPr>
              <w:pStyle w:val="TableParagraph"/>
              <w:tabs>
                <w:tab w:val="left" w:pos="1093"/>
                <w:tab w:val="left" w:pos="2153"/>
                <w:tab w:val="left" w:pos="2700"/>
                <w:tab w:val="left" w:pos="4129"/>
              </w:tabs>
              <w:spacing w:line="232" w:lineRule="auto"/>
              <w:ind w:left="114" w:right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Избор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понуде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6"/>
                <w:sz w:val="24"/>
              </w:rPr>
              <w:t>за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осигурање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ученика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Одређивање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висине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ученичког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динара</w:t>
            </w:r>
            <w:proofErr w:type="spellEnd"/>
          </w:p>
          <w:p w14:paraId="417A215B" w14:textId="77777777" w:rsidR="00F43257" w:rsidRDefault="00F43257" w:rsidP="00FF7C06">
            <w:pPr>
              <w:pStyle w:val="TableParagraph"/>
              <w:tabs>
                <w:tab w:val="left" w:pos="1731"/>
                <w:tab w:val="left" w:pos="2182"/>
                <w:tab w:val="left" w:pos="3870"/>
              </w:tabs>
              <w:spacing w:line="274" w:lineRule="exact"/>
              <w:ind w:left="114" w:right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Одлучивање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организацији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екскурзија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15C" w14:textId="77777777" w:rsidR="00F43257" w:rsidRDefault="00F4325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Директор</w:t>
            </w:r>
            <w:proofErr w:type="spellEnd"/>
          </w:p>
          <w:p w14:paraId="417A215D" w14:textId="77777777" w:rsidR="00F43257" w:rsidRDefault="00F43257">
            <w:pPr>
              <w:pStyle w:val="TableParagraph"/>
              <w:spacing w:before="2" w:line="276" w:lineRule="auto"/>
              <w:ind w:left="115" w:right="33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Председник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Савета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родитеља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215E" w14:textId="77777777" w:rsidR="00F43257" w:rsidRDefault="00F43257">
            <w:pPr>
              <w:pStyle w:val="TableParagraph"/>
              <w:spacing w:line="276" w:lineRule="auto"/>
              <w:rPr>
                <w:sz w:val="24"/>
              </w:rPr>
            </w:pPr>
          </w:p>
          <w:p w14:paraId="417A215F" w14:textId="77777777" w:rsidR="00F43257" w:rsidRDefault="00F43257">
            <w:pPr>
              <w:pStyle w:val="TableParagraph"/>
              <w:spacing w:before="6" w:line="276" w:lineRule="auto"/>
              <w:rPr>
                <w:sz w:val="24"/>
              </w:rPr>
            </w:pPr>
          </w:p>
          <w:p w14:paraId="417A2160" w14:textId="77777777" w:rsidR="00F43257" w:rsidRDefault="00F43257">
            <w:pPr>
              <w:pStyle w:val="TableParagraph"/>
              <w:spacing w:line="276" w:lineRule="auto"/>
              <w:ind w:left="317" w:right="20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Септембaр</w:t>
            </w:r>
            <w:proofErr w:type="spellEnd"/>
          </w:p>
        </w:tc>
      </w:tr>
      <w:tr w:rsidR="00F43257" w14:paraId="417A2165" w14:textId="77777777" w:rsidTr="00F43257">
        <w:trPr>
          <w:trHeight w:val="413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17A2162" w14:textId="77777777" w:rsidR="00F43257" w:rsidRDefault="00F43257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Анaлизa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успехa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дисциплине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ученикa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17A2163" w14:textId="77777777" w:rsidR="00F43257" w:rsidRDefault="00F43257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Стручна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служба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7A2164" w14:textId="77777777" w:rsidR="00F43257" w:rsidRDefault="00F43257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0B0C65" w14:paraId="417A216A" w14:textId="77777777" w:rsidTr="00306E34">
        <w:trPr>
          <w:trHeight w:val="1050"/>
        </w:trPr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2166" w14:textId="77777777" w:rsidR="000B0C65" w:rsidRDefault="000B0C65">
            <w:pPr>
              <w:pStyle w:val="TableParagraph"/>
              <w:spacing w:line="276" w:lineRule="auto"/>
              <w:rPr>
                <w:sz w:val="24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417A2167" w14:textId="77777777" w:rsidR="000B0C65" w:rsidRDefault="000B0C65" w:rsidP="00306E34">
            <w:pPr>
              <w:pStyle w:val="TableParagraph"/>
              <w:spacing w:before="145"/>
              <w:ind w:left="1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Директор</w:t>
            </w:r>
            <w:proofErr w:type="spell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17A2168" w14:textId="77777777" w:rsidR="000B0C65" w:rsidRDefault="000B0C65">
            <w:pPr>
              <w:pStyle w:val="TableParagraph"/>
              <w:spacing w:before="130" w:line="276" w:lineRule="auto"/>
              <w:ind w:left="317" w:right="20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Октобaр</w:t>
            </w:r>
            <w:proofErr w:type="spellEnd"/>
          </w:p>
          <w:p w14:paraId="417A2169" w14:textId="77777777" w:rsidR="000B0C65" w:rsidRDefault="000B0C65">
            <w:pPr>
              <w:pStyle w:val="TableParagraph"/>
              <w:spacing w:before="270" w:line="272" w:lineRule="exact"/>
              <w:ind w:left="326" w:right="20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Новембaр</w:t>
            </w:r>
            <w:proofErr w:type="spellEnd"/>
          </w:p>
        </w:tc>
      </w:tr>
      <w:tr w:rsidR="000B0C65" w14:paraId="417A216E" w14:textId="77777777" w:rsidTr="00306E34">
        <w:trPr>
          <w:trHeight w:val="562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17A216B" w14:textId="77777777" w:rsidR="000B0C65" w:rsidRDefault="000B0C65">
            <w:pPr>
              <w:pStyle w:val="TableParagraph"/>
              <w:tabs>
                <w:tab w:val="left" w:pos="1218"/>
                <w:tab w:val="left" w:pos="1942"/>
                <w:tab w:val="left" w:pos="2383"/>
                <w:tab w:val="left" w:pos="3826"/>
              </w:tabs>
              <w:spacing w:line="274" w:lineRule="exact"/>
              <w:ind w:left="114" w:right="-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Предлог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мера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6"/>
                <w:sz w:val="24"/>
              </w:rPr>
              <w:t>за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унапређење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образовно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васпитног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рада</w:t>
            </w:r>
            <w:proofErr w:type="spellEnd"/>
          </w:p>
        </w:tc>
        <w:tc>
          <w:tcPr>
            <w:tcW w:w="184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17A216C" w14:textId="77777777" w:rsidR="000B0C65" w:rsidRDefault="000B0C65">
            <w:pPr>
              <w:pStyle w:val="TableParagraph"/>
              <w:spacing w:before="145" w:line="276" w:lineRule="auto"/>
              <w:ind w:left="115"/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17A216D" w14:textId="77777777" w:rsidR="000B0C65" w:rsidRDefault="000B0C65"/>
        </w:tc>
      </w:tr>
      <w:tr w:rsidR="00F43257" w14:paraId="417A2172" w14:textId="77777777" w:rsidTr="00F43257">
        <w:trPr>
          <w:trHeight w:val="315"/>
        </w:trPr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216F" w14:textId="77777777" w:rsidR="00F43257" w:rsidRDefault="00F43257">
            <w:pPr>
              <w:pStyle w:val="TableParagraph"/>
              <w:spacing w:line="276" w:lineRule="auto"/>
              <w:rPr>
                <w:sz w:val="24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170" w14:textId="77777777" w:rsidR="00F43257" w:rsidRDefault="00F43257">
            <w:pPr>
              <w:pStyle w:val="TableParagraph"/>
              <w:spacing w:before="5" w:line="276" w:lineRule="auto"/>
              <w:ind w:left="115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2171" w14:textId="77777777" w:rsidR="00F43257" w:rsidRDefault="00F43257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0B0C65" w14:paraId="417A217D" w14:textId="77777777" w:rsidTr="00D93E1F">
        <w:trPr>
          <w:trHeight w:val="3220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173" w14:textId="77777777" w:rsidR="000B0C65" w:rsidRDefault="000B0C65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Разматрање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услова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рад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школе</w:t>
            </w:r>
            <w:proofErr w:type="spellEnd"/>
          </w:p>
          <w:p w14:paraId="417A2174" w14:textId="77777777" w:rsidR="000B0C65" w:rsidRDefault="000B0C65">
            <w:pPr>
              <w:pStyle w:val="TableParagraph"/>
              <w:spacing w:before="131" w:line="276" w:lineRule="auto"/>
              <w:ind w:left="114"/>
              <w:rPr>
                <w:spacing w:val="-2"/>
                <w:sz w:val="24"/>
              </w:rPr>
            </w:pPr>
            <w:proofErr w:type="spellStart"/>
            <w:r>
              <w:rPr>
                <w:sz w:val="24"/>
              </w:rPr>
              <w:t>Разматрање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текућих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проблема</w:t>
            </w:r>
            <w:proofErr w:type="spellEnd"/>
          </w:p>
          <w:p w14:paraId="417A2175" w14:textId="77777777" w:rsidR="000B0C65" w:rsidRDefault="000B0C65">
            <w:pPr>
              <w:pStyle w:val="TableParagraph"/>
              <w:spacing w:before="1" w:line="276" w:lineRule="auto"/>
              <w:ind w:left="114" w:right="456"/>
              <w:rPr>
                <w:sz w:val="24"/>
              </w:rPr>
            </w:pPr>
            <w:proofErr w:type="spellStart"/>
            <w:r>
              <w:rPr>
                <w:sz w:val="24"/>
              </w:rPr>
              <w:t>Анaлизa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успехa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дисциплине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ученикa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крају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првог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полугодишта</w:t>
            </w:r>
            <w:proofErr w:type="spellEnd"/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17A2176" w14:textId="77777777" w:rsidR="000B0C65" w:rsidRDefault="000B0C65">
            <w:pPr>
              <w:pStyle w:val="TableParagraph"/>
              <w:spacing w:line="271" w:lineRule="exact"/>
              <w:ind w:left="115"/>
              <w:rPr>
                <w:spacing w:val="-2"/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Директор</w:t>
            </w:r>
            <w:proofErr w:type="spellEnd"/>
          </w:p>
          <w:p w14:paraId="417A2177" w14:textId="77777777" w:rsidR="000B0C65" w:rsidRDefault="000B0C65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Заменик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директора</w:t>
            </w:r>
            <w:proofErr w:type="spellEnd"/>
          </w:p>
          <w:p w14:paraId="417A2178" w14:textId="77777777" w:rsidR="000B0C65" w:rsidRDefault="000B0C65">
            <w:pPr>
              <w:pStyle w:val="TableParagraph"/>
              <w:spacing w:line="276" w:lineRule="auto"/>
              <w:ind w:left="115" w:right="33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Председник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Савета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родитеља</w:t>
            </w:r>
            <w:proofErr w:type="spellEnd"/>
          </w:p>
          <w:p w14:paraId="417A2179" w14:textId="77777777" w:rsidR="000B0C65" w:rsidRDefault="000B0C65">
            <w:pPr>
              <w:pStyle w:val="TableParagraph"/>
              <w:spacing w:before="6" w:line="276" w:lineRule="auto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Стручна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служба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217A" w14:textId="77777777" w:rsidR="000B0C65" w:rsidRPr="00E939FD" w:rsidRDefault="000B0C65">
            <w:pPr>
              <w:pStyle w:val="TableParagraph"/>
              <w:spacing w:before="267" w:line="276" w:lineRule="auto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Јануар-Мај</w:t>
            </w:r>
            <w:proofErr w:type="spellEnd"/>
          </w:p>
          <w:p w14:paraId="417A217B" w14:textId="77777777" w:rsidR="000B0C65" w:rsidRDefault="000B0C65">
            <w:pPr>
              <w:pStyle w:val="TableParagraph"/>
              <w:spacing w:before="131" w:line="276" w:lineRule="auto"/>
              <w:ind w:left="312" w:right="201"/>
              <w:jc w:val="center"/>
              <w:rPr>
                <w:spacing w:val="-2"/>
                <w:sz w:val="24"/>
              </w:rPr>
            </w:pPr>
          </w:p>
          <w:p w14:paraId="417A217C" w14:textId="77777777" w:rsidR="000B0C65" w:rsidRDefault="000B0C65">
            <w:pPr>
              <w:pStyle w:val="TableParagraph"/>
              <w:spacing w:before="131" w:line="276" w:lineRule="auto"/>
              <w:ind w:left="312" w:right="201"/>
              <w:jc w:val="center"/>
              <w:rPr>
                <w:sz w:val="24"/>
              </w:rPr>
            </w:pPr>
          </w:p>
        </w:tc>
      </w:tr>
      <w:tr w:rsidR="000B0C65" w14:paraId="417A2181" w14:textId="77777777" w:rsidTr="00D93E1F">
        <w:trPr>
          <w:trHeight w:val="694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17A217E" w14:textId="77777777" w:rsidR="000B0C65" w:rsidRDefault="000B0C65">
            <w:pPr>
              <w:pStyle w:val="TableParagraph"/>
              <w:spacing w:line="232" w:lineRule="auto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Предлог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мера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унапређење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образовно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васпитног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рада</w:t>
            </w:r>
            <w:proofErr w:type="spellEnd"/>
          </w:p>
        </w:tc>
        <w:tc>
          <w:tcPr>
            <w:tcW w:w="184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17A217F" w14:textId="77777777" w:rsidR="000B0C65" w:rsidRDefault="000B0C65">
            <w:pPr>
              <w:pStyle w:val="TableParagraph"/>
              <w:spacing w:before="11" w:line="276" w:lineRule="auto"/>
              <w:ind w:left="115" w:right="51"/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17A2180" w14:textId="77777777" w:rsidR="000B0C65" w:rsidRDefault="000B0C65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F43257" w14:paraId="417A2185" w14:textId="77777777" w:rsidTr="00F43257">
        <w:trPr>
          <w:trHeight w:val="1355"/>
        </w:trPr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2182" w14:textId="77777777" w:rsidR="00F43257" w:rsidRDefault="00F43257">
            <w:pPr>
              <w:pStyle w:val="TableParagraph"/>
              <w:spacing w:line="276" w:lineRule="auto"/>
              <w:rPr>
                <w:sz w:val="24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2183" w14:textId="77777777" w:rsidR="00F43257" w:rsidRDefault="00F43257">
            <w:pPr>
              <w:pStyle w:val="TableParagraph"/>
              <w:spacing w:line="276" w:lineRule="auto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184" w14:textId="77777777" w:rsidR="00F43257" w:rsidRDefault="00F43257">
            <w:pPr>
              <w:pStyle w:val="TableParagraph"/>
              <w:spacing w:before="123" w:line="276" w:lineRule="auto"/>
              <w:ind w:left="322" w:right="201"/>
              <w:jc w:val="center"/>
              <w:rPr>
                <w:sz w:val="24"/>
              </w:rPr>
            </w:pPr>
          </w:p>
        </w:tc>
      </w:tr>
      <w:tr w:rsidR="00F43257" w14:paraId="417A2189" w14:textId="77777777" w:rsidTr="00F43257">
        <w:trPr>
          <w:trHeight w:val="878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186" w14:textId="77777777" w:rsidR="00F43257" w:rsidRDefault="00F43257">
            <w:pPr>
              <w:pStyle w:val="TableParagraph"/>
              <w:spacing w:line="232" w:lineRule="auto"/>
              <w:ind w:left="114" w:right="456"/>
              <w:rPr>
                <w:sz w:val="24"/>
              </w:rPr>
            </w:pPr>
            <w:proofErr w:type="spellStart"/>
            <w:r>
              <w:rPr>
                <w:sz w:val="24"/>
              </w:rPr>
              <w:t>Aнaлизa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успехa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дисциплине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крају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другог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полугодишта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187" w14:textId="77777777" w:rsidR="00F43257" w:rsidRDefault="00F43257">
            <w:pPr>
              <w:pStyle w:val="TableParagraph"/>
              <w:spacing w:before="141" w:line="276" w:lineRule="auto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Стручна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служба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188" w14:textId="77777777" w:rsidR="00F43257" w:rsidRDefault="00F43257">
            <w:pPr>
              <w:pStyle w:val="TableParagraph"/>
              <w:spacing w:before="266" w:line="276" w:lineRule="auto"/>
              <w:ind w:left="316" w:right="201"/>
              <w:jc w:val="center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Јун-јул</w:t>
            </w:r>
            <w:proofErr w:type="spellEnd"/>
          </w:p>
        </w:tc>
      </w:tr>
    </w:tbl>
    <w:p w14:paraId="417A218A" w14:textId="77777777" w:rsidR="00A27D6B" w:rsidRDefault="00A27D6B" w:rsidP="0092405E">
      <w:pPr>
        <w:jc w:val="both"/>
      </w:pPr>
    </w:p>
    <w:p w14:paraId="417A218B" w14:textId="77777777" w:rsidR="00A27D6B" w:rsidRDefault="00A27D6B" w:rsidP="0092405E">
      <w:pPr>
        <w:jc w:val="both"/>
      </w:pPr>
    </w:p>
    <w:p w14:paraId="417A218C" w14:textId="77777777" w:rsidR="00A23751" w:rsidRDefault="00A23751" w:rsidP="00A23751">
      <w:pPr>
        <w:ind w:firstLine="720"/>
        <w:jc w:val="both"/>
      </w:pPr>
    </w:p>
    <w:tbl>
      <w:tblPr>
        <w:tblW w:w="102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7"/>
      </w:tblGrid>
      <w:tr w:rsidR="0003328C" w:rsidRPr="00012B72" w14:paraId="417A21BF" w14:textId="77777777" w:rsidTr="0003328C">
        <w:trPr>
          <w:trHeight w:val="878"/>
        </w:trPr>
        <w:tc>
          <w:tcPr>
            <w:tcW w:w="10207" w:type="dxa"/>
          </w:tcPr>
          <w:p w14:paraId="417A218D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before="1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lastRenderedPageBreak/>
              <w:t>Прва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седница</w:t>
            </w:r>
            <w:proofErr w:type="spellEnd"/>
          </w:p>
          <w:p w14:paraId="417A218E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before="1"/>
              <w:rPr>
                <w:rFonts w:eastAsia="Calibri"/>
                <w:lang w:bidi="en-US"/>
              </w:rPr>
            </w:pPr>
          </w:p>
          <w:p w14:paraId="417A218F" w14:textId="77777777" w:rsidR="0003328C" w:rsidRPr="0003328C" w:rsidRDefault="0003328C" w:rsidP="0003328C">
            <w:pPr>
              <w:spacing w:line="259" w:lineRule="auto"/>
              <w:jc w:val="both"/>
              <w:rPr>
                <w:rFonts w:eastAsia="Calibri"/>
                <w:lang w:val="sr-Cyrl-BA"/>
              </w:rPr>
            </w:pPr>
            <w:proofErr w:type="spellStart"/>
            <w:r w:rsidRPr="0003328C">
              <w:rPr>
                <w:rFonts w:eastAsia="Calibri"/>
              </w:rPr>
              <w:t>На</w:t>
            </w:r>
            <w:proofErr w:type="spellEnd"/>
            <w:r w:rsidRPr="0003328C">
              <w:rPr>
                <w:rFonts w:eastAsia="Calibri"/>
              </w:rPr>
              <w:t xml:space="preserve"> </w:t>
            </w:r>
            <w:proofErr w:type="spellStart"/>
            <w:r w:rsidRPr="0003328C">
              <w:rPr>
                <w:rFonts w:eastAsia="Calibri"/>
              </w:rPr>
              <w:t>првој</w:t>
            </w:r>
            <w:proofErr w:type="spellEnd"/>
            <w:r w:rsidRPr="0003328C">
              <w:rPr>
                <w:rFonts w:eastAsia="Calibri"/>
              </w:rPr>
              <w:t xml:space="preserve"> </w:t>
            </w:r>
            <w:proofErr w:type="spellStart"/>
            <w:r w:rsidRPr="0003328C">
              <w:rPr>
                <w:rFonts w:eastAsia="Calibri"/>
              </w:rPr>
              <w:t>седници</w:t>
            </w:r>
            <w:proofErr w:type="spellEnd"/>
            <w:r w:rsidRPr="0003328C">
              <w:rPr>
                <w:rFonts w:eastAsia="Calibri"/>
              </w:rPr>
              <w:t xml:space="preserve"> </w:t>
            </w:r>
            <w:proofErr w:type="spellStart"/>
            <w:r w:rsidRPr="0003328C">
              <w:rPr>
                <w:rFonts w:eastAsia="Calibri"/>
              </w:rPr>
              <w:t>Савета</w:t>
            </w:r>
            <w:proofErr w:type="spellEnd"/>
            <w:r w:rsidRPr="0003328C">
              <w:rPr>
                <w:rFonts w:eastAsia="Calibri"/>
              </w:rPr>
              <w:t xml:space="preserve"> </w:t>
            </w:r>
            <w:proofErr w:type="spellStart"/>
            <w:r w:rsidRPr="0003328C">
              <w:rPr>
                <w:rFonts w:eastAsia="Calibri"/>
              </w:rPr>
              <w:t>родитеља</w:t>
            </w:r>
            <w:proofErr w:type="spellEnd"/>
            <w:r w:rsidRPr="0003328C">
              <w:rPr>
                <w:rFonts w:eastAsia="Calibri"/>
              </w:rPr>
              <w:t xml:space="preserve"> </w:t>
            </w:r>
            <w:proofErr w:type="spellStart"/>
            <w:r w:rsidRPr="0003328C">
              <w:rPr>
                <w:rFonts w:eastAsia="Calibri"/>
              </w:rPr>
              <w:t>конституисан</w:t>
            </w:r>
            <w:proofErr w:type="spellEnd"/>
            <w:r w:rsidRPr="0003328C">
              <w:rPr>
                <w:rFonts w:eastAsia="Calibri"/>
              </w:rPr>
              <w:t xml:space="preserve"> </w:t>
            </w:r>
            <w:proofErr w:type="spellStart"/>
            <w:r w:rsidRPr="0003328C">
              <w:rPr>
                <w:rFonts w:eastAsia="Calibri"/>
              </w:rPr>
              <w:t>је</w:t>
            </w:r>
            <w:proofErr w:type="spellEnd"/>
            <w:r w:rsidRPr="0003328C">
              <w:rPr>
                <w:rFonts w:eastAsia="Calibri"/>
              </w:rPr>
              <w:t xml:space="preserve"> </w:t>
            </w:r>
            <w:proofErr w:type="spellStart"/>
            <w:r w:rsidRPr="0003328C">
              <w:rPr>
                <w:rFonts w:eastAsia="Calibri"/>
              </w:rPr>
              <w:t>Савет</w:t>
            </w:r>
            <w:proofErr w:type="spellEnd"/>
            <w:r w:rsidRPr="0003328C">
              <w:rPr>
                <w:rFonts w:eastAsia="Calibri"/>
              </w:rPr>
              <w:t xml:space="preserve"> </w:t>
            </w:r>
            <w:proofErr w:type="spellStart"/>
            <w:r w:rsidRPr="0003328C">
              <w:rPr>
                <w:rFonts w:eastAsia="Calibri"/>
              </w:rPr>
              <w:t>родитеља</w:t>
            </w:r>
            <w:proofErr w:type="spellEnd"/>
            <w:r w:rsidRPr="0003328C">
              <w:rPr>
                <w:rFonts w:eastAsia="Calibri"/>
              </w:rPr>
              <w:t xml:space="preserve">. </w:t>
            </w:r>
            <w:proofErr w:type="spellStart"/>
            <w:r w:rsidRPr="0003328C">
              <w:rPr>
                <w:rFonts w:eastAsia="Calibri"/>
              </w:rPr>
              <w:t>За</w:t>
            </w:r>
            <w:proofErr w:type="spellEnd"/>
            <w:r w:rsidRPr="0003328C">
              <w:rPr>
                <w:rFonts w:eastAsia="Calibri"/>
              </w:rPr>
              <w:t xml:space="preserve"> </w:t>
            </w:r>
            <w:proofErr w:type="spellStart"/>
            <w:r w:rsidRPr="0003328C">
              <w:rPr>
                <w:rFonts w:eastAsia="Calibri"/>
              </w:rPr>
              <w:t>пред</w:t>
            </w:r>
            <w:r w:rsidRPr="0003328C">
              <w:rPr>
                <w:rFonts w:eastAsia="Calibri"/>
                <w:lang w:val="sr-Cyrl-BA"/>
              </w:rPr>
              <w:t>сед</w:t>
            </w:r>
            <w:r w:rsidRPr="0003328C">
              <w:rPr>
                <w:rFonts w:eastAsia="Calibri"/>
              </w:rPr>
              <w:t>ни</w:t>
            </w:r>
            <w:proofErr w:type="spellEnd"/>
            <w:r w:rsidRPr="0003328C">
              <w:rPr>
                <w:rFonts w:eastAsia="Calibri"/>
                <w:lang w:val="sr-Cyrl-BA"/>
              </w:rPr>
              <w:t>ка</w:t>
            </w:r>
            <w:r w:rsidRPr="0003328C">
              <w:rPr>
                <w:rFonts w:eastAsia="Calibri"/>
              </w:rPr>
              <w:t xml:space="preserve"> </w:t>
            </w:r>
            <w:proofErr w:type="spellStart"/>
            <w:r w:rsidRPr="0003328C">
              <w:rPr>
                <w:rFonts w:eastAsia="Calibri"/>
              </w:rPr>
              <w:t>Савета</w:t>
            </w:r>
            <w:proofErr w:type="spellEnd"/>
            <w:r w:rsidRPr="0003328C">
              <w:rPr>
                <w:rFonts w:eastAsia="Calibri"/>
              </w:rPr>
              <w:t xml:space="preserve"> </w:t>
            </w:r>
            <w:proofErr w:type="spellStart"/>
            <w:r w:rsidRPr="0003328C">
              <w:rPr>
                <w:rFonts w:eastAsia="Calibri"/>
              </w:rPr>
              <w:t>за</w:t>
            </w:r>
            <w:proofErr w:type="spellEnd"/>
            <w:r w:rsidRPr="0003328C">
              <w:rPr>
                <w:rFonts w:eastAsia="Calibri"/>
              </w:rPr>
              <w:t xml:space="preserve"> </w:t>
            </w:r>
            <w:proofErr w:type="spellStart"/>
            <w:r w:rsidRPr="0003328C">
              <w:rPr>
                <w:rFonts w:eastAsia="Calibri"/>
              </w:rPr>
              <w:t>шк</w:t>
            </w:r>
            <w:proofErr w:type="spellEnd"/>
            <w:r w:rsidRPr="0003328C">
              <w:rPr>
                <w:rFonts w:eastAsia="Calibri"/>
              </w:rPr>
              <w:t>. 202</w:t>
            </w:r>
            <w:r>
              <w:rPr>
                <w:rFonts w:eastAsia="Calibri"/>
              </w:rPr>
              <w:t>4</w:t>
            </w:r>
            <w:r w:rsidRPr="0003328C">
              <w:rPr>
                <w:rFonts w:eastAsia="Calibri"/>
              </w:rPr>
              <w:t>/2</w:t>
            </w:r>
            <w:r>
              <w:rPr>
                <w:rFonts w:eastAsia="Calibri"/>
              </w:rPr>
              <w:t>5</w:t>
            </w:r>
            <w:r w:rsidRPr="0003328C">
              <w:rPr>
                <w:rFonts w:eastAsia="Calibri"/>
              </w:rPr>
              <w:t xml:space="preserve">. </w:t>
            </w:r>
            <w:proofErr w:type="spellStart"/>
            <w:r w:rsidRPr="0003328C">
              <w:rPr>
                <w:rFonts w:eastAsia="Calibri"/>
              </w:rPr>
              <w:t>годину</w:t>
            </w:r>
            <w:proofErr w:type="spellEnd"/>
            <w:r w:rsidRPr="0003328C">
              <w:rPr>
                <w:rFonts w:eastAsia="Calibri"/>
              </w:rPr>
              <w:t xml:space="preserve"> </w:t>
            </w:r>
            <w:proofErr w:type="spellStart"/>
            <w:r w:rsidRPr="0003328C">
              <w:rPr>
                <w:rFonts w:eastAsia="Calibri"/>
              </w:rPr>
              <w:t>изабаранј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е Саша Влајић са 12 гласова „за“, док ће функцију </w:t>
            </w:r>
            <w:proofErr w:type="spellStart"/>
            <w:r w:rsidRPr="0003328C">
              <w:rPr>
                <w:rFonts w:eastAsia="Calibri"/>
                <w:lang w:val="sr-Cyrl-BA"/>
              </w:rPr>
              <w:t>заменика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</w:t>
            </w:r>
            <w:proofErr w:type="spellStart"/>
            <w:r w:rsidRPr="0003328C">
              <w:rPr>
                <w:rFonts w:eastAsia="Calibri"/>
                <w:lang w:val="sr-Cyrl-BA"/>
              </w:rPr>
              <w:t>председника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вршити Младен Ђорђевић, који је </w:t>
            </w:r>
            <w:proofErr w:type="spellStart"/>
            <w:r w:rsidRPr="0003328C">
              <w:rPr>
                <w:rFonts w:eastAsia="Calibri"/>
              </w:rPr>
              <w:t>изабран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са 13 гласова „за“, против и уздржаних није било.</w:t>
            </w:r>
          </w:p>
          <w:p w14:paraId="417A2190" w14:textId="77777777" w:rsidR="0003328C" w:rsidRPr="0003328C" w:rsidRDefault="0003328C" w:rsidP="0003328C">
            <w:pPr>
              <w:spacing w:line="259" w:lineRule="auto"/>
              <w:jc w:val="both"/>
              <w:rPr>
                <w:rFonts w:eastAsia="Calibri"/>
                <w:lang w:val="sr-Cyrl-BA"/>
              </w:rPr>
            </w:pPr>
            <w:r w:rsidRPr="0003328C">
              <w:rPr>
                <w:rFonts w:eastAsia="Calibri"/>
                <w:lang w:val="sr-Cyrl-BA"/>
              </w:rPr>
              <w:t xml:space="preserve">За члана </w:t>
            </w:r>
            <w:proofErr w:type="spellStart"/>
            <w:r w:rsidRPr="0003328C">
              <w:rPr>
                <w:rFonts w:eastAsia="Calibri"/>
                <w:lang w:val="sr-Cyrl-BA"/>
              </w:rPr>
              <w:t>Оштинског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Савета родитеља </w:t>
            </w:r>
            <w:proofErr w:type="spellStart"/>
            <w:r w:rsidRPr="0003328C">
              <w:rPr>
                <w:rFonts w:eastAsia="Calibri"/>
                <w:lang w:val="sr-Cyrl-BA"/>
              </w:rPr>
              <w:t>изабарана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је Милица Максимовић.</w:t>
            </w:r>
          </w:p>
          <w:p w14:paraId="417A2191" w14:textId="77777777" w:rsidR="0003328C" w:rsidRPr="0003328C" w:rsidRDefault="0003328C" w:rsidP="0003328C">
            <w:pPr>
              <w:spacing w:line="259" w:lineRule="auto"/>
              <w:jc w:val="both"/>
              <w:rPr>
                <w:rFonts w:eastAsia="Calibri"/>
                <w:lang w:val="sr-Cyrl-BA"/>
              </w:rPr>
            </w:pPr>
            <w:r w:rsidRPr="0003328C">
              <w:rPr>
                <w:rFonts w:eastAsia="Calibri"/>
                <w:lang w:val="sr-Cyrl-BA"/>
              </w:rPr>
              <w:t xml:space="preserve">Члан Стручног актива  за развојно планирање изабрана је </w:t>
            </w:r>
            <w:proofErr w:type="spellStart"/>
            <w:r w:rsidRPr="0003328C">
              <w:rPr>
                <w:rFonts w:eastAsia="Calibri"/>
                <w:lang w:val="sr-Cyrl-BA"/>
              </w:rPr>
              <w:t>Војка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Ђурић Марковић. </w:t>
            </w:r>
          </w:p>
          <w:p w14:paraId="417A2192" w14:textId="77777777" w:rsidR="0003328C" w:rsidRPr="0003328C" w:rsidRDefault="0003328C" w:rsidP="0003328C">
            <w:pPr>
              <w:spacing w:line="259" w:lineRule="auto"/>
              <w:jc w:val="both"/>
              <w:rPr>
                <w:rFonts w:eastAsia="Calibri"/>
                <w:lang w:val="sr-Cyrl-BA"/>
              </w:rPr>
            </w:pPr>
            <w:r w:rsidRPr="0003328C">
              <w:rPr>
                <w:rFonts w:eastAsia="Calibri"/>
                <w:lang w:val="sr-Cyrl-BA"/>
              </w:rPr>
              <w:t>У Тим за самовредновање изабрана је Јелена Кузмановић.</w:t>
            </w:r>
          </w:p>
          <w:p w14:paraId="417A2193" w14:textId="77777777" w:rsidR="0003328C" w:rsidRPr="0003328C" w:rsidRDefault="0003328C" w:rsidP="0003328C">
            <w:pPr>
              <w:spacing w:line="259" w:lineRule="auto"/>
              <w:jc w:val="both"/>
              <w:rPr>
                <w:rFonts w:eastAsia="Calibri"/>
                <w:lang w:val="sr-Cyrl-BA"/>
              </w:rPr>
            </w:pPr>
            <w:r w:rsidRPr="0003328C">
              <w:rPr>
                <w:rFonts w:eastAsia="Calibri"/>
                <w:lang w:val="sr-Cyrl-BA"/>
              </w:rPr>
              <w:t xml:space="preserve">У Тиму за </w:t>
            </w:r>
            <w:proofErr w:type="spellStart"/>
            <w:r w:rsidRPr="0003328C">
              <w:rPr>
                <w:rFonts w:eastAsia="Calibri"/>
                <w:lang w:val="sr-Cyrl-BA"/>
              </w:rPr>
              <w:t>међупредметне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компетенције и развој предузетништва биће Младен Ђорђевић. </w:t>
            </w:r>
          </w:p>
          <w:p w14:paraId="417A2194" w14:textId="77777777" w:rsidR="0003328C" w:rsidRPr="0003328C" w:rsidRDefault="0003328C" w:rsidP="0003328C">
            <w:pPr>
              <w:spacing w:line="259" w:lineRule="auto"/>
              <w:jc w:val="both"/>
              <w:rPr>
                <w:rFonts w:eastAsia="Calibri"/>
                <w:lang w:val="sr-Cyrl-BA"/>
              </w:rPr>
            </w:pPr>
            <w:r w:rsidRPr="0003328C">
              <w:rPr>
                <w:rFonts w:eastAsia="Calibri"/>
                <w:lang w:val="sr-Cyrl-BA"/>
              </w:rPr>
              <w:t xml:space="preserve">У Тим за обезбеђивање квалитета и развој установе, избрана је Милица Максимовић. </w:t>
            </w:r>
          </w:p>
          <w:p w14:paraId="417A2195" w14:textId="77777777" w:rsidR="0003328C" w:rsidRPr="0003328C" w:rsidRDefault="0003328C" w:rsidP="0003328C">
            <w:pPr>
              <w:spacing w:line="259" w:lineRule="auto"/>
              <w:jc w:val="both"/>
              <w:rPr>
                <w:rFonts w:eastAsia="Calibri"/>
                <w:lang w:val="sr-Cyrl-BA"/>
              </w:rPr>
            </w:pPr>
            <w:r w:rsidRPr="0003328C">
              <w:rPr>
                <w:rFonts w:eastAsia="Calibri"/>
                <w:lang w:val="sr-Cyrl-BA"/>
              </w:rPr>
              <w:t>У Тим  за професионални развој изабрана је Катарина Симић.</w:t>
            </w:r>
          </w:p>
          <w:p w14:paraId="417A2196" w14:textId="77777777" w:rsidR="0003328C" w:rsidRPr="0003328C" w:rsidRDefault="0003328C" w:rsidP="0003328C">
            <w:pPr>
              <w:spacing w:line="259" w:lineRule="auto"/>
              <w:jc w:val="both"/>
              <w:rPr>
                <w:rFonts w:eastAsia="Calibri"/>
                <w:lang w:val="sr-Cyrl-BA"/>
              </w:rPr>
            </w:pPr>
            <w:r w:rsidRPr="0003328C">
              <w:rPr>
                <w:rFonts w:eastAsia="Calibri"/>
                <w:lang w:val="sr-Cyrl-BA"/>
              </w:rPr>
              <w:t xml:space="preserve">У Тим за заштиту од насиља, </w:t>
            </w:r>
            <w:proofErr w:type="spellStart"/>
            <w:r w:rsidRPr="0003328C">
              <w:rPr>
                <w:rFonts w:eastAsia="Calibri"/>
                <w:lang w:val="sr-Cyrl-BA"/>
              </w:rPr>
              <w:t>злоставаљања</w:t>
            </w:r>
            <w:proofErr w:type="spellEnd"/>
            <w:r w:rsidRPr="0003328C">
              <w:rPr>
                <w:rFonts w:eastAsia="Calibri"/>
                <w:lang w:val="sr-Cyrl-BA"/>
              </w:rPr>
              <w:t>, занемаривања и дискриминације изабрана је Иванка Милидраговић.</w:t>
            </w:r>
          </w:p>
          <w:p w14:paraId="417A2197" w14:textId="77777777" w:rsidR="0003328C" w:rsidRPr="0003328C" w:rsidRDefault="0003328C" w:rsidP="0003328C">
            <w:pPr>
              <w:spacing w:line="259" w:lineRule="auto"/>
              <w:jc w:val="both"/>
              <w:rPr>
                <w:rFonts w:eastAsia="Calibri"/>
                <w:lang w:val="sr-Cyrl-BA"/>
              </w:rPr>
            </w:pPr>
            <w:r w:rsidRPr="0003328C">
              <w:rPr>
                <w:rFonts w:eastAsia="Calibri"/>
                <w:lang w:val="sr-Cyrl-BA"/>
              </w:rPr>
              <w:t>Током гласања није било чланова који су били уздржани или су били против да се поменути чланови  поставе у побројане стручне активе и тимове.</w:t>
            </w:r>
          </w:p>
          <w:p w14:paraId="417A2198" w14:textId="77777777" w:rsidR="0003328C" w:rsidRPr="0003328C" w:rsidRDefault="0003328C" w:rsidP="0003328C">
            <w:pPr>
              <w:spacing w:after="160" w:line="259" w:lineRule="auto"/>
              <w:jc w:val="both"/>
              <w:rPr>
                <w:rFonts w:eastAsia="Calibri"/>
                <w:lang w:val="sr-Cyrl-BA"/>
              </w:rPr>
            </w:pPr>
            <w:r w:rsidRPr="0003328C">
              <w:rPr>
                <w:rFonts w:eastAsia="Calibri"/>
                <w:lang w:val="sr-Cyrl-BA"/>
              </w:rPr>
              <w:t xml:space="preserve">Педагог школе, Драгана Матић је у кратким цртама изложила садржајну концепцију </w:t>
            </w:r>
            <w:proofErr w:type="spellStart"/>
            <w:r w:rsidRPr="0003328C">
              <w:rPr>
                <w:rFonts w:eastAsia="Calibri"/>
                <w:lang w:val="sr-Cyrl-BA"/>
              </w:rPr>
              <w:t>Извештаја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о раду школе за шк.2023-24., са посебним освртом на анализу рада </w:t>
            </w:r>
            <w:proofErr w:type="spellStart"/>
            <w:r w:rsidRPr="0003328C">
              <w:rPr>
                <w:rFonts w:eastAsia="Calibri"/>
                <w:lang w:val="sr-Cyrl-BA"/>
              </w:rPr>
              <w:t>саветодавних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 и стручних органа школе- наставничко веће, стручна већа, стручни активи и тимови. </w:t>
            </w:r>
          </w:p>
          <w:p w14:paraId="417A2199" w14:textId="77777777" w:rsidR="0003328C" w:rsidRPr="0003328C" w:rsidRDefault="0003328C" w:rsidP="0003328C">
            <w:pPr>
              <w:spacing w:line="259" w:lineRule="auto"/>
              <w:jc w:val="both"/>
              <w:rPr>
                <w:rFonts w:eastAsia="Calibri"/>
                <w:lang w:val="sr-Cyrl-BA"/>
              </w:rPr>
            </w:pPr>
            <w:r w:rsidRPr="0003328C">
              <w:rPr>
                <w:rFonts w:eastAsia="Calibri"/>
                <w:lang w:val="sr-Cyrl-BA"/>
              </w:rPr>
              <w:t xml:space="preserve">Други </w:t>
            </w:r>
            <w:proofErr w:type="spellStart"/>
            <w:r w:rsidRPr="0003328C">
              <w:rPr>
                <w:rFonts w:eastAsia="Calibri"/>
                <w:lang w:val="sr-Cyrl-BA"/>
              </w:rPr>
              <w:t>део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</w:t>
            </w:r>
            <w:proofErr w:type="spellStart"/>
            <w:r w:rsidRPr="0003328C">
              <w:rPr>
                <w:rFonts w:eastAsia="Calibri"/>
                <w:lang w:val="sr-Cyrl-BA"/>
              </w:rPr>
              <w:t>Извештаја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је обухватио анализу рада стручних сарадника (педагог, психолог, библиотекари).</w:t>
            </w:r>
          </w:p>
          <w:p w14:paraId="417A219A" w14:textId="77777777" w:rsidR="0003328C" w:rsidRPr="0003328C" w:rsidRDefault="0003328C" w:rsidP="0003328C">
            <w:pPr>
              <w:spacing w:line="259" w:lineRule="auto"/>
              <w:jc w:val="both"/>
              <w:rPr>
                <w:rFonts w:eastAsia="Calibri"/>
                <w:lang w:val="sr-Cyrl-BA"/>
              </w:rPr>
            </w:pPr>
            <w:r w:rsidRPr="0003328C">
              <w:rPr>
                <w:rFonts w:eastAsia="Calibri"/>
                <w:lang w:val="sr-Cyrl-BA"/>
              </w:rPr>
              <w:t xml:space="preserve">У прилозима је приказана анализа статистичких података на крају шк.2023.24, анализа реализације матурског испита. Такође, направљена је квалитативна анализа, тј. осврт на реализацију </w:t>
            </w:r>
            <w:proofErr w:type="spellStart"/>
            <w:r w:rsidRPr="0003328C">
              <w:rPr>
                <w:rFonts w:eastAsia="Calibri"/>
                <w:lang w:val="sr-Cyrl-BA"/>
              </w:rPr>
              <w:t>настваног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процеса, а на основу запажања педагога  и психолога о </w:t>
            </w:r>
            <w:proofErr w:type="spellStart"/>
            <w:r w:rsidRPr="0003328C">
              <w:rPr>
                <w:rFonts w:eastAsia="Calibri"/>
                <w:lang w:val="sr-Cyrl-BA"/>
              </w:rPr>
              <w:t>посећеним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часовима током првог и другог полугодишта шк.2023/24.године. Такође, приказани су и резултати (по предметима) ученика који су упућени на разредни и поправни испит у августовском испитном року шк.2023/24.године. Приказани су резултати са такмичења, </w:t>
            </w:r>
            <w:proofErr w:type="spellStart"/>
            <w:r w:rsidRPr="0003328C">
              <w:rPr>
                <w:rFonts w:eastAsia="Calibri"/>
                <w:lang w:val="sr-Cyrl-BA"/>
              </w:rPr>
              <w:t>тј.успеси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ученика по предметима, разредима и нивоима такмичења. </w:t>
            </w:r>
          </w:p>
          <w:p w14:paraId="417A219B" w14:textId="77777777" w:rsidR="0003328C" w:rsidRPr="0003328C" w:rsidRDefault="0003328C" w:rsidP="0003328C">
            <w:pPr>
              <w:spacing w:line="259" w:lineRule="auto"/>
              <w:jc w:val="both"/>
              <w:rPr>
                <w:rFonts w:eastAsia="Calibri"/>
                <w:lang w:val="sr-Cyrl-BA"/>
              </w:rPr>
            </w:pPr>
            <w:r w:rsidRPr="0003328C">
              <w:rPr>
                <w:rFonts w:eastAsia="Calibri"/>
                <w:lang w:val="sr-Cyrl-BA"/>
              </w:rPr>
              <w:t xml:space="preserve">Извозом података из дневника и анализом истих, обухваћена је реализација наставних часова (планирани фонд часова, одржани часови). Саставни и обавезни </w:t>
            </w:r>
            <w:proofErr w:type="spellStart"/>
            <w:r w:rsidRPr="0003328C">
              <w:rPr>
                <w:rFonts w:eastAsia="Calibri"/>
                <w:lang w:val="sr-Cyrl-BA"/>
              </w:rPr>
              <w:t>део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</w:t>
            </w:r>
            <w:proofErr w:type="spellStart"/>
            <w:r w:rsidRPr="0003328C">
              <w:rPr>
                <w:rFonts w:eastAsia="Calibri"/>
                <w:lang w:val="sr-Cyrl-BA"/>
              </w:rPr>
              <w:t>извештаја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је и Извештај о реализацији интерног вредновања рада школе.</w:t>
            </w:r>
          </w:p>
          <w:p w14:paraId="417A219C" w14:textId="77777777" w:rsidR="0003328C" w:rsidRPr="0003328C" w:rsidRDefault="0003328C" w:rsidP="0003328C">
            <w:pPr>
              <w:spacing w:line="259" w:lineRule="auto"/>
              <w:jc w:val="both"/>
              <w:rPr>
                <w:rFonts w:eastAsia="Calibri"/>
                <w:lang w:val="sr-Cyrl-BA"/>
              </w:rPr>
            </w:pPr>
            <w:r w:rsidRPr="0003328C">
              <w:rPr>
                <w:rFonts w:eastAsia="Calibri"/>
                <w:lang w:val="sr-Cyrl-BA"/>
              </w:rPr>
              <w:t xml:space="preserve">На крају је разматрана реализација стручног </w:t>
            </w:r>
            <w:proofErr w:type="spellStart"/>
            <w:r w:rsidRPr="0003328C">
              <w:rPr>
                <w:rFonts w:eastAsia="Calibri"/>
                <w:lang w:val="sr-Cyrl-BA"/>
              </w:rPr>
              <w:t>усавршвања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наставника и сарадника током </w:t>
            </w:r>
            <w:proofErr w:type="spellStart"/>
            <w:r w:rsidRPr="0003328C">
              <w:rPr>
                <w:rFonts w:eastAsia="Calibri"/>
                <w:lang w:val="sr-Cyrl-BA"/>
              </w:rPr>
              <w:t>шк.године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, а приложена су и документа којима се препоручују </w:t>
            </w:r>
            <w:proofErr w:type="spellStart"/>
            <w:r w:rsidRPr="0003328C">
              <w:rPr>
                <w:rFonts w:eastAsia="Calibri"/>
                <w:lang w:val="sr-Cyrl-BA"/>
              </w:rPr>
              <w:t>мере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за даље </w:t>
            </w:r>
            <w:proofErr w:type="spellStart"/>
            <w:r w:rsidRPr="0003328C">
              <w:rPr>
                <w:rFonts w:eastAsia="Calibri"/>
                <w:lang w:val="sr-Cyrl-BA"/>
              </w:rPr>
              <w:t>унапређивање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знања и компетенција запослених.</w:t>
            </w:r>
          </w:p>
          <w:p w14:paraId="417A219D" w14:textId="77777777" w:rsidR="0003328C" w:rsidRPr="0003328C" w:rsidRDefault="0003328C" w:rsidP="0003328C">
            <w:pPr>
              <w:spacing w:after="160" w:line="259" w:lineRule="auto"/>
              <w:jc w:val="both"/>
              <w:rPr>
                <w:rFonts w:eastAsia="Calibri"/>
                <w:lang w:val="sr-Cyrl-BA"/>
              </w:rPr>
            </w:pPr>
            <w:r w:rsidRPr="0003328C">
              <w:rPr>
                <w:rFonts w:eastAsia="Calibri"/>
                <w:lang w:val="sr-Cyrl-BA"/>
              </w:rPr>
              <w:t xml:space="preserve">У оквиру ове тачке дневног реда, директорка школе Драгана </w:t>
            </w:r>
            <w:proofErr w:type="spellStart"/>
            <w:r w:rsidRPr="0003328C">
              <w:rPr>
                <w:rFonts w:eastAsia="Calibri"/>
                <w:lang w:val="sr-Cyrl-BA"/>
              </w:rPr>
              <w:t>Треботић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Павловић је изложила у основним цртама концепт </w:t>
            </w:r>
            <w:proofErr w:type="spellStart"/>
            <w:r w:rsidRPr="0003328C">
              <w:rPr>
                <w:rFonts w:eastAsia="Calibri"/>
                <w:lang w:val="sr-Cyrl-BA"/>
              </w:rPr>
              <w:t>Извештаја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директора о раду школе за претходну годину. Директорка је образложила да писање њеног </w:t>
            </w:r>
            <w:proofErr w:type="spellStart"/>
            <w:r w:rsidRPr="0003328C">
              <w:rPr>
                <w:rFonts w:eastAsia="Calibri"/>
                <w:lang w:val="sr-Cyrl-BA"/>
              </w:rPr>
              <w:t>извештаја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по областима рада директора прати и писање </w:t>
            </w:r>
            <w:proofErr w:type="spellStart"/>
            <w:r w:rsidRPr="0003328C">
              <w:rPr>
                <w:rFonts w:eastAsia="Calibri"/>
                <w:lang w:val="sr-Cyrl-BA"/>
              </w:rPr>
              <w:t>Извештаја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о раду школе, те да су оба документа садржајно и концепцијски усклађена и да се један на други надовезују с тим што директор у свом извештају даје сопствени осврт и </w:t>
            </w:r>
            <w:proofErr w:type="spellStart"/>
            <w:r w:rsidRPr="0003328C">
              <w:rPr>
                <w:rFonts w:eastAsia="Calibri"/>
                <w:lang w:val="sr-Cyrl-BA"/>
              </w:rPr>
              <w:t>оцену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на реализацију активности у школи (током претходне године).</w:t>
            </w:r>
          </w:p>
          <w:p w14:paraId="417A219E" w14:textId="77777777" w:rsidR="0003328C" w:rsidRPr="0003328C" w:rsidRDefault="0003328C" w:rsidP="0003328C">
            <w:pPr>
              <w:spacing w:after="160" w:line="259" w:lineRule="auto"/>
              <w:jc w:val="both"/>
              <w:rPr>
                <w:rFonts w:eastAsia="Calibri"/>
                <w:lang w:val="sr-Cyrl-BA"/>
              </w:rPr>
            </w:pPr>
            <w:r w:rsidRPr="0003328C">
              <w:rPr>
                <w:rFonts w:eastAsia="Calibri"/>
                <w:lang w:val="sr-Cyrl-BA"/>
              </w:rPr>
              <w:t xml:space="preserve">Годишњи план рада школе за шк.2024.25 годину- педагог школе је на почетку образложила зашто је материјал (као и Извештај о раду школе) доставила претходни дан у односу на термин </w:t>
            </w:r>
            <w:proofErr w:type="spellStart"/>
            <w:r w:rsidRPr="0003328C">
              <w:rPr>
                <w:rFonts w:eastAsia="Calibri"/>
                <w:lang w:val="sr-Cyrl-BA"/>
              </w:rPr>
              <w:t>седнице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Савета родитеља (због допуне података који су разматрани и утврђени на </w:t>
            </w:r>
            <w:proofErr w:type="spellStart"/>
            <w:r w:rsidRPr="0003328C">
              <w:rPr>
                <w:rFonts w:eastAsia="Calibri"/>
                <w:lang w:val="sr-Cyrl-BA"/>
              </w:rPr>
              <w:t>седници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Наставничког већа). Педагог је, даље, изложила садржајну концепцију Плана рада школе, са посебним акцентом на усклађеност Годишњег плана рада школе са </w:t>
            </w:r>
            <w:proofErr w:type="spellStart"/>
            <w:r w:rsidRPr="0003328C">
              <w:rPr>
                <w:rFonts w:eastAsia="Calibri"/>
                <w:lang w:val="sr-Cyrl-BA"/>
              </w:rPr>
              <w:t>Извештајем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о раду школе, као и са постојећим Развојним планом школе као стратешким документом, којим се дефинишу </w:t>
            </w:r>
            <w:proofErr w:type="spellStart"/>
            <w:r w:rsidRPr="0003328C">
              <w:rPr>
                <w:rFonts w:eastAsia="Calibri"/>
                <w:lang w:val="sr-Cyrl-BA"/>
              </w:rPr>
              <w:t>смернице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у даљој </w:t>
            </w:r>
            <w:r w:rsidRPr="0003328C">
              <w:rPr>
                <w:rFonts w:eastAsia="Calibri"/>
                <w:lang w:val="sr-Cyrl-BA"/>
              </w:rPr>
              <w:lastRenderedPageBreak/>
              <w:t>стратегији развоја наше школе. Родитељи су упознати и са једном новином у Годишњем плану рада школе, а која се односи на израду Акци</w:t>
            </w:r>
            <w:r w:rsidR="00E30DC3">
              <w:rPr>
                <w:rFonts w:eastAsia="Calibri"/>
                <w:lang w:val="sr-Cyrl-BA"/>
              </w:rPr>
              <w:t>о</w:t>
            </w:r>
            <w:r w:rsidRPr="0003328C">
              <w:rPr>
                <w:rFonts w:eastAsia="Calibri"/>
                <w:lang w:val="sr-Cyrl-BA"/>
              </w:rPr>
              <w:t xml:space="preserve">ног плана којим се </w:t>
            </w:r>
            <w:proofErr w:type="spellStart"/>
            <w:r w:rsidRPr="0003328C">
              <w:rPr>
                <w:rFonts w:eastAsia="Calibri"/>
                <w:lang w:val="sr-Cyrl-BA"/>
              </w:rPr>
              <w:t>унапређују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компетенције запослених у превенцији менталних потешкоћа код младих. Педагог је изложила области којима ће се школа бавити у </w:t>
            </w:r>
            <w:proofErr w:type="spellStart"/>
            <w:r w:rsidRPr="0003328C">
              <w:rPr>
                <w:rFonts w:eastAsia="Calibri"/>
                <w:lang w:val="sr-Cyrl-BA"/>
              </w:rPr>
              <w:t>актуленој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</w:t>
            </w:r>
            <w:proofErr w:type="spellStart"/>
            <w:r w:rsidRPr="0003328C">
              <w:rPr>
                <w:rFonts w:eastAsia="Calibri"/>
                <w:lang w:val="sr-Cyrl-BA"/>
              </w:rPr>
              <w:t>шк.години</w:t>
            </w:r>
            <w:proofErr w:type="spellEnd"/>
            <w:r w:rsidRPr="0003328C">
              <w:rPr>
                <w:rFonts w:eastAsia="Calibri"/>
                <w:lang w:val="sr-Cyrl-BA"/>
              </w:rPr>
              <w:t>, ко су сарадници и шта су очекивања од планираних активности. Нагласила је да поред запослених и ученика, велику улогу у активностима узимају и родитељи, као веома значајна подршка у очувању стабилности менталног здравља деце и као помоћ школи да проблеме сагледава из свих аспеката.</w:t>
            </w:r>
          </w:p>
          <w:p w14:paraId="417A219F" w14:textId="77777777" w:rsidR="0003328C" w:rsidRPr="0003328C" w:rsidRDefault="0003328C" w:rsidP="0003328C">
            <w:pPr>
              <w:spacing w:after="160" w:line="259" w:lineRule="auto"/>
              <w:jc w:val="both"/>
              <w:rPr>
                <w:rFonts w:eastAsia="Calibri"/>
                <w:lang w:val="sr-Cyrl-BA"/>
              </w:rPr>
            </w:pPr>
            <w:r w:rsidRPr="0003328C">
              <w:rPr>
                <w:rFonts w:eastAsia="Calibri"/>
                <w:lang w:val="sr-Cyrl-BA"/>
              </w:rPr>
              <w:t>У даљем разматрању Годишњег плана</w:t>
            </w:r>
            <w:r w:rsidR="00E30DC3">
              <w:rPr>
                <w:rFonts w:eastAsia="Calibri"/>
                <w:lang w:val="sr-Cyrl-BA"/>
              </w:rPr>
              <w:t>,</w:t>
            </w:r>
            <w:r w:rsidRPr="0003328C">
              <w:rPr>
                <w:rFonts w:eastAsia="Calibri"/>
                <w:lang w:val="sr-Cyrl-BA"/>
              </w:rPr>
              <w:t xml:space="preserve"> већа пажња</w:t>
            </w:r>
            <w:r w:rsidR="00E30DC3">
              <w:rPr>
                <w:rFonts w:eastAsia="Calibri"/>
                <w:lang w:val="sr-Cyrl-BA"/>
              </w:rPr>
              <w:t xml:space="preserve"> је била посвећена екскурзијама </w:t>
            </w:r>
            <w:r w:rsidRPr="0003328C">
              <w:rPr>
                <w:rFonts w:eastAsia="Calibri"/>
                <w:lang w:val="sr-Cyrl-BA"/>
              </w:rPr>
              <w:t xml:space="preserve">те је директорка упознала родитеље са </w:t>
            </w:r>
            <w:proofErr w:type="spellStart"/>
            <w:r w:rsidRPr="0003328C">
              <w:rPr>
                <w:rFonts w:eastAsia="Calibri"/>
                <w:lang w:val="sr-Cyrl-BA"/>
              </w:rPr>
              <w:t>предлозима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Наставничког већа,</w:t>
            </w:r>
            <w:r w:rsidR="00E30DC3">
              <w:rPr>
                <w:rFonts w:eastAsia="Calibri"/>
                <w:lang w:val="sr-Cyrl-BA"/>
              </w:rPr>
              <w:t xml:space="preserve"> </w:t>
            </w:r>
            <w:r w:rsidRPr="0003328C">
              <w:rPr>
                <w:rFonts w:eastAsia="Calibri"/>
                <w:lang w:val="sr-Cyrl-BA"/>
              </w:rPr>
              <w:t xml:space="preserve">а односе се на екскурзију од првог до четвртог разреда. Директорка је </w:t>
            </w:r>
            <w:proofErr w:type="spellStart"/>
            <w:r w:rsidRPr="0003328C">
              <w:rPr>
                <w:rFonts w:eastAsia="Calibri"/>
                <w:lang w:val="sr-Cyrl-BA"/>
              </w:rPr>
              <w:t>предлоге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са </w:t>
            </w:r>
            <w:proofErr w:type="spellStart"/>
            <w:r w:rsidRPr="0003328C">
              <w:rPr>
                <w:rFonts w:eastAsia="Calibri"/>
                <w:lang w:val="sr-Cyrl-BA"/>
              </w:rPr>
              <w:t>седнице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Наставничког већа прочитала родитељима (по разредима и броју понуда). Образложила је да су у дискусији на </w:t>
            </w:r>
            <w:proofErr w:type="spellStart"/>
            <w:r w:rsidRPr="0003328C">
              <w:rPr>
                <w:rFonts w:eastAsia="Calibri"/>
                <w:lang w:val="sr-Cyrl-BA"/>
              </w:rPr>
              <w:t>седници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Наставничког већа учествовале </w:t>
            </w:r>
            <w:proofErr w:type="spellStart"/>
            <w:r w:rsidRPr="0003328C">
              <w:rPr>
                <w:rFonts w:eastAsia="Calibri"/>
                <w:lang w:val="sr-Cyrl-BA"/>
              </w:rPr>
              <w:t>старешине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и већи број наставника и да је закључено да су за: први разред достављене </w:t>
            </w:r>
            <w:proofErr w:type="spellStart"/>
            <w:r w:rsidRPr="0003328C">
              <w:rPr>
                <w:rFonts w:eastAsia="Calibri"/>
                <w:lang w:val="sr-Cyrl-BA"/>
              </w:rPr>
              <w:t>две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понуде (изабрана је понуда којом је планиран једнодневни излет); за други разред је предложено два дана са једним ноћењем-достављена је једна понуда; у трећем разреду је предложено и изабрано да се изведе екскурзија од 3 дана и 2 ноћења; у четвртом разреду достављено је 3 </w:t>
            </w:r>
            <w:proofErr w:type="spellStart"/>
            <w:r w:rsidRPr="0003328C">
              <w:rPr>
                <w:rFonts w:eastAsia="Calibri"/>
                <w:lang w:val="sr-Cyrl-BA"/>
              </w:rPr>
              <w:t>предлога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(након краће дискусије у којој су се </w:t>
            </w:r>
            <w:proofErr w:type="spellStart"/>
            <w:r w:rsidRPr="0003328C">
              <w:rPr>
                <w:rFonts w:eastAsia="Calibri"/>
                <w:lang w:val="sr-Cyrl-BA"/>
              </w:rPr>
              <w:t>старешине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изјасниле, а на основу разговора са ученицима подржан је </w:t>
            </w:r>
            <w:proofErr w:type="spellStart"/>
            <w:r w:rsidRPr="0003328C">
              <w:rPr>
                <w:rFonts w:eastAsia="Calibri"/>
                <w:lang w:val="sr-Cyrl-BA"/>
              </w:rPr>
              <w:t>предлог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који се односи на организацију екскурзије у Италију). Након излагања директорке и дискусије у којој су родитељи учествовали, констатовано је да су </w:t>
            </w:r>
            <w:proofErr w:type="spellStart"/>
            <w:r w:rsidRPr="0003328C">
              <w:rPr>
                <w:rFonts w:eastAsia="Calibri"/>
                <w:lang w:val="sr-Cyrl-BA"/>
              </w:rPr>
              <w:t>предлози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Наставничког већа прихваћени од стране Савета родитеља само уз мали </w:t>
            </w:r>
            <w:proofErr w:type="spellStart"/>
            <w:r w:rsidRPr="0003328C">
              <w:rPr>
                <w:rFonts w:eastAsia="Calibri"/>
                <w:lang w:val="sr-Cyrl-BA"/>
              </w:rPr>
              <w:t>измену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( да се родитељима четвртог разреда понуди да се </w:t>
            </w:r>
            <w:proofErr w:type="spellStart"/>
            <w:r w:rsidRPr="0003328C">
              <w:rPr>
                <w:rFonts w:eastAsia="Calibri"/>
                <w:lang w:val="sr-Cyrl-BA"/>
              </w:rPr>
              <w:t>определе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између варијанти Грчка 5 дана и Италија 5 дана). По мишљењу родитеља из Савета много је важно да деца </w:t>
            </w:r>
            <w:proofErr w:type="spellStart"/>
            <w:r w:rsidRPr="0003328C">
              <w:rPr>
                <w:rFonts w:eastAsia="Calibri"/>
                <w:lang w:val="sr-Cyrl-BA"/>
              </w:rPr>
              <w:t>посете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Крф и острво </w:t>
            </w:r>
            <w:proofErr w:type="spellStart"/>
            <w:r w:rsidRPr="0003328C">
              <w:rPr>
                <w:rFonts w:eastAsia="Calibri"/>
                <w:lang w:val="sr-Cyrl-BA"/>
              </w:rPr>
              <w:t>Видо</w:t>
            </w:r>
            <w:proofErr w:type="spellEnd"/>
            <w:r w:rsidRPr="0003328C">
              <w:rPr>
                <w:rFonts w:eastAsia="Calibri"/>
                <w:lang w:val="sr-Cyrl-BA"/>
              </w:rPr>
              <w:t>.</w:t>
            </w:r>
          </w:p>
          <w:p w14:paraId="417A21A0" w14:textId="77777777" w:rsidR="0003328C" w:rsidRPr="0003328C" w:rsidRDefault="0003328C" w:rsidP="0003328C">
            <w:pPr>
              <w:spacing w:after="160" w:line="259" w:lineRule="auto"/>
              <w:jc w:val="both"/>
              <w:rPr>
                <w:rFonts w:eastAsia="Calibri"/>
                <w:lang w:val="sr-Cyrl-BA"/>
              </w:rPr>
            </w:pPr>
            <w:r w:rsidRPr="0003328C">
              <w:rPr>
                <w:rFonts w:eastAsia="Calibri"/>
                <w:lang w:val="sr-Cyrl-BA"/>
              </w:rPr>
              <w:t xml:space="preserve">Висина накнаде за ученички динар за шк.2024/25.годину  износиће 1500 динара. За друго </w:t>
            </w:r>
            <w:proofErr w:type="spellStart"/>
            <w:r w:rsidRPr="0003328C">
              <w:rPr>
                <w:rFonts w:eastAsia="Calibri"/>
                <w:lang w:val="sr-Cyrl-BA"/>
              </w:rPr>
              <w:t>дете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у нашој школи је 1000 динара, а треће </w:t>
            </w:r>
            <w:proofErr w:type="spellStart"/>
            <w:r w:rsidRPr="0003328C">
              <w:rPr>
                <w:rFonts w:eastAsia="Calibri"/>
                <w:lang w:val="sr-Cyrl-BA"/>
              </w:rPr>
              <w:t>дете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у Гимназији не плаћа.</w:t>
            </w:r>
          </w:p>
          <w:p w14:paraId="417A21A1" w14:textId="77777777" w:rsidR="0003328C" w:rsidRPr="0003328C" w:rsidRDefault="0003328C" w:rsidP="0003328C">
            <w:pPr>
              <w:spacing w:after="160" w:line="259" w:lineRule="auto"/>
              <w:jc w:val="both"/>
              <w:rPr>
                <w:rFonts w:eastAsia="Calibri"/>
                <w:lang w:val="sr-Cyrl-BA"/>
              </w:rPr>
            </w:pPr>
            <w:r w:rsidRPr="0003328C">
              <w:rPr>
                <w:rFonts w:eastAsia="Calibri"/>
                <w:lang w:val="sr-Cyrl-BA"/>
              </w:rPr>
              <w:t>Трочлана комисија коју су чинили:</w:t>
            </w:r>
          </w:p>
          <w:p w14:paraId="417A21A2" w14:textId="77777777" w:rsidR="0003328C" w:rsidRPr="0003328C" w:rsidRDefault="0003328C" w:rsidP="0003328C">
            <w:pPr>
              <w:spacing w:after="200" w:line="276" w:lineRule="auto"/>
              <w:ind w:left="720"/>
              <w:contextualSpacing/>
              <w:jc w:val="both"/>
              <w:rPr>
                <w:rFonts w:eastAsia="Calibri"/>
                <w:lang w:val="sr-Cyrl-BA"/>
              </w:rPr>
            </w:pPr>
            <w:r w:rsidRPr="0003328C">
              <w:rPr>
                <w:rFonts w:eastAsia="Calibri"/>
                <w:lang w:val="sr-Cyrl-BA"/>
              </w:rPr>
              <w:t>1. Младен Ђорђевић</w:t>
            </w:r>
          </w:p>
          <w:p w14:paraId="417A21A3" w14:textId="77777777" w:rsidR="0003328C" w:rsidRPr="0003328C" w:rsidRDefault="0003328C" w:rsidP="0003328C">
            <w:pPr>
              <w:spacing w:after="200" w:line="276" w:lineRule="auto"/>
              <w:ind w:left="720"/>
              <w:contextualSpacing/>
              <w:jc w:val="both"/>
              <w:rPr>
                <w:rFonts w:eastAsia="Calibri"/>
                <w:lang w:val="sr-Cyrl-BA"/>
              </w:rPr>
            </w:pPr>
            <w:r w:rsidRPr="0003328C">
              <w:rPr>
                <w:rFonts w:eastAsia="Calibri"/>
                <w:lang w:val="sr-Cyrl-BA"/>
              </w:rPr>
              <w:t>2. Мира Живановић</w:t>
            </w:r>
          </w:p>
          <w:p w14:paraId="417A21A4" w14:textId="77777777" w:rsidR="0003328C" w:rsidRPr="0003328C" w:rsidRDefault="0003328C" w:rsidP="0003328C">
            <w:pPr>
              <w:spacing w:after="200" w:line="276" w:lineRule="auto"/>
              <w:ind w:left="720"/>
              <w:contextualSpacing/>
              <w:jc w:val="both"/>
              <w:rPr>
                <w:rFonts w:eastAsia="Calibri"/>
                <w:lang w:val="sr-Cyrl-BA"/>
              </w:rPr>
            </w:pPr>
            <w:r w:rsidRPr="0003328C">
              <w:rPr>
                <w:rFonts w:eastAsia="Calibri"/>
                <w:lang w:val="sr-Cyrl-BA"/>
              </w:rPr>
              <w:t xml:space="preserve">3. Бојана </w:t>
            </w:r>
            <w:proofErr w:type="spellStart"/>
            <w:r w:rsidRPr="0003328C">
              <w:rPr>
                <w:rFonts w:eastAsia="Calibri"/>
                <w:lang w:val="sr-Cyrl-BA"/>
              </w:rPr>
              <w:t>Фуштар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Радивојевић</w:t>
            </w:r>
          </w:p>
          <w:p w14:paraId="417A21A5" w14:textId="77777777" w:rsidR="0003328C" w:rsidRPr="0003328C" w:rsidRDefault="0003328C" w:rsidP="0003328C">
            <w:pPr>
              <w:spacing w:after="160" w:line="259" w:lineRule="auto"/>
              <w:jc w:val="both"/>
              <w:rPr>
                <w:rFonts w:eastAsia="Calibri"/>
                <w:lang w:val="sr-Cyrl-BA"/>
              </w:rPr>
            </w:pPr>
            <w:r w:rsidRPr="0003328C">
              <w:rPr>
                <w:rFonts w:eastAsia="Calibri"/>
                <w:lang w:val="sr-Cyrl-BA"/>
              </w:rPr>
              <w:t xml:space="preserve">прегледала је пристигле понуде и предложила је  да се ученици Гимназије у Лазаревцу ове године осигуравају </w:t>
            </w:r>
            <w:proofErr w:type="spellStart"/>
            <w:r w:rsidRPr="0003328C">
              <w:rPr>
                <w:rFonts w:eastAsia="Calibri"/>
                <w:lang w:val="sr-Cyrl-BA"/>
              </w:rPr>
              <w:t>преко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осигуравајућег друштва АМСС. Гласањем су се сви чланови сложили са овим </w:t>
            </w:r>
            <w:proofErr w:type="spellStart"/>
            <w:r w:rsidRPr="0003328C">
              <w:rPr>
                <w:rFonts w:eastAsia="Calibri"/>
                <w:lang w:val="sr-Cyrl-BA"/>
              </w:rPr>
              <w:t>предлогом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. Висина накнаде за осигурање ученика износиће 500 динара. </w:t>
            </w:r>
          </w:p>
          <w:p w14:paraId="417A21A6" w14:textId="77777777" w:rsidR="0003328C" w:rsidRPr="0003328C" w:rsidRDefault="0003328C" w:rsidP="0003328C">
            <w:pPr>
              <w:spacing w:after="160" w:line="259" w:lineRule="auto"/>
              <w:jc w:val="both"/>
              <w:rPr>
                <w:rFonts w:eastAsia="Calibri"/>
                <w:lang w:val="sr-Cyrl-BA"/>
              </w:rPr>
            </w:pPr>
            <w:r w:rsidRPr="0003328C">
              <w:rPr>
                <w:rFonts w:eastAsia="Calibri"/>
                <w:lang w:val="sr-Cyrl-BA"/>
              </w:rPr>
              <w:t xml:space="preserve">Разно- под овом тачком дневног реда један од родитеља је замолио да се размотри </w:t>
            </w:r>
            <w:proofErr w:type="spellStart"/>
            <w:r w:rsidRPr="0003328C">
              <w:rPr>
                <w:rFonts w:eastAsia="Calibri"/>
                <w:lang w:val="sr-Cyrl-BA"/>
              </w:rPr>
              <w:t>предлог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 да у настави изборног програма </w:t>
            </w:r>
            <w:r w:rsidRPr="0003328C">
              <w:rPr>
                <w:rFonts w:eastAsia="Calibri"/>
                <w:i/>
                <w:lang w:val="sr-Cyrl-BA"/>
              </w:rPr>
              <w:t>Здравље и спорт</w:t>
            </w:r>
            <w:r w:rsidRPr="0003328C">
              <w:rPr>
                <w:rFonts w:eastAsia="Calibri"/>
                <w:lang w:val="sr-Cyrl-BA"/>
              </w:rPr>
              <w:t xml:space="preserve"> презентације ученика буду мање заступљене на часовима, јер по досадашњем искуству то је примарна активност на часовима поменутог предмета. Директор и педагог ће обавити разговор, по овом </w:t>
            </w:r>
            <w:proofErr w:type="spellStart"/>
            <w:r w:rsidRPr="0003328C">
              <w:rPr>
                <w:rFonts w:eastAsia="Calibri"/>
                <w:lang w:val="sr-Cyrl-BA"/>
              </w:rPr>
              <w:t>предлогу</w:t>
            </w:r>
            <w:proofErr w:type="spellEnd"/>
            <w:r w:rsidRPr="0003328C">
              <w:rPr>
                <w:rFonts w:eastAsia="Calibri"/>
                <w:lang w:val="sr-Cyrl-BA"/>
              </w:rPr>
              <w:t xml:space="preserve">, са предметним наставницима. </w:t>
            </w:r>
          </w:p>
          <w:p w14:paraId="417A21A7" w14:textId="77777777" w:rsidR="0003328C" w:rsidRPr="0003328C" w:rsidRDefault="0003328C" w:rsidP="0003328C">
            <w:pPr>
              <w:spacing w:after="160" w:line="259" w:lineRule="auto"/>
              <w:jc w:val="both"/>
              <w:rPr>
                <w:rFonts w:eastAsia="Calibri"/>
                <w:lang w:val="sr-Cyrl-BA"/>
              </w:rPr>
            </w:pPr>
            <w:r w:rsidRPr="0003328C">
              <w:rPr>
                <w:rFonts w:eastAsia="Calibri"/>
                <w:lang w:val="sr-Cyrl-BA"/>
              </w:rPr>
              <w:t>Директорка школе је консултовала присутне чланове у вези са обезбеђивањем средстава која су неопходна члановима драмске секције. Наиме, драмска секција треба да учествује на фестивалу Мали театар фест у Новом Пазару од 4.октобра до 7.октобра 2024.године. Чланови су сагласни да се средствима школе обезбеди одлазак наших ученика на поменути фестивал.</w:t>
            </w:r>
          </w:p>
          <w:p w14:paraId="417A21A8" w14:textId="77777777" w:rsidR="00260B36" w:rsidRPr="00012B72" w:rsidRDefault="00260B36" w:rsidP="0003328C">
            <w:pPr>
              <w:widowControl w:val="0"/>
              <w:autoSpaceDE w:val="0"/>
              <w:autoSpaceDN w:val="0"/>
              <w:spacing w:before="1"/>
              <w:jc w:val="center"/>
              <w:rPr>
                <w:rFonts w:eastAsia="Calibri"/>
                <w:b/>
                <w:lang w:val="sr-Cyrl-BA" w:bidi="en-US"/>
              </w:rPr>
            </w:pPr>
          </w:p>
          <w:p w14:paraId="417A21A9" w14:textId="77777777" w:rsidR="00A27D6B" w:rsidRPr="00012B72" w:rsidRDefault="00A27D6B" w:rsidP="0003328C">
            <w:pPr>
              <w:widowControl w:val="0"/>
              <w:autoSpaceDE w:val="0"/>
              <w:autoSpaceDN w:val="0"/>
              <w:spacing w:before="1"/>
              <w:jc w:val="center"/>
              <w:rPr>
                <w:rFonts w:eastAsia="Calibri"/>
                <w:b/>
                <w:lang w:val="sr-Cyrl-BA" w:bidi="en-US"/>
              </w:rPr>
            </w:pPr>
          </w:p>
          <w:p w14:paraId="417A21AA" w14:textId="77777777" w:rsidR="00A27D6B" w:rsidRPr="00012B72" w:rsidRDefault="00A27D6B" w:rsidP="0003328C">
            <w:pPr>
              <w:widowControl w:val="0"/>
              <w:autoSpaceDE w:val="0"/>
              <w:autoSpaceDN w:val="0"/>
              <w:spacing w:before="1"/>
              <w:jc w:val="center"/>
              <w:rPr>
                <w:rFonts w:eastAsia="Calibri"/>
                <w:b/>
                <w:lang w:val="sr-Cyrl-BA" w:bidi="en-US"/>
              </w:rPr>
            </w:pPr>
          </w:p>
          <w:p w14:paraId="417A21AB" w14:textId="77777777" w:rsidR="00A27D6B" w:rsidRPr="00012B72" w:rsidRDefault="00A27D6B" w:rsidP="0003328C">
            <w:pPr>
              <w:widowControl w:val="0"/>
              <w:autoSpaceDE w:val="0"/>
              <w:autoSpaceDN w:val="0"/>
              <w:spacing w:before="1"/>
              <w:jc w:val="center"/>
              <w:rPr>
                <w:rFonts w:eastAsia="Calibri"/>
                <w:b/>
                <w:lang w:val="sr-Cyrl-BA" w:bidi="en-US"/>
              </w:rPr>
            </w:pPr>
          </w:p>
          <w:p w14:paraId="417A21AC" w14:textId="77777777" w:rsidR="00A27D6B" w:rsidRPr="00012B72" w:rsidRDefault="00A27D6B" w:rsidP="0003328C">
            <w:pPr>
              <w:widowControl w:val="0"/>
              <w:autoSpaceDE w:val="0"/>
              <w:autoSpaceDN w:val="0"/>
              <w:spacing w:before="1"/>
              <w:jc w:val="center"/>
              <w:rPr>
                <w:rFonts w:eastAsia="Calibri"/>
                <w:b/>
                <w:lang w:val="sr-Cyrl-BA" w:bidi="en-US"/>
              </w:rPr>
            </w:pPr>
          </w:p>
          <w:p w14:paraId="417A21AD" w14:textId="77777777" w:rsidR="00260B36" w:rsidRPr="00012B72" w:rsidRDefault="00260B36" w:rsidP="0003328C">
            <w:pPr>
              <w:widowControl w:val="0"/>
              <w:autoSpaceDE w:val="0"/>
              <w:autoSpaceDN w:val="0"/>
              <w:spacing w:before="1"/>
              <w:jc w:val="center"/>
              <w:rPr>
                <w:rFonts w:eastAsia="Calibri"/>
                <w:b/>
                <w:lang w:val="sr-Cyrl-BA" w:bidi="en-US"/>
              </w:rPr>
            </w:pPr>
          </w:p>
          <w:p w14:paraId="417A21AE" w14:textId="77777777" w:rsidR="0003328C" w:rsidRPr="00012B72" w:rsidRDefault="0003328C" w:rsidP="0003328C">
            <w:pPr>
              <w:spacing w:line="259" w:lineRule="auto"/>
              <w:jc w:val="both"/>
              <w:rPr>
                <w:rFonts w:eastAsia="Calibri"/>
                <w:lang w:val="sr-Cyrl-BA"/>
              </w:rPr>
            </w:pPr>
            <w:r w:rsidRPr="00012B72">
              <w:rPr>
                <w:rFonts w:eastAsia="Calibri"/>
                <w:lang w:val="sr-Cyrl-BA"/>
              </w:rPr>
              <w:t xml:space="preserve">Друга </w:t>
            </w:r>
            <w:proofErr w:type="spellStart"/>
            <w:r w:rsidRPr="00012B72">
              <w:rPr>
                <w:rFonts w:eastAsia="Calibri"/>
                <w:lang w:val="sr-Cyrl-BA"/>
              </w:rPr>
              <w:t>седница</w:t>
            </w:r>
            <w:proofErr w:type="spellEnd"/>
          </w:p>
          <w:p w14:paraId="417A21AF" w14:textId="77777777" w:rsidR="0003328C" w:rsidRPr="00012B72" w:rsidRDefault="0003328C" w:rsidP="0003328C">
            <w:pPr>
              <w:spacing w:line="259" w:lineRule="auto"/>
              <w:jc w:val="both"/>
              <w:rPr>
                <w:rFonts w:eastAsia="Calibri"/>
                <w:lang w:val="sr-Cyrl-BA"/>
              </w:rPr>
            </w:pPr>
          </w:p>
          <w:p w14:paraId="417A21B0" w14:textId="77777777" w:rsidR="0003328C" w:rsidRPr="00012B72" w:rsidRDefault="0003328C" w:rsidP="0003328C">
            <w:pPr>
              <w:spacing w:after="160"/>
              <w:jc w:val="both"/>
              <w:rPr>
                <w:lang w:val="sr-Cyrl-BA"/>
              </w:rPr>
            </w:pPr>
            <w:r w:rsidRPr="00012B72">
              <w:rPr>
                <w:lang w:val="sr-Cyrl-BA"/>
              </w:rPr>
              <w:t>Р</w:t>
            </w:r>
            <w:r w:rsidRPr="0003328C">
              <w:t>a</w:t>
            </w:r>
            <w:proofErr w:type="spellStart"/>
            <w:r w:rsidRPr="00012B72">
              <w:rPr>
                <w:lang w:val="sr-Cyrl-BA"/>
              </w:rPr>
              <w:t>зм</w:t>
            </w:r>
            <w:proofErr w:type="spellEnd"/>
            <w:r w:rsidRPr="0003328C">
              <w:t>a</w:t>
            </w:r>
            <w:proofErr w:type="spellStart"/>
            <w:r w:rsidRPr="00012B72">
              <w:rPr>
                <w:lang w:val="sr-Cyrl-BA"/>
              </w:rPr>
              <w:t>тр</w:t>
            </w:r>
            <w:proofErr w:type="spellEnd"/>
            <w:r w:rsidRPr="0003328C">
              <w:t>a</w:t>
            </w:r>
            <w:r w:rsidRPr="00012B72">
              <w:rPr>
                <w:lang w:val="sr-Cyrl-BA"/>
              </w:rPr>
              <w:t>њ</w:t>
            </w:r>
            <w:r w:rsidRPr="0003328C">
              <w:t>e</w:t>
            </w:r>
            <w:r w:rsidRPr="00012B72">
              <w:rPr>
                <w:lang w:val="sr-Cyrl-BA"/>
              </w:rPr>
              <w:t xml:space="preserve"> и </w:t>
            </w:r>
            <w:proofErr w:type="spellStart"/>
            <w:r w:rsidRPr="00012B72">
              <w:rPr>
                <w:lang w:val="sr-Cyrl-BA"/>
              </w:rPr>
              <w:t>усв</w:t>
            </w:r>
            <w:r w:rsidRPr="0003328C">
              <w:t>aja</w:t>
            </w:r>
            <w:proofErr w:type="spellEnd"/>
            <w:r w:rsidRPr="00012B72">
              <w:rPr>
                <w:lang w:val="sr-Cyrl-BA"/>
              </w:rPr>
              <w:t>њ</w:t>
            </w:r>
            <w:r w:rsidRPr="0003328C">
              <w:t>e</w:t>
            </w:r>
            <w:r w:rsidRPr="00012B72">
              <w:rPr>
                <w:lang w:val="sr-Cyrl-BA"/>
              </w:rPr>
              <w:t xml:space="preserve"> З</w:t>
            </w:r>
            <w:r w:rsidRPr="0003328C">
              <w:t>a</w:t>
            </w:r>
            <w:proofErr w:type="spellStart"/>
            <w:r w:rsidRPr="00012B72">
              <w:rPr>
                <w:lang w:val="sr-Cyrl-BA"/>
              </w:rPr>
              <w:t>писник</w:t>
            </w:r>
            <w:proofErr w:type="spellEnd"/>
            <w:r w:rsidRPr="0003328C">
              <w:t>a</w:t>
            </w:r>
            <w:r w:rsidRPr="00012B72">
              <w:rPr>
                <w:lang w:val="sr-Cyrl-BA"/>
              </w:rPr>
              <w:t xml:space="preserve"> с</w:t>
            </w:r>
            <w:r w:rsidRPr="0003328C">
              <w:t>a</w:t>
            </w:r>
            <w:r w:rsidRPr="00012B72">
              <w:rPr>
                <w:lang w:val="sr-Cyrl-BA"/>
              </w:rPr>
              <w:t xml:space="preserve"> </w:t>
            </w:r>
            <w:proofErr w:type="spellStart"/>
            <w:r w:rsidRPr="00012B72">
              <w:rPr>
                <w:lang w:val="sr-Cyrl-BA"/>
              </w:rPr>
              <w:t>прв</w:t>
            </w:r>
            <w:proofErr w:type="spellEnd"/>
            <w:r w:rsidRPr="0003328C">
              <w:t>e</w:t>
            </w:r>
            <w:r w:rsidRPr="00012B72">
              <w:rPr>
                <w:lang w:val="sr-Cyrl-BA"/>
              </w:rPr>
              <w:t xml:space="preserve"> с</w:t>
            </w:r>
            <w:r w:rsidRPr="0003328C">
              <w:t>e</w:t>
            </w:r>
            <w:proofErr w:type="spellStart"/>
            <w:r w:rsidRPr="00012B72">
              <w:rPr>
                <w:lang w:val="sr-Cyrl-BA"/>
              </w:rPr>
              <w:t>дниц</w:t>
            </w:r>
            <w:proofErr w:type="spellEnd"/>
            <w:r w:rsidRPr="0003328C">
              <w:t>e</w:t>
            </w:r>
            <w:r w:rsidRPr="00012B72">
              <w:rPr>
                <w:lang w:val="sr-Cyrl-BA"/>
              </w:rPr>
              <w:t xml:space="preserve"> С</w:t>
            </w:r>
            <w:r w:rsidRPr="0003328C">
              <w:t>a</w:t>
            </w:r>
            <w:r w:rsidRPr="00012B72">
              <w:rPr>
                <w:lang w:val="sr-Cyrl-BA"/>
              </w:rPr>
              <w:t>в</w:t>
            </w:r>
            <w:r w:rsidRPr="0003328C">
              <w:t>e</w:t>
            </w:r>
            <w:r w:rsidRPr="00012B72">
              <w:rPr>
                <w:lang w:val="sr-Cyrl-BA"/>
              </w:rPr>
              <w:t>т</w:t>
            </w:r>
            <w:r w:rsidRPr="0003328C">
              <w:t>a</w:t>
            </w:r>
            <w:r w:rsidRPr="00012B72">
              <w:rPr>
                <w:lang w:val="sr-Cyrl-BA"/>
              </w:rPr>
              <w:t xml:space="preserve"> р</w:t>
            </w:r>
            <w:r w:rsidRPr="0003328C">
              <w:t>o</w:t>
            </w:r>
            <w:proofErr w:type="spellStart"/>
            <w:r w:rsidRPr="00012B72">
              <w:rPr>
                <w:lang w:val="sr-Cyrl-BA"/>
              </w:rPr>
              <w:t>дит</w:t>
            </w:r>
            <w:proofErr w:type="spellEnd"/>
            <w:r w:rsidRPr="0003328C">
              <w:t>e</w:t>
            </w:r>
            <w:r w:rsidRPr="00012B72">
              <w:rPr>
                <w:lang w:val="sr-Cyrl-BA"/>
              </w:rPr>
              <w:t>љ</w:t>
            </w:r>
            <w:r w:rsidRPr="0003328C">
              <w:t>a</w:t>
            </w:r>
            <w:r w:rsidRPr="00012B72">
              <w:rPr>
                <w:lang w:val="sr-Cyrl-BA"/>
              </w:rPr>
              <w:t xml:space="preserve">- записник са прве </w:t>
            </w:r>
            <w:proofErr w:type="spellStart"/>
            <w:r w:rsidRPr="00012B72">
              <w:rPr>
                <w:lang w:val="sr-Cyrl-BA"/>
              </w:rPr>
              <w:t>седнице</w:t>
            </w:r>
            <w:proofErr w:type="spellEnd"/>
            <w:r w:rsidRPr="00012B72">
              <w:rPr>
                <w:lang w:val="sr-Cyrl-BA"/>
              </w:rPr>
              <w:t xml:space="preserve"> Савета родитеља је усвојен са 15 гласова „за“. Против и уздржаних није било.</w:t>
            </w:r>
          </w:p>
          <w:p w14:paraId="417A21B1" w14:textId="77777777" w:rsidR="0003328C" w:rsidRPr="00012B72" w:rsidRDefault="0003328C" w:rsidP="0003328C">
            <w:pPr>
              <w:spacing w:after="160"/>
              <w:jc w:val="both"/>
              <w:rPr>
                <w:lang w:val="sr-Cyrl-BA"/>
              </w:rPr>
            </w:pPr>
            <w:r w:rsidRPr="00012B72">
              <w:rPr>
                <w:lang w:val="sr-Cyrl-BA"/>
              </w:rPr>
              <w:t xml:space="preserve">Избор члана за Школски одбор из реда Савета родитеља- поводом реализације ове тачке дневног реда, </w:t>
            </w:r>
            <w:proofErr w:type="spellStart"/>
            <w:r w:rsidRPr="00012B72">
              <w:rPr>
                <w:lang w:val="sr-Cyrl-BA"/>
              </w:rPr>
              <w:t>седници</w:t>
            </w:r>
            <w:proofErr w:type="spellEnd"/>
            <w:r w:rsidRPr="00012B72">
              <w:rPr>
                <w:lang w:val="sr-Cyrl-BA"/>
              </w:rPr>
              <w:t xml:space="preserve"> је присуствовао секретар школе који је у уводном обраћању објаснио поступак избора члана у Школски одбор. Приступило се избору трочлане комисије. Предложени су следећи чланови Савета: Марија Шаровић, Катарина Симић, Александра Милић. Након тога, извршено је предлагање чланова за које ће се извршити </w:t>
            </w:r>
            <w:proofErr w:type="spellStart"/>
            <w:r w:rsidRPr="00012B72">
              <w:rPr>
                <w:lang w:val="sr-Cyrl-BA"/>
              </w:rPr>
              <w:t>опредељивање</w:t>
            </w:r>
            <w:proofErr w:type="spellEnd"/>
            <w:r w:rsidRPr="00012B72">
              <w:rPr>
                <w:lang w:val="sr-Cyrl-BA"/>
              </w:rPr>
              <w:t xml:space="preserve">- члан </w:t>
            </w:r>
            <w:proofErr w:type="spellStart"/>
            <w:r w:rsidRPr="00012B72">
              <w:rPr>
                <w:lang w:val="sr-Cyrl-BA"/>
              </w:rPr>
              <w:t>одељења</w:t>
            </w:r>
            <w:proofErr w:type="spellEnd"/>
            <w:r w:rsidRPr="00012B72">
              <w:rPr>
                <w:lang w:val="sr-Cyrl-BA"/>
              </w:rPr>
              <w:t xml:space="preserve"> 1/5 је предложио члана 2/5 (Младен Ђорђевић), члан </w:t>
            </w:r>
            <w:proofErr w:type="spellStart"/>
            <w:r w:rsidRPr="00012B72">
              <w:rPr>
                <w:lang w:val="sr-Cyrl-BA"/>
              </w:rPr>
              <w:t>одељења</w:t>
            </w:r>
            <w:proofErr w:type="spellEnd"/>
            <w:r w:rsidRPr="00012B72">
              <w:rPr>
                <w:lang w:val="sr-Cyrl-BA"/>
              </w:rPr>
              <w:t xml:space="preserve"> 4/3 је предложио члана 1/1 (Марија Влајић Анђелковић), члан </w:t>
            </w:r>
            <w:proofErr w:type="spellStart"/>
            <w:r w:rsidRPr="00012B72">
              <w:rPr>
                <w:lang w:val="sr-Cyrl-BA"/>
              </w:rPr>
              <w:t>одељења</w:t>
            </w:r>
            <w:proofErr w:type="spellEnd"/>
            <w:r w:rsidRPr="00012B72">
              <w:rPr>
                <w:lang w:val="sr-Cyrl-BA"/>
              </w:rPr>
              <w:t xml:space="preserve"> 3/2 је предложио члана 3/4 (Татјана Зарић). Након спроведеног тајног гласања, комисија је утврдила да је члан Савета Младен Ђорђевић са 15 гласова „за“ изабран у Школски одбор.</w:t>
            </w:r>
          </w:p>
          <w:p w14:paraId="417A21B2" w14:textId="77777777" w:rsidR="00FF7C06" w:rsidRPr="00012B72" w:rsidRDefault="0003328C" w:rsidP="0003328C">
            <w:pPr>
              <w:spacing w:after="160"/>
              <w:jc w:val="both"/>
              <w:rPr>
                <w:lang w:val="sr-Cyrl-BA"/>
              </w:rPr>
            </w:pPr>
            <w:r w:rsidRPr="00012B72">
              <w:rPr>
                <w:lang w:val="sr-Cyrl-BA"/>
              </w:rPr>
              <w:t xml:space="preserve">Одлука о висини накнаде за посебну бригу о деци током екскурзије- </w:t>
            </w:r>
            <w:proofErr w:type="spellStart"/>
            <w:r w:rsidRPr="00012B72">
              <w:rPr>
                <w:lang w:val="sr-Cyrl-BA"/>
              </w:rPr>
              <w:t>Савет</w:t>
            </w:r>
            <w:proofErr w:type="spellEnd"/>
            <w:r w:rsidRPr="00012B72">
              <w:rPr>
                <w:lang w:val="sr-Cyrl-BA"/>
              </w:rPr>
              <w:t xml:space="preserve"> родитеља је имао два </w:t>
            </w:r>
            <w:proofErr w:type="spellStart"/>
            <w:r w:rsidRPr="00012B72">
              <w:rPr>
                <w:lang w:val="sr-Cyrl-BA"/>
              </w:rPr>
              <w:t>предлога</w:t>
            </w:r>
            <w:proofErr w:type="spellEnd"/>
            <w:r w:rsidRPr="00012B72">
              <w:rPr>
                <w:lang w:val="sr-Cyrl-BA"/>
              </w:rPr>
              <w:t xml:space="preserve"> који се односе на висину накнаде, </w:t>
            </w:r>
            <w:proofErr w:type="spellStart"/>
            <w:r w:rsidRPr="00012B72">
              <w:rPr>
                <w:lang w:val="sr-Cyrl-BA"/>
              </w:rPr>
              <w:t>тј.дневнице</w:t>
            </w:r>
            <w:proofErr w:type="spellEnd"/>
            <w:r w:rsidRPr="00012B72">
              <w:rPr>
                <w:lang w:val="sr-Cyrl-BA"/>
              </w:rPr>
              <w:t xml:space="preserve"> за </w:t>
            </w:r>
            <w:proofErr w:type="spellStart"/>
            <w:r w:rsidRPr="00012B72">
              <w:rPr>
                <w:lang w:val="sr-Cyrl-BA"/>
              </w:rPr>
              <w:t>старешине</w:t>
            </w:r>
            <w:proofErr w:type="spellEnd"/>
            <w:r w:rsidRPr="00012B72">
              <w:rPr>
                <w:lang w:val="sr-Cyrl-BA"/>
              </w:rPr>
              <w:t xml:space="preserve"> који воде ученике на екскурзију. Први </w:t>
            </w:r>
            <w:proofErr w:type="spellStart"/>
            <w:r w:rsidRPr="00012B72">
              <w:rPr>
                <w:lang w:val="sr-Cyrl-BA"/>
              </w:rPr>
              <w:t>предлог</w:t>
            </w:r>
            <w:proofErr w:type="spellEnd"/>
            <w:r w:rsidRPr="00012B72">
              <w:rPr>
                <w:lang w:val="sr-Cyrl-BA"/>
              </w:rPr>
              <w:t xml:space="preserve"> (за све разреде) је био: 1.200,00 динара нето, а други </w:t>
            </w:r>
            <w:proofErr w:type="spellStart"/>
            <w:r w:rsidRPr="00012B72">
              <w:rPr>
                <w:lang w:val="sr-Cyrl-BA"/>
              </w:rPr>
              <w:t>предлог</w:t>
            </w:r>
            <w:proofErr w:type="spellEnd"/>
            <w:r w:rsidRPr="00012B72">
              <w:rPr>
                <w:lang w:val="sr-Cyrl-BA"/>
              </w:rPr>
              <w:t xml:space="preserve"> је 1.000,00 динара нето. За први </w:t>
            </w:r>
            <w:proofErr w:type="spellStart"/>
            <w:r w:rsidRPr="00012B72">
              <w:rPr>
                <w:lang w:val="sr-Cyrl-BA"/>
              </w:rPr>
              <w:t>предлог</w:t>
            </w:r>
            <w:proofErr w:type="spellEnd"/>
            <w:r w:rsidRPr="00012B72">
              <w:rPr>
                <w:lang w:val="sr-Cyrl-BA"/>
              </w:rPr>
              <w:t xml:space="preserve"> </w:t>
            </w:r>
            <w:r w:rsidRPr="0003328C">
              <w:t>je</w:t>
            </w:r>
            <w:r w:rsidRPr="00012B72">
              <w:rPr>
                <w:lang w:val="sr-Cyrl-BA"/>
              </w:rPr>
              <w:t xml:space="preserve"> гласало 14 присутних чланова, а за други </w:t>
            </w:r>
            <w:proofErr w:type="spellStart"/>
            <w:r w:rsidRPr="00012B72">
              <w:rPr>
                <w:lang w:val="sr-Cyrl-BA"/>
              </w:rPr>
              <w:t>предлог</w:t>
            </w:r>
            <w:proofErr w:type="spellEnd"/>
            <w:r w:rsidRPr="00012B72">
              <w:rPr>
                <w:lang w:val="sr-Cyrl-BA"/>
              </w:rPr>
              <w:t xml:space="preserve"> један члан. </w:t>
            </w:r>
          </w:p>
          <w:p w14:paraId="417A21B3" w14:textId="77777777" w:rsidR="0003328C" w:rsidRPr="00012B72" w:rsidRDefault="0003328C" w:rsidP="0003328C">
            <w:pPr>
              <w:spacing w:after="160"/>
              <w:jc w:val="both"/>
              <w:rPr>
                <w:lang w:val="sr-Cyrl-BA"/>
              </w:rPr>
            </w:pPr>
            <w:r w:rsidRPr="00012B72">
              <w:rPr>
                <w:lang w:val="sr-Cyrl-BA"/>
              </w:rPr>
              <w:t>У даљем разматрању ове тачке дневног реда, директорка је упутила присутне да је потребно да се одреди висина дневнице вођи пута. Након краће дискусије у вези са тим и разјашњавањем потребе одређивања дневнице и за вођу пута, присутни чланови (15) изгласали су једногласно да је дневница 100,00 динара нето.</w:t>
            </w:r>
          </w:p>
          <w:p w14:paraId="417A21B4" w14:textId="77777777" w:rsidR="0003328C" w:rsidRPr="00012B72" w:rsidRDefault="0003328C" w:rsidP="0003328C">
            <w:pPr>
              <w:spacing w:after="160"/>
              <w:jc w:val="both"/>
              <w:rPr>
                <w:lang w:val="sr-Cyrl-BA"/>
              </w:rPr>
            </w:pPr>
            <w:proofErr w:type="spellStart"/>
            <w:r w:rsidRPr="00012B72">
              <w:rPr>
                <w:lang w:val="sr-Cyrl-BA"/>
              </w:rPr>
              <w:t>Здравитас</w:t>
            </w:r>
            <w:proofErr w:type="spellEnd"/>
            <w:r w:rsidRPr="00012B72">
              <w:rPr>
                <w:lang w:val="sr-Cyrl-BA"/>
              </w:rPr>
              <w:t xml:space="preserve">-на почетку разматрања ове тачке дневног реда, члан </w:t>
            </w:r>
            <w:proofErr w:type="spellStart"/>
            <w:r w:rsidRPr="00012B72">
              <w:rPr>
                <w:lang w:val="sr-Cyrl-BA"/>
              </w:rPr>
              <w:t>одељења</w:t>
            </w:r>
            <w:proofErr w:type="spellEnd"/>
            <w:r w:rsidRPr="00012B72">
              <w:rPr>
                <w:lang w:val="sr-Cyrl-BA"/>
              </w:rPr>
              <w:t xml:space="preserve"> 2/4 упутио је присутне чланове у активности поменутог </w:t>
            </w:r>
            <w:proofErr w:type="spellStart"/>
            <w:r w:rsidRPr="00012B72">
              <w:rPr>
                <w:lang w:val="sr-Cyrl-BA"/>
              </w:rPr>
              <w:t>одељења</w:t>
            </w:r>
            <w:proofErr w:type="spellEnd"/>
            <w:r w:rsidRPr="00012B72">
              <w:rPr>
                <w:lang w:val="sr-Cyrl-BA"/>
              </w:rPr>
              <w:t xml:space="preserve">. Изложено је да је кључни проблем у недавању сагласности родитеља за унос података о њиховој деци, тј. ученика у </w:t>
            </w:r>
            <w:proofErr w:type="spellStart"/>
            <w:r w:rsidRPr="00012B72">
              <w:rPr>
                <w:lang w:val="sr-Cyrl-BA"/>
              </w:rPr>
              <w:t>Здравитас</w:t>
            </w:r>
            <w:proofErr w:type="spellEnd"/>
            <w:r w:rsidRPr="00012B72">
              <w:rPr>
                <w:lang w:val="sr-Cyrl-BA"/>
              </w:rPr>
              <w:t xml:space="preserve">. У даљој, отвореној дискусији, поред већине присутних чланова у разјашњавање постојеће ситуације активно се укључивала директорка школе која је присутне упутила у законско образложење у вези </w:t>
            </w:r>
            <w:proofErr w:type="spellStart"/>
            <w:r w:rsidRPr="00012B72">
              <w:rPr>
                <w:lang w:val="sr-Cyrl-BA"/>
              </w:rPr>
              <w:t>Здравитаса</w:t>
            </w:r>
            <w:proofErr w:type="spellEnd"/>
            <w:r w:rsidRPr="00012B72">
              <w:rPr>
                <w:lang w:val="sr-Cyrl-BA"/>
              </w:rPr>
              <w:t xml:space="preserve">, а које се </w:t>
            </w:r>
            <w:proofErr w:type="spellStart"/>
            <w:r w:rsidRPr="00012B72">
              <w:rPr>
                <w:lang w:val="sr-Cyrl-BA"/>
              </w:rPr>
              <w:t>темљи</w:t>
            </w:r>
            <w:proofErr w:type="spellEnd"/>
            <w:r w:rsidRPr="00012B72">
              <w:rPr>
                <w:lang w:val="sr-Cyrl-BA"/>
              </w:rPr>
              <w:t xml:space="preserve"> на материјалу који је достављен од стране </w:t>
            </w:r>
            <w:proofErr w:type="spellStart"/>
            <w:r w:rsidRPr="00012B72">
              <w:rPr>
                <w:lang w:val="sr-Cyrl-BA"/>
              </w:rPr>
              <w:t>председника</w:t>
            </w:r>
            <w:proofErr w:type="spellEnd"/>
            <w:r w:rsidRPr="00012B72">
              <w:rPr>
                <w:lang w:val="sr-Cyrl-BA"/>
              </w:rPr>
              <w:t xml:space="preserve"> Савета родитеља приликом сазива друге </w:t>
            </w:r>
            <w:proofErr w:type="spellStart"/>
            <w:r w:rsidRPr="00012B72">
              <w:rPr>
                <w:lang w:val="sr-Cyrl-BA"/>
              </w:rPr>
              <w:t>седнице</w:t>
            </w:r>
            <w:proofErr w:type="spellEnd"/>
            <w:r w:rsidRPr="00012B72">
              <w:rPr>
                <w:lang w:val="sr-Cyrl-BA"/>
              </w:rPr>
              <w:t>.</w:t>
            </w:r>
          </w:p>
          <w:p w14:paraId="417A21B5" w14:textId="77777777" w:rsidR="0003328C" w:rsidRPr="00012B72" w:rsidRDefault="0003328C" w:rsidP="0003328C">
            <w:pPr>
              <w:spacing w:after="160"/>
              <w:jc w:val="both"/>
              <w:rPr>
                <w:rFonts w:eastAsia="Calibri"/>
                <w:lang w:val="sr-Cyrl-BA"/>
              </w:rPr>
            </w:pPr>
            <w:r w:rsidRPr="00012B72">
              <w:rPr>
                <w:lang w:val="sr-Cyrl-BA"/>
              </w:rPr>
              <w:t>Директорка је на крају дискусије рекла да ће наставнике физичког васпитања замолити да у наредних 10-15 дана не уносе податке за ученике. П</w:t>
            </w:r>
            <w:r w:rsidRPr="00012B72">
              <w:rPr>
                <w:rFonts w:eastAsia="Calibri"/>
                <w:lang w:val="sr-Cyrl-BA"/>
              </w:rPr>
              <w:t xml:space="preserve">ериод од 15 дана у коме се подаци о ученицима неће уносити, дат  је због разјашњења о недоумицама које прате платформу  и у том периоду се очекује изјашњење </w:t>
            </w:r>
            <w:proofErr w:type="spellStart"/>
            <w:r w:rsidRPr="00012B72">
              <w:rPr>
                <w:rFonts w:eastAsia="Calibri"/>
                <w:lang w:val="sr-Cyrl-BA"/>
              </w:rPr>
              <w:t>Повереника</w:t>
            </w:r>
            <w:proofErr w:type="spellEnd"/>
            <w:r w:rsidRPr="00012B72">
              <w:rPr>
                <w:rFonts w:eastAsia="Calibri"/>
                <w:lang w:val="sr-Cyrl-BA"/>
              </w:rPr>
              <w:t xml:space="preserve"> о заштити личних података.</w:t>
            </w:r>
          </w:p>
          <w:p w14:paraId="417A21B6" w14:textId="77777777" w:rsidR="0003328C" w:rsidRPr="00012B72" w:rsidRDefault="0003328C" w:rsidP="0003328C">
            <w:pPr>
              <w:spacing w:after="160"/>
              <w:jc w:val="both"/>
              <w:rPr>
                <w:rFonts w:eastAsia="Calibri"/>
                <w:lang w:val="sr-Cyrl-BA"/>
              </w:rPr>
            </w:pPr>
          </w:p>
          <w:p w14:paraId="417A21B7" w14:textId="77777777" w:rsidR="0003328C" w:rsidRPr="00012B72" w:rsidRDefault="0003328C" w:rsidP="0003328C">
            <w:pPr>
              <w:spacing w:after="160"/>
              <w:jc w:val="both"/>
              <w:rPr>
                <w:rFonts w:eastAsia="Calibri"/>
                <w:lang w:val="sr-Cyrl-BA"/>
              </w:rPr>
            </w:pPr>
            <w:r w:rsidRPr="00012B72">
              <w:rPr>
                <w:rFonts w:eastAsia="Calibri"/>
                <w:lang w:val="sr-Cyrl-BA"/>
              </w:rPr>
              <w:t xml:space="preserve">Трећа </w:t>
            </w:r>
            <w:proofErr w:type="spellStart"/>
            <w:r w:rsidRPr="00012B72">
              <w:rPr>
                <w:rFonts w:eastAsia="Calibri"/>
                <w:lang w:val="sr-Cyrl-BA"/>
              </w:rPr>
              <w:t>седница</w:t>
            </w:r>
            <w:proofErr w:type="spellEnd"/>
          </w:p>
          <w:p w14:paraId="417A21B8" w14:textId="77777777" w:rsidR="0003328C" w:rsidRPr="00012B72" w:rsidRDefault="0003328C" w:rsidP="0003328C">
            <w:pPr>
              <w:spacing w:after="160"/>
              <w:jc w:val="both"/>
              <w:rPr>
                <w:lang w:val="sr-Cyrl-BA"/>
              </w:rPr>
            </w:pPr>
            <w:r w:rsidRPr="00012B72">
              <w:rPr>
                <w:lang w:val="sr-Cyrl-BA"/>
              </w:rPr>
              <w:t>Р</w:t>
            </w:r>
            <w:r w:rsidRPr="0003328C">
              <w:t>a</w:t>
            </w:r>
            <w:proofErr w:type="spellStart"/>
            <w:r w:rsidRPr="00012B72">
              <w:rPr>
                <w:lang w:val="sr-Cyrl-BA"/>
              </w:rPr>
              <w:t>зм</w:t>
            </w:r>
            <w:proofErr w:type="spellEnd"/>
            <w:r w:rsidRPr="0003328C">
              <w:t>a</w:t>
            </w:r>
            <w:proofErr w:type="spellStart"/>
            <w:r w:rsidRPr="00012B72">
              <w:rPr>
                <w:lang w:val="sr-Cyrl-BA"/>
              </w:rPr>
              <w:t>тр</w:t>
            </w:r>
            <w:proofErr w:type="spellEnd"/>
            <w:r w:rsidRPr="0003328C">
              <w:t>a</w:t>
            </w:r>
            <w:r w:rsidRPr="00012B72">
              <w:rPr>
                <w:lang w:val="sr-Cyrl-BA"/>
              </w:rPr>
              <w:t>њ</w:t>
            </w:r>
            <w:r w:rsidRPr="0003328C">
              <w:t>e</w:t>
            </w:r>
            <w:r w:rsidRPr="00012B72">
              <w:rPr>
                <w:lang w:val="sr-Cyrl-BA"/>
              </w:rPr>
              <w:t xml:space="preserve"> и </w:t>
            </w:r>
            <w:proofErr w:type="spellStart"/>
            <w:r w:rsidRPr="00012B72">
              <w:rPr>
                <w:lang w:val="sr-Cyrl-BA"/>
              </w:rPr>
              <w:t>усв</w:t>
            </w:r>
            <w:r w:rsidRPr="0003328C">
              <w:t>aja</w:t>
            </w:r>
            <w:proofErr w:type="spellEnd"/>
            <w:r w:rsidRPr="00012B72">
              <w:rPr>
                <w:lang w:val="sr-Cyrl-BA"/>
              </w:rPr>
              <w:t>њ</w:t>
            </w:r>
            <w:r w:rsidRPr="0003328C">
              <w:t>e</w:t>
            </w:r>
            <w:r w:rsidRPr="00012B72">
              <w:rPr>
                <w:lang w:val="sr-Cyrl-BA"/>
              </w:rPr>
              <w:t xml:space="preserve"> З</w:t>
            </w:r>
            <w:r w:rsidRPr="0003328C">
              <w:t>a</w:t>
            </w:r>
            <w:proofErr w:type="spellStart"/>
            <w:r w:rsidRPr="00012B72">
              <w:rPr>
                <w:lang w:val="sr-Cyrl-BA"/>
              </w:rPr>
              <w:t>писник</w:t>
            </w:r>
            <w:proofErr w:type="spellEnd"/>
            <w:r w:rsidRPr="0003328C">
              <w:t>a</w:t>
            </w:r>
            <w:r w:rsidRPr="00012B72">
              <w:rPr>
                <w:lang w:val="sr-Cyrl-BA"/>
              </w:rPr>
              <w:t xml:space="preserve"> с</w:t>
            </w:r>
            <w:r w:rsidRPr="0003328C">
              <w:t>a</w:t>
            </w:r>
            <w:r w:rsidRPr="00012B72">
              <w:rPr>
                <w:lang w:val="sr-Cyrl-BA"/>
              </w:rPr>
              <w:t xml:space="preserve"> друге с</w:t>
            </w:r>
            <w:r w:rsidRPr="0003328C">
              <w:t>e</w:t>
            </w:r>
            <w:proofErr w:type="spellStart"/>
            <w:r w:rsidRPr="00012B72">
              <w:rPr>
                <w:lang w:val="sr-Cyrl-BA"/>
              </w:rPr>
              <w:t>дниц</w:t>
            </w:r>
            <w:proofErr w:type="spellEnd"/>
            <w:r w:rsidRPr="0003328C">
              <w:t>e</w:t>
            </w:r>
            <w:r w:rsidRPr="00012B72">
              <w:rPr>
                <w:lang w:val="sr-Cyrl-BA"/>
              </w:rPr>
              <w:t xml:space="preserve"> С</w:t>
            </w:r>
            <w:r w:rsidRPr="0003328C">
              <w:t>a</w:t>
            </w:r>
            <w:r w:rsidRPr="00012B72">
              <w:rPr>
                <w:lang w:val="sr-Cyrl-BA"/>
              </w:rPr>
              <w:t>в</w:t>
            </w:r>
            <w:r w:rsidRPr="0003328C">
              <w:t>e</w:t>
            </w:r>
            <w:r w:rsidRPr="00012B72">
              <w:rPr>
                <w:lang w:val="sr-Cyrl-BA"/>
              </w:rPr>
              <w:t>т</w:t>
            </w:r>
            <w:r w:rsidRPr="0003328C">
              <w:t>a</w:t>
            </w:r>
            <w:r w:rsidRPr="00012B72">
              <w:rPr>
                <w:lang w:val="sr-Cyrl-BA"/>
              </w:rPr>
              <w:t xml:space="preserve"> р</w:t>
            </w:r>
            <w:r w:rsidRPr="0003328C">
              <w:t>o</w:t>
            </w:r>
            <w:proofErr w:type="spellStart"/>
            <w:r w:rsidRPr="00012B72">
              <w:rPr>
                <w:lang w:val="sr-Cyrl-BA"/>
              </w:rPr>
              <w:t>дит</w:t>
            </w:r>
            <w:proofErr w:type="spellEnd"/>
            <w:r w:rsidRPr="0003328C">
              <w:t>e</w:t>
            </w:r>
            <w:r w:rsidRPr="00012B72">
              <w:rPr>
                <w:lang w:val="sr-Cyrl-BA"/>
              </w:rPr>
              <w:t>љ</w:t>
            </w:r>
            <w:r w:rsidRPr="0003328C">
              <w:t>a</w:t>
            </w:r>
            <w:r w:rsidRPr="00012B72">
              <w:rPr>
                <w:lang w:val="sr-Cyrl-BA"/>
              </w:rPr>
              <w:t xml:space="preserve">- записник са друге </w:t>
            </w:r>
            <w:proofErr w:type="spellStart"/>
            <w:r w:rsidRPr="00012B72">
              <w:rPr>
                <w:lang w:val="sr-Cyrl-BA"/>
              </w:rPr>
              <w:t>седнице</w:t>
            </w:r>
            <w:proofErr w:type="spellEnd"/>
            <w:r w:rsidRPr="00012B72">
              <w:rPr>
                <w:lang w:val="sr-Cyrl-BA"/>
              </w:rPr>
              <w:t xml:space="preserve"> Савета родитеља је усвојен са 6 гласова „за“. Против и уздржаних није било.</w:t>
            </w:r>
          </w:p>
          <w:p w14:paraId="417A21B9" w14:textId="77777777" w:rsidR="0003328C" w:rsidRPr="00012B72" w:rsidRDefault="0003328C" w:rsidP="0003328C">
            <w:pPr>
              <w:spacing w:after="160"/>
              <w:jc w:val="both"/>
              <w:rPr>
                <w:lang w:val="sr-Cyrl-BA"/>
              </w:rPr>
            </w:pPr>
            <w:r w:rsidRPr="00012B72">
              <w:rPr>
                <w:lang w:val="sr-Cyrl-BA"/>
              </w:rPr>
              <w:t xml:space="preserve">Педагог школе је у кратким цртама </w:t>
            </w:r>
            <w:proofErr w:type="spellStart"/>
            <w:r w:rsidRPr="00012B72">
              <w:rPr>
                <w:lang w:val="sr-Cyrl-BA"/>
              </w:rPr>
              <w:t>поднела</w:t>
            </w:r>
            <w:proofErr w:type="spellEnd"/>
            <w:r w:rsidRPr="00012B72">
              <w:rPr>
                <w:lang w:val="sr-Cyrl-BA"/>
              </w:rPr>
              <w:t xml:space="preserve"> извештај о стању на крају првог </w:t>
            </w:r>
            <w:proofErr w:type="spellStart"/>
            <w:r w:rsidRPr="00012B72">
              <w:rPr>
                <w:lang w:val="sr-Cyrl-BA"/>
              </w:rPr>
              <w:t>тромесечја</w:t>
            </w:r>
            <w:proofErr w:type="spellEnd"/>
            <w:r w:rsidRPr="00012B72">
              <w:rPr>
                <w:lang w:val="sr-Cyrl-BA"/>
              </w:rPr>
              <w:t xml:space="preserve">, а који се односи на анализу </w:t>
            </w:r>
            <w:proofErr w:type="spellStart"/>
            <w:r w:rsidRPr="00012B72">
              <w:rPr>
                <w:lang w:val="sr-Cyrl-BA"/>
              </w:rPr>
              <w:t>успеха</w:t>
            </w:r>
            <w:proofErr w:type="spellEnd"/>
            <w:r w:rsidRPr="00012B72">
              <w:rPr>
                <w:lang w:val="sr-Cyrl-BA"/>
              </w:rPr>
              <w:t xml:space="preserve"> ученика, похађања наставе и владања. Детаљнија дискусија је отворена на тему </w:t>
            </w:r>
            <w:proofErr w:type="spellStart"/>
            <w:r w:rsidRPr="00012B72">
              <w:rPr>
                <w:lang w:val="sr-Cyrl-BA"/>
              </w:rPr>
              <w:t>неоцењених</w:t>
            </w:r>
            <w:proofErr w:type="spellEnd"/>
            <w:r w:rsidRPr="00012B72">
              <w:rPr>
                <w:lang w:val="sr-Cyrl-BA"/>
              </w:rPr>
              <w:t xml:space="preserve"> ученика на крају првог </w:t>
            </w:r>
            <w:proofErr w:type="spellStart"/>
            <w:r w:rsidRPr="00012B72">
              <w:rPr>
                <w:lang w:val="sr-Cyrl-BA"/>
              </w:rPr>
              <w:t>тромесечја</w:t>
            </w:r>
            <w:proofErr w:type="spellEnd"/>
            <w:r w:rsidRPr="00012B72">
              <w:rPr>
                <w:lang w:val="sr-Cyrl-BA"/>
              </w:rPr>
              <w:t xml:space="preserve"> и броја уписаних </w:t>
            </w:r>
            <w:proofErr w:type="spellStart"/>
            <w:r w:rsidRPr="00012B72">
              <w:rPr>
                <w:lang w:val="sr-Cyrl-BA"/>
              </w:rPr>
              <w:t>оцена</w:t>
            </w:r>
            <w:proofErr w:type="spellEnd"/>
            <w:r w:rsidRPr="00012B72">
              <w:rPr>
                <w:lang w:val="sr-Cyrl-BA"/>
              </w:rPr>
              <w:t xml:space="preserve"> у </w:t>
            </w:r>
            <w:proofErr w:type="spellStart"/>
            <w:r w:rsidRPr="00012B72">
              <w:rPr>
                <w:lang w:val="sr-Cyrl-BA"/>
              </w:rPr>
              <w:t>есдневник</w:t>
            </w:r>
            <w:proofErr w:type="spellEnd"/>
            <w:r w:rsidRPr="00012B72">
              <w:rPr>
                <w:lang w:val="sr-Cyrl-BA"/>
              </w:rPr>
              <w:t xml:space="preserve"> </w:t>
            </w:r>
            <w:proofErr w:type="spellStart"/>
            <w:r w:rsidRPr="00012B72">
              <w:rPr>
                <w:lang w:val="sr-Cyrl-BA"/>
              </w:rPr>
              <w:t>две</w:t>
            </w:r>
            <w:proofErr w:type="spellEnd"/>
            <w:r w:rsidRPr="00012B72">
              <w:rPr>
                <w:lang w:val="sr-Cyrl-BA"/>
              </w:rPr>
              <w:t xml:space="preserve"> </w:t>
            </w:r>
            <w:proofErr w:type="spellStart"/>
            <w:r w:rsidRPr="00012B72">
              <w:rPr>
                <w:lang w:val="sr-Cyrl-BA"/>
              </w:rPr>
              <w:t>недеље</w:t>
            </w:r>
            <w:proofErr w:type="spellEnd"/>
            <w:r w:rsidRPr="00012B72">
              <w:rPr>
                <w:lang w:val="sr-Cyrl-BA"/>
              </w:rPr>
              <w:t xml:space="preserve"> </w:t>
            </w:r>
            <w:proofErr w:type="spellStart"/>
            <w:r w:rsidRPr="00012B72">
              <w:rPr>
                <w:lang w:val="sr-Cyrl-BA"/>
              </w:rPr>
              <w:t>пред</w:t>
            </w:r>
            <w:proofErr w:type="spellEnd"/>
            <w:r w:rsidRPr="00012B72">
              <w:rPr>
                <w:lang w:val="sr-Cyrl-BA"/>
              </w:rPr>
              <w:t xml:space="preserve"> завршетак првог полугодишта. Конкретно, један од родитеља се укључио у дискусију коју је покренула директорка поводом </w:t>
            </w:r>
            <w:proofErr w:type="spellStart"/>
            <w:r w:rsidRPr="00012B72">
              <w:rPr>
                <w:lang w:val="sr-Cyrl-BA"/>
              </w:rPr>
              <w:t>оцењивања</w:t>
            </w:r>
            <w:proofErr w:type="spellEnd"/>
            <w:r w:rsidRPr="00012B72">
              <w:rPr>
                <w:lang w:val="sr-Cyrl-BA"/>
              </w:rPr>
              <w:t xml:space="preserve"> и контролног задатка из хемије. Директорка је рекла да је до </w:t>
            </w:r>
            <w:proofErr w:type="spellStart"/>
            <w:r w:rsidRPr="00012B72">
              <w:rPr>
                <w:lang w:val="sr-Cyrl-BA"/>
              </w:rPr>
              <w:t>седнице</w:t>
            </w:r>
            <w:proofErr w:type="spellEnd"/>
            <w:r w:rsidRPr="00012B72">
              <w:rPr>
                <w:lang w:val="sr-Cyrl-BA"/>
              </w:rPr>
              <w:t xml:space="preserve"> Савета већ обавила разговор са колегиницом и ученицима природно-математичког </w:t>
            </w:r>
            <w:proofErr w:type="spellStart"/>
            <w:r w:rsidRPr="00012B72">
              <w:rPr>
                <w:lang w:val="sr-Cyrl-BA"/>
              </w:rPr>
              <w:t>смера</w:t>
            </w:r>
            <w:proofErr w:type="spellEnd"/>
            <w:r w:rsidRPr="00012B72">
              <w:rPr>
                <w:lang w:val="sr-Cyrl-BA"/>
              </w:rPr>
              <w:t xml:space="preserve"> трећег разреда који су се директорки обратили.</w:t>
            </w:r>
          </w:p>
          <w:p w14:paraId="417A21BA" w14:textId="77777777" w:rsidR="0003328C" w:rsidRPr="00012B72" w:rsidRDefault="0003328C" w:rsidP="0003328C">
            <w:pPr>
              <w:spacing w:after="160"/>
              <w:jc w:val="both"/>
              <w:rPr>
                <w:lang w:val="sr-Cyrl-BA"/>
              </w:rPr>
            </w:pPr>
            <w:r w:rsidRPr="00012B72">
              <w:rPr>
                <w:lang w:val="sr-Cyrl-BA"/>
              </w:rPr>
              <w:lastRenderedPageBreak/>
              <w:t xml:space="preserve">Извештај о спроведеној јавној набавци за </w:t>
            </w:r>
            <w:proofErr w:type="spellStart"/>
            <w:r w:rsidRPr="00012B72">
              <w:rPr>
                <w:lang w:val="sr-Cyrl-BA"/>
              </w:rPr>
              <w:t>ексурзије</w:t>
            </w:r>
            <w:proofErr w:type="spellEnd"/>
            <w:r w:rsidRPr="00012B72">
              <w:rPr>
                <w:lang w:val="sr-Cyrl-BA"/>
              </w:rPr>
              <w:t xml:space="preserve">- директорка је </w:t>
            </w:r>
            <w:proofErr w:type="spellStart"/>
            <w:r w:rsidRPr="00012B72">
              <w:rPr>
                <w:lang w:val="sr-Cyrl-BA"/>
              </w:rPr>
              <w:t>известила</w:t>
            </w:r>
            <w:proofErr w:type="spellEnd"/>
            <w:r w:rsidRPr="00012B72">
              <w:rPr>
                <w:lang w:val="sr-Cyrl-BA"/>
              </w:rPr>
              <w:t xml:space="preserve"> да је завршена процедура јавне набавке за </w:t>
            </w:r>
            <w:proofErr w:type="spellStart"/>
            <w:r w:rsidRPr="00012B72">
              <w:rPr>
                <w:lang w:val="sr-Cyrl-BA"/>
              </w:rPr>
              <w:t>ексурзије</w:t>
            </w:r>
            <w:proofErr w:type="spellEnd"/>
            <w:r w:rsidRPr="00012B72">
              <w:rPr>
                <w:lang w:val="sr-Cyrl-BA"/>
              </w:rPr>
              <w:t xml:space="preserve"> првог, другог и четвртог разреда. Даље активности се односе на изјашњавање родитеља на нивоу </w:t>
            </w:r>
            <w:proofErr w:type="spellStart"/>
            <w:r w:rsidRPr="00012B72">
              <w:rPr>
                <w:lang w:val="sr-Cyrl-BA"/>
              </w:rPr>
              <w:t>одељења</w:t>
            </w:r>
            <w:proofErr w:type="spellEnd"/>
            <w:r w:rsidRPr="00012B72">
              <w:rPr>
                <w:lang w:val="sr-Cyrl-BA"/>
              </w:rPr>
              <w:t xml:space="preserve"> да ли су за реализацију екскурзије или не.</w:t>
            </w:r>
          </w:p>
          <w:p w14:paraId="417A21BB" w14:textId="77777777" w:rsidR="0003328C" w:rsidRPr="00012B72" w:rsidRDefault="0003328C" w:rsidP="0003328C">
            <w:pPr>
              <w:spacing w:after="160"/>
              <w:jc w:val="both"/>
              <w:rPr>
                <w:lang w:val="sr-Cyrl-BA"/>
              </w:rPr>
            </w:pPr>
            <w:r w:rsidRPr="00012B72">
              <w:rPr>
                <w:lang w:val="sr-Cyrl-BA"/>
              </w:rPr>
              <w:t xml:space="preserve">Директорка је </w:t>
            </w:r>
            <w:proofErr w:type="spellStart"/>
            <w:r w:rsidRPr="00012B72">
              <w:rPr>
                <w:lang w:val="sr-Cyrl-BA"/>
              </w:rPr>
              <w:t>поднела</w:t>
            </w:r>
            <w:proofErr w:type="spellEnd"/>
            <w:r w:rsidRPr="00012B72">
              <w:rPr>
                <w:lang w:val="sr-Cyrl-BA"/>
              </w:rPr>
              <w:t xml:space="preserve"> детаљан извештај о уплати Ученичког динара на нивоу сваког </w:t>
            </w:r>
            <w:proofErr w:type="spellStart"/>
            <w:r w:rsidRPr="00012B72">
              <w:rPr>
                <w:lang w:val="sr-Cyrl-BA"/>
              </w:rPr>
              <w:t>одељења</w:t>
            </w:r>
            <w:proofErr w:type="spellEnd"/>
            <w:r w:rsidRPr="00012B72">
              <w:rPr>
                <w:lang w:val="sr-Cyrl-BA"/>
              </w:rPr>
              <w:t xml:space="preserve">. Закључак је да без обзира на повећање износа Ученичког динара, у поређењу са претходном </w:t>
            </w:r>
            <w:proofErr w:type="spellStart"/>
            <w:r w:rsidRPr="00012B72">
              <w:rPr>
                <w:lang w:val="sr-Cyrl-BA"/>
              </w:rPr>
              <w:t>шк.годином</w:t>
            </w:r>
            <w:proofErr w:type="spellEnd"/>
            <w:r w:rsidRPr="00012B72">
              <w:rPr>
                <w:lang w:val="sr-Cyrl-BA"/>
              </w:rPr>
              <w:t xml:space="preserve">, уплаћена сума ове године је приближна прошлогодишњој (без обзира што је мањи број ученика учествовао у </w:t>
            </w:r>
            <w:proofErr w:type="spellStart"/>
            <w:r w:rsidRPr="00012B72">
              <w:rPr>
                <w:lang w:val="sr-Cyrl-BA"/>
              </w:rPr>
              <w:t>уплаћивању</w:t>
            </w:r>
            <w:proofErr w:type="spellEnd"/>
            <w:r w:rsidRPr="00012B72">
              <w:rPr>
                <w:lang w:val="sr-Cyrl-BA"/>
              </w:rPr>
              <w:t>).</w:t>
            </w:r>
          </w:p>
          <w:p w14:paraId="417A21BC" w14:textId="77777777" w:rsidR="0003328C" w:rsidRPr="00012B72" w:rsidRDefault="0003328C" w:rsidP="007A1FAB">
            <w:pPr>
              <w:spacing w:after="160"/>
              <w:jc w:val="both"/>
              <w:rPr>
                <w:rFonts w:eastAsia="Calibri"/>
                <w:b/>
                <w:lang w:val="sr-Cyrl-BA" w:bidi="en-US"/>
              </w:rPr>
            </w:pPr>
            <w:r w:rsidRPr="00012B72">
              <w:rPr>
                <w:lang w:val="sr-Cyrl-BA"/>
              </w:rPr>
              <w:t xml:space="preserve">Под </w:t>
            </w:r>
            <w:proofErr w:type="spellStart"/>
            <w:r w:rsidRPr="00012B72">
              <w:rPr>
                <w:lang w:val="sr-Cyrl-BA"/>
              </w:rPr>
              <w:t>такчом</w:t>
            </w:r>
            <w:proofErr w:type="spellEnd"/>
            <w:r w:rsidRPr="00012B72">
              <w:rPr>
                <w:lang w:val="sr-Cyrl-BA"/>
              </w:rPr>
              <w:t xml:space="preserve"> Разно- директорка школе је упознала присутне родитеље са сазнањима које је добила, а односе се на блокаду наставе за 17.12.2024. Питала је присутне родитеље да ли би неко до њих дошао у школу да помогне у одржавању </w:t>
            </w:r>
            <w:proofErr w:type="spellStart"/>
            <w:r w:rsidRPr="00012B72">
              <w:rPr>
                <w:lang w:val="sr-Cyrl-BA"/>
              </w:rPr>
              <w:t>безбедности</w:t>
            </w:r>
            <w:proofErr w:type="spellEnd"/>
            <w:r w:rsidRPr="00012B72">
              <w:rPr>
                <w:lang w:val="sr-Cyrl-BA"/>
              </w:rPr>
              <w:t xml:space="preserve"> ученика током тог дана. Није било родитеља који су се изјаснили по том питању, али је један од родитеља поставио питање како ће школа поступити у ситуацији ако у зграду уђе лице које није из школе. Директорка је одговорила да је једина могућност коју она има да позове полицију и појаснила да је у оваквој ситуацији потребна сарадња са родитељима и да они треба да разговарају са својом децом о обавези похађања наставе. Даље, директорка је питала присутне родитеље који су њихови </w:t>
            </w:r>
            <w:proofErr w:type="spellStart"/>
            <w:r w:rsidRPr="00012B72">
              <w:rPr>
                <w:lang w:val="sr-Cyrl-BA"/>
              </w:rPr>
              <w:t>предлози</w:t>
            </w:r>
            <w:proofErr w:type="spellEnd"/>
            <w:r w:rsidRPr="00012B72">
              <w:rPr>
                <w:lang w:val="sr-Cyrl-BA"/>
              </w:rPr>
              <w:t xml:space="preserve"> за утрошак Ученичког динара, поред досадашњих </w:t>
            </w:r>
            <w:proofErr w:type="spellStart"/>
            <w:r w:rsidRPr="00012B72">
              <w:rPr>
                <w:lang w:val="sr-Cyrl-BA"/>
              </w:rPr>
              <w:t>предлога</w:t>
            </w:r>
            <w:proofErr w:type="spellEnd"/>
            <w:r w:rsidRPr="00012B72">
              <w:rPr>
                <w:lang w:val="sr-Cyrl-BA"/>
              </w:rPr>
              <w:t xml:space="preserve"> (од прошле године), а односе се на: завесе, </w:t>
            </w:r>
            <w:proofErr w:type="spellStart"/>
            <w:r w:rsidRPr="00012B72">
              <w:rPr>
                <w:lang w:val="sr-Cyrl-BA"/>
              </w:rPr>
              <w:t>превоз</w:t>
            </w:r>
            <w:proofErr w:type="spellEnd"/>
            <w:r w:rsidRPr="00012B72">
              <w:rPr>
                <w:lang w:val="sr-Cyrl-BA"/>
              </w:rPr>
              <w:t xml:space="preserve"> ученика на такмичења, рефундирање средстава за </w:t>
            </w:r>
            <w:proofErr w:type="spellStart"/>
            <w:r w:rsidRPr="00012B72">
              <w:rPr>
                <w:lang w:val="sr-Cyrl-BA"/>
              </w:rPr>
              <w:t>Петницу</w:t>
            </w:r>
            <w:proofErr w:type="spellEnd"/>
            <w:r w:rsidRPr="00012B72">
              <w:rPr>
                <w:lang w:val="sr-Cyrl-BA"/>
              </w:rPr>
              <w:t xml:space="preserve">. Након краће дискусије, родитељи су се изјаснили да би прво </w:t>
            </w:r>
            <w:proofErr w:type="spellStart"/>
            <w:r w:rsidRPr="00012B72">
              <w:rPr>
                <w:lang w:val="sr-Cyrl-BA"/>
              </w:rPr>
              <w:t>хтели</w:t>
            </w:r>
            <w:proofErr w:type="spellEnd"/>
            <w:r w:rsidRPr="00012B72">
              <w:rPr>
                <w:lang w:val="sr-Cyrl-BA"/>
              </w:rPr>
              <w:t xml:space="preserve"> да буду упознати са </w:t>
            </w:r>
            <w:proofErr w:type="spellStart"/>
            <w:r w:rsidRPr="00012B72">
              <w:rPr>
                <w:lang w:val="sr-Cyrl-BA"/>
              </w:rPr>
              <w:t>предлозима</w:t>
            </w:r>
            <w:proofErr w:type="spellEnd"/>
            <w:r w:rsidRPr="00012B72">
              <w:rPr>
                <w:lang w:val="sr-Cyrl-BA"/>
              </w:rPr>
              <w:t xml:space="preserve"> Ученичког парламента, а потом да заједнички донесу </w:t>
            </w:r>
            <w:proofErr w:type="spellStart"/>
            <w:r w:rsidRPr="00012B72">
              <w:rPr>
                <w:lang w:val="sr-Cyrl-BA"/>
              </w:rPr>
              <w:t>предлог</w:t>
            </w:r>
            <w:proofErr w:type="spellEnd"/>
            <w:r w:rsidRPr="00012B72">
              <w:rPr>
                <w:lang w:val="sr-Cyrl-BA"/>
              </w:rPr>
              <w:t xml:space="preserve"> за трошење средстава са рачуна Ученичког динара. </w:t>
            </w:r>
          </w:p>
          <w:p w14:paraId="417A21BD" w14:textId="77777777" w:rsidR="0003328C" w:rsidRPr="00012B72" w:rsidRDefault="0013336D" w:rsidP="0013336D">
            <w:pPr>
              <w:widowControl w:val="0"/>
              <w:autoSpaceDE w:val="0"/>
              <w:autoSpaceDN w:val="0"/>
              <w:spacing w:before="1"/>
              <w:jc w:val="both"/>
              <w:rPr>
                <w:rFonts w:eastAsia="Calibri"/>
                <w:lang w:val="sr-Cyrl-BA" w:bidi="en-US"/>
              </w:rPr>
            </w:pPr>
            <w:r w:rsidRPr="00012B72">
              <w:rPr>
                <w:rFonts w:eastAsia="Calibri"/>
                <w:lang w:val="sr-Cyrl-BA" w:bidi="en-US"/>
              </w:rPr>
              <w:t>Приложени су записници које је водила у својству записничара педагог школе.</w:t>
            </w:r>
          </w:p>
          <w:p w14:paraId="417A21BE" w14:textId="77777777" w:rsidR="0003328C" w:rsidRPr="00012B72" w:rsidRDefault="0003328C" w:rsidP="0003328C">
            <w:pPr>
              <w:widowControl w:val="0"/>
              <w:autoSpaceDE w:val="0"/>
              <w:autoSpaceDN w:val="0"/>
              <w:spacing w:before="1"/>
              <w:jc w:val="center"/>
              <w:rPr>
                <w:rFonts w:eastAsia="Calibri"/>
                <w:b/>
                <w:lang w:val="sr-Cyrl-BA" w:bidi="en-US"/>
              </w:rPr>
            </w:pPr>
          </w:p>
        </w:tc>
      </w:tr>
    </w:tbl>
    <w:p w14:paraId="417A21C0" w14:textId="77777777" w:rsidR="0003328C" w:rsidRPr="00012B72" w:rsidRDefault="0003328C" w:rsidP="00A23751">
      <w:pPr>
        <w:ind w:firstLine="720"/>
        <w:jc w:val="both"/>
        <w:rPr>
          <w:lang w:val="sr-Cyrl-BA"/>
        </w:rPr>
      </w:pPr>
    </w:p>
    <w:p w14:paraId="417A21C1" w14:textId="77777777" w:rsidR="0003328C" w:rsidRPr="00012B72" w:rsidRDefault="0003328C" w:rsidP="00A23751">
      <w:pPr>
        <w:ind w:firstLine="720"/>
        <w:jc w:val="both"/>
        <w:rPr>
          <w:lang w:val="sr-Cyrl-BA"/>
        </w:rPr>
      </w:pPr>
    </w:p>
    <w:p w14:paraId="417A21C2" w14:textId="77777777" w:rsidR="0003328C" w:rsidRPr="00012B72" w:rsidRDefault="0003328C" w:rsidP="00A23751">
      <w:pPr>
        <w:ind w:firstLine="720"/>
        <w:jc w:val="both"/>
        <w:rPr>
          <w:lang w:val="sr-Cyrl-BA"/>
        </w:rPr>
      </w:pPr>
    </w:p>
    <w:p w14:paraId="417A21C3" w14:textId="77777777" w:rsidR="0003328C" w:rsidRPr="00012B72" w:rsidRDefault="0003328C" w:rsidP="00A23751">
      <w:pPr>
        <w:ind w:firstLine="720"/>
        <w:jc w:val="both"/>
        <w:rPr>
          <w:lang w:val="sr-Cyrl-BA"/>
        </w:rPr>
      </w:pPr>
    </w:p>
    <w:p w14:paraId="417A21C4" w14:textId="77777777" w:rsidR="00A23751" w:rsidRPr="00012B72" w:rsidRDefault="00942BCB" w:rsidP="00A23751">
      <w:pPr>
        <w:rPr>
          <w:lang w:val="sr-Cyrl-BA"/>
        </w:rPr>
      </w:pPr>
      <w:bookmarkStart w:id="0" w:name="_heading=h.2koq656"/>
      <w:bookmarkStart w:id="1" w:name="_heading=h.29yz7q8"/>
      <w:bookmarkEnd w:id="0"/>
      <w:bookmarkEnd w:id="1"/>
      <w:r w:rsidRPr="00012B72">
        <w:rPr>
          <w:lang w:val="sr-Cyrl-BA"/>
        </w:rPr>
        <w:t>Извештај саставила</w:t>
      </w:r>
    </w:p>
    <w:p w14:paraId="417A21C5" w14:textId="77777777" w:rsidR="00942BCB" w:rsidRPr="00012B72" w:rsidRDefault="00942BCB" w:rsidP="00A23751">
      <w:pPr>
        <w:rPr>
          <w:lang w:val="sr-Cyrl-BA"/>
        </w:rPr>
      </w:pPr>
    </w:p>
    <w:p w14:paraId="417A21C6" w14:textId="77777777" w:rsidR="00A23751" w:rsidRPr="00012B72" w:rsidRDefault="00A23751" w:rsidP="00A23751">
      <w:pPr>
        <w:rPr>
          <w:lang w:val="sr-Cyrl-BA"/>
        </w:rPr>
      </w:pPr>
      <w:r w:rsidRPr="00012B72">
        <w:rPr>
          <w:lang w:val="sr-Cyrl-BA"/>
        </w:rPr>
        <w:t>Педагог, Драгана Матић</w:t>
      </w:r>
    </w:p>
    <w:p w14:paraId="417A21C7" w14:textId="77777777" w:rsidR="006B7B65" w:rsidRPr="00012B72" w:rsidRDefault="006B7B65" w:rsidP="00A6512E">
      <w:pPr>
        <w:rPr>
          <w:lang w:val="sr-Cyrl-BA"/>
        </w:rPr>
      </w:pPr>
    </w:p>
    <w:p w14:paraId="417A21C8" w14:textId="77777777" w:rsidR="00F7784B" w:rsidRPr="00012B72" w:rsidRDefault="00F7784B" w:rsidP="00A6512E">
      <w:pPr>
        <w:rPr>
          <w:lang w:val="sr-Cyrl-BA"/>
        </w:rPr>
      </w:pPr>
    </w:p>
    <w:p w14:paraId="417A21C9" w14:textId="77777777" w:rsidR="007A1FAB" w:rsidRPr="00012B72" w:rsidRDefault="007A1FAB" w:rsidP="00A6512E">
      <w:pPr>
        <w:rPr>
          <w:lang w:val="sr-Cyrl-BA"/>
        </w:rPr>
      </w:pPr>
    </w:p>
    <w:p w14:paraId="417A21CA" w14:textId="77777777" w:rsidR="007A1FAB" w:rsidRPr="00012B72" w:rsidRDefault="007A1FAB" w:rsidP="00A6512E">
      <w:pPr>
        <w:rPr>
          <w:lang w:val="sr-Cyrl-BA"/>
        </w:rPr>
      </w:pPr>
    </w:p>
    <w:p w14:paraId="417A21CB" w14:textId="77777777" w:rsidR="007A1FAB" w:rsidRPr="00012B72" w:rsidRDefault="007A1FAB" w:rsidP="00A6512E">
      <w:pPr>
        <w:rPr>
          <w:lang w:val="sr-Cyrl-BA"/>
        </w:rPr>
      </w:pPr>
    </w:p>
    <w:p w14:paraId="417A21CC" w14:textId="77777777" w:rsidR="007A1FAB" w:rsidRPr="00012B72" w:rsidRDefault="007A1FAB" w:rsidP="00A6512E">
      <w:pPr>
        <w:rPr>
          <w:lang w:val="sr-Cyrl-BA"/>
        </w:rPr>
      </w:pPr>
    </w:p>
    <w:p w14:paraId="417A21CD" w14:textId="77777777" w:rsidR="007A1FAB" w:rsidRPr="00012B72" w:rsidRDefault="007A1FAB" w:rsidP="00A6512E">
      <w:pPr>
        <w:rPr>
          <w:lang w:val="sr-Cyrl-BA"/>
        </w:rPr>
      </w:pPr>
    </w:p>
    <w:p w14:paraId="417A21CE" w14:textId="77777777" w:rsidR="007A1FAB" w:rsidRPr="00012B72" w:rsidRDefault="007A1FAB" w:rsidP="00A6512E">
      <w:pPr>
        <w:rPr>
          <w:lang w:val="sr-Cyrl-BA"/>
        </w:rPr>
      </w:pPr>
    </w:p>
    <w:p w14:paraId="417A21CF" w14:textId="77777777" w:rsidR="007A1FAB" w:rsidRPr="00012B72" w:rsidRDefault="007A1FAB" w:rsidP="00A6512E">
      <w:pPr>
        <w:rPr>
          <w:lang w:val="sr-Cyrl-BA"/>
        </w:rPr>
      </w:pPr>
    </w:p>
    <w:p w14:paraId="417A21D0" w14:textId="77777777" w:rsidR="007A1FAB" w:rsidRPr="00012B72" w:rsidRDefault="007A1FAB" w:rsidP="00A6512E">
      <w:pPr>
        <w:rPr>
          <w:lang w:val="sr-Cyrl-BA"/>
        </w:rPr>
      </w:pPr>
    </w:p>
    <w:p w14:paraId="417A21D1" w14:textId="77777777" w:rsidR="007A1FAB" w:rsidRPr="00012B72" w:rsidRDefault="007A1FAB" w:rsidP="00A6512E">
      <w:pPr>
        <w:rPr>
          <w:lang w:val="sr-Cyrl-BA"/>
        </w:rPr>
      </w:pPr>
    </w:p>
    <w:p w14:paraId="417A21D2" w14:textId="77777777" w:rsidR="007A1FAB" w:rsidRPr="00012B72" w:rsidRDefault="007A1FAB" w:rsidP="00A6512E">
      <w:pPr>
        <w:rPr>
          <w:lang w:val="sr-Cyrl-BA"/>
        </w:rPr>
      </w:pPr>
    </w:p>
    <w:p w14:paraId="417A21D3" w14:textId="77777777" w:rsidR="007A1FAB" w:rsidRPr="00012B72" w:rsidRDefault="007A1FAB" w:rsidP="00A6512E">
      <w:pPr>
        <w:rPr>
          <w:lang w:val="sr-Cyrl-BA"/>
        </w:rPr>
      </w:pPr>
    </w:p>
    <w:p w14:paraId="417A21D4" w14:textId="77777777" w:rsidR="007A1FAB" w:rsidRPr="00012B72" w:rsidRDefault="007A1FAB" w:rsidP="00A6512E">
      <w:pPr>
        <w:rPr>
          <w:lang w:val="sr-Cyrl-BA"/>
        </w:rPr>
      </w:pPr>
    </w:p>
    <w:p w14:paraId="417A21D5" w14:textId="77777777" w:rsidR="007A1FAB" w:rsidRPr="00012B72" w:rsidRDefault="007A1FAB" w:rsidP="00A6512E">
      <w:pPr>
        <w:rPr>
          <w:lang w:val="sr-Cyrl-BA"/>
        </w:rPr>
      </w:pPr>
    </w:p>
    <w:p w14:paraId="417A21D6" w14:textId="77777777" w:rsidR="007A1FAB" w:rsidRPr="00012B72" w:rsidRDefault="007A1FAB" w:rsidP="00A6512E">
      <w:pPr>
        <w:rPr>
          <w:lang w:val="sr-Cyrl-BA"/>
        </w:rPr>
      </w:pPr>
    </w:p>
    <w:p w14:paraId="417A21D7" w14:textId="77777777" w:rsidR="007A1FAB" w:rsidRPr="00012B72" w:rsidRDefault="007A1FAB" w:rsidP="00A6512E">
      <w:pPr>
        <w:rPr>
          <w:lang w:val="sr-Cyrl-BA"/>
        </w:rPr>
      </w:pPr>
    </w:p>
    <w:p w14:paraId="417A21D8" w14:textId="77777777" w:rsidR="007A1FAB" w:rsidRPr="00012B72" w:rsidRDefault="007A1FAB" w:rsidP="00A6512E">
      <w:pPr>
        <w:rPr>
          <w:lang w:val="sr-Cyrl-BA"/>
        </w:rPr>
      </w:pPr>
    </w:p>
    <w:p w14:paraId="417A21D9" w14:textId="77777777" w:rsidR="007A1FAB" w:rsidRPr="00012B72" w:rsidRDefault="007A1FAB" w:rsidP="00A6512E">
      <w:pPr>
        <w:rPr>
          <w:lang w:val="sr-Cyrl-BA"/>
        </w:rPr>
      </w:pPr>
    </w:p>
    <w:p w14:paraId="417A21DA" w14:textId="77777777" w:rsidR="00AD3B9C" w:rsidRPr="00253642" w:rsidRDefault="003D0D0A" w:rsidP="00800DC0">
      <w:pPr>
        <w:pStyle w:val="Naslov2"/>
        <w:jc w:val="center"/>
        <w:rPr>
          <w:i w:val="0"/>
          <w:lang w:val="ru-RU"/>
        </w:rPr>
      </w:pPr>
      <w:r>
        <w:rPr>
          <w:i w:val="0"/>
          <w:lang w:val="ru-RU"/>
        </w:rPr>
        <w:lastRenderedPageBreak/>
        <w:t>2</w:t>
      </w:r>
      <w:r w:rsidR="008F6FB4" w:rsidRPr="00253642">
        <w:rPr>
          <w:i w:val="0"/>
          <w:lang w:val="ru-RU"/>
        </w:rPr>
        <w:t xml:space="preserve">. </w:t>
      </w:r>
      <w:r w:rsidR="00AD3B9C" w:rsidRPr="00253642">
        <w:rPr>
          <w:i w:val="0"/>
          <w:lang w:val="ru-RU"/>
        </w:rPr>
        <w:t xml:space="preserve">Извештај </w:t>
      </w:r>
      <w:r w:rsidR="00FE097A">
        <w:rPr>
          <w:i w:val="0"/>
          <w:lang w:val="ru-RU"/>
        </w:rPr>
        <w:t xml:space="preserve"> о раду </w:t>
      </w:r>
      <w:r w:rsidR="007F4EB0" w:rsidRPr="00253642">
        <w:rPr>
          <w:i w:val="0"/>
          <w:lang w:val="ru-RU"/>
        </w:rPr>
        <w:t>СТРУЧНИХ ОРГАНА</w:t>
      </w:r>
    </w:p>
    <w:p w14:paraId="417A21DB" w14:textId="77777777" w:rsidR="006B7B65" w:rsidRPr="00012B72" w:rsidRDefault="006B7B65" w:rsidP="00ED79E9">
      <w:pPr>
        <w:jc w:val="both"/>
        <w:rPr>
          <w:lang w:val="sr-Cyrl-BA"/>
        </w:rPr>
      </w:pPr>
    </w:p>
    <w:p w14:paraId="417A21DC" w14:textId="77777777" w:rsidR="0092405E" w:rsidRPr="006E1F49" w:rsidRDefault="0092405E" w:rsidP="0092405E">
      <w:pPr>
        <w:keepNext/>
        <w:outlineLvl w:val="1"/>
        <w:rPr>
          <w:b/>
          <w:bCs/>
          <w:iCs/>
          <w:lang w:val="ru-RU" w:bidi="he-IL"/>
        </w:rPr>
      </w:pPr>
      <w:r w:rsidRPr="006E1F49">
        <w:rPr>
          <w:b/>
          <w:bCs/>
          <w:iCs/>
          <w:lang w:val="ru-RU" w:bidi="he-IL"/>
        </w:rPr>
        <w:t>2.1. Извешта</w:t>
      </w:r>
      <w:r w:rsidR="00CA5BDD">
        <w:rPr>
          <w:b/>
          <w:bCs/>
          <w:iCs/>
          <w:lang w:val="ru-RU" w:bidi="he-IL"/>
        </w:rPr>
        <w:t>ј о раду Наставничког већа</w:t>
      </w:r>
    </w:p>
    <w:p w14:paraId="417A21DD" w14:textId="77777777" w:rsidR="0092405E" w:rsidRPr="00012B72" w:rsidRDefault="0092405E" w:rsidP="0092405E">
      <w:pPr>
        <w:jc w:val="both"/>
        <w:rPr>
          <w:lang w:val="sr-Cyrl-BA"/>
        </w:rPr>
      </w:pPr>
    </w:p>
    <w:p w14:paraId="417A21DE" w14:textId="77777777" w:rsidR="0092405E" w:rsidRPr="00012B72" w:rsidRDefault="0092405E" w:rsidP="0092405E">
      <w:pPr>
        <w:jc w:val="both"/>
        <w:rPr>
          <w:lang w:val="sr-Cyrl-BA"/>
        </w:rPr>
      </w:pPr>
      <w:r w:rsidRPr="00012B72">
        <w:rPr>
          <w:lang w:val="sr-Cyrl-BA"/>
        </w:rPr>
        <w:t xml:space="preserve">Наставничко веће </w:t>
      </w:r>
      <w:r w:rsidR="007A1FAB" w:rsidRPr="00012B72">
        <w:rPr>
          <w:lang w:val="sr-Cyrl-BA"/>
        </w:rPr>
        <w:t>је</w:t>
      </w:r>
      <w:r w:rsidRPr="00012B72">
        <w:rPr>
          <w:lang w:val="sr-Cyrl-BA"/>
        </w:rPr>
        <w:t xml:space="preserve"> током </w:t>
      </w:r>
      <w:proofErr w:type="spellStart"/>
      <w:r w:rsidRPr="00012B72">
        <w:rPr>
          <w:lang w:val="sr-Cyrl-BA"/>
        </w:rPr>
        <w:t>шк</w:t>
      </w:r>
      <w:proofErr w:type="spellEnd"/>
      <w:r w:rsidRPr="00012B72">
        <w:rPr>
          <w:lang w:val="sr-Cyrl-BA"/>
        </w:rPr>
        <w:t>.</w:t>
      </w:r>
      <w:r w:rsidRPr="006E1F49">
        <w:rPr>
          <w:lang w:val="ru-RU"/>
        </w:rPr>
        <w:t>202</w:t>
      </w:r>
      <w:r w:rsidR="0003328C">
        <w:rPr>
          <w:lang w:val="ru-RU"/>
        </w:rPr>
        <w:t>4</w:t>
      </w:r>
      <w:r w:rsidRPr="006E1F49">
        <w:rPr>
          <w:lang w:val="ru-RU"/>
        </w:rPr>
        <w:t>/2</w:t>
      </w:r>
      <w:r w:rsidR="0003328C">
        <w:rPr>
          <w:lang w:val="ru-RU"/>
        </w:rPr>
        <w:t>5</w:t>
      </w:r>
      <w:r w:rsidRPr="006E1F49">
        <w:rPr>
          <w:lang w:val="ru-RU"/>
        </w:rPr>
        <w:t>.</w:t>
      </w:r>
      <w:r w:rsidRPr="00012B72">
        <w:rPr>
          <w:lang w:val="sr-Cyrl-BA"/>
        </w:rPr>
        <w:t xml:space="preserve">године одржало </w:t>
      </w:r>
      <w:r w:rsidR="007A1FAB" w:rsidRPr="00012B72">
        <w:rPr>
          <w:lang w:val="sr-Cyrl-BA"/>
        </w:rPr>
        <w:t xml:space="preserve">редовних </w:t>
      </w:r>
      <w:r w:rsidRPr="00012B72">
        <w:rPr>
          <w:lang w:val="sr-Cyrl-BA"/>
        </w:rPr>
        <w:t>1</w:t>
      </w:r>
      <w:r w:rsidR="00344D7E" w:rsidRPr="00012B72">
        <w:rPr>
          <w:lang w:val="sr-Cyrl-BA"/>
        </w:rPr>
        <w:t>3</w:t>
      </w:r>
      <w:r w:rsidRPr="00012B72">
        <w:rPr>
          <w:lang w:val="sr-Cyrl-BA"/>
        </w:rPr>
        <w:t xml:space="preserve"> </w:t>
      </w:r>
      <w:proofErr w:type="spellStart"/>
      <w:r w:rsidRPr="00012B72">
        <w:rPr>
          <w:lang w:val="sr-Cyrl-BA"/>
        </w:rPr>
        <w:t>седница</w:t>
      </w:r>
      <w:proofErr w:type="spellEnd"/>
      <w:r w:rsidR="00F43257" w:rsidRPr="00012B72">
        <w:rPr>
          <w:lang w:val="sr-Cyrl-BA"/>
        </w:rPr>
        <w:t xml:space="preserve"> (5. и 6.седница су биле ванредне, као и </w:t>
      </w:r>
      <w:proofErr w:type="spellStart"/>
      <w:r w:rsidR="00F43257" w:rsidRPr="00012B72">
        <w:rPr>
          <w:lang w:val="sr-Cyrl-BA"/>
        </w:rPr>
        <w:t>седница</w:t>
      </w:r>
      <w:proofErr w:type="spellEnd"/>
      <w:r w:rsidR="00F43257" w:rsidRPr="00012B72">
        <w:rPr>
          <w:lang w:val="sr-Cyrl-BA"/>
        </w:rPr>
        <w:t xml:space="preserve"> од 24.6.2025.)</w:t>
      </w:r>
      <w:r w:rsidRPr="00012B72">
        <w:rPr>
          <w:lang w:val="sr-Cyrl-BA"/>
        </w:rPr>
        <w:t xml:space="preserve">. </w:t>
      </w:r>
    </w:p>
    <w:p w14:paraId="417A21DF" w14:textId="77777777" w:rsidR="0092405E" w:rsidRPr="00012B72" w:rsidRDefault="0092405E" w:rsidP="0092405E">
      <w:pPr>
        <w:rPr>
          <w:lang w:val="sr-Cyrl-BA"/>
        </w:rPr>
      </w:pPr>
    </w:p>
    <w:tbl>
      <w:tblPr>
        <w:tblW w:w="9744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4"/>
        <w:gridCol w:w="2136"/>
        <w:gridCol w:w="1734"/>
        <w:gridCol w:w="2340"/>
      </w:tblGrid>
      <w:tr w:rsidR="0003328C" w:rsidRPr="0003328C" w14:paraId="417A21E4" w14:textId="77777777" w:rsidTr="00BA0B7F">
        <w:trPr>
          <w:trHeight w:val="585"/>
        </w:trPr>
        <w:tc>
          <w:tcPr>
            <w:tcW w:w="3534" w:type="dxa"/>
          </w:tcPr>
          <w:p w14:paraId="417A21E0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before="1"/>
              <w:ind w:left="105"/>
              <w:rPr>
                <w:rFonts w:eastAsia="Calibri"/>
                <w:b/>
                <w:lang w:bidi="en-US"/>
              </w:rPr>
            </w:pPr>
            <w:r w:rsidRPr="0003328C">
              <w:rPr>
                <w:rFonts w:eastAsia="Calibri"/>
                <w:b/>
                <w:lang w:bidi="en-US"/>
              </w:rPr>
              <w:t>ТЕМЕ</w:t>
            </w:r>
          </w:p>
        </w:tc>
        <w:tc>
          <w:tcPr>
            <w:tcW w:w="2136" w:type="dxa"/>
          </w:tcPr>
          <w:p w14:paraId="417A21E1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before="1" w:line="290" w:lineRule="atLeast"/>
              <w:ind w:left="110" w:right="403"/>
              <w:rPr>
                <w:rFonts w:eastAsia="Calibri"/>
                <w:b/>
                <w:lang w:bidi="en-US"/>
              </w:rPr>
            </w:pPr>
            <w:proofErr w:type="spellStart"/>
            <w:r w:rsidRPr="0003328C">
              <w:rPr>
                <w:rFonts w:eastAsia="Calibri"/>
                <w:b/>
                <w:lang w:bidi="en-US"/>
              </w:rPr>
              <w:t>Носиоци</w:t>
            </w:r>
            <w:proofErr w:type="spellEnd"/>
            <w:r w:rsidRPr="0003328C">
              <w:rPr>
                <w:rFonts w:eastAsia="Calibri"/>
                <w:b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b/>
                <w:lang w:bidi="en-US"/>
              </w:rPr>
              <w:t>активности</w:t>
            </w:r>
            <w:proofErr w:type="spellEnd"/>
          </w:p>
        </w:tc>
        <w:tc>
          <w:tcPr>
            <w:tcW w:w="1734" w:type="dxa"/>
          </w:tcPr>
          <w:p w14:paraId="417A21E2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before="1" w:line="290" w:lineRule="atLeast"/>
              <w:ind w:left="105" w:right="275"/>
              <w:rPr>
                <w:rFonts w:eastAsia="Calibri"/>
                <w:b/>
                <w:lang w:bidi="en-US"/>
              </w:rPr>
            </w:pPr>
            <w:r w:rsidRPr="0003328C">
              <w:rPr>
                <w:rFonts w:eastAsia="Calibri"/>
                <w:b/>
                <w:lang w:bidi="en-US"/>
              </w:rPr>
              <w:t xml:space="preserve">Време </w:t>
            </w:r>
            <w:proofErr w:type="spellStart"/>
            <w:r w:rsidRPr="0003328C">
              <w:rPr>
                <w:rFonts w:eastAsia="Calibri"/>
                <w:b/>
                <w:lang w:bidi="en-US"/>
              </w:rPr>
              <w:t>реализације</w:t>
            </w:r>
            <w:proofErr w:type="spellEnd"/>
          </w:p>
        </w:tc>
        <w:tc>
          <w:tcPr>
            <w:tcW w:w="2340" w:type="dxa"/>
          </w:tcPr>
          <w:p w14:paraId="417A21E3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before="1"/>
              <w:ind w:left="105"/>
              <w:rPr>
                <w:rFonts w:eastAsia="Calibri"/>
                <w:b/>
                <w:lang w:bidi="en-US"/>
              </w:rPr>
            </w:pPr>
            <w:proofErr w:type="spellStart"/>
            <w:r w:rsidRPr="0003328C">
              <w:rPr>
                <w:rFonts w:eastAsia="Calibri"/>
                <w:b/>
                <w:lang w:bidi="en-US"/>
              </w:rPr>
              <w:t>Реализација</w:t>
            </w:r>
            <w:proofErr w:type="spellEnd"/>
          </w:p>
        </w:tc>
      </w:tr>
      <w:tr w:rsidR="0003328C" w:rsidRPr="0003328C" w14:paraId="417A21F8" w14:textId="77777777" w:rsidTr="00733DFD">
        <w:trPr>
          <w:trHeight w:val="350"/>
        </w:trPr>
        <w:tc>
          <w:tcPr>
            <w:tcW w:w="3534" w:type="dxa"/>
          </w:tcPr>
          <w:p w14:paraId="417A21E5" w14:textId="77777777" w:rsidR="0003328C" w:rsidRPr="0003328C" w:rsidRDefault="0003328C" w:rsidP="0003328C">
            <w:pPr>
              <w:widowControl w:val="0"/>
              <w:tabs>
                <w:tab w:val="left" w:pos="231"/>
              </w:tabs>
              <w:autoSpaceDE w:val="0"/>
              <w:autoSpaceDN w:val="0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Усвајање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Извештаја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о </w:t>
            </w:r>
            <w:proofErr w:type="spellStart"/>
            <w:r w:rsidRPr="0003328C">
              <w:rPr>
                <w:rFonts w:eastAsia="Calibri"/>
                <w:lang w:bidi="en-US"/>
              </w:rPr>
              <w:t>раду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Наставничког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већа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за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школску2023/24.</w:t>
            </w:r>
          </w:p>
          <w:p w14:paraId="417A21E6" w14:textId="77777777" w:rsidR="0003328C" w:rsidRPr="0003328C" w:rsidRDefault="0003328C" w:rsidP="0003328C">
            <w:pPr>
              <w:widowControl w:val="0"/>
              <w:tabs>
                <w:tab w:val="left" w:pos="231"/>
              </w:tabs>
              <w:autoSpaceDE w:val="0"/>
              <w:autoSpaceDN w:val="0"/>
              <w:ind w:right="604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Оргaнизaцијa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рaдa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школе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у </w:t>
            </w:r>
            <w:proofErr w:type="spellStart"/>
            <w:r w:rsidRPr="0003328C">
              <w:rPr>
                <w:rFonts w:eastAsia="Calibri"/>
                <w:lang w:bidi="en-US"/>
              </w:rPr>
              <w:t>току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предстојеће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школске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године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, </w:t>
            </w:r>
            <w:proofErr w:type="spellStart"/>
            <w:r w:rsidRPr="0003328C">
              <w:rPr>
                <w:rFonts w:eastAsia="Calibri"/>
                <w:lang w:bidi="en-US"/>
              </w:rPr>
              <w:t>кaлендaр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рaдa</w:t>
            </w:r>
            <w:proofErr w:type="spellEnd"/>
          </w:p>
          <w:p w14:paraId="417A21E7" w14:textId="77777777" w:rsidR="0003328C" w:rsidRPr="0003328C" w:rsidRDefault="0003328C" w:rsidP="0003328C">
            <w:pPr>
              <w:widowControl w:val="0"/>
              <w:tabs>
                <w:tab w:val="left" w:pos="231"/>
              </w:tabs>
              <w:autoSpaceDE w:val="0"/>
              <w:autoSpaceDN w:val="0"/>
              <w:ind w:right="897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Представљање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плана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допунске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додaтне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нaстaве,секција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ваннаставнихaктивности</w:t>
            </w:r>
            <w:proofErr w:type="spellEnd"/>
          </w:p>
          <w:p w14:paraId="417A21E8" w14:textId="77777777" w:rsidR="0003328C" w:rsidRPr="0003328C" w:rsidRDefault="0003328C" w:rsidP="0003328C">
            <w:pPr>
              <w:widowControl w:val="0"/>
              <w:tabs>
                <w:tab w:val="left" w:pos="231"/>
              </w:tabs>
              <w:autoSpaceDE w:val="0"/>
              <w:autoSpaceDN w:val="0"/>
              <w:ind w:right="873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Разматрање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рaда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стручних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aктивa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плана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активности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у школској2024/25.години</w:t>
            </w:r>
          </w:p>
          <w:p w14:paraId="417A21E9" w14:textId="77777777" w:rsidR="0003328C" w:rsidRPr="0003328C" w:rsidRDefault="0003328C" w:rsidP="0003328C">
            <w:pPr>
              <w:widowControl w:val="0"/>
              <w:tabs>
                <w:tab w:val="left" w:pos="240"/>
              </w:tabs>
              <w:autoSpaceDE w:val="0"/>
              <w:autoSpaceDN w:val="0"/>
              <w:ind w:right="174"/>
              <w:jc w:val="both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Aнaлизa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усвaјaње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Годишњег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плaнa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рада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школе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плана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рада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Педагошког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колегијума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за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школску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2024/25.годину</w:t>
            </w:r>
          </w:p>
          <w:p w14:paraId="417A21EA" w14:textId="77777777" w:rsidR="0003328C" w:rsidRPr="0003328C" w:rsidRDefault="0003328C" w:rsidP="0003328C">
            <w:pPr>
              <w:widowControl w:val="0"/>
              <w:autoSpaceDE w:val="0"/>
              <w:autoSpaceDN w:val="0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Усвајање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плана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контролних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писмених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вежби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</w:p>
          <w:p w14:paraId="417A21EB" w14:textId="77777777" w:rsidR="0003328C" w:rsidRPr="0003328C" w:rsidRDefault="0003328C" w:rsidP="0003328C">
            <w:pPr>
              <w:widowControl w:val="0"/>
              <w:autoSpaceDE w:val="0"/>
              <w:autoSpaceDN w:val="0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Усвајање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плана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рада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одељењских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већа</w:t>
            </w:r>
            <w:proofErr w:type="spellEnd"/>
          </w:p>
          <w:p w14:paraId="417A21EC" w14:textId="77777777" w:rsidR="0003328C" w:rsidRPr="0003328C" w:rsidRDefault="0003328C" w:rsidP="0003328C">
            <w:pPr>
              <w:widowControl w:val="0"/>
              <w:tabs>
                <w:tab w:val="left" w:pos="231"/>
              </w:tabs>
              <w:autoSpaceDE w:val="0"/>
              <w:autoSpaceDN w:val="0"/>
              <w:ind w:right="570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Задужења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 </w:t>
            </w:r>
            <w:proofErr w:type="spellStart"/>
            <w:r w:rsidRPr="0003328C">
              <w:rPr>
                <w:rFonts w:eastAsia="Calibri"/>
                <w:lang w:bidi="en-US"/>
              </w:rPr>
              <w:t>нaстaвникa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остaлих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рaдникa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у </w:t>
            </w:r>
            <w:proofErr w:type="spellStart"/>
            <w:r w:rsidRPr="0003328C">
              <w:rPr>
                <w:rFonts w:eastAsia="Calibri"/>
                <w:lang w:bidi="en-US"/>
              </w:rPr>
              <w:t>оквиру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40 - </w:t>
            </w:r>
            <w:proofErr w:type="spellStart"/>
            <w:r w:rsidRPr="0003328C">
              <w:rPr>
                <w:rFonts w:eastAsia="Calibri"/>
                <w:lang w:bidi="en-US"/>
              </w:rPr>
              <w:t>чaсовне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рaдне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недеље</w:t>
            </w:r>
            <w:proofErr w:type="spellEnd"/>
          </w:p>
          <w:p w14:paraId="417A21ED" w14:textId="77777777" w:rsidR="0003328C" w:rsidRPr="0003328C" w:rsidRDefault="0003328C" w:rsidP="0003328C">
            <w:pPr>
              <w:widowControl w:val="0"/>
              <w:tabs>
                <w:tab w:val="left" w:pos="231"/>
              </w:tabs>
              <w:autoSpaceDE w:val="0"/>
              <w:autoSpaceDN w:val="0"/>
              <w:ind w:right="536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Разматрање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усвајање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Извештаја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директора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школе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о </w:t>
            </w:r>
            <w:proofErr w:type="spellStart"/>
            <w:r w:rsidRPr="0003328C">
              <w:rPr>
                <w:rFonts w:eastAsia="Calibri"/>
                <w:lang w:bidi="en-US"/>
              </w:rPr>
              <w:t>свом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раду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радушколе</w:t>
            </w:r>
            <w:proofErr w:type="spellEnd"/>
          </w:p>
          <w:p w14:paraId="417A21EE" w14:textId="77777777" w:rsidR="0003328C" w:rsidRPr="0003328C" w:rsidRDefault="0003328C" w:rsidP="0003328C">
            <w:pPr>
              <w:widowControl w:val="0"/>
              <w:tabs>
                <w:tab w:val="left" w:pos="231"/>
              </w:tabs>
              <w:autoSpaceDE w:val="0"/>
              <w:autoSpaceDN w:val="0"/>
              <w:spacing w:line="244" w:lineRule="auto"/>
              <w:ind w:right="809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Усвајање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Плана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рада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Наставничког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већаза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школску2024/2025.</w:t>
            </w:r>
          </w:p>
          <w:p w14:paraId="417A21EF" w14:textId="77777777" w:rsidR="0003328C" w:rsidRPr="0003328C" w:rsidRDefault="0003328C" w:rsidP="0003328C">
            <w:pPr>
              <w:widowControl w:val="0"/>
              <w:tabs>
                <w:tab w:val="left" w:pos="231"/>
              </w:tabs>
              <w:autoSpaceDE w:val="0"/>
              <w:autoSpaceDN w:val="0"/>
              <w:ind w:right="536"/>
              <w:rPr>
                <w:rFonts w:eastAsia="Calibri"/>
                <w:lang w:bidi="en-US"/>
              </w:rPr>
            </w:pPr>
          </w:p>
        </w:tc>
        <w:tc>
          <w:tcPr>
            <w:tcW w:w="2136" w:type="dxa"/>
          </w:tcPr>
          <w:p w14:paraId="417A21F0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line="480" w:lineRule="auto"/>
              <w:ind w:left="110" w:right="172"/>
              <w:jc w:val="center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Директор</w:t>
            </w:r>
            <w:proofErr w:type="spellEnd"/>
          </w:p>
          <w:p w14:paraId="417A21F1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line="480" w:lineRule="auto"/>
              <w:ind w:left="110" w:right="172"/>
              <w:jc w:val="center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Чланови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већа</w:t>
            </w:r>
            <w:proofErr w:type="spellEnd"/>
          </w:p>
          <w:p w14:paraId="417A21F2" w14:textId="77777777" w:rsidR="0003328C" w:rsidRPr="0003328C" w:rsidRDefault="0003328C" w:rsidP="0003328C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lang w:bidi="en-US"/>
              </w:rPr>
            </w:pPr>
          </w:p>
          <w:p w14:paraId="417A21F3" w14:textId="77777777" w:rsidR="0003328C" w:rsidRPr="0003328C" w:rsidRDefault="0003328C" w:rsidP="0003328C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lang w:bidi="en-US"/>
              </w:rPr>
            </w:pPr>
          </w:p>
          <w:p w14:paraId="417A21F4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Calibri"/>
                <w:b/>
                <w:lang w:bidi="en-US"/>
              </w:rPr>
            </w:pPr>
          </w:p>
          <w:p w14:paraId="417A21F5" w14:textId="77777777" w:rsidR="0003328C" w:rsidRPr="0003328C" w:rsidRDefault="0003328C" w:rsidP="0003328C">
            <w:pPr>
              <w:widowControl w:val="0"/>
              <w:autoSpaceDE w:val="0"/>
              <w:autoSpaceDN w:val="0"/>
              <w:ind w:left="11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1734" w:type="dxa"/>
          </w:tcPr>
          <w:p w14:paraId="417A21F6" w14:textId="77777777" w:rsidR="0003328C" w:rsidRPr="0003328C" w:rsidRDefault="0003328C" w:rsidP="0003328C">
            <w:pPr>
              <w:widowControl w:val="0"/>
              <w:autoSpaceDE w:val="0"/>
              <w:autoSpaceDN w:val="0"/>
              <w:ind w:left="105"/>
              <w:jc w:val="center"/>
              <w:rPr>
                <w:rFonts w:eastAsia="Calibri"/>
                <w:b/>
                <w:lang w:bidi="en-US"/>
              </w:rPr>
            </w:pPr>
            <w:proofErr w:type="spellStart"/>
            <w:r w:rsidRPr="0003328C">
              <w:rPr>
                <w:rFonts w:eastAsia="Calibri"/>
                <w:b/>
                <w:lang w:bidi="en-US"/>
              </w:rPr>
              <w:t>Август-септембар</w:t>
            </w:r>
            <w:proofErr w:type="spellEnd"/>
          </w:p>
        </w:tc>
        <w:tc>
          <w:tcPr>
            <w:tcW w:w="2340" w:type="dxa"/>
          </w:tcPr>
          <w:p w14:paraId="417A21F7" w14:textId="77777777" w:rsidR="0003328C" w:rsidRPr="0003328C" w:rsidRDefault="0003328C" w:rsidP="0003328C">
            <w:pPr>
              <w:widowControl w:val="0"/>
              <w:autoSpaceDE w:val="0"/>
              <w:autoSpaceDN w:val="0"/>
              <w:ind w:left="105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На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последњој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седници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у </w:t>
            </w:r>
            <w:proofErr w:type="spellStart"/>
            <w:r w:rsidRPr="0003328C">
              <w:rPr>
                <w:rFonts w:eastAsia="Calibri"/>
                <w:lang w:bidi="en-US"/>
              </w:rPr>
              <w:t>августу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2024.године </w:t>
            </w:r>
            <w:proofErr w:type="spellStart"/>
            <w:r w:rsidRPr="0003328C">
              <w:rPr>
                <w:rFonts w:eastAsia="Calibri"/>
                <w:lang w:bidi="en-US"/>
              </w:rPr>
              <w:t>разматран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је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усвојен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Извештај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о </w:t>
            </w:r>
            <w:proofErr w:type="spellStart"/>
            <w:r w:rsidRPr="0003328C">
              <w:rPr>
                <w:rFonts w:eastAsia="Calibri"/>
                <w:lang w:bidi="en-US"/>
              </w:rPr>
              <w:t>раду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Наставничког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већа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за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шк.2023/24.годину, </w:t>
            </w:r>
            <w:proofErr w:type="spellStart"/>
            <w:r w:rsidRPr="0003328C">
              <w:rPr>
                <w:rFonts w:eastAsia="Calibri"/>
                <w:lang w:bidi="en-US"/>
              </w:rPr>
              <w:t>Извештај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о </w:t>
            </w:r>
            <w:proofErr w:type="spellStart"/>
            <w:r w:rsidRPr="0003328C">
              <w:rPr>
                <w:rFonts w:eastAsia="Calibri"/>
                <w:lang w:bidi="en-US"/>
              </w:rPr>
              <w:t>раду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школе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Извештај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о </w:t>
            </w:r>
            <w:proofErr w:type="spellStart"/>
            <w:r w:rsidRPr="0003328C">
              <w:rPr>
                <w:rFonts w:eastAsia="Calibri"/>
                <w:lang w:bidi="en-US"/>
              </w:rPr>
              <w:t>раду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директора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за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шк.2023/24.годину. </w:t>
            </w:r>
            <w:proofErr w:type="spellStart"/>
            <w:r w:rsidRPr="0003328C">
              <w:rPr>
                <w:rFonts w:eastAsia="Calibri"/>
                <w:lang w:bidi="en-US"/>
              </w:rPr>
              <w:t>Годишњим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планом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рада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школе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који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је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разматран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усвојен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11.9.2024.године </w:t>
            </w:r>
            <w:proofErr w:type="spellStart"/>
            <w:r w:rsidRPr="0003328C">
              <w:rPr>
                <w:rFonts w:eastAsia="Calibri"/>
                <w:lang w:bidi="en-US"/>
              </w:rPr>
              <w:t>на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првој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седници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у шк.2024/25.години </w:t>
            </w:r>
            <w:proofErr w:type="spellStart"/>
            <w:r w:rsidRPr="0003328C">
              <w:rPr>
                <w:rFonts w:eastAsia="Calibri"/>
                <w:lang w:bidi="en-US"/>
              </w:rPr>
              <w:t>конкретизоване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су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следеће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активности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: </w:t>
            </w:r>
            <w:proofErr w:type="spellStart"/>
            <w:r w:rsidRPr="0003328C">
              <w:rPr>
                <w:rFonts w:eastAsia="Calibri"/>
                <w:lang w:bidi="en-US"/>
              </w:rPr>
              <w:t>организација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рада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школе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по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месецима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дефинисање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активности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у </w:t>
            </w:r>
            <w:proofErr w:type="spellStart"/>
            <w:r w:rsidRPr="0003328C">
              <w:rPr>
                <w:rFonts w:eastAsia="Calibri"/>
                <w:lang w:bidi="en-US"/>
              </w:rPr>
              <w:t>свим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областима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рада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функционисања</w:t>
            </w:r>
            <w:proofErr w:type="spellEnd"/>
            <w:r w:rsidR="00BA0B7F">
              <w:rPr>
                <w:rFonts w:eastAsia="Calibri"/>
                <w:lang w:bidi="en-US"/>
              </w:rPr>
              <w:t xml:space="preserve"> </w:t>
            </w:r>
            <w:proofErr w:type="spellStart"/>
            <w:r w:rsidR="00BA0B7F">
              <w:rPr>
                <w:rFonts w:eastAsia="Calibri"/>
                <w:lang w:bidi="en-US"/>
              </w:rPr>
              <w:t>школе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; </w:t>
            </w:r>
            <w:proofErr w:type="spellStart"/>
            <w:r w:rsidRPr="0003328C">
              <w:rPr>
                <w:rFonts w:eastAsia="Calibri"/>
                <w:lang w:bidi="en-US"/>
              </w:rPr>
              <w:t>представљен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је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план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осталих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облика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наставе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; </w:t>
            </w:r>
            <w:proofErr w:type="spellStart"/>
            <w:r w:rsidRPr="0003328C">
              <w:rPr>
                <w:rFonts w:eastAsia="Calibri"/>
                <w:lang w:bidi="en-US"/>
              </w:rPr>
              <w:t>разматран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је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усвојен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план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рада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Педагошког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колегијума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; </w:t>
            </w:r>
            <w:proofErr w:type="spellStart"/>
            <w:r w:rsidRPr="0003328C">
              <w:rPr>
                <w:rFonts w:eastAsia="Calibri"/>
                <w:lang w:bidi="en-US"/>
              </w:rPr>
              <w:t>на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другој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седници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Наставничког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већа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крајем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септембра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усвојен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је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план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контролних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писмених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вежби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за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прво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полугодиште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; </w:t>
            </w:r>
            <w:proofErr w:type="spellStart"/>
            <w:r w:rsidRPr="0003328C">
              <w:rPr>
                <w:rFonts w:eastAsia="Calibri"/>
                <w:lang w:bidi="en-US"/>
              </w:rPr>
              <w:t>размтаран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је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lastRenderedPageBreak/>
              <w:t>усвојен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план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рада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Наставничког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већа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одељенских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већа</w:t>
            </w:r>
            <w:proofErr w:type="spellEnd"/>
            <w:r w:rsidRPr="0003328C">
              <w:rPr>
                <w:rFonts w:eastAsia="Calibri"/>
                <w:lang w:bidi="en-US"/>
              </w:rPr>
              <w:t>.</w:t>
            </w:r>
          </w:p>
        </w:tc>
      </w:tr>
      <w:tr w:rsidR="0003328C" w:rsidRPr="0003328C" w14:paraId="417A2203" w14:textId="77777777" w:rsidTr="00E939FD">
        <w:trPr>
          <w:trHeight w:val="704"/>
        </w:trPr>
        <w:tc>
          <w:tcPr>
            <w:tcW w:w="3534" w:type="dxa"/>
          </w:tcPr>
          <w:p w14:paraId="417A21F9" w14:textId="77777777" w:rsidR="0003328C" w:rsidRPr="0003328C" w:rsidRDefault="0003328C" w:rsidP="0003328C">
            <w:pPr>
              <w:widowControl w:val="0"/>
              <w:tabs>
                <w:tab w:val="left" w:pos="231"/>
              </w:tabs>
              <w:autoSpaceDE w:val="0"/>
              <w:autoSpaceDN w:val="0"/>
              <w:ind w:right="187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lastRenderedPageBreak/>
              <w:t>Стручно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усавршавање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у </w:t>
            </w:r>
            <w:proofErr w:type="spellStart"/>
            <w:r w:rsidRPr="0003328C">
              <w:rPr>
                <w:rFonts w:eastAsia="Calibri"/>
                <w:lang w:bidi="en-US"/>
              </w:rPr>
              <w:t>установи</w:t>
            </w:r>
            <w:proofErr w:type="spellEnd"/>
          </w:p>
          <w:p w14:paraId="417A21FA" w14:textId="77777777" w:rsidR="0003328C" w:rsidRPr="0003328C" w:rsidRDefault="0003328C" w:rsidP="0003328C">
            <w:pPr>
              <w:widowControl w:val="0"/>
              <w:tabs>
                <w:tab w:val="left" w:pos="231"/>
              </w:tabs>
              <w:autoSpaceDE w:val="0"/>
              <w:autoSpaceDN w:val="0"/>
              <w:ind w:right="492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Разматрање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одлуке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о </w:t>
            </w:r>
            <w:proofErr w:type="spellStart"/>
            <w:r w:rsidRPr="0003328C">
              <w:rPr>
                <w:rFonts w:eastAsia="Calibri"/>
                <w:lang w:bidi="en-US"/>
              </w:rPr>
              <w:t>ослобађању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ученика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од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наставе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физичког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васпитања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оцењивања</w:t>
            </w:r>
            <w:proofErr w:type="spellEnd"/>
          </w:p>
          <w:p w14:paraId="417A21FB" w14:textId="77777777" w:rsidR="0003328C" w:rsidRPr="0003328C" w:rsidRDefault="0003328C" w:rsidP="0003328C">
            <w:pPr>
              <w:widowControl w:val="0"/>
              <w:tabs>
                <w:tab w:val="left" w:pos="231"/>
              </w:tabs>
              <w:autoSpaceDE w:val="0"/>
              <w:autoSpaceDN w:val="0"/>
              <w:ind w:right="1181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Предавања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наставника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стручних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сарадника</w:t>
            </w:r>
            <w:proofErr w:type="spellEnd"/>
          </w:p>
        </w:tc>
        <w:tc>
          <w:tcPr>
            <w:tcW w:w="2136" w:type="dxa"/>
          </w:tcPr>
          <w:p w14:paraId="417A21FC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before="2" w:line="484" w:lineRule="auto"/>
              <w:ind w:left="110" w:right="587"/>
              <w:jc w:val="center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Директор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</w:p>
          <w:p w14:paraId="417A21FD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line="285" w:lineRule="exact"/>
              <w:ind w:left="110"/>
              <w:jc w:val="center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Чланови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већа</w:t>
            </w:r>
            <w:proofErr w:type="spellEnd"/>
          </w:p>
        </w:tc>
        <w:tc>
          <w:tcPr>
            <w:tcW w:w="1734" w:type="dxa"/>
            <w:vMerge w:val="restart"/>
          </w:tcPr>
          <w:p w14:paraId="417A21FE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before="2"/>
              <w:ind w:left="105"/>
              <w:jc w:val="center"/>
              <w:rPr>
                <w:rFonts w:eastAsia="Calibri"/>
                <w:b/>
                <w:lang w:bidi="en-US"/>
              </w:rPr>
            </w:pPr>
            <w:proofErr w:type="spellStart"/>
            <w:r w:rsidRPr="0003328C">
              <w:rPr>
                <w:rFonts w:eastAsia="Calibri"/>
                <w:b/>
                <w:lang w:bidi="en-US"/>
              </w:rPr>
              <w:t>Октобар-новембар</w:t>
            </w:r>
            <w:proofErr w:type="spellEnd"/>
          </w:p>
          <w:p w14:paraId="417A21FF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line="285" w:lineRule="exact"/>
              <w:ind w:left="105"/>
              <w:jc w:val="center"/>
              <w:rPr>
                <w:rFonts w:eastAsia="Calibri"/>
                <w:b/>
                <w:lang w:bidi="en-US"/>
              </w:rPr>
            </w:pPr>
          </w:p>
        </w:tc>
        <w:tc>
          <w:tcPr>
            <w:tcW w:w="2340" w:type="dxa"/>
            <w:vMerge w:val="restart"/>
          </w:tcPr>
          <w:p w14:paraId="417A2200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line="286" w:lineRule="exact"/>
              <w:ind w:left="105"/>
              <w:rPr>
                <w:rFonts w:eastAsia="Calibri"/>
                <w:lang w:bidi="en-US"/>
              </w:rPr>
            </w:pPr>
            <w:r w:rsidRPr="0003328C">
              <w:rPr>
                <w:rFonts w:eastAsia="Calibri"/>
                <w:lang w:bidi="en-US"/>
              </w:rPr>
              <w:t xml:space="preserve">У </w:t>
            </w:r>
            <w:proofErr w:type="spellStart"/>
            <w:r w:rsidRPr="0003328C">
              <w:rPr>
                <w:rFonts w:eastAsia="Calibri"/>
                <w:lang w:bidi="en-US"/>
              </w:rPr>
              <w:t>току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првог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полугодишта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шк.2024/25.године  </w:t>
            </w:r>
            <w:proofErr w:type="spellStart"/>
            <w:r w:rsidRPr="0003328C">
              <w:rPr>
                <w:rFonts w:eastAsia="Calibri"/>
                <w:lang w:bidi="en-US"/>
              </w:rPr>
              <w:t>педагог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школе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је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упознала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наставнике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садржајем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обуке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која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је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препоручена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од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Школске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управе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, а </w:t>
            </w:r>
            <w:proofErr w:type="spellStart"/>
            <w:r w:rsidRPr="0003328C">
              <w:rPr>
                <w:rFonts w:eastAsia="Calibri"/>
                <w:lang w:bidi="en-US"/>
              </w:rPr>
              <w:t>којом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унапређују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компетенције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наставника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сарадника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у </w:t>
            </w:r>
            <w:proofErr w:type="spellStart"/>
            <w:r w:rsidRPr="0003328C">
              <w:rPr>
                <w:rFonts w:eastAsia="Calibri"/>
                <w:lang w:bidi="en-US"/>
              </w:rPr>
              <w:t>области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васпитања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социјално-емоционалног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учења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у </w:t>
            </w:r>
            <w:proofErr w:type="spellStart"/>
            <w:r w:rsidRPr="0003328C">
              <w:rPr>
                <w:rFonts w:eastAsia="Calibri"/>
                <w:lang w:bidi="en-US"/>
              </w:rPr>
              <w:t>функцији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целовитог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развоја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деце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.  </w:t>
            </w:r>
          </w:p>
          <w:p w14:paraId="417A2201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line="286" w:lineRule="exact"/>
              <w:ind w:left="105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На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крају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првог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тромесечја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, </w:t>
            </w:r>
            <w:proofErr w:type="spellStart"/>
            <w:r w:rsidRPr="0003328C">
              <w:rPr>
                <w:rFonts w:eastAsia="Calibri"/>
                <w:lang w:bidi="en-US"/>
              </w:rPr>
              <w:t>на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седницама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одељенских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већа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трећој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седници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Наставничког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већа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разматран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је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успех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дисциплина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ученика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, </w:t>
            </w:r>
            <w:proofErr w:type="spellStart"/>
            <w:r w:rsidRPr="0003328C">
              <w:rPr>
                <w:rFonts w:eastAsia="Calibri"/>
                <w:lang w:bidi="en-US"/>
              </w:rPr>
              <w:t>као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потребе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за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покретањем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појачаног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васпитног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рада</w:t>
            </w:r>
            <w:proofErr w:type="spellEnd"/>
            <w:r w:rsidRPr="0003328C">
              <w:rPr>
                <w:rFonts w:eastAsia="Calibri"/>
                <w:lang w:bidi="en-US"/>
              </w:rPr>
              <w:t>.</w:t>
            </w:r>
          </w:p>
          <w:p w14:paraId="417A2202" w14:textId="77777777" w:rsidR="0003328C" w:rsidRPr="0003328C" w:rsidRDefault="0003328C" w:rsidP="00DF6A88">
            <w:pPr>
              <w:widowControl w:val="0"/>
              <w:autoSpaceDE w:val="0"/>
              <w:autoSpaceDN w:val="0"/>
              <w:spacing w:line="286" w:lineRule="exact"/>
              <w:ind w:left="105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Интерна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истраживања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која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су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оријентисана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на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самовредновање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усмерена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су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на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период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јанаур-фебруар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, </w:t>
            </w:r>
            <w:proofErr w:type="spellStart"/>
            <w:r w:rsidRPr="0003328C">
              <w:rPr>
                <w:rFonts w:eastAsia="Calibri"/>
                <w:lang w:bidi="en-US"/>
              </w:rPr>
              <w:t>док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су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микро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истраживања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стручне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службе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спроведена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у </w:t>
            </w:r>
            <w:proofErr w:type="spellStart"/>
            <w:r w:rsidRPr="0003328C">
              <w:rPr>
                <w:rFonts w:eastAsia="Calibri"/>
                <w:lang w:bidi="en-US"/>
              </w:rPr>
              <w:t>форми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анализа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, </w:t>
            </w:r>
            <w:proofErr w:type="spellStart"/>
            <w:r w:rsidRPr="0003328C">
              <w:rPr>
                <w:rFonts w:eastAsia="Calibri"/>
                <w:lang w:bidi="en-US"/>
              </w:rPr>
              <w:t>извештаја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, </w:t>
            </w:r>
            <w:proofErr w:type="spellStart"/>
            <w:r w:rsidRPr="0003328C">
              <w:rPr>
                <w:rFonts w:eastAsia="Calibri"/>
                <w:lang w:bidi="en-US"/>
              </w:rPr>
              <w:t>препорука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доношења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мера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за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унапређење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рада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ученицима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, </w:t>
            </w:r>
            <w:proofErr w:type="spellStart"/>
            <w:r w:rsidRPr="0003328C">
              <w:rPr>
                <w:rFonts w:eastAsia="Calibri"/>
                <w:lang w:bidi="en-US"/>
              </w:rPr>
              <w:lastRenderedPageBreak/>
              <w:t>наставницима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родитељима</w:t>
            </w:r>
            <w:proofErr w:type="spellEnd"/>
            <w:r w:rsidRPr="0003328C">
              <w:rPr>
                <w:rFonts w:eastAsia="Calibri"/>
                <w:lang w:bidi="en-US"/>
              </w:rPr>
              <w:t>.</w:t>
            </w:r>
          </w:p>
        </w:tc>
      </w:tr>
      <w:tr w:rsidR="0003328C" w:rsidRPr="0003328C" w14:paraId="417A220B" w14:textId="77777777" w:rsidTr="00BA0B7F">
        <w:trPr>
          <w:trHeight w:val="2987"/>
        </w:trPr>
        <w:tc>
          <w:tcPr>
            <w:tcW w:w="3534" w:type="dxa"/>
          </w:tcPr>
          <w:p w14:paraId="417A2204" w14:textId="77777777" w:rsidR="0003328C" w:rsidRPr="0003328C" w:rsidRDefault="0003328C" w:rsidP="0003328C">
            <w:pPr>
              <w:widowControl w:val="0"/>
              <w:tabs>
                <w:tab w:val="left" w:pos="283"/>
              </w:tabs>
              <w:autoSpaceDE w:val="0"/>
              <w:autoSpaceDN w:val="0"/>
              <w:ind w:right="1156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Анализа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успеха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дисциплине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ученикa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у </w:t>
            </w:r>
            <w:proofErr w:type="spellStart"/>
            <w:r w:rsidRPr="0003328C">
              <w:rPr>
                <w:rFonts w:eastAsia="Calibri"/>
                <w:lang w:bidi="en-US"/>
              </w:rPr>
              <w:t>протеклом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периоду</w:t>
            </w:r>
            <w:proofErr w:type="spellEnd"/>
          </w:p>
          <w:p w14:paraId="417A2205" w14:textId="77777777" w:rsidR="0003328C" w:rsidRPr="0003328C" w:rsidRDefault="0003328C" w:rsidP="0003328C">
            <w:pPr>
              <w:widowControl w:val="0"/>
              <w:tabs>
                <w:tab w:val="left" w:pos="283"/>
              </w:tabs>
              <w:autoSpaceDE w:val="0"/>
              <w:autoSpaceDN w:val="0"/>
              <w:ind w:right="489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Анализа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примене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вaспитних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мерa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, </w:t>
            </w:r>
            <w:proofErr w:type="spellStart"/>
            <w:r w:rsidRPr="0003328C">
              <w:rPr>
                <w:rFonts w:eastAsia="Calibri"/>
                <w:lang w:bidi="en-US"/>
              </w:rPr>
              <w:t>похвaле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, </w:t>
            </w:r>
            <w:proofErr w:type="spellStart"/>
            <w:r w:rsidRPr="0003328C">
              <w:rPr>
                <w:rFonts w:eastAsia="Calibri"/>
                <w:lang w:bidi="en-US"/>
              </w:rPr>
              <w:t>нaгрaде</w:t>
            </w:r>
            <w:proofErr w:type="spellEnd"/>
          </w:p>
          <w:p w14:paraId="417A2206" w14:textId="77777777" w:rsidR="0003328C" w:rsidRPr="0003328C" w:rsidRDefault="0003328C" w:rsidP="0003328C">
            <w:pPr>
              <w:widowControl w:val="0"/>
              <w:autoSpaceDE w:val="0"/>
              <w:autoSpaceDN w:val="0"/>
              <w:rPr>
                <w:rFonts w:eastAsia="Calibri"/>
                <w:lang w:bidi="en-US"/>
              </w:rPr>
            </w:pPr>
            <w:proofErr w:type="spellStart"/>
            <w:r w:rsidRPr="0003328C">
              <w:t>Извештај</w:t>
            </w:r>
            <w:proofErr w:type="spellEnd"/>
            <w:r w:rsidRPr="0003328C">
              <w:t xml:space="preserve"> о </w:t>
            </w:r>
            <w:proofErr w:type="spellStart"/>
            <w:r w:rsidRPr="0003328C">
              <w:t>спроведеним</w:t>
            </w:r>
            <w:proofErr w:type="spellEnd"/>
            <w:r w:rsidRPr="0003328C">
              <w:t xml:space="preserve"> </w:t>
            </w:r>
            <w:proofErr w:type="spellStart"/>
            <w:r w:rsidRPr="0003328C">
              <w:t>истраживањима</w:t>
            </w:r>
            <w:proofErr w:type="spellEnd"/>
          </w:p>
        </w:tc>
        <w:tc>
          <w:tcPr>
            <w:tcW w:w="2136" w:type="dxa"/>
          </w:tcPr>
          <w:p w14:paraId="417A2207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before="2" w:line="484" w:lineRule="auto"/>
              <w:ind w:left="110" w:right="587"/>
              <w:jc w:val="center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Директор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</w:p>
          <w:p w14:paraId="417A2208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line="480" w:lineRule="auto"/>
              <w:ind w:left="110" w:right="172"/>
              <w:jc w:val="center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Чланови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већа</w:t>
            </w:r>
            <w:proofErr w:type="spellEnd"/>
          </w:p>
        </w:tc>
        <w:tc>
          <w:tcPr>
            <w:tcW w:w="1734" w:type="dxa"/>
            <w:vMerge/>
          </w:tcPr>
          <w:p w14:paraId="417A2209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line="285" w:lineRule="exact"/>
              <w:ind w:left="105"/>
              <w:jc w:val="center"/>
              <w:rPr>
                <w:rFonts w:eastAsia="Calibri"/>
                <w:b/>
                <w:lang w:bidi="en-US"/>
              </w:rPr>
            </w:pPr>
          </w:p>
        </w:tc>
        <w:tc>
          <w:tcPr>
            <w:tcW w:w="2340" w:type="dxa"/>
            <w:vMerge/>
          </w:tcPr>
          <w:p w14:paraId="417A220A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line="293" w:lineRule="exact"/>
              <w:ind w:left="105"/>
              <w:rPr>
                <w:rFonts w:eastAsia="Calibri"/>
                <w:lang w:bidi="en-US"/>
              </w:rPr>
            </w:pPr>
          </w:p>
        </w:tc>
      </w:tr>
      <w:tr w:rsidR="0003328C" w:rsidRPr="0003328C" w14:paraId="417A2214" w14:textId="77777777" w:rsidTr="00BA0B7F">
        <w:trPr>
          <w:trHeight w:val="2584"/>
        </w:trPr>
        <w:tc>
          <w:tcPr>
            <w:tcW w:w="3534" w:type="dxa"/>
          </w:tcPr>
          <w:p w14:paraId="417A220C" w14:textId="77777777" w:rsidR="0003328C" w:rsidRPr="0003328C" w:rsidRDefault="0003328C" w:rsidP="0003328C">
            <w:pPr>
              <w:widowControl w:val="0"/>
              <w:autoSpaceDE w:val="0"/>
              <w:autoSpaceDN w:val="0"/>
              <w:ind w:right="656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Утврђивање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плана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уписа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ученика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за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следећу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школску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годину</w:t>
            </w:r>
            <w:proofErr w:type="spellEnd"/>
          </w:p>
          <w:p w14:paraId="417A220D" w14:textId="77777777" w:rsidR="0003328C" w:rsidRPr="0003328C" w:rsidRDefault="0003328C" w:rsidP="0003328C">
            <w:pPr>
              <w:widowControl w:val="0"/>
              <w:tabs>
                <w:tab w:val="left" w:pos="231"/>
              </w:tabs>
              <w:autoSpaceDE w:val="0"/>
              <w:autoSpaceDN w:val="0"/>
              <w:ind w:right="1181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Стручно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усавршавање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Предавања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наставника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стручних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сарадника</w:t>
            </w:r>
            <w:proofErr w:type="spellEnd"/>
          </w:p>
          <w:p w14:paraId="417A220E" w14:textId="77777777" w:rsidR="0003328C" w:rsidRPr="0003328C" w:rsidRDefault="0003328C" w:rsidP="0003328C">
            <w:pPr>
              <w:widowControl w:val="0"/>
              <w:tabs>
                <w:tab w:val="left" w:pos="283"/>
              </w:tabs>
              <w:autoSpaceDE w:val="0"/>
              <w:autoSpaceDN w:val="0"/>
              <w:ind w:right="1159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Анализа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успеха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дисциплине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ученикa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у </w:t>
            </w:r>
            <w:proofErr w:type="spellStart"/>
            <w:r w:rsidRPr="0003328C">
              <w:rPr>
                <w:rFonts w:eastAsia="Calibri"/>
                <w:lang w:bidi="en-US"/>
              </w:rPr>
              <w:t>протеклом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периоду</w:t>
            </w:r>
            <w:proofErr w:type="spellEnd"/>
          </w:p>
        </w:tc>
        <w:tc>
          <w:tcPr>
            <w:tcW w:w="2136" w:type="dxa"/>
          </w:tcPr>
          <w:p w14:paraId="417A220F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line="288" w:lineRule="exact"/>
              <w:ind w:left="110"/>
              <w:jc w:val="center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Директор</w:t>
            </w:r>
            <w:proofErr w:type="spellEnd"/>
          </w:p>
          <w:p w14:paraId="417A2210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line="288" w:lineRule="exact"/>
              <w:ind w:left="110"/>
              <w:jc w:val="center"/>
              <w:rPr>
                <w:rFonts w:eastAsia="Calibri"/>
                <w:lang w:bidi="en-US"/>
              </w:rPr>
            </w:pPr>
          </w:p>
          <w:p w14:paraId="417A2211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line="288" w:lineRule="exact"/>
              <w:ind w:left="110"/>
              <w:jc w:val="center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Чланови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већа</w:t>
            </w:r>
            <w:proofErr w:type="spellEnd"/>
          </w:p>
        </w:tc>
        <w:tc>
          <w:tcPr>
            <w:tcW w:w="1734" w:type="dxa"/>
          </w:tcPr>
          <w:p w14:paraId="417A2212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line="480" w:lineRule="auto"/>
              <w:ind w:left="105" w:right="173"/>
              <w:jc w:val="center"/>
              <w:rPr>
                <w:rFonts w:eastAsia="Calibri"/>
                <w:b/>
                <w:lang w:bidi="en-US"/>
              </w:rPr>
            </w:pPr>
            <w:proofErr w:type="spellStart"/>
            <w:r w:rsidRPr="0003328C">
              <w:rPr>
                <w:rFonts w:eastAsia="Calibri"/>
                <w:b/>
                <w:lang w:bidi="en-US"/>
              </w:rPr>
              <w:t>Децембар</w:t>
            </w:r>
            <w:proofErr w:type="spellEnd"/>
          </w:p>
        </w:tc>
        <w:tc>
          <w:tcPr>
            <w:tcW w:w="2340" w:type="dxa"/>
          </w:tcPr>
          <w:p w14:paraId="417A2213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line="293" w:lineRule="exact"/>
              <w:ind w:left="105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На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4.седници </w:t>
            </w:r>
            <w:proofErr w:type="spellStart"/>
            <w:r w:rsidRPr="0003328C">
              <w:rPr>
                <w:rFonts w:eastAsia="Calibri"/>
                <w:lang w:bidi="en-US"/>
              </w:rPr>
              <w:t>Наставничког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већа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, 16.12.2024.године </w:t>
            </w:r>
            <w:proofErr w:type="spellStart"/>
            <w:r w:rsidRPr="0003328C">
              <w:rPr>
                <w:rFonts w:eastAsia="Calibri"/>
                <w:lang w:bidi="en-US"/>
              </w:rPr>
              <w:t>изнет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је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предлог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Плана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уписа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ученика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у </w:t>
            </w:r>
            <w:proofErr w:type="spellStart"/>
            <w:r w:rsidRPr="0003328C">
              <w:rPr>
                <w:rFonts w:eastAsia="Calibri"/>
                <w:lang w:bidi="en-US"/>
              </w:rPr>
              <w:t>први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разред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за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шк.2025/26.годину.</w:t>
            </w:r>
          </w:p>
        </w:tc>
      </w:tr>
      <w:tr w:rsidR="0003328C" w:rsidRPr="0003328C" w14:paraId="417A2225" w14:textId="77777777" w:rsidTr="00260B36">
        <w:trPr>
          <w:trHeight w:val="5867"/>
        </w:trPr>
        <w:tc>
          <w:tcPr>
            <w:tcW w:w="3534" w:type="dxa"/>
          </w:tcPr>
          <w:p w14:paraId="417A2215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line="288" w:lineRule="exact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Договор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око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организације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прославе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Светог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Сaве</w:t>
            </w:r>
            <w:proofErr w:type="spellEnd"/>
          </w:p>
          <w:p w14:paraId="417A2216" w14:textId="77777777" w:rsidR="0003328C" w:rsidRPr="0003328C" w:rsidRDefault="0003328C" w:rsidP="0003328C">
            <w:pPr>
              <w:widowControl w:val="0"/>
              <w:autoSpaceDE w:val="0"/>
              <w:autoSpaceDN w:val="0"/>
              <w:ind w:right="656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Припреме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за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почетак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другогполугођа</w:t>
            </w:r>
            <w:proofErr w:type="spellEnd"/>
          </w:p>
          <w:p w14:paraId="417A2217" w14:textId="77777777" w:rsidR="0003328C" w:rsidRPr="0003328C" w:rsidRDefault="0003328C" w:rsidP="0003328C">
            <w:pPr>
              <w:widowControl w:val="0"/>
              <w:tabs>
                <w:tab w:val="left" w:pos="231"/>
              </w:tabs>
              <w:autoSpaceDE w:val="0"/>
              <w:autoSpaceDN w:val="0"/>
              <w:ind w:right="1026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Aнaлизa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успехa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ученикa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 </w:t>
            </w:r>
            <w:proofErr w:type="spellStart"/>
            <w:r w:rsidRPr="0003328C">
              <w:rPr>
                <w:rFonts w:eastAsia="Calibri"/>
                <w:lang w:bidi="en-US"/>
              </w:rPr>
              <w:t>нa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крaју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 </w:t>
            </w:r>
            <w:proofErr w:type="spellStart"/>
            <w:r w:rsidRPr="0003328C">
              <w:rPr>
                <w:rFonts w:eastAsia="Calibri"/>
                <w:lang w:bidi="en-US"/>
              </w:rPr>
              <w:t>првогполугођа</w:t>
            </w:r>
            <w:proofErr w:type="spellEnd"/>
          </w:p>
          <w:p w14:paraId="417A2218" w14:textId="77777777" w:rsidR="0003328C" w:rsidRPr="0003328C" w:rsidRDefault="0003328C" w:rsidP="0003328C">
            <w:pPr>
              <w:widowControl w:val="0"/>
              <w:tabs>
                <w:tab w:val="left" w:pos="231"/>
              </w:tabs>
              <w:autoSpaceDE w:val="0"/>
              <w:autoSpaceDN w:val="0"/>
              <w:spacing w:line="292" w:lineRule="exact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Aнaлизa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рaдa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стручних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aктивa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итимова</w:t>
            </w:r>
            <w:proofErr w:type="spellEnd"/>
          </w:p>
          <w:p w14:paraId="417A2219" w14:textId="77777777" w:rsidR="0003328C" w:rsidRPr="0003328C" w:rsidRDefault="0003328C" w:rsidP="0003328C">
            <w:pPr>
              <w:widowControl w:val="0"/>
              <w:tabs>
                <w:tab w:val="left" w:pos="231"/>
              </w:tabs>
              <w:autoSpaceDE w:val="0"/>
              <w:autoSpaceDN w:val="0"/>
              <w:spacing w:before="5"/>
              <w:ind w:right="411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Усвајање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плана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контролних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писмених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вежби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</w:p>
          <w:p w14:paraId="417A221A" w14:textId="77777777" w:rsidR="0003328C" w:rsidRPr="0003328C" w:rsidRDefault="0003328C" w:rsidP="0003328C">
            <w:pPr>
              <w:widowControl w:val="0"/>
              <w:tabs>
                <w:tab w:val="left" w:pos="231"/>
              </w:tabs>
              <w:autoSpaceDE w:val="0"/>
              <w:autoSpaceDN w:val="0"/>
              <w:spacing w:before="5"/>
              <w:ind w:right="411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Утврђивање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календара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такмичења</w:t>
            </w:r>
            <w:proofErr w:type="spellEnd"/>
          </w:p>
          <w:p w14:paraId="417A221B" w14:textId="77777777" w:rsidR="0003328C" w:rsidRPr="0003328C" w:rsidRDefault="0003328C" w:rsidP="0003328C">
            <w:pPr>
              <w:widowControl w:val="0"/>
              <w:autoSpaceDE w:val="0"/>
              <w:autoSpaceDN w:val="0"/>
              <w:ind w:right="326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Разматрање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извештаја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директора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школе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о </w:t>
            </w:r>
            <w:proofErr w:type="spellStart"/>
            <w:r w:rsidRPr="0003328C">
              <w:rPr>
                <w:rFonts w:eastAsia="Calibri"/>
                <w:lang w:bidi="en-US"/>
              </w:rPr>
              <w:t>свом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раду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раду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школе</w:t>
            </w:r>
            <w:proofErr w:type="spellEnd"/>
          </w:p>
          <w:p w14:paraId="417A221C" w14:textId="77777777" w:rsidR="0003328C" w:rsidRPr="0003328C" w:rsidRDefault="0003328C" w:rsidP="0003328C">
            <w:pPr>
              <w:widowControl w:val="0"/>
              <w:tabs>
                <w:tab w:val="left" w:pos="231"/>
              </w:tabs>
              <w:autoSpaceDE w:val="0"/>
              <w:autoSpaceDN w:val="0"/>
              <w:ind w:right="954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Реaлизaцијa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допунске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lang w:bidi="en-US"/>
              </w:rPr>
              <w:t>додaтне</w:t>
            </w:r>
            <w:proofErr w:type="spellEnd"/>
            <w:r w:rsidR="003B197F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нaстaве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, </w:t>
            </w:r>
            <w:proofErr w:type="spellStart"/>
            <w:r w:rsidRPr="0003328C">
              <w:rPr>
                <w:rFonts w:eastAsia="Calibri"/>
                <w:lang w:bidi="en-US"/>
              </w:rPr>
              <w:t>слободних</w:t>
            </w:r>
            <w:proofErr w:type="spellEnd"/>
            <w:r w:rsidR="003B197F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aктивности</w:t>
            </w:r>
            <w:proofErr w:type="spellEnd"/>
          </w:p>
          <w:p w14:paraId="417A221D" w14:textId="77777777" w:rsidR="00260B36" w:rsidRPr="00260B36" w:rsidRDefault="0003328C" w:rsidP="00260B36">
            <w:pPr>
              <w:widowControl w:val="0"/>
              <w:tabs>
                <w:tab w:val="left" w:pos="231"/>
              </w:tabs>
              <w:autoSpaceDE w:val="0"/>
              <w:autoSpaceDN w:val="0"/>
              <w:ind w:right="1297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Анализа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стања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изостaјaњa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ученикa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са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редовне</w:t>
            </w:r>
            <w:proofErr w:type="spellEnd"/>
            <w:r w:rsidR="003B197F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наставе</w:t>
            </w:r>
            <w:proofErr w:type="spellEnd"/>
          </w:p>
        </w:tc>
        <w:tc>
          <w:tcPr>
            <w:tcW w:w="2136" w:type="dxa"/>
          </w:tcPr>
          <w:p w14:paraId="417A221E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line="288" w:lineRule="exact"/>
              <w:ind w:left="110"/>
              <w:jc w:val="center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Директор</w:t>
            </w:r>
            <w:proofErr w:type="spellEnd"/>
          </w:p>
          <w:p w14:paraId="417A221F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line="288" w:lineRule="exact"/>
              <w:ind w:left="110"/>
              <w:jc w:val="center"/>
              <w:rPr>
                <w:rFonts w:eastAsia="Calibri"/>
                <w:lang w:bidi="en-US"/>
              </w:rPr>
            </w:pPr>
          </w:p>
          <w:p w14:paraId="417A2220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line="288" w:lineRule="exact"/>
              <w:ind w:left="110"/>
              <w:jc w:val="center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lang w:bidi="en-US"/>
              </w:rPr>
              <w:t>Чланови</w:t>
            </w:r>
            <w:proofErr w:type="spellEnd"/>
            <w:r w:rsidRPr="0003328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lang w:bidi="en-US"/>
              </w:rPr>
              <w:t>већа</w:t>
            </w:r>
            <w:proofErr w:type="spellEnd"/>
          </w:p>
        </w:tc>
        <w:tc>
          <w:tcPr>
            <w:tcW w:w="1734" w:type="dxa"/>
          </w:tcPr>
          <w:p w14:paraId="417A2221" w14:textId="77777777" w:rsidR="0003328C" w:rsidRPr="00F43257" w:rsidRDefault="0003328C" w:rsidP="0003328C">
            <w:pPr>
              <w:widowControl w:val="0"/>
              <w:autoSpaceDE w:val="0"/>
              <w:autoSpaceDN w:val="0"/>
              <w:spacing w:line="288" w:lineRule="exact"/>
              <w:ind w:left="110"/>
              <w:jc w:val="center"/>
              <w:rPr>
                <w:rFonts w:eastAsia="Calibri"/>
                <w:b/>
                <w:lang w:bidi="en-US"/>
              </w:rPr>
            </w:pPr>
            <w:proofErr w:type="spellStart"/>
            <w:r w:rsidRPr="00F43257">
              <w:rPr>
                <w:rFonts w:eastAsia="Calibri"/>
                <w:b/>
                <w:lang w:bidi="en-US"/>
              </w:rPr>
              <w:t>Јануар</w:t>
            </w:r>
            <w:proofErr w:type="spellEnd"/>
          </w:p>
          <w:p w14:paraId="417A2222" w14:textId="77777777" w:rsidR="0003328C" w:rsidRPr="00F43257" w:rsidRDefault="0003328C" w:rsidP="0003328C">
            <w:pPr>
              <w:widowControl w:val="0"/>
              <w:autoSpaceDE w:val="0"/>
              <w:autoSpaceDN w:val="0"/>
              <w:spacing w:line="289" w:lineRule="exact"/>
              <w:ind w:left="110"/>
              <w:jc w:val="center"/>
              <w:rPr>
                <w:rFonts w:eastAsia="Calibri"/>
                <w:b/>
                <w:lang w:bidi="en-US"/>
              </w:rPr>
            </w:pPr>
            <w:proofErr w:type="spellStart"/>
            <w:r w:rsidRPr="00F43257">
              <w:rPr>
                <w:rFonts w:eastAsia="Calibri"/>
                <w:b/>
                <w:lang w:bidi="en-US"/>
              </w:rPr>
              <w:t>Фебруар</w:t>
            </w:r>
            <w:proofErr w:type="spellEnd"/>
          </w:p>
          <w:p w14:paraId="417A2223" w14:textId="77777777" w:rsidR="0003328C" w:rsidRPr="00F43257" w:rsidRDefault="0003328C" w:rsidP="0003328C">
            <w:pPr>
              <w:widowControl w:val="0"/>
              <w:autoSpaceDE w:val="0"/>
              <w:autoSpaceDN w:val="0"/>
              <w:spacing w:line="480" w:lineRule="auto"/>
              <w:ind w:left="105" w:right="173"/>
              <w:jc w:val="center"/>
              <w:rPr>
                <w:rFonts w:eastAsia="Calibri"/>
                <w:b/>
                <w:lang w:bidi="en-US"/>
              </w:rPr>
            </w:pPr>
          </w:p>
        </w:tc>
        <w:tc>
          <w:tcPr>
            <w:tcW w:w="2340" w:type="dxa"/>
          </w:tcPr>
          <w:p w14:paraId="417A2224" w14:textId="77777777" w:rsidR="0003328C" w:rsidRPr="00BA0B7F" w:rsidRDefault="00BA0B7F" w:rsidP="00BA0B7F">
            <w:pPr>
              <w:widowControl w:val="0"/>
              <w:autoSpaceDE w:val="0"/>
              <w:autoSpaceDN w:val="0"/>
              <w:spacing w:line="293" w:lineRule="exact"/>
              <w:ind w:left="105"/>
              <w:rPr>
                <w:rFonts w:eastAsia="Calibri"/>
                <w:lang w:bidi="en-US"/>
              </w:rPr>
            </w:pPr>
            <w:proofErr w:type="spellStart"/>
            <w:r>
              <w:rPr>
                <w:rFonts w:eastAsia="Calibri"/>
                <w:lang w:bidi="en-US"/>
              </w:rPr>
              <w:t>Одржане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су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ванредне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седнице</w:t>
            </w:r>
            <w:proofErr w:type="spellEnd"/>
            <w:r>
              <w:rPr>
                <w:rFonts w:eastAsia="Calibri"/>
                <w:lang w:bidi="en-US"/>
              </w:rPr>
              <w:t xml:space="preserve"> у </w:t>
            </w:r>
            <w:proofErr w:type="spellStart"/>
            <w:r>
              <w:rPr>
                <w:rFonts w:eastAsia="Calibri"/>
                <w:lang w:bidi="en-US"/>
              </w:rPr>
              <w:t>циљу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разматрања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актуелне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организације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наставног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процеса</w:t>
            </w:r>
            <w:proofErr w:type="spellEnd"/>
            <w:r>
              <w:rPr>
                <w:rFonts w:eastAsia="Calibri"/>
                <w:lang w:bidi="en-US"/>
              </w:rPr>
              <w:t xml:space="preserve"> и </w:t>
            </w:r>
            <w:proofErr w:type="spellStart"/>
            <w:r>
              <w:rPr>
                <w:rFonts w:eastAsia="Calibri"/>
                <w:lang w:bidi="en-US"/>
              </w:rPr>
              <w:t>почетка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другог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полугодишта</w:t>
            </w:r>
            <w:proofErr w:type="spellEnd"/>
            <w:r>
              <w:rPr>
                <w:rFonts w:eastAsia="Calibri"/>
                <w:lang w:bidi="en-US"/>
              </w:rPr>
              <w:t>.</w:t>
            </w:r>
          </w:p>
        </w:tc>
      </w:tr>
      <w:tr w:rsidR="00BA0B7F" w:rsidRPr="0003328C" w14:paraId="417A222E" w14:textId="77777777" w:rsidTr="00DF6A88">
        <w:trPr>
          <w:trHeight w:val="557"/>
        </w:trPr>
        <w:tc>
          <w:tcPr>
            <w:tcW w:w="3534" w:type="dxa"/>
          </w:tcPr>
          <w:p w14:paraId="417A2226" w14:textId="77777777" w:rsidR="00BA0B7F" w:rsidRPr="0003328C" w:rsidRDefault="00BA0B7F" w:rsidP="0003328C">
            <w:pPr>
              <w:widowControl w:val="0"/>
              <w:autoSpaceDE w:val="0"/>
              <w:autoSpaceDN w:val="0"/>
            </w:pPr>
            <w:proofErr w:type="spellStart"/>
            <w:r w:rsidRPr="0003328C">
              <w:t>Извештај</w:t>
            </w:r>
            <w:proofErr w:type="spellEnd"/>
            <w:r w:rsidRPr="0003328C">
              <w:t xml:space="preserve"> о </w:t>
            </w:r>
            <w:proofErr w:type="spellStart"/>
            <w:r w:rsidRPr="0003328C">
              <w:t>спроведеним</w:t>
            </w:r>
            <w:proofErr w:type="spellEnd"/>
            <w:r w:rsidRPr="0003328C">
              <w:t xml:space="preserve"> </w:t>
            </w:r>
            <w:proofErr w:type="spellStart"/>
            <w:r w:rsidRPr="0003328C">
              <w:t>истраживањима</w:t>
            </w:r>
            <w:proofErr w:type="spellEnd"/>
          </w:p>
          <w:p w14:paraId="417A2227" w14:textId="77777777" w:rsidR="00BA0B7F" w:rsidRPr="0003328C" w:rsidRDefault="00BA0B7F" w:rsidP="0003328C">
            <w:pPr>
              <w:widowControl w:val="0"/>
              <w:autoSpaceDE w:val="0"/>
              <w:autoSpaceDN w:val="0"/>
              <w:ind w:right="315"/>
            </w:pPr>
            <w:proofErr w:type="spellStart"/>
            <w:r w:rsidRPr="0003328C">
              <w:t>Организација</w:t>
            </w:r>
            <w:proofErr w:type="spellEnd"/>
            <w:r w:rsidRPr="0003328C">
              <w:t xml:space="preserve"> </w:t>
            </w:r>
            <w:proofErr w:type="spellStart"/>
            <w:r w:rsidRPr="0003328C">
              <w:t>активности</w:t>
            </w:r>
            <w:proofErr w:type="spellEnd"/>
            <w:r w:rsidRPr="0003328C">
              <w:t xml:space="preserve"> </w:t>
            </w:r>
            <w:proofErr w:type="spellStart"/>
            <w:r w:rsidRPr="0003328C">
              <w:t>маркетинга</w:t>
            </w:r>
            <w:proofErr w:type="spellEnd"/>
            <w:r w:rsidRPr="0003328C">
              <w:t xml:space="preserve"> </w:t>
            </w:r>
            <w:proofErr w:type="spellStart"/>
            <w:r w:rsidRPr="0003328C">
              <w:t>школе</w:t>
            </w:r>
            <w:proofErr w:type="spellEnd"/>
            <w:r w:rsidRPr="0003328C">
              <w:t xml:space="preserve"> у </w:t>
            </w:r>
            <w:proofErr w:type="spellStart"/>
            <w:r w:rsidRPr="0003328C">
              <w:t>основним</w:t>
            </w:r>
            <w:proofErr w:type="spellEnd"/>
            <w:r w:rsidRPr="0003328C">
              <w:t xml:space="preserve"> </w:t>
            </w:r>
            <w:proofErr w:type="spellStart"/>
            <w:r w:rsidRPr="0003328C">
              <w:t>школама</w:t>
            </w:r>
            <w:proofErr w:type="spellEnd"/>
          </w:p>
        </w:tc>
        <w:tc>
          <w:tcPr>
            <w:tcW w:w="2136" w:type="dxa"/>
            <w:vMerge w:val="restart"/>
          </w:tcPr>
          <w:p w14:paraId="417A2228" w14:textId="77777777" w:rsidR="00BA0B7F" w:rsidRPr="0003328C" w:rsidRDefault="00BA0B7F" w:rsidP="0003328C">
            <w:pPr>
              <w:widowControl w:val="0"/>
              <w:autoSpaceDE w:val="0"/>
              <w:autoSpaceDN w:val="0"/>
              <w:spacing w:line="289" w:lineRule="exact"/>
              <w:ind w:left="110"/>
              <w:jc w:val="center"/>
            </w:pPr>
            <w:proofErr w:type="spellStart"/>
            <w:r w:rsidRPr="0003328C">
              <w:t>Директор</w:t>
            </w:r>
            <w:proofErr w:type="spellEnd"/>
          </w:p>
          <w:p w14:paraId="417A2229" w14:textId="77777777" w:rsidR="00BA0B7F" w:rsidRPr="0003328C" w:rsidRDefault="00BA0B7F" w:rsidP="0003328C">
            <w:pPr>
              <w:widowControl w:val="0"/>
              <w:autoSpaceDE w:val="0"/>
              <w:autoSpaceDN w:val="0"/>
              <w:spacing w:line="289" w:lineRule="exact"/>
              <w:ind w:left="110"/>
              <w:jc w:val="center"/>
            </w:pPr>
          </w:p>
          <w:p w14:paraId="417A222A" w14:textId="77777777" w:rsidR="00BA0B7F" w:rsidRPr="0003328C" w:rsidRDefault="00BA0B7F" w:rsidP="0003328C">
            <w:pPr>
              <w:widowControl w:val="0"/>
              <w:autoSpaceDE w:val="0"/>
              <w:autoSpaceDN w:val="0"/>
              <w:spacing w:line="289" w:lineRule="exact"/>
              <w:ind w:left="56"/>
              <w:jc w:val="center"/>
            </w:pPr>
            <w:proofErr w:type="spellStart"/>
            <w:r w:rsidRPr="0003328C">
              <w:t>Чланови</w:t>
            </w:r>
            <w:proofErr w:type="spellEnd"/>
            <w:r w:rsidRPr="0003328C">
              <w:t xml:space="preserve"> </w:t>
            </w:r>
            <w:proofErr w:type="spellStart"/>
            <w:r w:rsidRPr="0003328C">
              <w:t>већа</w:t>
            </w:r>
            <w:proofErr w:type="spellEnd"/>
          </w:p>
        </w:tc>
        <w:tc>
          <w:tcPr>
            <w:tcW w:w="1734" w:type="dxa"/>
            <w:vMerge w:val="restart"/>
          </w:tcPr>
          <w:p w14:paraId="417A222B" w14:textId="77777777" w:rsidR="00BA0B7F" w:rsidRPr="00F43257" w:rsidRDefault="00BA0B7F" w:rsidP="0003328C">
            <w:pPr>
              <w:widowControl w:val="0"/>
              <w:autoSpaceDE w:val="0"/>
              <w:autoSpaceDN w:val="0"/>
              <w:spacing w:line="289" w:lineRule="exact"/>
              <w:ind w:left="110"/>
              <w:jc w:val="center"/>
              <w:rPr>
                <w:b/>
              </w:rPr>
            </w:pPr>
            <w:proofErr w:type="spellStart"/>
            <w:r w:rsidRPr="00F43257">
              <w:rPr>
                <w:b/>
              </w:rPr>
              <w:t>Март-април</w:t>
            </w:r>
            <w:proofErr w:type="spellEnd"/>
          </w:p>
          <w:p w14:paraId="417A222C" w14:textId="77777777" w:rsidR="00BA0B7F" w:rsidRPr="00F43257" w:rsidRDefault="00BA0B7F" w:rsidP="0003328C">
            <w:pPr>
              <w:widowControl w:val="0"/>
              <w:autoSpaceDE w:val="0"/>
              <w:autoSpaceDN w:val="0"/>
              <w:spacing w:line="480" w:lineRule="auto"/>
              <w:ind w:left="105" w:right="173"/>
              <w:jc w:val="center"/>
              <w:rPr>
                <w:b/>
              </w:rPr>
            </w:pPr>
          </w:p>
        </w:tc>
        <w:tc>
          <w:tcPr>
            <w:tcW w:w="2340" w:type="dxa"/>
            <w:vMerge w:val="restart"/>
          </w:tcPr>
          <w:p w14:paraId="417A222D" w14:textId="77777777" w:rsidR="00BA0B7F" w:rsidRPr="00BA0B7F" w:rsidRDefault="00BA0B7F" w:rsidP="00BA0B7F">
            <w:pPr>
              <w:widowControl w:val="0"/>
              <w:autoSpaceDE w:val="0"/>
              <w:autoSpaceDN w:val="0"/>
              <w:spacing w:line="293" w:lineRule="exact"/>
              <w:ind w:left="105"/>
            </w:pPr>
            <w:proofErr w:type="spellStart"/>
            <w:r>
              <w:t>Разматран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и </w:t>
            </w:r>
            <w:proofErr w:type="spellStart"/>
            <w:r>
              <w:t>утврђен</w:t>
            </w:r>
            <w:proofErr w:type="spellEnd"/>
            <w:r>
              <w:t xml:space="preserve"> </w:t>
            </w:r>
            <w:proofErr w:type="spellStart"/>
            <w:r>
              <w:t>успех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крају</w:t>
            </w:r>
            <w:proofErr w:type="spellEnd"/>
            <w:r>
              <w:t xml:space="preserve"> </w:t>
            </w:r>
            <w:proofErr w:type="spellStart"/>
            <w:r>
              <w:t>првог</w:t>
            </w:r>
            <w:proofErr w:type="spellEnd"/>
            <w:r>
              <w:t xml:space="preserve"> </w:t>
            </w:r>
            <w:proofErr w:type="spellStart"/>
            <w:r>
              <w:t>полугодишта</w:t>
            </w:r>
            <w:proofErr w:type="spellEnd"/>
            <w:r>
              <w:t xml:space="preserve"> шк.2024/25.године; </w:t>
            </w:r>
            <w:proofErr w:type="spellStart"/>
            <w:r>
              <w:t>урађени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извештаји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основу</w:t>
            </w:r>
            <w:proofErr w:type="spellEnd"/>
            <w:r>
              <w:t xml:space="preserve"> </w:t>
            </w:r>
            <w:proofErr w:type="spellStart"/>
            <w:r>
              <w:t>анализе</w:t>
            </w:r>
            <w:proofErr w:type="spellEnd"/>
            <w:r>
              <w:t xml:space="preserve"> </w:t>
            </w:r>
            <w:proofErr w:type="spellStart"/>
            <w:r>
              <w:t>статистичких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података</w:t>
            </w:r>
            <w:proofErr w:type="spellEnd"/>
            <w:r>
              <w:t xml:space="preserve"> (</w:t>
            </w:r>
            <w:proofErr w:type="spellStart"/>
            <w:r>
              <w:t>успех</w:t>
            </w:r>
            <w:proofErr w:type="spellEnd"/>
            <w:r>
              <w:t xml:space="preserve">, </w:t>
            </w:r>
            <w:proofErr w:type="spellStart"/>
            <w:r>
              <w:t>изостанци</w:t>
            </w:r>
            <w:proofErr w:type="spellEnd"/>
            <w:r>
              <w:t xml:space="preserve">, </w:t>
            </w:r>
            <w:proofErr w:type="spellStart"/>
            <w:r>
              <w:t>владање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нивоу</w:t>
            </w:r>
            <w:proofErr w:type="spellEnd"/>
            <w:r>
              <w:t xml:space="preserve"> </w:t>
            </w:r>
            <w:proofErr w:type="spellStart"/>
            <w:r>
              <w:t>одељења</w:t>
            </w:r>
            <w:proofErr w:type="spellEnd"/>
            <w:r>
              <w:t xml:space="preserve"> и </w:t>
            </w:r>
            <w:proofErr w:type="spellStart"/>
            <w:r>
              <w:t>смерова</w:t>
            </w:r>
            <w:proofErr w:type="spellEnd"/>
            <w:r>
              <w:t>).</w:t>
            </w:r>
          </w:p>
        </w:tc>
      </w:tr>
      <w:tr w:rsidR="00BA0B7F" w:rsidRPr="0003328C" w14:paraId="417A2234" w14:textId="77777777" w:rsidTr="00BA0B7F">
        <w:trPr>
          <w:trHeight w:val="934"/>
        </w:trPr>
        <w:tc>
          <w:tcPr>
            <w:tcW w:w="3534" w:type="dxa"/>
          </w:tcPr>
          <w:p w14:paraId="417A222F" w14:textId="77777777" w:rsidR="00BA0B7F" w:rsidRPr="0003328C" w:rsidRDefault="00BA0B7F" w:rsidP="0003328C">
            <w:pPr>
              <w:widowControl w:val="0"/>
              <w:autoSpaceDE w:val="0"/>
              <w:autoSpaceDN w:val="0"/>
              <w:ind w:left="56" w:right="656"/>
            </w:pPr>
            <w:proofErr w:type="spellStart"/>
            <w:r w:rsidRPr="0003328C">
              <w:t>Анализа</w:t>
            </w:r>
            <w:proofErr w:type="spellEnd"/>
            <w:r w:rsidRPr="0003328C">
              <w:t xml:space="preserve"> </w:t>
            </w:r>
            <w:proofErr w:type="spellStart"/>
            <w:r w:rsidRPr="0003328C">
              <w:t>успеха</w:t>
            </w:r>
            <w:proofErr w:type="spellEnd"/>
            <w:r w:rsidRPr="0003328C">
              <w:t xml:space="preserve"> и </w:t>
            </w:r>
            <w:proofErr w:type="spellStart"/>
            <w:r w:rsidRPr="0003328C">
              <w:t>дисциплине</w:t>
            </w:r>
            <w:proofErr w:type="spellEnd"/>
            <w:r w:rsidRPr="0003328C">
              <w:t xml:space="preserve"> </w:t>
            </w:r>
            <w:proofErr w:type="spellStart"/>
            <w:r w:rsidRPr="0003328C">
              <w:t>ученикa</w:t>
            </w:r>
            <w:proofErr w:type="spellEnd"/>
            <w:r w:rsidRPr="0003328C">
              <w:t xml:space="preserve"> у </w:t>
            </w:r>
            <w:proofErr w:type="spellStart"/>
            <w:r w:rsidRPr="0003328C">
              <w:t>протеклом</w:t>
            </w:r>
            <w:proofErr w:type="spellEnd"/>
            <w:r w:rsidRPr="0003328C">
              <w:t xml:space="preserve"> </w:t>
            </w:r>
            <w:proofErr w:type="spellStart"/>
            <w:r w:rsidRPr="0003328C">
              <w:t>периоду</w:t>
            </w:r>
            <w:proofErr w:type="spellEnd"/>
          </w:p>
          <w:p w14:paraId="417A2230" w14:textId="77777777" w:rsidR="00BA0B7F" w:rsidRPr="0003328C" w:rsidRDefault="00BA0B7F" w:rsidP="0003328C">
            <w:pPr>
              <w:widowControl w:val="0"/>
              <w:autoSpaceDE w:val="0"/>
              <w:autoSpaceDN w:val="0"/>
              <w:ind w:left="105"/>
            </w:pPr>
          </w:p>
        </w:tc>
        <w:tc>
          <w:tcPr>
            <w:tcW w:w="2136" w:type="dxa"/>
            <w:vMerge/>
          </w:tcPr>
          <w:p w14:paraId="417A2231" w14:textId="77777777" w:rsidR="00BA0B7F" w:rsidRPr="0003328C" w:rsidRDefault="00BA0B7F" w:rsidP="0003328C">
            <w:pPr>
              <w:widowControl w:val="0"/>
              <w:autoSpaceDE w:val="0"/>
              <w:autoSpaceDN w:val="0"/>
              <w:ind w:left="110"/>
              <w:jc w:val="center"/>
            </w:pPr>
          </w:p>
        </w:tc>
        <w:tc>
          <w:tcPr>
            <w:tcW w:w="1734" w:type="dxa"/>
            <w:vMerge/>
          </w:tcPr>
          <w:p w14:paraId="417A2232" w14:textId="77777777" w:rsidR="00BA0B7F" w:rsidRPr="0003328C" w:rsidRDefault="00BA0B7F" w:rsidP="00BA0B7F">
            <w:pPr>
              <w:widowControl w:val="0"/>
              <w:autoSpaceDE w:val="0"/>
              <w:autoSpaceDN w:val="0"/>
              <w:ind w:left="110"/>
              <w:jc w:val="center"/>
            </w:pPr>
          </w:p>
        </w:tc>
        <w:tc>
          <w:tcPr>
            <w:tcW w:w="2340" w:type="dxa"/>
            <w:vMerge/>
          </w:tcPr>
          <w:p w14:paraId="417A2233" w14:textId="77777777" w:rsidR="00BA0B7F" w:rsidRPr="0003328C" w:rsidRDefault="00BA0B7F" w:rsidP="0003328C">
            <w:pPr>
              <w:widowControl w:val="0"/>
              <w:autoSpaceDE w:val="0"/>
              <w:autoSpaceDN w:val="0"/>
              <w:spacing w:line="293" w:lineRule="exact"/>
              <w:ind w:left="105"/>
            </w:pPr>
          </w:p>
        </w:tc>
      </w:tr>
      <w:tr w:rsidR="007D12E1" w:rsidRPr="0003328C" w14:paraId="417A223D" w14:textId="77777777" w:rsidTr="00BA0B7F">
        <w:trPr>
          <w:trHeight w:val="878"/>
        </w:trPr>
        <w:tc>
          <w:tcPr>
            <w:tcW w:w="3534" w:type="dxa"/>
          </w:tcPr>
          <w:p w14:paraId="417A2235" w14:textId="77777777" w:rsidR="007D12E1" w:rsidRPr="0003328C" w:rsidRDefault="007D12E1" w:rsidP="0003328C">
            <w:pPr>
              <w:widowControl w:val="0"/>
              <w:autoSpaceDE w:val="0"/>
              <w:autoSpaceDN w:val="0"/>
            </w:pPr>
            <w:proofErr w:type="spellStart"/>
            <w:r w:rsidRPr="0003328C">
              <w:t>Сaстaнци</w:t>
            </w:r>
            <w:proofErr w:type="spellEnd"/>
            <w:r w:rsidRPr="0003328C">
              <w:t xml:space="preserve"> </w:t>
            </w:r>
            <w:proofErr w:type="spellStart"/>
            <w:r w:rsidRPr="0003328C">
              <w:t>aктивa</w:t>
            </w:r>
            <w:proofErr w:type="spellEnd"/>
            <w:r w:rsidRPr="0003328C">
              <w:t xml:space="preserve"> </w:t>
            </w:r>
            <w:proofErr w:type="spellStart"/>
            <w:r w:rsidRPr="0003328C">
              <w:t>око</w:t>
            </w:r>
            <w:proofErr w:type="spellEnd"/>
            <w:r w:rsidRPr="0003328C">
              <w:t xml:space="preserve"> </w:t>
            </w:r>
            <w:proofErr w:type="spellStart"/>
            <w:r w:rsidRPr="0003328C">
              <w:t>оргaнизaције</w:t>
            </w:r>
            <w:proofErr w:type="spellEnd"/>
            <w:r w:rsidRPr="0003328C">
              <w:t xml:space="preserve"> </w:t>
            </w:r>
            <w:proofErr w:type="spellStart"/>
            <w:r w:rsidRPr="0003328C">
              <w:t>мaтурских</w:t>
            </w:r>
            <w:proofErr w:type="spellEnd"/>
            <w:r w:rsidRPr="0003328C">
              <w:t xml:space="preserve"> </w:t>
            </w:r>
            <w:proofErr w:type="spellStart"/>
            <w:r w:rsidRPr="0003328C">
              <w:t>испитa</w:t>
            </w:r>
            <w:proofErr w:type="spellEnd"/>
          </w:p>
        </w:tc>
        <w:tc>
          <w:tcPr>
            <w:tcW w:w="2136" w:type="dxa"/>
            <w:vMerge w:val="restart"/>
          </w:tcPr>
          <w:p w14:paraId="417A2236" w14:textId="77777777" w:rsidR="007D12E1" w:rsidRPr="0003328C" w:rsidRDefault="007D12E1" w:rsidP="0003328C">
            <w:pPr>
              <w:widowControl w:val="0"/>
              <w:autoSpaceDE w:val="0"/>
              <w:autoSpaceDN w:val="0"/>
              <w:spacing w:line="288" w:lineRule="exact"/>
              <w:ind w:left="105"/>
              <w:jc w:val="center"/>
            </w:pPr>
            <w:proofErr w:type="spellStart"/>
            <w:r w:rsidRPr="0003328C">
              <w:t>Директор</w:t>
            </w:r>
            <w:proofErr w:type="spellEnd"/>
          </w:p>
          <w:p w14:paraId="417A2237" w14:textId="77777777" w:rsidR="007D12E1" w:rsidRPr="0003328C" w:rsidRDefault="007D12E1" w:rsidP="0003328C">
            <w:pPr>
              <w:widowControl w:val="0"/>
              <w:autoSpaceDE w:val="0"/>
              <w:autoSpaceDN w:val="0"/>
              <w:ind w:left="56"/>
              <w:jc w:val="center"/>
              <w:rPr>
                <w:b/>
              </w:rPr>
            </w:pPr>
          </w:p>
          <w:p w14:paraId="417A2238" w14:textId="77777777" w:rsidR="007D12E1" w:rsidRPr="0003328C" w:rsidRDefault="007D12E1" w:rsidP="0003328C">
            <w:pPr>
              <w:widowControl w:val="0"/>
              <w:autoSpaceDE w:val="0"/>
              <w:autoSpaceDN w:val="0"/>
              <w:spacing w:line="288" w:lineRule="exact"/>
              <w:ind w:left="110"/>
              <w:jc w:val="center"/>
            </w:pPr>
            <w:proofErr w:type="spellStart"/>
            <w:r w:rsidRPr="0003328C">
              <w:t>Чланови</w:t>
            </w:r>
            <w:proofErr w:type="spellEnd"/>
            <w:r w:rsidRPr="0003328C">
              <w:t xml:space="preserve"> </w:t>
            </w:r>
            <w:proofErr w:type="spellStart"/>
            <w:r w:rsidRPr="0003328C">
              <w:t>већа</w:t>
            </w:r>
            <w:proofErr w:type="spellEnd"/>
          </w:p>
        </w:tc>
        <w:tc>
          <w:tcPr>
            <w:tcW w:w="1734" w:type="dxa"/>
            <w:vMerge w:val="restart"/>
          </w:tcPr>
          <w:p w14:paraId="417A2239" w14:textId="77777777" w:rsidR="007D12E1" w:rsidRPr="00A43F73" w:rsidRDefault="007D12E1" w:rsidP="0003328C">
            <w:pPr>
              <w:widowControl w:val="0"/>
              <w:autoSpaceDE w:val="0"/>
              <w:autoSpaceDN w:val="0"/>
              <w:spacing w:line="288" w:lineRule="exact"/>
              <w:ind w:left="110"/>
              <w:jc w:val="center"/>
              <w:rPr>
                <w:b/>
              </w:rPr>
            </w:pPr>
            <w:proofErr w:type="spellStart"/>
            <w:r w:rsidRPr="00A43F73">
              <w:rPr>
                <w:b/>
              </w:rPr>
              <w:t>Мај-јун</w:t>
            </w:r>
            <w:proofErr w:type="spellEnd"/>
          </w:p>
          <w:p w14:paraId="417A223A" w14:textId="77777777" w:rsidR="007D12E1" w:rsidRPr="00A43F73" w:rsidRDefault="007D12E1" w:rsidP="0003328C">
            <w:pPr>
              <w:widowControl w:val="0"/>
              <w:autoSpaceDE w:val="0"/>
              <w:autoSpaceDN w:val="0"/>
              <w:spacing w:line="277" w:lineRule="exact"/>
              <w:ind w:left="105"/>
              <w:jc w:val="center"/>
              <w:rPr>
                <w:b/>
              </w:rPr>
            </w:pPr>
          </w:p>
        </w:tc>
        <w:tc>
          <w:tcPr>
            <w:tcW w:w="2340" w:type="dxa"/>
            <w:vMerge w:val="restart"/>
          </w:tcPr>
          <w:p w14:paraId="417A223B" w14:textId="77777777" w:rsidR="007D12E1" w:rsidRDefault="003E0DE2" w:rsidP="003E0DE2">
            <w:pPr>
              <w:widowControl w:val="0"/>
              <w:autoSpaceDE w:val="0"/>
              <w:autoSpaceDN w:val="0"/>
              <w:spacing w:line="277" w:lineRule="exact"/>
              <w:ind w:left="105"/>
            </w:pPr>
            <w:proofErr w:type="spellStart"/>
            <w:r>
              <w:t>Разматран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и </w:t>
            </w:r>
            <w:proofErr w:type="spellStart"/>
            <w:r>
              <w:t>утврђен</w:t>
            </w:r>
            <w:proofErr w:type="spellEnd"/>
            <w:r>
              <w:t xml:space="preserve"> </w:t>
            </w:r>
            <w:proofErr w:type="spellStart"/>
            <w:r>
              <w:t>успех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4.разреда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крају</w:t>
            </w:r>
            <w:proofErr w:type="spellEnd"/>
            <w:r>
              <w:t xml:space="preserve"> </w:t>
            </w:r>
            <w:proofErr w:type="spellStart"/>
            <w:r>
              <w:t>првог</w:t>
            </w:r>
            <w:proofErr w:type="spellEnd"/>
            <w:r>
              <w:t xml:space="preserve"> </w:t>
            </w:r>
            <w:proofErr w:type="spellStart"/>
            <w:r>
              <w:t>полугодишта</w:t>
            </w:r>
            <w:proofErr w:type="spellEnd"/>
            <w:r>
              <w:t xml:space="preserve"> шк.2024/25.године; </w:t>
            </w:r>
            <w:proofErr w:type="spellStart"/>
            <w:r>
              <w:t>Наставничком</w:t>
            </w:r>
            <w:proofErr w:type="spellEnd"/>
            <w:r>
              <w:t xml:space="preserve"> </w:t>
            </w:r>
            <w:proofErr w:type="spellStart"/>
            <w:r>
              <w:t>већу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поднет</w:t>
            </w:r>
            <w:proofErr w:type="spellEnd"/>
            <w:r>
              <w:t xml:space="preserve"> </w:t>
            </w:r>
            <w:proofErr w:type="spellStart"/>
            <w:r>
              <w:t>предлог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избор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</w:t>
            </w:r>
            <w:proofErr w:type="spellStart"/>
            <w:r>
              <w:t>генерације</w:t>
            </w:r>
            <w:proofErr w:type="spellEnd"/>
            <w:r>
              <w:t xml:space="preserve">; </w:t>
            </w:r>
            <w:proofErr w:type="spellStart"/>
            <w:r>
              <w:t>чланови</w:t>
            </w:r>
            <w:proofErr w:type="spellEnd"/>
            <w:r>
              <w:t xml:space="preserve"> </w:t>
            </w:r>
            <w:proofErr w:type="spellStart"/>
            <w:r>
              <w:t>Наставничког</w:t>
            </w:r>
            <w:proofErr w:type="spellEnd"/>
            <w:r>
              <w:t xml:space="preserve"> </w:t>
            </w:r>
            <w:proofErr w:type="spellStart"/>
            <w:r>
              <w:t>већа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изабрали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</w:t>
            </w:r>
            <w:proofErr w:type="spellStart"/>
            <w:r>
              <w:t>генерације</w:t>
            </w:r>
            <w:proofErr w:type="spellEnd"/>
            <w:r>
              <w:t>.</w:t>
            </w:r>
          </w:p>
          <w:p w14:paraId="417A223C" w14:textId="77777777" w:rsidR="003E0DE2" w:rsidRPr="0003328C" w:rsidRDefault="003E0DE2" w:rsidP="003E0DE2">
            <w:pPr>
              <w:widowControl w:val="0"/>
              <w:autoSpaceDE w:val="0"/>
              <w:autoSpaceDN w:val="0"/>
              <w:spacing w:line="277" w:lineRule="exact"/>
              <w:ind w:left="105"/>
            </w:pPr>
            <w:proofErr w:type="spellStart"/>
            <w:r>
              <w:t>Кра</w:t>
            </w:r>
            <w:r w:rsidR="00D23585">
              <w:t>јем</w:t>
            </w:r>
            <w:proofErr w:type="spellEnd"/>
            <w:r w:rsidR="00D23585">
              <w:t xml:space="preserve"> </w:t>
            </w:r>
            <w:proofErr w:type="spellStart"/>
            <w:r w:rsidR="00D23585">
              <w:t>јуна</w:t>
            </w:r>
            <w:proofErr w:type="spellEnd"/>
            <w:r w:rsidR="00D23585">
              <w:t xml:space="preserve">, </w:t>
            </w:r>
            <w:proofErr w:type="spellStart"/>
            <w:r w:rsidR="00D23585">
              <w:t>разматра</w:t>
            </w:r>
            <w:r>
              <w:t>н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и </w:t>
            </w:r>
            <w:proofErr w:type="spellStart"/>
            <w:r>
              <w:t>утврђен</w:t>
            </w:r>
            <w:proofErr w:type="spellEnd"/>
            <w:r>
              <w:t xml:space="preserve"> </w:t>
            </w:r>
            <w:proofErr w:type="spellStart"/>
            <w:r>
              <w:t>успех</w:t>
            </w:r>
            <w:proofErr w:type="spellEnd"/>
            <w:r>
              <w:t xml:space="preserve"> </w:t>
            </w:r>
            <w:proofErr w:type="spellStart"/>
            <w:r>
              <w:t>у</w:t>
            </w:r>
            <w:r w:rsidR="00EC1864">
              <w:t>ченика</w:t>
            </w:r>
            <w:proofErr w:type="spellEnd"/>
            <w:r w:rsidR="00EC1864">
              <w:t xml:space="preserve"> </w:t>
            </w:r>
            <w:proofErr w:type="spellStart"/>
            <w:r w:rsidR="00EC1864">
              <w:t>првог</w:t>
            </w:r>
            <w:proofErr w:type="spellEnd"/>
            <w:r w:rsidR="00EC1864">
              <w:t xml:space="preserve">, </w:t>
            </w:r>
            <w:proofErr w:type="spellStart"/>
            <w:r w:rsidR="00EC1864">
              <w:t>другог</w:t>
            </w:r>
            <w:proofErr w:type="spellEnd"/>
            <w:r w:rsidR="00EC1864">
              <w:t xml:space="preserve"> и </w:t>
            </w:r>
            <w:proofErr w:type="spellStart"/>
            <w:r w:rsidR="00EC1864">
              <w:t>трећег</w:t>
            </w:r>
            <w:proofErr w:type="spellEnd"/>
            <w:r w:rsidR="00EC1864">
              <w:t xml:space="preserve"> </w:t>
            </w:r>
            <w:proofErr w:type="spellStart"/>
            <w:r w:rsidR="00EC1864">
              <w:t>ра</w:t>
            </w:r>
            <w:r>
              <w:t>зреда</w:t>
            </w:r>
            <w:proofErr w:type="spellEnd"/>
            <w:r w:rsidR="00EC1864">
              <w:t xml:space="preserve">; </w:t>
            </w:r>
            <w:proofErr w:type="spellStart"/>
            <w:r w:rsidR="00EC1864">
              <w:t>именована</w:t>
            </w:r>
            <w:proofErr w:type="spellEnd"/>
            <w:r w:rsidR="00EC1864">
              <w:t xml:space="preserve"> </w:t>
            </w:r>
            <w:proofErr w:type="spellStart"/>
            <w:r w:rsidR="00EC1864">
              <w:t>је</w:t>
            </w:r>
            <w:proofErr w:type="spellEnd"/>
            <w:r w:rsidR="00EC1864">
              <w:t xml:space="preserve"> </w:t>
            </w:r>
            <w:proofErr w:type="spellStart"/>
            <w:r w:rsidR="00EC1864">
              <w:t>комисија</w:t>
            </w:r>
            <w:proofErr w:type="spellEnd"/>
            <w:r w:rsidR="00EC1864">
              <w:t xml:space="preserve"> </w:t>
            </w:r>
            <w:proofErr w:type="spellStart"/>
            <w:r w:rsidR="00EC1864">
              <w:t>за</w:t>
            </w:r>
            <w:proofErr w:type="spellEnd"/>
            <w:r w:rsidR="00EC1864">
              <w:t xml:space="preserve"> </w:t>
            </w:r>
            <w:proofErr w:type="spellStart"/>
            <w:r w:rsidR="00EC1864">
              <w:t>упис</w:t>
            </w:r>
            <w:proofErr w:type="spellEnd"/>
            <w:r w:rsidR="00EC1864">
              <w:t xml:space="preserve"> </w:t>
            </w:r>
            <w:proofErr w:type="spellStart"/>
            <w:r w:rsidR="00EC1864">
              <w:t>нових</w:t>
            </w:r>
            <w:proofErr w:type="spellEnd"/>
            <w:r w:rsidR="00EC1864">
              <w:t xml:space="preserve"> </w:t>
            </w:r>
            <w:proofErr w:type="spellStart"/>
            <w:r w:rsidR="00EC1864">
              <w:t>ученика</w:t>
            </w:r>
            <w:proofErr w:type="spellEnd"/>
            <w:r w:rsidR="00EC1864">
              <w:t xml:space="preserve"> </w:t>
            </w:r>
            <w:proofErr w:type="spellStart"/>
            <w:r w:rsidR="00EC1864">
              <w:t>првог</w:t>
            </w:r>
            <w:proofErr w:type="spellEnd"/>
            <w:r w:rsidR="00EC1864">
              <w:t xml:space="preserve"> </w:t>
            </w:r>
            <w:proofErr w:type="spellStart"/>
            <w:r w:rsidR="00EC1864">
              <w:t>разреда</w:t>
            </w:r>
            <w:proofErr w:type="spellEnd"/>
            <w:r w:rsidR="00EC1864">
              <w:t>.</w:t>
            </w:r>
          </w:p>
        </w:tc>
      </w:tr>
      <w:tr w:rsidR="007D12E1" w:rsidRPr="0003328C" w14:paraId="417A2244" w14:textId="77777777" w:rsidTr="00BA0B7F">
        <w:trPr>
          <w:trHeight w:val="1756"/>
        </w:trPr>
        <w:tc>
          <w:tcPr>
            <w:tcW w:w="3534" w:type="dxa"/>
          </w:tcPr>
          <w:p w14:paraId="417A223E" w14:textId="77777777" w:rsidR="007D12E1" w:rsidRPr="0003328C" w:rsidRDefault="007D12E1" w:rsidP="0003328C">
            <w:pPr>
              <w:widowControl w:val="0"/>
              <w:tabs>
                <w:tab w:val="left" w:pos="231"/>
              </w:tabs>
              <w:autoSpaceDE w:val="0"/>
              <w:autoSpaceDN w:val="0"/>
              <w:ind w:right="372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Анализа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успеха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дисциплине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ученика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четврте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године</w:t>
            </w:r>
            <w:proofErr w:type="spellEnd"/>
          </w:p>
          <w:p w14:paraId="417A223F" w14:textId="77777777" w:rsidR="007D12E1" w:rsidRPr="0003328C" w:rsidRDefault="007D12E1" w:rsidP="0003328C">
            <w:pPr>
              <w:widowControl w:val="0"/>
              <w:autoSpaceDE w:val="0"/>
              <w:autoSpaceDN w:val="0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Избор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ученика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</w:p>
          <w:p w14:paraId="417A2240" w14:textId="77777777" w:rsidR="007D12E1" w:rsidRPr="0003328C" w:rsidRDefault="007D12E1" w:rsidP="0003328C">
            <w:pPr>
              <w:widowControl w:val="0"/>
              <w:autoSpaceDE w:val="0"/>
              <w:autoSpaceDN w:val="0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Организација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матурантске</w:t>
            </w:r>
            <w:proofErr w:type="spellEnd"/>
            <w:r w:rsidR="00D23585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забаве</w:t>
            </w:r>
            <w:proofErr w:type="spellEnd"/>
          </w:p>
        </w:tc>
        <w:tc>
          <w:tcPr>
            <w:tcW w:w="2136" w:type="dxa"/>
            <w:vMerge/>
          </w:tcPr>
          <w:p w14:paraId="417A2241" w14:textId="77777777" w:rsidR="007D12E1" w:rsidRPr="0003328C" w:rsidRDefault="007D12E1" w:rsidP="0003328C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1734" w:type="dxa"/>
            <w:vMerge/>
          </w:tcPr>
          <w:p w14:paraId="417A2242" w14:textId="77777777" w:rsidR="007D12E1" w:rsidRPr="00A43F73" w:rsidRDefault="007D12E1" w:rsidP="0003328C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lang w:bidi="en-US"/>
              </w:rPr>
            </w:pPr>
          </w:p>
        </w:tc>
        <w:tc>
          <w:tcPr>
            <w:tcW w:w="2340" w:type="dxa"/>
            <w:vMerge/>
          </w:tcPr>
          <w:p w14:paraId="417A2243" w14:textId="77777777" w:rsidR="007D12E1" w:rsidRPr="0003328C" w:rsidRDefault="007D12E1" w:rsidP="0003328C">
            <w:pPr>
              <w:widowControl w:val="0"/>
              <w:autoSpaceDE w:val="0"/>
              <w:autoSpaceDN w:val="0"/>
              <w:rPr>
                <w:rFonts w:eastAsia="Calibri"/>
                <w:lang w:bidi="en-US"/>
              </w:rPr>
            </w:pPr>
          </w:p>
        </w:tc>
      </w:tr>
      <w:tr w:rsidR="007D12E1" w:rsidRPr="0003328C" w14:paraId="417A224C" w14:textId="77777777" w:rsidTr="00BA0B7F">
        <w:trPr>
          <w:trHeight w:val="2342"/>
        </w:trPr>
        <w:tc>
          <w:tcPr>
            <w:tcW w:w="3534" w:type="dxa"/>
          </w:tcPr>
          <w:p w14:paraId="417A2245" w14:textId="77777777" w:rsidR="007D12E1" w:rsidRPr="0003328C" w:rsidRDefault="007D12E1" w:rsidP="0003328C">
            <w:pPr>
              <w:widowControl w:val="0"/>
              <w:tabs>
                <w:tab w:val="left" w:pos="231"/>
              </w:tabs>
              <w:autoSpaceDE w:val="0"/>
              <w:autoSpaceDN w:val="0"/>
              <w:ind w:right="395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Анализа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реaлизaције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плaнa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рада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Нaстaвничког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већa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реализације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szCs w:val="22"/>
                <w:lang w:bidi="en-US"/>
              </w:rPr>
              <w:t>Р</w:t>
            </w:r>
            <w:r w:rsidRPr="0003328C">
              <w:rPr>
                <w:rFonts w:eastAsia="Calibri"/>
                <w:szCs w:val="22"/>
                <w:lang w:bidi="en-US"/>
              </w:rPr>
              <w:t>азвојног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плана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,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утврђивање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приоритета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за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самовредновање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радашколе</w:t>
            </w:r>
            <w:proofErr w:type="spellEnd"/>
          </w:p>
          <w:p w14:paraId="417A2246" w14:textId="77777777" w:rsidR="007D12E1" w:rsidRPr="0003328C" w:rsidRDefault="007D12E1" w:rsidP="0003328C">
            <w:pPr>
              <w:widowControl w:val="0"/>
              <w:tabs>
                <w:tab w:val="left" w:pos="231"/>
              </w:tabs>
              <w:autoSpaceDE w:val="0"/>
              <w:autoSpaceDN w:val="0"/>
              <w:spacing w:line="292" w:lineRule="exact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Утврђивање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успеха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дисциплине</w:t>
            </w:r>
            <w:proofErr w:type="spellEnd"/>
            <w:r w:rsidR="00D23585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ученика</w:t>
            </w:r>
            <w:proofErr w:type="spellEnd"/>
          </w:p>
          <w:p w14:paraId="417A2247" w14:textId="77777777" w:rsidR="007D12E1" w:rsidRPr="0003328C" w:rsidRDefault="007D12E1" w:rsidP="0003328C">
            <w:pPr>
              <w:widowControl w:val="0"/>
              <w:tabs>
                <w:tab w:val="left" w:pos="231"/>
              </w:tabs>
              <w:autoSpaceDE w:val="0"/>
              <w:autoSpaceDN w:val="0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Утврђивање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кадровских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потреба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и</w:t>
            </w:r>
            <w:r w:rsidR="00D23585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вишкова</w:t>
            </w:r>
            <w:proofErr w:type="spellEnd"/>
          </w:p>
          <w:p w14:paraId="417A2248" w14:textId="77777777" w:rsidR="007D12E1" w:rsidRPr="0003328C" w:rsidRDefault="007D12E1" w:rsidP="00D23585">
            <w:pPr>
              <w:widowControl w:val="0"/>
              <w:tabs>
                <w:tab w:val="left" w:pos="231"/>
              </w:tabs>
              <w:autoSpaceDE w:val="0"/>
              <w:autoSpaceDN w:val="0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Именовање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комисије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за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упис</w:t>
            </w:r>
            <w:proofErr w:type="spellEnd"/>
            <w:r w:rsidR="00D23585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ученика</w:t>
            </w:r>
            <w:proofErr w:type="spellEnd"/>
          </w:p>
        </w:tc>
        <w:tc>
          <w:tcPr>
            <w:tcW w:w="2136" w:type="dxa"/>
            <w:vMerge/>
          </w:tcPr>
          <w:p w14:paraId="417A2249" w14:textId="77777777" w:rsidR="007D12E1" w:rsidRPr="0003328C" w:rsidRDefault="007D12E1" w:rsidP="0003328C">
            <w:pPr>
              <w:widowControl w:val="0"/>
              <w:autoSpaceDE w:val="0"/>
              <w:autoSpaceDN w:val="0"/>
              <w:spacing w:line="289" w:lineRule="exact"/>
              <w:ind w:left="11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1734" w:type="dxa"/>
            <w:vMerge/>
          </w:tcPr>
          <w:p w14:paraId="417A224A" w14:textId="77777777" w:rsidR="007D12E1" w:rsidRPr="00A43F73" w:rsidRDefault="007D12E1" w:rsidP="0003328C">
            <w:pPr>
              <w:widowControl w:val="0"/>
              <w:autoSpaceDE w:val="0"/>
              <w:autoSpaceDN w:val="0"/>
              <w:spacing w:line="480" w:lineRule="auto"/>
              <w:ind w:left="105" w:right="173"/>
              <w:jc w:val="center"/>
              <w:rPr>
                <w:rFonts w:eastAsia="Calibri"/>
                <w:b/>
                <w:lang w:bidi="en-US"/>
              </w:rPr>
            </w:pPr>
          </w:p>
        </w:tc>
        <w:tc>
          <w:tcPr>
            <w:tcW w:w="2340" w:type="dxa"/>
            <w:vMerge/>
          </w:tcPr>
          <w:p w14:paraId="417A224B" w14:textId="77777777" w:rsidR="007D12E1" w:rsidRPr="0003328C" w:rsidRDefault="007D12E1" w:rsidP="0003328C">
            <w:pPr>
              <w:widowControl w:val="0"/>
              <w:autoSpaceDE w:val="0"/>
              <w:autoSpaceDN w:val="0"/>
              <w:spacing w:line="293" w:lineRule="exact"/>
              <w:ind w:left="105"/>
              <w:rPr>
                <w:rFonts w:eastAsia="Calibri"/>
                <w:lang w:bidi="en-US"/>
              </w:rPr>
            </w:pPr>
          </w:p>
        </w:tc>
      </w:tr>
      <w:tr w:rsidR="0003328C" w:rsidRPr="0003328C" w14:paraId="417A2256" w14:textId="77777777" w:rsidTr="00BA0B7F">
        <w:trPr>
          <w:trHeight w:val="1464"/>
        </w:trPr>
        <w:tc>
          <w:tcPr>
            <w:tcW w:w="3534" w:type="dxa"/>
          </w:tcPr>
          <w:p w14:paraId="417A224D" w14:textId="77777777" w:rsidR="0003328C" w:rsidRPr="0003328C" w:rsidRDefault="0003328C" w:rsidP="0003328C">
            <w:pPr>
              <w:widowControl w:val="0"/>
              <w:autoSpaceDE w:val="0"/>
              <w:autoSpaceDN w:val="0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Организација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уписа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ученика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првог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разреда</w:t>
            </w:r>
            <w:proofErr w:type="spellEnd"/>
          </w:p>
          <w:p w14:paraId="417A224E" w14:textId="77777777" w:rsidR="0003328C" w:rsidRPr="0003328C" w:rsidRDefault="0003328C" w:rsidP="0003328C">
            <w:pPr>
              <w:widowControl w:val="0"/>
              <w:autoSpaceDE w:val="0"/>
              <w:autoSpaceDN w:val="0"/>
              <w:ind w:right="954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Утврђивање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извештаја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стручног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усавршавања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наставника</w:t>
            </w:r>
            <w:proofErr w:type="spellEnd"/>
          </w:p>
        </w:tc>
        <w:tc>
          <w:tcPr>
            <w:tcW w:w="2136" w:type="dxa"/>
          </w:tcPr>
          <w:p w14:paraId="417A224F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line="288" w:lineRule="exact"/>
              <w:ind w:left="110"/>
              <w:jc w:val="center"/>
              <w:rPr>
                <w:rFonts w:eastAsia="Calibri"/>
                <w:lang w:bidi="en-US"/>
              </w:rPr>
            </w:pPr>
          </w:p>
          <w:p w14:paraId="417A2250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line="288" w:lineRule="exact"/>
              <w:ind w:left="110"/>
              <w:jc w:val="center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Директор</w:t>
            </w:r>
            <w:proofErr w:type="spellEnd"/>
          </w:p>
          <w:p w14:paraId="417A2251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line="288" w:lineRule="exact"/>
              <w:ind w:left="110"/>
              <w:jc w:val="center"/>
              <w:rPr>
                <w:rFonts w:eastAsia="Calibri"/>
                <w:lang w:bidi="en-US"/>
              </w:rPr>
            </w:pPr>
          </w:p>
          <w:p w14:paraId="417A2252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line="288" w:lineRule="exact"/>
              <w:ind w:left="110"/>
              <w:jc w:val="center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Чланови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већа</w:t>
            </w:r>
            <w:proofErr w:type="spellEnd"/>
          </w:p>
        </w:tc>
        <w:tc>
          <w:tcPr>
            <w:tcW w:w="1734" w:type="dxa"/>
          </w:tcPr>
          <w:p w14:paraId="417A2253" w14:textId="77777777" w:rsidR="0003328C" w:rsidRPr="00A43F73" w:rsidRDefault="0003328C" w:rsidP="0003328C">
            <w:pPr>
              <w:widowControl w:val="0"/>
              <w:autoSpaceDE w:val="0"/>
              <w:autoSpaceDN w:val="0"/>
              <w:spacing w:line="288" w:lineRule="exact"/>
              <w:ind w:left="110"/>
              <w:jc w:val="center"/>
              <w:rPr>
                <w:rFonts w:eastAsia="Calibri"/>
                <w:b/>
                <w:lang w:bidi="en-US"/>
              </w:rPr>
            </w:pPr>
            <w:proofErr w:type="spellStart"/>
            <w:r w:rsidRPr="00A43F73">
              <w:rPr>
                <w:rFonts w:eastAsia="Calibri"/>
                <w:b/>
                <w:szCs w:val="22"/>
                <w:lang w:bidi="en-US"/>
              </w:rPr>
              <w:t>Јул</w:t>
            </w:r>
            <w:proofErr w:type="spellEnd"/>
          </w:p>
          <w:p w14:paraId="417A2254" w14:textId="77777777" w:rsidR="0003328C" w:rsidRPr="00A43F73" w:rsidRDefault="0003328C" w:rsidP="0003328C">
            <w:pPr>
              <w:widowControl w:val="0"/>
              <w:autoSpaceDE w:val="0"/>
              <w:autoSpaceDN w:val="0"/>
              <w:spacing w:line="480" w:lineRule="auto"/>
              <w:ind w:left="105" w:right="173"/>
              <w:jc w:val="center"/>
              <w:rPr>
                <w:rFonts w:eastAsia="Calibri"/>
                <w:b/>
                <w:lang w:bidi="en-US"/>
              </w:rPr>
            </w:pPr>
          </w:p>
        </w:tc>
        <w:tc>
          <w:tcPr>
            <w:tcW w:w="2340" w:type="dxa"/>
          </w:tcPr>
          <w:p w14:paraId="417A2255" w14:textId="77777777" w:rsidR="0003328C" w:rsidRPr="00EC1864" w:rsidRDefault="00EC1864" w:rsidP="00EC1864">
            <w:pPr>
              <w:widowControl w:val="0"/>
              <w:autoSpaceDE w:val="0"/>
              <w:autoSpaceDN w:val="0"/>
              <w:spacing w:line="293" w:lineRule="exact"/>
              <w:ind w:left="105"/>
              <w:rPr>
                <w:rFonts w:eastAsia="Calibri"/>
                <w:lang w:bidi="en-US"/>
              </w:rPr>
            </w:pPr>
            <w:proofErr w:type="spellStart"/>
            <w:r>
              <w:rPr>
                <w:rFonts w:eastAsia="Calibri"/>
                <w:lang w:bidi="en-US"/>
              </w:rPr>
              <w:t>Чланови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комисије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за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упис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ученика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су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непосредно</w:t>
            </w:r>
            <w:proofErr w:type="spellEnd"/>
            <w:r>
              <w:rPr>
                <w:rFonts w:eastAsia="Calibri"/>
                <w:lang w:bidi="en-US"/>
              </w:rPr>
              <w:t xml:space="preserve"> у </w:t>
            </w:r>
            <w:proofErr w:type="spellStart"/>
            <w:r>
              <w:rPr>
                <w:rFonts w:eastAsia="Calibri"/>
                <w:lang w:bidi="en-US"/>
              </w:rPr>
              <w:t>школи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примали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пријаве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нових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ученика</w:t>
            </w:r>
            <w:proofErr w:type="spellEnd"/>
            <w:r>
              <w:rPr>
                <w:rFonts w:eastAsia="Calibri"/>
                <w:lang w:bidi="en-US"/>
              </w:rPr>
              <w:t xml:space="preserve">; </w:t>
            </w:r>
            <w:proofErr w:type="spellStart"/>
            <w:r>
              <w:rPr>
                <w:rFonts w:eastAsia="Calibri"/>
                <w:lang w:bidi="en-US"/>
              </w:rPr>
              <w:t>извршен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је</w:t>
            </w:r>
            <w:proofErr w:type="spellEnd"/>
            <w:r>
              <w:rPr>
                <w:rFonts w:eastAsia="Calibri"/>
                <w:lang w:bidi="en-US"/>
              </w:rPr>
              <w:t xml:space="preserve"> и е-</w:t>
            </w:r>
            <w:proofErr w:type="spellStart"/>
            <w:r>
              <w:rPr>
                <w:rFonts w:eastAsia="Calibri"/>
                <w:lang w:bidi="en-US"/>
              </w:rPr>
              <w:t>упис</w:t>
            </w:r>
            <w:proofErr w:type="spellEnd"/>
            <w:r>
              <w:rPr>
                <w:rFonts w:eastAsia="Calibri"/>
                <w:lang w:bidi="en-US"/>
              </w:rPr>
              <w:t xml:space="preserve"> (</w:t>
            </w:r>
            <w:proofErr w:type="spellStart"/>
            <w:r>
              <w:rPr>
                <w:rFonts w:eastAsia="Calibri"/>
                <w:lang w:bidi="en-US"/>
              </w:rPr>
              <w:t>за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ученике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који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су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пријаву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поднели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електронским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путем</w:t>
            </w:r>
            <w:proofErr w:type="spellEnd"/>
            <w:r>
              <w:rPr>
                <w:rFonts w:eastAsia="Calibri"/>
                <w:lang w:bidi="en-US"/>
              </w:rPr>
              <w:t xml:space="preserve">). </w:t>
            </w:r>
          </w:p>
        </w:tc>
      </w:tr>
      <w:tr w:rsidR="0003328C" w:rsidRPr="0003328C" w14:paraId="417A2266" w14:textId="77777777" w:rsidTr="00BA0B7F">
        <w:trPr>
          <w:trHeight w:val="2933"/>
        </w:trPr>
        <w:tc>
          <w:tcPr>
            <w:tcW w:w="3534" w:type="dxa"/>
          </w:tcPr>
          <w:p w14:paraId="417A2257" w14:textId="77777777" w:rsidR="0003328C" w:rsidRPr="0003328C" w:rsidRDefault="0003328C" w:rsidP="0003328C">
            <w:pPr>
              <w:widowControl w:val="0"/>
              <w:tabs>
                <w:tab w:val="left" w:pos="231"/>
              </w:tabs>
              <w:autoSpaceDE w:val="0"/>
              <w:autoSpaceDN w:val="0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Организација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почетка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нове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школске</w:t>
            </w:r>
            <w:proofErr w:type="spellEnd"/>
            <w:r w:rsidR="00D23585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године</w:t>
            </w:r>
            <w:proofErr w:type="spellEnd"/>
          </w:p>
          <w:p w14:paraId="417A2258" w14:textId="77777777" w:rsidR="0003328C" w:rsidRPr="0003328C" w:rsidRDefault="0003328C" w:rsidP="0003328C">
            <w:pPr>
              <w:widowControl w:val="0"/>
              <w:autoSpaceDE w:val="0"/>
              <w:autoSpaceDN w:val="0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Организација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разредних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поправних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испита</w:t>
            </w:r>
            <w:proofErr w:type="spellEnd"/>
          </w:p>
          <w:p w14:paraId="417A2259" w14:textId="77777777" w:rsidR="000D0537" w:rsidRDefault="0003328C" w:rsidP="0003328C">
            <w:pPr>
              <w:widowControl w:val="0"/>
              <w:tabs>
                <w:tab w:val="left" w:pos="231"/>
              </w:tabs>
              <w:autoSpaceDE w:val="0"/>
              <w:autoSpaceDN w:val="0"/>
              <w:ind w:right="304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Утврђивaње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успехa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ученикa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после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испитa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нa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крaју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школске</w:t>
            </w:r>
            <w:proofErr w:type="spellEnd"/>
          </w:p>
          <w:p w14:paraId="417A225A" w14:textId="77777777" w:rsidR="0003328C" w:rsidRPr="0003328C" w:rsidRDefault="0003328C" w:rsidP="0003328C">
            <w:pPr>
              <w:widowControl w:val="0"/>
              <w:tabs>
                <w:tab w:val="left" w:pos="231"/>
              </w:tabs>
              <w:autoSpaceDE w:val="0"/>
              <w:autoSpaceDN w:val="0"/>
              <w:ind w:right="304"/>
              <w:rPr>
                <w:rFonts w:eastAsia="Calibri"/>
                <w:lang w:bidi="en-US"/>
              </w:rPr>
            </w:pPr>
            <w:r w:rsidRPr="0003328C">
              <w:rPr>
                <w:rFonts w:eastAsia="Calibri"/>
                <w:szCs w:val="22"/>
                <w:lang w:bidi="en-US"/>
              </w:rPr>
              <w:t>2024/25.</w:t>
            </w:r>
          </w:p>
          <w:p w14:paraId="417A225B" w14:textId="77777777" w:rsidR="0003328C" w:rsidRPr="0003328C" w:rsidRDefault="0003328C" w:rsidP="0003328C">
            <w:pPr>
              <w:widowControl w:val="0"/>
              <w:tabs>
                <w:tab w:val="left" w:pos="231"/>
              </w:tabs>
              <w:autoSpaceDE w:val="0"/>
              <w:autoSpaceDN w:val="0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Утврђивање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састава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стручних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већа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,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актива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 и</w:t>
            </w:r>
            <w:r w:rsidR="00D23585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тимова</w:t>
            </w:r>
            <w:proofErr w:type="spellEnd"/>
          </w:p>
          <w:p w14:paraId="417A225C" w14:textId="77777777" w:rsidR="0003328C" w:rsidRPr="0003328C" w:rsidRDefault="0003328C" w:rsidP="0003328C">
            <w:pPr>
              <w:widowControl w:val="0"/>
              <w:autoSpaceDE w:val="0"/>
              <w:autoSpaceDN w:val="0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Извештај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већа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,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тимова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и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актива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о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раду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у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школској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2024/25.години</w:t>
            </w:r>
          </w:p>
          <w:p w14:paraId="417A225D" w14:textId="77777777" w:rsidR="0003328C" w:rsidRPr="0003328C" w:rsidRDefault="0003328C" w:rsidP="0003328C">
            <w:pPr>
              <w:widowControl w:val="0"/>
              <w:autoSpaceDE w:val="0"/>
              <w:autoSpaceDN w:val="0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Утврђивање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плана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стручног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усавршавања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наставника</w:t>
            </w:r>
            <w:proofErr w:type="spellEnd"/>
          </w:p>
        </w:tc>
        <w:tc>
          <w:tcPr>
            <w:tcW w:w="2136" w:type="dxa"/>
          </w:tcPr>
          <w:p w14:paraId="417A225E" w14:textId="77777777" w:rsidR="0003328C" w:rsidRPr="0003328C" w:rsidRDefault="0003328C" w:rsidP="0003328C">
            <w:pPr>
              <w:widowControl w:val="0"/>
              <w:autoSpaceDE w:val="0"/>
              <w:autoSpaceDN w:val="0"/>
              <w:ind w:left="110"/>
              <w:jc w:val="center"/>
              <w:rPr>
                <w:rFonts w:eastAsia="Calibri"/>
                <w:lang w:bidi="en-US"/>
              </w:rPr>
            </w:pPr>
          </w:p>
          <w:p w14:paraId="417A225F" w14:textId="77777777" w:rsidR="0003328C" w:rsidRPr="0003328C" w:rsidRDefault="0003328C" w:rsidP="0003328C">
            <w:pPr>
              <w:widowControl w:val="0"/>
              <w:autoSpaceDE w:val="0"/>
              <w:autoSpaceDN w:val="0"/>
              <w:ind w:left="110"/>
              <w:jc w:val="center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Директор</w:t>
            </w:r>
            <w:proofErr w:type="spellEnd"/>
          </w:p>
          <w:p w14:paraId="417A2260" w14:textId="77777777" w:rsidR="0003328C" w:rsidRPr="0003328C" w:rsidRDefault="0003328C" w:rsidP="0003328C">
            <w:pPr>
              <w:widowControl w:val="0"/>
              <w:autoSpaceDE w:val="0"/>
              <w:autoSpaceDN w:val="0"/>
              <w:ind w:left="110"/>
              <w:jc w:val="center"/>
              <w:rPr>
                <w:rFonts w:eastAsia="Calibri"/>
                <w:lang w:bidi="en-US"/>
              </w:rPr>
            </w:pPr>
          </w:p>
          <w:p w14:paraId="417A2261" w14:textId="77777777" w:rsidR="0003328C" w:rsidRPr="0003328C" w:rsidRDefault="0003328C" w:rsidP="0003328C">
            <w:pPr>
              <w:widowControl w:val="0"/>
              <w:autoSpaceDE w:val="0"/>
              <w:autoSpaceDN w:val="0"/>
              <w:ind w:left="110"/>
              <w:jc w:val="center"/>
              <w:rPr>
                <w:rFonts w:eastAsia="Calibri"/>
                <w:lang w:bidi="en-US"/>
              </w:rPr>
            </w:pPr>
            <w:proofErr w:type="spellStart"/>
            <w:r w:rsidRPr="0003328C">
              <w:rPr>
                <w:rFonts w:eastAsia="Calibri"/>
                <w:szCs w:val="22"/>
                <w:lang w:bidi="en-US"/>
              </w:rPr>
              <w:t>Чланови</w:t>
            </w:r>
            <w:proofErr w:type="spellEnd"/>
            <w:r w:rsidRPr="0003328C">
              <w:rPr>
                <w:rFonts w:eastAsia="Calibri"/>
                <w:szCs w:val="22"/>
                <w:lang w:bidi="en-US"/>
              </w:rPr>
              <w:t xml:space="preserve"> </w:t>
            </w:r>
            <w:proofErr w:type="spellStart"/>
            <w:r w:rsidRPr="0003328C">
              <w:rPr>
                <w:rFonts w:eastAsia="Calibri"/>
                <w:szCs w:val="22"/>
                <w:lang w:bidi="en-US"/>
              </w:rPr>
              <w:t>већа</w:t>
            </w:r>
            <w:proofErr w:type="spellEnd"/>
          </w:p>
          <w:p w14:paraId="417A2262" w14:textId="77777777" w:rsidR="0003328C" w:rsidRPr="0003328C" w:rsidRDefault="0003328C" w:rsidP="0003328C">
            <w:pPr>
              <w:widowControl w:val="0"/>
              <w:autoSpaceDE w:val="0"/>
              <w:autoSpaceDN w:val="0"/>
              <w:ind w:left="11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1734" w:type="dxa"/>
          </w:tcPr>
          <w:p w14:paraId="417A2263" w14:textId="77777777" w:rsidR="0003328C" w:rsidRPr="00A43F73" w:rsidRDefault="0003328C" w:rsidP="0003328C">
            <w:pPr>
              <w:widowControl w:val="0"/>
              <w:autoSpaceDE w:val="0"/>
              <w:autoSpaceDN w:val="0"/>
              <w:ind w:left="110"/>
              <w:jc w:val="center"/>
              <w:rPr>
                <w:rFonts w:eastAsia="Calibri"/>
                <w:b/>
                <w:lang w:bidi="en-US"/>
              </w:rPr>
            </w:pPr>
            <w:proofErr w:type="spellStart"/>
            <w:r w:rsidRPr="00A43F73">
              <w:rPr>
                <w:rFonts w:eastAsia="Calibri"/>
                <w:b/>
                <w:szCs w:val="22"/>
                <w:lang w:bidi="en-US"/>
              </w:rPr>
              <w:t>Август</w:t>
            </w:r>
            <w:proofErr w:type="spellEnd"/>
          </w:p>
          <w:p w14:paraId="417A2264" w14:textId="77777777" w:rsidR="0003328C" w:rsidRPr="0003328C" w:rsidRDefault="0003328C" w:rsidP="0003328C">
            <w:pPr>
              <w:widowControl w:val="0"/>
              <w:autoSpaceDE w:val="0"/>
              <w:autoSpaceDN w:val="0"/>
              <w:spacing w:line="480" w:lineRule="auto"/>
              <w:ind w:left="105" w:right="173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2340" w:type="dxa"/>
          </w:tcPr>
          <w:p w14:paraId="417A2265" w14:textId="77777777" w:rsidR="0003328C" w:rsidRPr="0032770F" w:rsidRDefault="0032770F" w:rsidP="00DF6A88">
            <w:pPr>
              <w:widowControl w:val="0"/>
              <w:autoSpaceDE w:val="0"/>
              <w:autoSpaceDN w:val="0"/>
              <w:spacing w:line="293" w:lineRule="exact"/>
              <w:ind w:left="105"/>
              <w:rPr>
                <w:rFonts w:eastAsia="Calibri"/>
                <w:lang w:bidi="en-US"/>
              </w:rPr>
            </w:pPr>
            <w:proofErr w:type="spellStart"/>
            <w:r>
              <w:rPr>
                <w:rFonts w:eastAsia="Calibri"/>
                <w:lang w:bidi="en-US"/>
              </w:rPr>
              <w:t>Одређени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су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термини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за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полагање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пријављених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испита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за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августовски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испитни</w:t>
            </w:r>
            <w:proofErr w:type="spellEnd"/>
            <w:r>
              <w:rPr>
                <w:rFonts w:eastAsia="Calibri"/>
                <w:lang w:bidi="en-US"/>
              </w:rPr>
              <w:t xml:space="preserve"> </w:t>
            </w:r>
            <w:proofErr w:type="spellStart"/>
            <w:r>
              <w:rPr>
                <w:rFonts w:eastAsia="Calibri"/>
                <w:lang w:bidi="en-US"/>
              </w:rPr>
              <w:t>рок</w:t>
            </w:r>
            <w:proofErr w:type="spellEnd"/>
            <w:r>
              <w:rPr>
                <w:rFonts w:eastAsia="Calibri"/>
                <w:lang w:bidi="en-US"/>
              </w:rPr>
              <w:t xml:space="preserve">; </w:t>
            </w:r>
            <w:proofErr w:type="spellStart"/>
            <w:r w:rsidR="00DF6A88">
              <w:rPr>
                <w:rFonts w:eastAsia="Calibri"/>
                <w:lang w:bidi="en-US"/>
              </w:rPr>
              <w:t>предстоји</w:t>
            </w:r>
            <w:proofErr w:type="spellEnd"/>
            <w:r w:rsidR="00DF6A88">
              <w:rPr>
                <w:rFonts w:eastAsia="Calibri"/>
                <w:lang w:bidi="en-US"/>
              </w:rPr>
              <w:t xml:space="preserve"> </w:t>
            </w:r>
            <w:proofErr w:type="spellStart"/>
            <w:r w:rsidR="00DF6A88">
              <w:rPr>
                <w:rFonts w:eastAsia="Calibri"/>
                <w:lang w:bidi="en-US"/>
              </w:rPr>
              <w:t>утврђивање</w:t>
            </w:r>
            <w:proofErr w:type="spellEnd"/>
            <w:r w:rsidR="00DF6A88">
              <w:rPr>
                <w:rFonts w:eastAsia="Calibri"/>
                <w:lang w:bidi="en-US"/>
              </w:rPr>
              <w:t xml:space="preserve"> </w:t>
            </w:r>
            <w:proofErr w:type="spellStart"/>
            <w:r w:rsidR="00DF6A88">
              <w:rPr>
                <w:rFonts w:eastAsia="Calibri"/>
                <w:lang w:bidi="en-US"/>
              </w:rPr>
              <w:t>успеха</w:t>
            </w:r>
            <w:proofErr w:type="spellEnd"/>
            <w:r w:rsidR="00DF6A88">
              <w:rPr>
                <w:rFonts w:eastAsia="Calibri"/>
                <w:lang w:bidi="en-US"/>
              </w:rPr>
              <w:t xml:space="preserve"> </w:t>
            </w:r>
            <w:proofErr w:type="spellStart"/>
            <w:r w:rsidR="00DF6A88">
              <w:rPr>
                <w:rFonts w:eastAsia="Calibri"/>
                <w:lang w:bidi="en-US"/>
              </w:rPr>
              <w:t>ученика</w:t>
            </w:r>
            <w:proofErr w:type="spellEnd"/>
            <w:r w:rsidR="00DF6A88">
              <w:rPr>
                <w:rFonts w:eastAsia="Calibri"/>
                <w:lang w:bidi="en-US"/>
              </w:rPr>
              <w:t xml:space="preserve"> </w:t>
            </w:r>
            <w:proofErr w:type="spellStart"/>
            <w:r w:rsidR="00DF6A88">
              <w:rPr>
                <w:rFonts w:eastAsia="Calibri"/>
                <w:lang w:bidi="en-US"/>
              </w:rPr>
              <w:t>након</w:t>
            </w:r>
            <w:proofErr w:type="spellEnd"/>
            <w:r w:rsidR="00DF6A88">
              <w:rPr>
                <w:rFonts w:eastAsia="Calibri"/>
                <w:lang w:bidi="en-US"/>
              </w:rPr>
              <w:t xml:space="preserve"> </w:t>
            </w:r>
            <w:proofErr w:type="spellStart"/>
            <w:r w:rsidR="00DF6A88">
              <w:rPr>
                <w:rFonts w:eastAsia="Calibri"/>
                <w:lang w:bidi="en-US"/>
              </w:rPr>
              <w:t>одржаних</w:t>
            </w:r>
            <w:proofErr w:type="spellEnd"/>
            <w:r w:rsidR="00DF6A88">
              <w:rPr>
                <w:rFonts w:eastAsia="Calibri"/>
                <w:lang w:bidi="en-US"/>
              </w:rPr>
              <w:t xml:space="preserve"> </w:t>
            </w:r>
            <w:proofErr w:type="spellStart"/>
            <w:r w:rsidR="00DF6A88">
              <w:rPr>
                <w:rFonts w:eastAsia="Calibri"/>
                <w:lang w:bidi="en-US"/>
              </w:rPr>
              <w:t>седница</w:t>
            </w:r>
            <w:proofErr w:type="spellEnd"/>
            <w:r w:rsidR="00DF6A88">
              <w:rPr>
                <w:rFonts w:eastAsia="Calibri"/>
                <w:lang w:bidi="en-US"/>
              </w:rPr>
              <w:t xml:space="preserve"> </w:t>
            </w:r>
            <w:proofErr w:type="spellStart"/>
            <w:r w:rsidR="00DF6A88">
              <w:rPr>
                <w:rFonts w:eastAsia="Calibri"/>
                <w:lang w:bidi="en-US"/>
              </w:rPr>
              <w:t>одељенских</w:t>
            </w:r>
            <w:proofErr w:type="spellEnd"/>
            <w:r w:rsidR="00DF6A88">
              <w:rPr>
                <w:rFonts w:eastAsia="Calibri"/>
                <w:lang w:bidi="en-US"/>
              </w:rPr>
              <w:t xml:space="preserve"> </w:t>
            </w:r>
            <w:proofErr w:type="spellStart"/>
            <w:r w:rsidR="00DF6A88">
              <w:rPr>
                <w:rFonts w:eastAsia="Calibri"/>
                <w:lang w:bidi="en-US"/>
              </w:rPr>
              <w:t>већа</w:t>
            </w:r>
            <w:proofErr w:type="spellEnd"/>
            <w:r w:rsidR="00DF6A88">
              <w:rPr>
                <w:rFonts w:eastAsia="Calibri"/>
                <w:lang w:bidi="en-US"/>
              </w:rPr>
              <w:t xml:space="preserve"> и </w:t>
            </w:r>
            <w:proofErr w:type="spellStart"/>
            <w:r w:rsidR="00DF6A88">
              <w:rPr>
                <w:rFonts w:eastAsia="Calibri"/>
                <w:lang w:bidi="en-US"/>
              </w:rPr>
              <w:t>наставничког</w:t>
            </w:r>
            <w:proofErr w:type="spellEnd"/>
            <w:r w:rsidR="00DF6A88">
              <w:rPr>
                <w:rFonts w:eastAsia="Calibri"/>
                <w:lang w:bidi="en-US"/>
              </w:rPr>
              <w:t xml:space="preserve"> </w:t>
            </w:r>
            <w:proofErr w:type="spellStart"/>
            <w:r w:rsidR="00DF6A88">
              <w:rPr>
                <w:rFonts w:eastAsia="Calibri"/>
                <w:lang w:bidi="en-US"/>
              </w:rPr>
              <w:t>већа</w:t>
            </w:r>
            <w:proofErr w:type="spellEnd"/>
            <w:r w:rsidR="00DF6A88">
              <w:rPr>
                <w:rFonts w:eastAsia="Calibri"/>
                <w:lang w:bidi="en-US"/>
              </w:rPr>
              <w:t xml:space="preserve">; </w:t>
            </w:r>
            <w:proofErr w:type="spellStart"/>
            <w:r w:rsidR="00DF6A88">
              <w:rPr>
                <w:rFonts w:eastAsia="Calibri"/>
                <w:lang w:bidi="en-US"/>
              </w:rPr>
              <w:t>разматраће</w:t>
            </w:r>
            <w:proofErr w:type="spellEnd"/>
            <w:r w:rsidR="00DF6A88">
              <w:rPr>
                <w:rFonts w:eastAsia="Calibri"/>
                <w:lang w:bidi="en-US"/>
              </w:rPr>
              <w:t xml:space="preserve"> </w:t>
            </w:r>
            <w:proofErr w:type="spellStart"/>
            <w:r w:rsidR="00DF6A88">
              <w:rPr>
                <w:rFonts w:eastAsia="Calibri"/>
                <w:lang w:bidi="en-US"/>
              </w:rPr>
              <w:t>се</w:t>
            </w:r>
            <w:proofErr w:type="spellEnd"/>
            <w:r w:rsidR="00DF6A88">
              <w:rPr>
                <w:rFonts w:eastAsia="Calibri"/>
                <w:lang w:bidi="en-US"/>
              </w:rPr>
              <w:t xml:space="preserve"> </w:t>
            </w:r>
            <w:proofErr w:type="spellStart"/>
            <w:r w:rsidR="00DF6A88">
              <w:rPr>
                <w:rFonts w:eastAsia="Calibri"/>
                <w:lang w:bidi="en-US"/>
              </w:rPr>
              <w:lastRenderedPageBreak/>
              <w:t>извештаји</w:t>
            </w:r>
            <w:proofErr w:type="spellEnd"/>
            <w:r w:rsidR="00DF6A88">
              <w:rPr>
                <w:rFonts w:eastAsia="Calibri"/>
                <w:lang w:bidi="en-US"/>
              </w:rPr>
              <w:t xml:space="preserve"> </w:t>
            </w:r>
            <w:proofErr w:type="spellStart"/>
            <w:r w:rsidR="00DF6A88">
              <w:rPr>
                <w:rFonts w:eastAsia="Calibri"/>
                <w:lang w:bidi="en-US"/>
              </w:rPr>
              <w:t>за</w:t>
            </w:r>
            <w:proofErr w:type="spellEnd"/>
            <w:r w:rsidR="00DF6A88">
              <w:rPr>
                <w:rFonts w:eastAsia="Calibri"/>
                <w:lang w:bidi="en-US"/>
              </w:rPr>
              <w:t xml:space="preserve"> шк.2024/25.годину.</w:t>
            </w:r>
          </w:p>
        </w:tc>
      </w:tr>
    </w:tbl>
    <w:p w14:paraId="417A2267" w14:textId="77777777" w:rsidR="0003328C" w:rsidRDefault="0003328C" w:rsidP="0092405E"/>
    <w:p w14:paraId="417A2268" w14:textId="77777777" w:rsidR="0092405E" w:rsidRPr="006E1F49" w:rsidRDefault="0092405E" w:rsidP="0092405E">
      <w:pPr>
        <w:rPr>
          <w:b/>
        </w:rPr>
      </w:pPr>
    </w:p>
    <w:p w14:paraId="417A2269" w14:textId="77777777" w:rsidR="0092405E" w:rsidRDefault="0092405E" w:rsidP="0092405E">
      <w:pPr>
        <w:jc w:val="both"/>
        <w:rPr>
          <w:b/>
        </w:rPr>
      </w:pPr>
    </w:p>
    <w:p w14:paraId="417A226A" w14:textId="77777777" w:rsidR="00800DC0" w:rsidRDefault="00800DC0" w:rsidP="0092405E">
      <w:pPr>
        <w:jc w:val="both"/>
        <w:rPr>
          <w:b/>
        </w:rPr>
      </w:pPr>
    </w:p>
    <w:p w14:paraId="417A226B" w14:textId="77777777" w:rsidR="00800DC0" w:rsidRDefault="00800DC0" w:rsidP="0092405E">
      <w:pPr>
        <w:jc w:val="both"/>
        <w:rPr>
          <w:b/>
        </w:rPr>
      </w:pPr>
    </w:p>
    <w:p w14:paraId="417A226C" w14:textId="77777777" w:rsidR="00800DC0" w:rsidRDefault="00800DC0" w:rsidP="0092405E">
      <w:pPr>
        <w:jc w:val="both"/>
        <w:rPr>
          <w:b/>
        </w:rPr>
      </w:pPr>
    </w:p>
    <w:p w14:paraId="417A226D" w14:textId="77777777" w:rsidR="00800DC0" w:rsidRDefault="00800DC0" w:rsidP="0092405E">
      <w:pPr>
        <w:jc w:val="both"/>
        <w:rPr>
          <w:b/>
        </w:rPr>
      </w:pPr>
    </w:p>
    <w:p w14:paraId="417A226E" w14:textId="77777777" w:rsidR="00800DC0" w:rsidRDefault="00800DC0" w:rsidP="0092405E">
      <w:pPr>
        <w:jc w:val="both"/>
        <w:rPr>
          <w:b/>
        </w:rPr>
      </w:pPr>
    </w:p>
    <w:p w14:paraId="417A226F" w14:textId="77777777" w:rsidR="00800DC0" w:rsidRDefault="00800DC0" w:rsidP="0092405E">
      <w:pPr>
        <w:jc w:val="both"/>
        <w:rPr>
          <w:b/>
        </w:rPr>
      </w:pPr>
    </w:p>
    <w:p w14:paraId="417A2270" w14:textId="77777777" w:rsidR="00800DC0" w:rsidRDefault="00800DC0" w:rsidP="0092405E">
      <w:pPr>
        <w:jc w:val="both"/>
        <w:rPr>
          <w:b/>
        </w:rPr>
      </w:pPr>
    </w:p>
    <w:p w14:paraId="417A2271" w14:textId="77777777" w:rsidR="00800DC0" w:rsidRDefault="00800DC0" w:rsidP="0092405E">
      <w:pPr>
        <w:jc w:val="both"/>
        <w:rPr>
          <w:b/>
        </w:rPr>
      </w:pPr>
    </w:p>
    <w:p w14:paraId="417A2272" w14:textId="77777777" w:rsidR="00800DC0" w:rsidRDefault="00800DC0" w:rsidP="0092405E">
      <w:pPr>
        <w:jc w:val="both"/>
        <w:rPr>
          <w:b/>
        </w:rPr>
      </w:pPr>
    </w:p>
    <w:p w14:paraId="417A2273" w14:textId="77777777" w:rsidR="00800DC0" w:rsidRDefault="00800DC0" w:rsidP="0092405E">
      <w:pPr>
        <w:jc w:val="both"/>
        <w:rPr>
          <w:b/>
        </w:rPr>
      </w:pPr>
    </w:p>
    <w:p w14:paraId="417A2274" w14:textId="77777777" w:rsidR="00800DC0" w:rsidRDefault="00800DC0" w:rsidP="0092405E">
      <w:pPr>
        <w:jc w:val="both"/>
        <w:rPr>
          <w:b/>
        </w:rPr>
      </w:pPr>
    </w:p>
    <w:p w14:paraId="417A2275" w14:textId="77777777" w:rsidR="00800DC0" w:rsidRDefault="00800DC0" w:rsidP="0092405E">
      <w:pPr>
        <w:jc w:val="both"/>
        <w:rPr>
          <w:b/>
        </w:rPr>
      </w:pPr>
    </w:p>
    <w:p w14:paraId="417A2276" w14:textId="77777777" w:rsidR="00800DC0" w:rsidRDefault="00800DC0" w:rsidP="0092405E">
      <w:pPr>
        <w:jc w:val="both"/>
        <w:rPr>
          <w:b/>
        </w:rPr>
      </w:pPr>
    </w:p>
    <w:p w14:paraId="417A2277" w14:textId="77777777" w:rsidR="00800DC0" w:rsidRDefault="00800DC0" w:rsidP="0092405E">
      <w:pPr>
        <w:jc w:val="both"/>
        <w:rPr>
          <w:b/>
        </w:rPr>
      </w:pPr>
    </w:p>
    <w:p w14:paraId="417A2278" w14:textId="77777777" w:rsidR="00800DC0" w:rsidRDefault="00800DC0" w:rsidP="0092405E">
      <w:pPr>
        <w:jc w:val="both"/>
        <w:rPr>
          <w:b/>
        </w:rPr>
      </w:pPr>
    </w:p>
    <w:p w14:paraId="417A2279" w14:textId="77777777" w:rsidR="00800DC0" w:rsidRDefault="00800DC0" w:rsidP="0092405E">
      <w:pPr>
        <w:jc w:val="both"/>
        <w:rPr>
          <w:b/>
        </w:rPr>
      </w:pPr>
    </w:p>
    <w:p w14:paraId="417A227A" w14:textId="77777777" w:rsidR="00800DC0" w:rsidRDefault="00800DC0" w:rsidP="0092405E">
      <w:pPr>
        <w:jc w:val="both"/>
        <w:rPr>
          <w:b/>
        </w:rPr>
      </w:pPr>
    </w:p>
    <w:p w14:paraId="417A227B" w14:textId="77777777" w:rsidR="00800DC0" w:rsidRDefault="00800DC0" w:rsidP="0092405E">
      <w:pPr>
        <w:jc w:val="both"/>
        <w:rPr>
          <w:b/>
        </w:rPr>
      </w:pPr>
    </w:p>
    <w:p w14:paraId="417A227C" w14:textId="77777777" w:rsidR="00800DC0" w:rsidRDefault="00800DC0" w:rsidP="0092405E">
      <w:pPr>
        <w:jc w:val="both"/>
        <w:rPr>
          <w:b/>
        </w:rPr>
      </w:pPr>
    </w:p>
    <w:p w14:paraId="417A227D" w14:textId="77777777" w:rsidR="00800DC0" w:rsidRDefault="00800DC0" w:rsidP="0092405E">
      <w:pPr>
        <w:jc w:val="both"/>
        <w:rPr>
          <w:b/>
        </w:rPr>
      </w:pPr>
    </w:p>
    <w:p w14:paraId="417A227E" w14:textId="77777777" w:rsidR="00800DC0" w:rsidRDefault="00800DC0" w:rsidP="0092405E">
      <w:pPr>
        <w:jc w:val="both"/>
        <w:rPr>
          <w:b/>
        </w:rPr>
      </w:pPr>
    </w:p>
    <w:p w14:paraId="417A227F" w14:textId="77777777" w:rsidR="00800DC0" w:rsidRDefault="00800DC0" w:rsidP="0092405E">
      <w:pPr>
        <w:jc w:val="both"/>
        <w:rPr>
          <w:b/>
        </w:rPr>
      </w:pPr>
    </w:p>
    <w:p w14:paraId="417A2280" w14:textId="77777777" w:rsidR="00800DC0" w:rsidRDefault="00800DC0" w:rsidP="0092405E">
      <w:pPr>
        <w:jc w:val="both"/>
        <w:rPr>
          <w:b/>
        </w:rPr>
      </w:pPr>
    </w:p>
    <w:p w14:paraId="417A2281" w14:textId="77777777" w:rsidR="00800DC0" w:rsidRDefault="00800DC0" w:rsidP="0092405E">
      <w:pPr>
        <w:jc w:val="both"/>
        <w:rPr>
          <w:b/>
        </w:rPr>
      </w:pPr>
    </w:p>
    <w:p w14:paraId="417A2282" w14:textId="77777777" w:rsidR="00800DC0" w:rsidRDefault="00800DC0" w:rsidP="0092405E">
      <w:pPr>
        <w:jc w:val="both"/>
        <w:rPr>
          <w:b/>
        </w:rPr>
      </w:pPr>
    </w:p>
    <w:p w14:paraId="417A2283" w14:textId="77777777" w:rsidR="00800DC0" w:rsidRDefault="00800DC0" w:rsidP="0092405E">
      <w:pPr>
        <w:jc w:val="both"/>
        <w:rPr>
          <w:b/>
        </w:rPr>
      </w:pPr>
    </w:p>
    <w:p w14:paraId="417A2284" w14:textId="77777777" w:rsidR="00800DC0" w:rsidRDefault="00800DC0" w:rsidP="0092405E">
      <w:pPr>
        <w:jc w:val="both"/>
        <w:rPr>
          <w:b/>
        </w:rPr>
      </w:pPr>
    </w:p>
    <w:p w14:paraId="417A2285" w14:textId="77777777" w:rsidR="00800DC0" w:rsidRDefault="00800DC0" w:rsidP="0092405E">
      <w:pPr>
        <w:jc w:val="both"/>
        <w:rPr>
          <w:b/>
        </w:rPr>
      </w:pPr>
    </w:p>
    <w:p w14:paraId="417A2286" w14:textId="77777777" w:rsidR="00800DC0" w:rsidRDefault="00800DC0" w:rsidP="0092405E">
      <w:pPr>
        <w:jc w:val="both"/>
        <w:rPr>
          <w:b/>
        </w:rPr>
      </w:pPr>
    </w:p>
    <w:p w14:paraId="417A2287" w14:textId="77777777" w:rsidR="00800DC0" w:rsidRDefault="00800DC0" w:rsidP="0092405E">
      <w:pPr>
        <w:jc w:val="both"/>
        <w:rPr>
          <w:b/>
        </w:rPr>
      </w:pPr>
    </w:p>
    <w:p w14:paraId="417A2288" w14:textId="77777777" w:rsidR="00800DC0" w:rsidRDefault="00800DC0" w:rsidP="0092405E">
      <w:pPr>
        <w:jc w:val="both"/>
        <w:rPr>
          <w:b/>
        </w:rPr>
      </w:pPr>
    </w:p>
    <w:p w14:paraId="417A2289" w14:textId="77777777" w:rsidR="00800DC0" w:rsidRDefault="00800DC0" w:rsidP="0092405E">
      <w:pPr>
        <w:jc w:val="both"/>
        <w:rPr>
          <w:b/>
        </w:rPr>
      </w:pPr>
    </w:p>
    <w:p w14:paraId="417A228A" w14:textId="77777777" w:rsidR="00800DC0" w:rsidRPr="00800DC0" w:rsidRDefault="00800DC0" w:rsidP="0092405E">
      <w:pPr>
        <w:jc w:val="both"/>
        <w:rPr>
          <w:b/>
        </w:rPr>
      </w:pPr>
    </w:p>
    <w:p w14:paraId="417A228B" w14:textId="77777777" w:rsidR="006B7B65" w:rsidRDefault="006B7B65" w:rsidP="00ED79E9">
      <w:pPr>
        <w:jc w:val="both"/>
      </w:pPr>
    </w:p>
    <w:p w14:paraId="417A228C" w14:textId="77777777" w:rsidR="00260B36" w:rsidRDefault="00260B36" w:rsidP="00ED79E9">
      <w:pPr>
        <w:jc w:val="both"/>
      </w:pPr>
    </w:p>
    <w:p w14:paraId="417A228D" w14:textId="77777777" w:rsidR="00A34C84" w:rsidRPr="00253642" w:rsidRDefault="00A34C84" w:rsidP="00A34C84">
      <w:pPr>
        <w:pStyle w:val="Naslov2"/>
        <w:rPr>
          <w:i w:val="0"/>
          <w:lang w:val="ru-RU"/>
        </w:rPr>
      </w:pPr>
      <w:r>
        <w:rPr>
          <w:i w:val="0"/>
          <w:lang w:val="ru-RU"/>
        </w:rPr>
        <w:lastRenderedPageBreak/>
        <w:t xml:space="preserve">2.2. </w:t>
      </w:r>
      <w:r w:rsidRPr="00253642">
        <w:rPr>
          <w:i w:val="0"/>
          <w:lang w:val="ru-RU"/>
        </w:rPr>
        <w:t xml:space="preserve">Извештај о раду </w:t>
      </w:r>
      <w:r>
        <w:rPr>
          <w:i w:val="0"/>
          <w:lang w:val="ru-RU"/>
        </w:rPr>
        <w:t xml:space="preserve">Одељенских </w:t>
      </w:r>
      <w:r w:rsidRPr="00253642">
        <w:rPr>
          <w:i w:val="0"/>
          <w:lang w:val="ru-RU"/>
        </w:rPr>
        <w:t xml:space="preserve">већа </w:t>
      </w:r>
    </w:p>
    <w:p w14:paraId="417A228E" w14:textId="77777777" w:rsidR="00A34C84" w:rsidRDefault="00A34C84" w:rsidP="003D419C">
      <w:pPr>
        <w:jc w:val="center"/>
        <w:rPr>
          <w:b/>
          <w:lang w:val="sr-Cyrl-CS"/>
        </w:rPr>
      </w:pPr>
    </w:p>
    <w:p w14:paraId="417A228F" w14:textId="77777777" w:rsidR="00DD50D3" w:rsidRDefault="00DD50D3" w:rsidP="004C1CD7">
      <w:pPr>
        <w:jc w:val="both"/>
        <w:rPr>
          <w:b/>
          <w:bCs/>
        </w:rPr>
      </w:pPr>
    </w:p>
    <w:p w14:paraId="417A2290" w14:textId="77777777" w:rsidR="00DD50D3" w:rsidRDefault="00DD50D3" w:rsidP="004C1CD7">
      <w:pPr>
        <w:jc w:val="both"/>
        <w:rPr>
          <w:b/>
          <w:bCs/>
        </w:rPr>
      </w:pPr>
    </w:p>
    <w:p w14:paraId="417A2291" w14:textId="77777777" w:rsidR="00DD50D3" w:rsidRDefault="00DD50D3" w:rsidP="004C1CD7">
      <w:pPr>
        <w:jc w:val="both"/>
        <w:rPr>
          <w:b/>
          <w:bCs/>
        </w:rPr>
      </w:pPr>
    </w:p>
    <w:tbl>
      <w:tblPr>
        <w:tblW w:w="0" w:type="auto"/>
        <w:tblInd w:w="1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8"/>
        <w:gridCol w:w="1983"/>
        <w:gridCol w:w="1844"/>
        <w:gridCol w:w="1844"/>
      </w:tblGrid>
      <w:tr w:rsidR="00D20208" w14:paraId="417A2296" w14:textId="77777777" w:rsidTr="00FC0EDB">
        <w:trPr>
          <w:trHeight w:val="1176"/>
        </w:trPr>
        <w:tc>
          <w:tcPr>
            <w:tcW w:w="3688" w:type="dxa"/>
          </w:tcPr>
          <w:p w14:paraId="417A2292" w14:textId="77777777" w:rsidR="00D20208" w:rsidRDefault="00D20208" w:rsidP="00FC0EDB">
            <w:pPr>
              <w:pStyle w:val="TableParagraph"/>
              <w:spacing w:before="2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ТЕМЕ</w:t>
            </w:r>
          </w:p>
        </w:tc>
        <w:tc>
          <w:tcPr>
            <w:tcW w:w="1983" w:type="dxa"/>
          </w:tcPr>
          <w:p w14:paraId="417A2293" w14:textId="77777777" w:rsidR="00D20208" w:rsidRDefault="00D20208" w:rsidP="00FC0EDB">
            <w:pPr>
              <w:pStyle w:val="TableParagraph"/>
              <w:spacing w:before="4" w:line="237" w:lineRule="auto"/>
              <w:ind w:left="114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Носиоци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активности</w:t>
            </w:r>
            <w:proofErr w:type="spellEnd"/>
          </w:p>
        </w:tc>
        <w:tc>
          <w:tcPr>
            <w:tcW w:w="1844" w:type="dxa"/>
          </w:tcPr>
          <w:p w14:paraId="417A2294" w14:textId="77777777" w:rsidR="00D20208" w:rsidRDefault="00D20208" w:rsidP="00FC0EDB">
            <w:pPr>
              <w:pStyle w:val="TableParagraph"/>
              <w:spacing w:before="4" w:line="237" w:lineRule="auto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Време </w:t>
            </w:r>
            <w:proofErr w:type="spellStart"/>
            <w:r>
              <w:rPr>
                <w:b/>
                <w:spacing w:val="-2"/>
                <w:sz w:val="24"/>
              </w:rPr>
              <w:t>реализације</w:t>
            </w:r>
            <w:proofErr w:type="spellEnd"/>
          </w:p>
        </w:tc>
        <w:tc>
          <w:tcPr>
            <w:tcW w:w="1844" w:type="dxa"/>
          </w:tcPr>
          <w:p w14:paraId="417A2295" w14:textId="77777777" w:rsidR="00D20208" w:rsidRDefault="008151E6" w:rsidP="00FC0EDB">
            <w:pPr>
              <w:pStyle w:val="TableParagraph"/>
              <w:spacing w:before="2"/>
              <w:ind w:left="115" w:right="-1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</w:t>
            </w:r>
            <w:r w:rsidR="00D20208">
              <w:rPr>
                <w:b/>
                <w:sz w:val="24"/>
              </w:rPr>
              <w:t>ачин</w:t>
            </w:r>
            <w:proofErr w:type="spellEnd"/>
            <w:r w:rsidR="00D20208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="00D20208">
              <w:rPr>
                <w:b/>
                <w:spacing w:val="-2"/>
                <w:sz w:val="24"/>
              </w:rPr>
              <w:t>праћења</w:t>
            </w:r>
            <w:proofErr w:type="spellEnd"/>
          </w:p>
        </w:tc>
      </w:tr>
      <w:tr w:rsidR="00D20208" w14:paraId="417A22A2" w14:textId="77777777" w:rsidTr="00FC0EDB">
        <w:trPr>
          <w:trHeight w:val="2207"/>
        </w:trPr>
        <w:tc>
          <w:tcPr>
            <w:tcW w:w="3688" w:type="dxa"/>
          </w:tcPr>
          <w:p w14:paraId="417A2297" w14:textId="77777777" w:rsidR="00D20208" w:rsidRDefault="00D20208" w:rsidP="00FC0EDB">
            <w:pPr>
              <w:pStyle w:val="TableParagraph"/>
              <w:tabs>
                <w:tab w:val="left" w:pos="1794"/>
                <w:tab w:val="left" w:pos="3229"/>
              </w:tabs>
              <w:spacing w:line="237" w:lineRule="auto"/>
              <w:ind w:left="4" w:right="-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Усвaјaње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плaнa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рaдa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одељењских</w:t>
            </w:r>
            <w:proofErr w:type="spellEnd"/>
            <w:r w:rsidR="00FC0EDB"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већa</w:t>
            </w:r>
            <w:proofErr w:type="spellEnd"/>
          </w:p>
          <w:p w14:paraId="417A2298" w14:textId="77777777" w:rsidR="00D20208" w:rsidRDefault="00D20208" w:rsidP="00FC0EDB">
            <w:pPr>
              <w:pStyle w:val="TableParagraph"/>
              <w:tabs>
                <w:tab w:val="left" w:pos="1587"/>
                <w:tab w:val="left" w:pos="2058"/>
                <w:tab w:val="left" w:pos="2095"/>
              </w:tabs>
              <w:spacing w:before="4" w:line="237" w:lineRule="auto"/>
              <w:ind w:left="4" w:right="578"/>
              <w:rPr>
                <w:sz w:val="24"/>
              </w:rPr>
            </w:pPr>
            <w:proofErr w:type="spellStart"/>
            <w:r>
              <w:rPr>
                <w:sz w:val="24"/>
              </w:rPr>
              <w:t>Усвaјaње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рaспоредa</w:t>
            </w:r>
            <w:proofErr w:type="spellEnd"/>
            <w:r w:rsidR="00FC0EDB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чaсовa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Утврђивање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распореда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контролних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писмених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задатака</w:t>
            </w:r>
            <w:proofErr w:type="spellEnd"/>
          </w:p>
          <w:p w14:paraId="417A2299" w14:textId="77777777" w:rsidR="00D20208" w:rsidRDefault="00D20208" w:rsidP="00FC0EDB">
            <w:pPr>
              <w:pStyle w:val="TableParagraph"/>
              <w:spacing w:line="274" w:lineRule="exact"/>
              <w:ind w:left="4"/>
              <w:rPr>
                <w:sz w:val="24"/>
              </w:rPr>
            </w:pPr>
            <w:proofErr w:type="spellStart"/>
            <w:r>
              <w:rPr>
                <w:sz w:val="24"/>
              </w:rPr>
              <w:t>Разматрање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потребе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нaбaвке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уџбеникa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зa</w:t>
            </w:r>
            <w:proofErr w:type="spellEnd"/>
            <w:r w:rsidR="008151E6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ученике</w:t>
            </w:r>
            <w:proofErr w:type="spellEnd"/>
          </w:p>
        </w:tc>
        <w:tc>
          <w:tcPr>
            <w:tcW w:w="1983" w:type="dxa"/>
          </w:tcPr>
          <w:p w14:paraId="417A229A" w14:textId="77777777" w:rsidR="00D20208" w:rsidRDefault="00D20208" w:rsidP="00FC0EDB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Директор</w:t>
            </w:r>
            <w:proofErr w:type="spellEnd"/>
          </w:p>
          <w:p w14:paraId="417A229B" w14:textId="77777777" w:rsidR="00D20208" w:rsidRDefault="00D20208" w:rsidP="00FC0EDB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417A229C" w14:textId="77777777" w:rsidR="00D20208" w:rsidRDefault="00D20208" w:rsidP="00FC0EDB">
            <w:pPr>
              <w:pStyle w:val="TableParagraph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Чланови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већа</w:t>
            </w:r>
            <w:proofErr w:type="spellEnd"/>
          </w:p>
        </w:tc>
        <w:tc>
          <w:tcPr>
            <w:tcW w:w="1844" w:type="dxa"/>
          </w:tcPr>
          <w:p w14:paraId="417A229D" w14:textId="77777777" w:rsidR="00D20208" w:rsidRDefault="00D20208" w:rsidP="00FC0EDB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Септембар</w:t>
            </w:r>
            <w:proofErr w:type="spellEnd"/>
          </w:p>
        </w:tc>
        <w:tc>
          <w:tcPr>
            <w:tcW w:w="1844" w:type="dxa"/>
          </w:tcPr>
          <w:p w14:paraId="417A229E" w14:textId="77777777" w:rsidR="00D20208" w:rsidRDefault="00D20208" w:rsidP="00FC0EDB">
            <w:pPr>
              <w:pStyle w:val="TableParagraph"/>
              <w:spacing w:line="237" w:lineRule="auto"/>
              <w:ind w:left="115" w:right="477"/>
              <w:rPr>
                <w:sz w:val="24"/>
              </w:rPr>
            </w:pPr>
            <w:proofErr w:type="spellStart"/>
            <w:r>
              <w:rPr>
                <w:sz w:val="24"/>
              </w:rPr>
              <w:t>Записник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састанка</w:t>
            </w:r>
            <w:proofErr w:type="spellEnd"/>
            <w:r>
              <w:rPr>
                <w:sz w:val="24"/>
              </w:rPr>
              <w:t xml:space="preserve"> у</w:t>
            </w:r>
          </w:p>
          <w:p w14:paraId="417A229F" w14:textId="77777777" w:rsidR="00D20208" w:rsidRDefault="00D20208" w:rsidP="00FC0EDB">
            <w:pPr>
              <w:pStyle w:val="TableParagraph"/>
              <w:spacing w:before="4" w:line="237" w:lineRule="auto"/>
              <w:ind w:left="1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електронском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дневнику</w:t>
            </w:r>
            <w:proofErr w:type="spellEnd"/>
          </w:p>
          <w:p w14:paraId="417A22A0" w14:textId="77777777" w:rsidR="00D20208" w:rsidRDefault="00D20208" w:rsidP="00FC0EDB">
            <w:pPr>
              <w:pStyle w:val="TableParagraph"/>
              <w:spacing w:line="237" w:lineRule="auto"/>
              <w:ind w:left="115" w:right="477"/>
              <w:rPr>
                <w:sz w:val="24"/>
              </w:rPr>
            </w:pPr>
            <w:proofErr w:type="spellStart"/>
            <w:r>
              <w:rPr>
                <w:sz w:val="24"/>
              </w:rPr>
              <w:t>Записник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седнице</w:t>
            </w:r>
            <w:proofErr w:type="spellEnd"/>
          </w:p>
          <w:p w14:paraId="417A22A1" w14:textId="77777777" w:rsidR="00D20208" w:rsidRDefault="00D20208" w:rsidP="00FC0EDB">
            <w:pPr>
              <w:pStyle w:val="TableParagraph"/>
              <w:spacing w:line="274" w:lineRule="exact"/>
              <w:ind w:left="1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Наставничког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већа</w:t>
            </w:r>
            <w:proofErr w:type="spellEnd"/>
          </w:p>
        </w:tc>
      </w:tr>
      <w:tr w:rsidR="00D20208" w14:paraId="417A22AC" w14:textId="77777777" w:rsidTr="00FC0EDB">
        <w:trPr>
          <w:trHeight w:val="2271"/>
        </w:trPr>
        <w:tc>
          <w:tcPr>
            <w:tcW w:w="3688" w:type="dxa"/>
          </w:tcPr>
          <w:p w14:paraId="417A22A3" w14:textId="77777777" w:rsidR="00D20208" w:rsidRDefault="00D20208" w:rsidP="00FC0EDB">
            <w:pPr>
              <w:pStyle w:val="TableParagraph"/>
              <w:spacing w:line="237" w:lineRule="auto"/>
              <w:ind w:left="4"/>
              <w:rPr>
                <w:sz w:val="24"/>
              </w:rPr>
            </w:pPr>
            <w:proofErr w:type="spellStart"/>
            <w:r>
              <w:rPr>
                <w:sz w:val="24"/>
              </w:rPr>
              <w:t>Разматрање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успеха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дисциплине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ученика</w:t>
            </w:r>
            <w:proofErr w:type="spellEnd"/>
            <w:r w:rsidR="008151E6"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на</w:t>
            </w:r>
            <w:proofErr w:type="spellEnd"/>
          </w:p>
          <w:p w14:paraId="417A22A4" w14:textId="77777777" w:rsidR="00D20208" w:rsidRDefault="00D20208" w:rsidP="00FC0EDB">
            <w:pPr>
              <w:pStyle w:val="TableParagraph"/>
              <w:spacing w:before="17"/>
              <w:ind w:left="4" w:right="1260"/>
              <w:rPr>
                <w:sz w:val="24"/>
              </w:rPr>
            </w:pPr>
            <w:proofErr w:type="spellStart"/>
            <w:r>
              <w:rPr>
                <w:sz w:val="24"/>
              </w:rPr>
              <w:t>крају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првог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тромесечја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Разматрање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одлуке</w:t>
            </w:r>
            <w:proofErr w:type="spellEnd"/>
            <w:r>
              <w:rPr>
                <w:sz w:val="24"/>
              </w:rPr>
              <w:t xml:space="preserve"> о </w:t>
            </w:r>
            <w:proofErr w:type="spellStart"/>
            <w:r>
              <w:rPr>
                <w:sz w:val="24"/>
              </w:rPr>
              <w:t>ослобађању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ученика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наставе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физичког</w:t>
            </w:r>
            <w:proofErr w:type="spellEnd"/>
            <w:r>
              <w:rPr>
                <w:sz w:val="24"/>
              </w:rPr>
              <w:t xml:space="preserve"> и</w:t>
            </w:r>
          </w:p>
          <w:p w14:paraId="417A22A5" w14:textId="77777777" w:rsidR="00D20208" w:rsidRDefault="00D20208" w:rsidP="00FC0EDB">
            <w:pPr>
              <w:pStyle w:val="TableParagraph"/>
              <w:spacing w:line="242" w:lineRule="auto"/>
              <w:ind w:left="4"/>
              <w:rPr>
                <w:sz w:val="24"/>
              </w:rPr>
            </w:pPr>
            <w:proofErr w:type="spellStart"/>
            <w:r>
              <w:rPr>
                <w:sz w:val="24"/>
              </w:rPr>
              <w:t>здравственог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васпитања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оцењивања</w:t>
            </w:r>
            <w:proofErr w:type="spellEnd"/>
          </w:p>
        </w:tc>
        <w:tc>
          <w:tcPr>
            <w:tcW w:w="1983" w:type="dxa"/>
          </w:tcPr>
          <w:p w14:paraId="417A22A6" w14:textId="77777777" w:rsidR="00D20208" w:rsidRDefault="00D20208" w:rsidP="00FC0EDB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Директор</w:t>
            </w:r>
            <w:proofErr w:type="spellEnd"/>
          </w:p>
          <w:p w14:paraId="417A22A7" w14:textId="77777777" w:rsidR="00D20208" w:rsidRDefault="00D20208" w:rsidP="00FC0EDB">
            <w:pPr>
              <w:pStyle w:val="TableParagraph"/>
              <w:rPr>
                <w:b/>
                <w:sz w:val="24"/>
              </w:rPr>
            </w:pPr>
          </w:p>
          <w:p w14:paraId="417A22A8" w14:textId="77777777" w:rsidR="00D20208" w:rsidRDefault="00D20208" w:rsidP="00FC0EDB">
            <w:pPr>
              <w:pStyle w:val="TableParagraph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Чланови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већа</w:t>
            </w:r>
            <w:proofErr w:type="spellEnd"/>
          </w:p>
        </w:tc>
        <w:tc>
          <w:tcPr>
            <w:tcW w:w="1844" w:type="dxa"/>
          </w:tcPr>
          <w:p w14:paraId="417A22A9" w14:textId="77777777" w:rsidR="00D20208" w:rsidRDefault="00D20208" w:rsidP="00FC0EDB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Новембар</w:t>
            </w:r>
            <w:proofErr w:type="spellEnd"/>
          </w:p>
        </w:tc>
        <w:tc>
          <w:tcPr>
            <w:tcW w:w="1844" w:type="dxa"/>
          </w:tcPr>
          <w:p w14:paraId="417A22AA" w14:textId="77777777" w:rsidR="00D20208" w:rsidRDefault="00D20208" w:rsidP="00FC0EDB">
            <w:pPr>
              <w:pStyle w:val="TableParagraph"/>
              <w:spacing w:line="237" w:lineRule="auto"/>
              <w:ind w:left="115" w:right="477"/>
              <w:rPr>
                <w:sz w:val="24"/>
              </w:rPr>
            </w:pPr>
            <w:proofErr w:type="spellStart"/>
            <w:r>
              <w:rPr>
                <w:sz w:val="24"/>
              </w:rPr>
              <w:t>Записник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састанка</w:t>
            </w:r>
            <w:proofErr w:type="spellEnd"/>
            <w:r>
              <w:rPr>
                <w:sz w:val="24"/>
              </w:rPr>
              <w:t xml:space="preserve"> у</w:t>
            </w:r>
          </w:p>
          <w:p w14:paraId="417A22AB" w14:textId="77777777" w:rsidR="00D20208" w:rsidRDefault="00D20208" w:rsidP="00FC0EDB">
            <w:pPr>
              <w:pStyle w:val="TableParagraph"/>
              <w:spacing w:line="247" w:lineRule="auto"/>
              <w:ind w:left="1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електронском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дневнику</w:t>
            </w:r>
            <w:proofErr w:type="spellEnd"/>
          </w:p>
        </w:tc>
      </w:tr>
      <w:tr w:rsidR="00D20208" w14:paraId="417A22B6" w14:textId="77777777" w:rsidTr="00FC0EDB">
        <w:trPr>
          <w:trHeight w:val="2486"/>
        </w:trPr>
        <w:tc>
          <w:tcPr>
            <w:tcW w:w="3688" w:type="dxa"/>
          </w:tcPr>
          <w:p w14:paraId="417A22AD" w14:textId="77777777" w:rsidR="00D20208" w:rsidRDefault="00D20208" w:rsidP="00FC0EDB">
            <w:pPr>
              <w:pStyle w:val="TableParagraph"/>
              <w:ind w:left="4" w:right="1476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успеха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дисциплине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ученикa</w:t>
            </w:r>
            <w:proofErr w:type="spellEnd"/>
            <w:r>
              <w:rPr>
                <w:sz w:val="24"/>
              </w:rPr>
              <w:t xml:space="preserve"> у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протеклом</w:t>
            </w:r>
            <w:proofErr w:type="spellEnd"/>
            <w:r w:rsidR="008151E6"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периоду</w:t>
            </w:r>
            <w:proofErr w:type="spellEnd"/>
          </w:p>
          <w:p w14:paraId="417A22AE" w14:textId="77777777" w:rsidR="00D20208" w:rsidRDefault="00D20208" w:rsidP="00FC0EDB">
            <w:pPr>
              <w:pStyle w:val="TableParagraph"/>
              <w:ind w:left="4" w:right="1369"/>
              <w:rPr>
                <w:sz w:val="24"/>
              </w:rPr>
            </w:pPr>
            <w:proofErr w:type="spellStart"/>
            <w:r>
              <w:rPr>
                <w:sz w:val="24"/>
              </w:rPr>
              <w:t>Реaлизaцијa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нaстaвног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плaнa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прогрaмa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pacing w:val="-2"/>
                <w:sz w:val="24"/>
              </w:rPr>
              <w:t>свим</w:t>
            </w:r>
            <w:proofErr w:type="spellEnd"/>
            <w:r w:rsidR="00FC0EDB"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одељењима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Aнaлизa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изостaјaњa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ученикa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наставе</w:t>
            </w:r>
            <w:proofErr w:type="spellEnd"/>
            <w:r>
              <w:rPr>
                <w:sz w:val="24"/>
              </w:rPr>
              <w:t xml:space="preserve"> и</w:t>
            </w:r>
          </w:p>
          <w:p w14:paraId="417A22AF" w14:textId="77777777" w:rsidR="00D20208" w:rsidRDefault="008151E6" w:rsidP="00FC0EDB">
            <w:pPr>
              <w:pStyle w:val="TableParagraph"/>
              <w:spacing w:line="266" w:lineRule="exact"/>
              <w:ind w:left="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</w:t>
            </w:r>
            <w:r w:rsidR="00D20208">
              <w:rPr>
                <w:spacing w:val="-2"/>
                <w:sz w:val="24"/>
              </w:rPr>
              <w:t>исциплина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 w:rsidR="00D20208">
              <w:rPr>
                <w:spacing w:val="-2"/>
                <w:sz w:val="24"/>
              </w:rPr>
              <w:t>ученика</w:t>
            </w:r>
            <w:proofErr w:type="spellEnd"/>
          </w:p>
        </w:tc>
        <w:tc>
          <w:tcPr>
            <w:tcW w:w="1983" w:type="dxa"/>
          </w:tcPr>
          <w:p w14:paraId="417A22B0" w14:textId="77777777" w:rsidR="00D20208" w:rsidRDefault="00D20208" w:rsidP="00FC0EDB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Директор</w:t>
            </w:r>
            <w:proofErr w:type="spellEnd"/>
          </w:p>
          <w:p w14:paraId="417A22B1" w14:textId="77777777" w:rsidR="00D20208" w:rsidRDefault="00D20208" w:rsidP="00FC0EDB">
            <w:pPr>
              <w:pStyle w:val="TableParagraph"/>
              <w:rPr>
                <w:b/>
                <w:sz w:val="24"/>
              </w:rPr>
            </w:pPr>
          </w:p>
          <w:p w14:paraId="417A22B2" w14:textId="77777777" w:rsidR="00D20208" w:rsidRDefault="00D20208" w:rsidP="00FC0EDB">
            <w:pPr>
              <w:pStyle w:val="TableParagraph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Чланови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већа</w:t>
            </w:r>
            <w:proofErr w:type="spellEnd"/>
          </w:p>
        </w:tc>
        <w:tc>
          <w:tcPr>
            <w:tcW w:w="1844" w:type="dxa"/>
          </w:tcPr>
          <w:p w14:paraId="417A22B3" w14:textId="77777777" w:rsidR="00D20208" w:rsidRDefault="00D20208" w:rsidP="00FC0EDB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417A22B4" w14:textId="77777777" w:rsidR="00D20208" w:rsidRDefault="00D20208" w:rsidP="00FC0EDB">
            <w:pPr>
              <w:pStyle w:val="TableParagraph"/>
              <w:ind w:left="1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Децембар</w:t>
            </w:r>
            <w:proofErr w:type="spellEnd"/>
          </w:p>
        </w:tc>
        <w:tc>
          <w:tcPr>
            <w:tcW w:w="1844" w:type="dxa"/>
          </w:tcPr>
          <w:p w14:paraId="417A22B5" w14:textId="77777777" w:rsidR="00D20208" w:rsidRDefault="00D20208" w:rsidP="00FC0EDB">
            <w:pPr>
              <w:pStyle w:val="TableParagraph"/>
              <w:spacing w:line="237" w:lineRule="auto"/>
              <w:ind w:left="115"/>
              <w:rPr>
                <w:sz w:val="24"/>
              </w:rPr>
            </w:pPr>
          </w:p>
        </w:tc>
      </w:tr>
      <w:tr w:rsidR="00D20208" w14:paraId="417A22C0" w14:textId="77777777" w:rsidTr="00FC0EDB">
        <w:trPr>
          <w:trHeight w:val="3490"/>
        </w:trPr>
        <w:tc>
          <w:tcPr>
            <w:tcW w:w="3688" w:type="dxa"/>
          </w:tcPr>
          <w:p w14:paraId="417A22B7" w14:textId="77777777" w:rsidR="00D20208" w:rsidRDefault="00D20208" w:rsidP="00FC0EDB">
            <w:pPr>
              <w:pStyle w:val="TableParagraph"/>
              <w:ind w:left="4" w:right="1260"/>
              <w:rPr>
                <w:sz w:val="24"/>
              </w:rPr>
            </w:pPr>
            <w:proofErr w:type="spellStart"/>
            <w:r>
              <w:rPr>
                <w:sz w:val="24"/>
              </w:rPr>
              <w:t>Aнaлизa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успехa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ученикa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где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ученици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имaју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нaјвише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слaбих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нa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крaју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првог</w:t>
            </w:r>
            <w:proofErr w:type="spellEnd"/>
            <w:r w:rsidR="00546717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полугођа</w:t>
            </w:r>
            <w:proofErr w:type="spellEnd"/>
          </w:p>
          <w:p w14:paraId="417A22B8" w14:textId="77777777" w:rsidR="00D20208" w:rsidRDefault="00D20208" w:rsidP="00FC0EDB">
            <w:pPr>
              <w:pStyle w:val="TableParagraph"/>
              <w:spacing w:line="230" w:lineRule="auto"/>
              <w:ind w:left="4" w:right="779"/>
              <w:rPr>
                <w:sz w:val="24"/>
              </w:rPr>
            </w:pPr>
            <w:proofErr w:type="spellStart"/>
            <w:r>
              <w:rPr>
                <w:sz w:val="24"/>
              </w:rPr>
              <w:t>Похвaле</w:t>
            </w:r>
            <w:proofErr w:type="spellEnd"/>
            <w:r>
              <w:rPr>
                <w:sz w:val="24"/>
              </w:rPr>
              <w:t>,</w:t>
            </w:r>
            <w:r w:rsidR="008151E6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нaгрaде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вaспитно</w:t>
            </w:r>
            <w:r w:rsidR="008151E6"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дисциплинске</w:t>
            </w:r>
            <w:proofErr w:type="spellEnd"/>
            <w:r w:rsidR="00546717"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мере</w:t>
            </w:r>
            <w:proofErr w:type="spellEnd"/>
          </w:p>
          <w:p w14:paraId="417A22B9" w14:textId="77777777" w:rsidR="00D20208" w:rsidRDefault="00D20208" w:rsidP="00FC0EDB">
            <w:pPr>
              <w:pStyle w:val="TableParagraph"/>
              <w:ind w:left="4" w:right="444"/>
              <w:rPr>
                <w:sz w:val="24"/>
              </w:rPr>
            </w:pPr>
            <w:proofErr w:type="spellStart"/>
            <w:r>
              <w:rPr>
                <w:sz w:val="24"/>
              </w:rPr>
              <w:t>Утврђивање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распореда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контролних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писмених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задатака</w:t>
            </w:r>
            <w:proofErr w:type="spellEnd"/>
          </w:p>
        </w:tc>
        <w:tc>
          <w:tcPr>
            <w:tcW w:w="1983" w:type="dxa"/>
          </w:tcPr>
          <w:p w14:paraId="417A22BA" w14:textId="77777777" w:rsidR="00D20208" w:rsidRPr="00546717" w:rsidRDefault="00546717" w:rsidP="00FC0EDB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Заменик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директора</w:t>
            </w:r>
            <w:proofErr w:type="spellEnd"/>
          </w:p>
          <w:p w14:paraId="417A22BB" w14:textId="77777777" w:rsidR="00D20208" w:rsidRDefault="00D20208" w:rsidP="00FC0EDB">
            <w:pPr>
              <w:pStyle w:val="TableParagraph"/>
              <w:rPr>
                <w:b/>
                <w:sz w:val="24"/>
              </w:rPr>
            </w:pPr>
          </w:p>
          <w:p w14:paraId="417A22BC" w14:textId="77777777" w:rsidR="00D20208" w:rsidRDefault="00D20208" w:rsidP="00FC0EDB">
            <w:pPr>
              <w:pStyle w:val="TableParagraph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Чланови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већа</w:t>
            </w:r>
            <w:proofErr w:type="spellEnd"/>
          </w:p>
        </w:tc>
        <w:tc>
          <w:tcPr>
            <w:tcW w:w="1844" w:type="dxa"/>
          </w:tcPr>
          <w:p w14:paraId="417A22BD" w14:textId="77777777" w:rsidR="00D20208" w:rsidRPr="00546717" w:rsidRDefault="00546717" w:rsidP="00FC0EDB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Април-мај</w:t>
            </w:r>
            <w:proofErr w:type="spellEnd"/>
          </w:p>
        </w:tc>
        <w:tc>
          <w:tcPr>
            <w:tcW w:w="1844" w:type="dxa"/>
          </w:tcPr>
          <w:p w14:paraId="417A22BE" w14:textId="77777777" w:rsidR="00D20208" w:rsidRDefault="00D20208" w:rsidP="00FC0EDB">
            <w:pPr>
              <w:pStyle w:val="TableParagraph"/>
              <w:spacing w:line="237" w:lineRule="auto"/>
              <w:ind w:left="115" w:right="477"/>
              <w:rPr>
                <w:sz w:val="24"/>
              </w:rPr>
            </w:pPr>
            <w:proofErr w:type="spellStart"/>
            <w:r>
              <w:rPr>
                <w:sz w:val="24"/>
              </w:rPr>
              <w:t>Записник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састанка</w:t>
            </w:r>
            <w:proofErr w:type="spellEnd"/>
            <w:r>
              <w:rPr>
                <w:sz w:val="24"/>
              </w:rPr>
              <w:t xml:space="preserve"> у</w:t>
            </w:r>
          </w:p>
          <w:p w14:paraId="417A22BF" w14:textId="77777777" w:rsidR="00D20208" w:rsidRDefault="00D20208" w:rsidP="00FC0EDB">
            <w:pPr>
              <w:pStyle w:val="TableParagraph"/>
              <w:spacing w:line="242" w:lineRule="auto"/>
              <w:ind w:left="1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електронском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дневнику</w:t>
            </w:r>
            <w:proofErr w:type="spellEnd"/>
          </w:p>
        </w:tc>
      </w:tr>
    </w:tbl>
    <w:p w14:paraId="417A22C1" w14:textId="77777777" w:rsidR="00D20208" w:rsidRDefault="00D20208" w:rsidP="00D20208">
      <w:pPr>
        <w:pStyle w:val="TableParagraph"/>
        <w:spacing w:line="242" w:lineRule="auto"/>
        <w:rPr>
          <w:sz w:val="24"/>
        </w:rPr>
        <w:sectPr w:rsidR="00D20208">
          <w:footerReference w:type="default" r:id="rId9"/>
          <w:pgSz w:w="11910" w:h="16840"/>
          <w:pgMar w:top="1320" w:right="283" w:bottom="1260" w:left="425" w:header="0" w:footer="1012" w:gutter="0"/>
          <w:cols w:space="720"/>
        </w:sectPr>
      </w:pPr>
    </w:p>
    <w:tbl>
      <w:tblPr>
        <w:tblW w:w="9359" w:type="dxa"/>
        <w:tblInd w:w="1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8"/>
        <w:gridCol w:w="1983"/>
        <w:gridCol w:w="1844"/>
        <w:gridCol w:w="1844"/>
      </w:tblGrid>
      <w:tr w:rsidR="00D20208" w14:paraId="417A22CA" w14:textId="77777777" w:rsidTr="00546717">
        <w:trPr>
          <w:trHeight w:val="1340"/>
        </w:trPr>
        <w:tc>
          <w:tcPr>
            <w:tcW w:w="3688" w:type="dxa"/>
          </w:tcPr>
          <w:p w14:paraId="417A22C2" w14:textId="77777777" w:rsidR="00546717" w:rsidRDefault="00D20208" w:rsidP="00FC0EDB">
            <w:pPr>
              <w:pStyle w:val="TableParagraph"/>
              <w:spacing w:line="232" w:lineRule="auto"/>
              <w:ind w:left="4" w:right="444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Оргaнизaције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мaтурских</w:t>
            </w:r>
            <w:proofErr w:type="spellEnd"/>
            <w:r w:rsidR="00546717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испитa</w:t>
            </w:r>
            <w:proofErr w:type="spellEnd"/>
            <w:r>
              <w:rPr>
                <w:sz w:val="24"/>
              </w:rPr>
              <w:t xml:space="preserve"> </w:t>
            </w:r>
          </w:p>
          <w:p w14:paraId="417A22C3" w14:textId="77777777" w:rsidR="00D20208" w:rsidRDefault="00D20208" w:rsidP="00FC0EDB">
            <w:pPr>
              <w:pStyle w:val="TableParagraph"/>
              <w:spacing w:line="232" w:lineRule="auto"/>
              <w:ind w:left="4" w:right="444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успеха</w:t>
            </w:r>
            <w:proofErr w:type="spellEnd"/>
            <w:r>
              <w:rPr>
                <w:sz w:val="24"/>
              </w:rPr>
              <w:t xml:space="preserve"> и</w:t>
            </w:r>
          </w:p>
          <w:p w14:paraId="417A22C4" w14:textId="77777777" w:rsidR="00D20208" w:rsidRDefault="00D20208" w:rsidP="00546717">
            <w:pPr>
              <w:pStyle w:val="TableParagraph"/>
              <w:spacing w:line="237" w:lineRule="auto"/>
              <w:ind w:left="4" w:right="444"/>
              <w:rPr>
                <w:sz w:val="24"/>
              </w:rPr>
            </w:pPr>
            <w:proofErr w:type="spellStart"/>
            <w:r>
              <w:rPr>
                <w:sz w:val="24"/>
              </w:rPr>
              <w:t>дисциплине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ученика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четврте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године</w:t>
            </w:r>
            <w:proofErr w:type="spellEnd"/>
          </w:p>
        </w:tc>
        <w:tc>
          <w:tcPr>
            <w:tcW w:w="1983" w:type="dxa"/>
          </w:tcPr>
          <w:p w14:paraId="417A22C5" w14:textId="77777777" w:rsidR="00D20208" w:rsidRPr="00546717" w:rsidRDefault="00546717" w:rsidP="00FC0EDB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Заменик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директора</w:t>
            </w:r>
            <w:proofErr w:type="spellEnd"/>
          </w:p>
          <w:p w14:paraId="417A22C6" w14:textId="77777777" w:rsidR="00D20208" w:rsidRDefault="00D20208" w:rsidP="00FC0EDB">
            <w:pPr>
              <w:pStyle w:val="TableParagraph"/>
              <w:spacing w:before="271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Чланови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већа</w:t>
            </w:r>
            <w:proofErr w:type="spellEnd"/>
          </w:p>
        </w:tc>
        <w:tc>
          <w:tcPr>
            <w:tcW w:w="1844" w:type="dxa"/>
          </w:tcPr>
          <w:p w14:paraId="417A22C7" w14:textId="77777777" w:rsidR="00D20208" w:rsidRDefault="00D20208" w:rsidP="00FC0EDB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Мај</w:t>
            </w:r>
            <w:proofErr w:type="spellEnd"/>
          </w:p>
        </w:tc>
        <w:tc>
          <w:tcPr>
            <w:tcW w:w="1844" w:type="dxa"/>
          </w:tcPr>
          <w:p w14:paraId="417A22C8" w14:textId="77777777" w:rsidR="00D20208" w:rsidRDefault="00D20208" w:rsidP="00FC0EDB">
            <w:pPr>
              <w:pStyle w:val="TableParagraph"/>
              <w:spacing w:line="237" w:lineRule="auto"/>
              <w:ind w:left="115" w:right="477"/>
              <w:rPr>
                <w:sz w:val="24"/>
              </w:rPr>
            </w:pPr>
            <w:proofErr w:type="spellStart"/>
            <w:r>
              <w:rPr>
                <w:sz w:val="24"/>
              </w:rPr>
              <w:t>Записник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састанка</w:t>
            </w:r>
            <w:proofErr w:type="spellEnd"/>
            <w:r>
              <w:rPr>
                <w:sz w:val="24"/>
              </w:rPr>
              <w:t xml:space="preserve"> у</w:t>
            </w:r>
          </w:p>
          <w:p w14:paraId="417A22C9" w14:textId="77777777" w:rsidR="00D20208" w:rsidRDefault="00D20208" w:rsidP="00FC0EDB">
            <w:pPr>
              <w:pStyle w:val="TableParagraph"/>
              <w:spacing w:before="4" w:line="232" w:lineRule="auto"/>
              <w:ind w:left="1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електронском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дневнику</w:t>
            </w:r>
            <w:proofErr w:type="spellEnd"/>
          </w:p>
        </w:tc>
      </w:tr>
      <w:tr w:rsidR="00D20208" w14:paraId="417A22D4" w14:textId="77777777" w:rsidTr="00546717">
        <w:trPr>
          <w:trHeight w:val="1685"/>
        </w:trPr>
        <w:tc>
          <w:tcPr>
            <w:tcW w:w="3688" w:type="dxa"/>
          </w:tcPr>
          <w:p w14:paraId="417A22CB" w14:textId="77777777" w:rsidR="00D20208" w:rsidRDefault="00D20208" w:rsidP="00FC0EDB">
            <w:pPr>
              <w:pStyle w:val="TableParagraph"/>
              <w:ind w:left="4" w:right="449"/>
              <w:rPr>
                <w:sz w:val="24"/>
              </w:rPr>
            </w:pPr>
            <w:proofErr w:type="spellStart"/>
            <w:r>
              <w:rPr>
                <w:sz w:val="24"/>
              </w:rPr>
              <w:t>Утврђивање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успеха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pacing w:val="-2"/>
                <w:sz w:val="24"/>
              </w:rPr>
              <w:t>дисциплине</w:t>
            </w:r>
            <w:proofErr w:type="spellEnd"/>
            <w:r w:rsidR="00546717"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ученика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Реaлизaцијa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нaстaвног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плaнa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 w:rsidR="00546717"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прогрaмa</w:t>
            </w:r>
            <w:proofErr w:type="spellEnd"/>
          </w:p>
          <w:p w14:paraId="417A22CC" w14:textId="77777777" w:rsidR="00D20208" w:rsidRDefault="00D20208" w:rsidP="00FC0EDB">
            <w:pPr>
              <w:pStyle w:val="TableParagraph"/>
              <w:spacing w:line="237" w:lineRule="auto"/>
              <w:ind w:left="4"/>
              <w:rPr>
                <w:sz w:val="24"/>
              </w:rPr>
            </w:pPr>
            <w:proofErr w:type="spellStart"/>
            <w:r>
              <w:rPr>
                <w:sz w:val="24"/>
              </w:rPr>
              <w:t>Похвaле</w:t>
            </w:r>
            <w:proofErr w:type="spellEnd"/>
            <w:r>
              <w:rPr>
                <w:sz w:val="24"/>
              </w:rPr>
              <w:t>,</w:t>
            </w:r>
            <w:r w:rsidR="008151E6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нaгрaде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вaспитно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дисциплинске</w:t>
            </w:r>
            <w:proofErr w:type="spellEnd"/>
            <w:r w:rsidR="00546717"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мере</w:t>
            </w:r>
            <w:proofErr w:type="spellEnd"/>
          </w:p>
        </w:tc>
        <w:tc>
          <w:tcPr>
            <w:tcW w:w="1983" w:type="dxa"/>
          </w:tcPr>
          <w:p w14:paraId="417A22CD" w14:textId="77777777" w:rsidR="00D20208" w:rsidRDefault="00D20208" w:rsidP="00FC0EDB">
            <w:pPr>
              <w:pStyle w:val="TableParagraph"/>
              <w:spacing w:line="273" w:lineRule="exact"/>
              <w:ind w:left="114"/>
              <w:rPr>
                <w:spacing w:val="-2"/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Директор</w:t>
            </w:r>
            <w:proofErr w:type="spellEnd"/>
          </w:p>
          <w:p w14:paraId="417A22CE" w14:textId="77777777" w:rsidR="00546717" w:rsidRPr="00546717" w:rsidRDefault="00546717" w:rsidP="00FC0EDB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Заменик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директора</w:t>
            </w:r>
            <w:proofErr w:type="spellEnd"/>
          </w:p>
          <w:p w14:paraId="417A22CF" w14:textId="77777777" w:rsidR="00D20208" w:rsidRDefault="00D20208" w:rsidP="00FC0EDB">
            <w:pPr>
              <w:pStyle w:val="TableParagraph"/>
              <w:rPr>
                <w:b/>
                <w:sz w:val="24"/>
              </w:rPr>
            </w:pPr>
          </w:p>
          <w:p w14:paraId="417A22D0" w14:textId="77777777" w:rsidR="00D20208" w:rsidRDefault="00D20208" w:rsidP="00FC0EDB">
            <w:pPr>
              <w:pStyle w:val="TableParagraph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Чланови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већа</w:t>
            </w:r>
            <w:proofErr w:type="spellEnd"/>
          </w:p>
        </w:tc>
        <w:tc>
          <w:tcPr>
            <w:tcW w:w="1844" w:type="dxa"/>
          </w:tcPr>
          <w:p w14:paraId="417A22D1" w14:textId="77777777" w:rsidR="00D20208" w:rsidRDefault="00D20208" w:rsidP="00FC0EDB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Јун</w:t>
            </w:r>
            <w:proofErr w:type="spellEnd"/>
          </w:p>
        </w:tc>
        <w:tc>
          <w:tcPr>
            <w:tcW w:w="1844" w:type="dxa"/>
          </w:tcPr>
          <w:p w14:paraId="417A22D2" w14:textId="77777777" w:rsidR="00D20208" w:rsidRDefault="00D20208" w:rsidP="00FC0EDB">
            <w:pPr>
              <w:pStyle w:val="TableParagraph"/>
              <w:spacing w:line="237" w:lineRule="auto"/>
              <w:ind w:left="115" w:right="477"/>
              <w:rPr>
                <w:sz w:val="24"/>
              </w:rPr>
            </w:pPr>
            <w:proofErr w:type="spellStart"/>
            <w:r>
              <w:rPr>
                <w:sz w:val="24"/>
              </w:rPr>
              <w:t>Записник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састанка</w:t>
            </w:r>
            <w:proofErr w:type="spellEnd"/>
            <w:r>
              <w:rPr>
                <w:sz w:val="24"/>
              </w:rPr>
              <w:t xml:space="preserve"> у</w:t>
            </w:r>
          </w:p>
          <w:p w14:paraId="417A22D3" w14:textId="77777777" w:rsidR="00D20208" w:rsidRDefault="00D20208" w:rsidP="00FC0EDB">
            <w:pPr>
              <w:pStyle w:val="TableParagraph"/>
              <w:spacing w:line="237" w:lineRule="auto"/>
              <w:ind w:left="1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електронском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дневнику</w:t>
            </w:r>
            <w:proofErr w:type="spellEnd"/>
          </w:p>
        </w:tc>
      </w:tr>
      <w:tr w:rsidR="00D20208" w14:paraId="417A22DD" w14:textId="77777777" w:rsidTr="00546717">
        <w:trPr>
          <w:trHeight w:val="1343"/>
        </w:trPr>
        <w:tc>
          <w:tcPr>
            <w:tcW w:w="3688" w:type="dxa"/>
          </w:tcPr>
          <w:p w14:paraId="417A22D5" w14:textId="77777777" w:rsidR="00D20208" w:rsidRDefault="00D20208" w:rsidP="00FC0EDB">
            <w:pPr>
              <w:pStyle w:val="TableParagraph"/>
              <w:spacing w:line="267" w:lineRule="exact"/>
              <w:ind w:left="4"/>
              <w:rPr>
                <w:sz w:val="24"/>
              </w:rPr>
            </w:pPr>
            <w:proofErr w:type="spellStart"/>
            <w:r>
              <w:rPr>
                <w:sz w:val="24"/>
              </w:rPr>
              <w:t>Организација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испита</w:t>
            </w:r>
            <w:proofErr w:type="spellEnd"/>
          </w:p>
          <w:p w14:paraId="417A22D6" w14:textId="77777777" w:rsidR="00D20208" w:rsidRDefault="00D20208" w:rsidP="00FC0EDB">
            <w:pPr>
              <w:pStyle w:val="TableParagraph"/>
              <w:ind w:left="4" w:right="444"/>
              <w:rPr>
                <w:sz w:val="24"/>
              </w:rPr>
            </w:pPr>
            <w:proofErr w:type="spellStart"/>
            <w:r>
              <w:rPr>
                <w:sz w:val="24"/>
              </w:rPr>
              <w:t>Утврђивaње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успехa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ученикa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после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испитa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</w:p>
        </w:tc>
        <w:tc>
          <w:tcPr>
            <w:tcW w:w="1983" w:type="dxa"/>
          </w:tcPr>
          <w:p w14:paraId="417A22D7" w14:textId="77777777" w:rsidR="00D20208" w:rsidRDefault="00D20208" w:rsidP="00FC0EDB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Директор</w:t>
            </w:r>
            <w:proofErr w:type="spellEnd"/>
          </w:p>
          <w:p w14:paraId="417A22D8" w14:textId="77777777" w:rsidR="00D20208" w:rsidRDefault="00D20208" w:rsidP="00FC0EDB">
            <w:pPr>
              <w:pStyle w:val="TableParagraph"/>
              <w:rPr>
                <w:b/>
                <w:sz w:val="24"/>
              </w:rPr>
            </w:pPr>
          </w:p>
          <w:p w14:paraId="417A22D9" w14:textId="77777777" w:rsidR="00D20208" w:rsidRDefault="00D20208" w:rsidP="00FC0EDB">
            <w:pPr>
              <w:pStyle w:val="TableParagraph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Чланови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већа</w:t>
            </w:r>
            <w:proofErr w:type="spellEnd"/>
          </w:p>
        </w:tc>
        <w:tc>
          <w:tcPr>
            <w:tcW w:w="1844" w:type="dxa"/>
          </w:tcPr>
          <w:p w14:paraId="417A22DA" w14:textId="77777777" w:rsidR="00D20208" w:rsidRDefault="00D20208" w:rsidP="00FC0EDB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Август</w:t>
            </w:r>
            <w:proofErr w:type="spellEnd"/>
          </w:p>
        </w:tc>
        <w:tc>
          <w:tcPr>
            <w:tcW w:w="1844" w:type="dxa"/>
          </w:tcPr>
          <w:p w14:paraId="417A22DB" w14:textId="77777777" w:rsidR="00D20208" w:rsidRDefault="00D20208" w:rsidP="00FC0EDB">
            <w:pPr>
              <w:pStyle w:val="TableParagraph"/>
              <w:spacing w:line="237" w:lineRule="auto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Записник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састанка</w:t>
            </w:r>
            <w:proofErr w:type="spellEnd"/>
            <w:r>
              <w:rPr>
                <w:sz w:val="24"/>
              </w:rPr>
              <w:t xml:space="preserve"> у</w:t>
            </w:r>
          </w:p>
          <w:p w14:paraId="417A22DC" w14:textId="77777777" w:rsidR="00D20208" w:rsidRDefault="00D20208" w:rsidP="00FC0EDB">
            <w:pPr>
              <w:pStyle w:val="TableParagraph"/>
              <w:spacing w:line="237" w:lineRule="auto"/>
              <w:ind w:left="1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електронском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дневнику</w:t>
            </w:r>
            <w:proofErr w:type="spellEnd"/>
          </w:p>
        </w:tc>
      </w:tr>
    </w:tbl>
    <w:p w14:paraId="417A22DE" w14:textId="77777777" w:rsidR="00DD50D3" w:rsidRDefault="00DD50D3" w:rsidP="004C1CD7">
      <w:pPr>
        <w:jc w:val="both"/>
        <w:rPr>
          <w:b/>
          <w:bCs/>
        </w:rPr>
      </w:pPr>
    </w:p>
    <w:p w14:paraId="417A22DF" w14:textId="77777777" w:rsidR="00DD50D3" w:rsidRDefault="00DD50D3" w:rsidP="004C1CD7">
      <w:pPr>
        <w:jc w:val="both"/>
        <w:rPr>
          <w:b/>
          <w:bCs/>
        </w:rPr>
      </w:pPr>
    </w:p>
    <w:p w14:paraId="417A22E0" w14:textId="77777777" w:rsidR="00DD50D3" w:rsidRDefault="00DD50D3" w:rsidP="004C1CD7">
      <w:pPr>
        <w:jc w:val="both"/>
        <w:rPr>
          <w:b/>
          <w:bCs/>
        </w:rPr>
      </w:pPr>
    </w:p>
    <w:p w14:paraId="417A22E1" w14:textId="77777777" w:rsidR="00DD50D3" w:rsidRDefault="00DD50D3" w:rsidP="004C1CD7">
      <w:pPr>
        <w:jc w:val="both"/>
        <w:rPr>
          <w:b/>
          <w:bCs/>
        </w:rPr>
      </w:pPr>
    </w:p>
    <w:p w14:paraId="417A22E2" w14:textId="77777777" w:rsidR="00DD50D3" w:rsidRDefault="00DD50D3" w:rsidP="004C1CD7">
      <w:pPr>
        <w:jc w:val="both"/>
        <w:rPr>
          <w:b/>
          <w:bCs/>
        </w:rPr>
      </w:pPr>
    </w:p>
    <w:p w14:paraId="417A22E3" w14:textId="77777777" w:rsidR="00DD50D3" w:rsidRDefault="00DD50D3" w:rsidP="004C1CD7">
      <w:pPr>
        <w:jc w:val="both"/>
        <w:rPr>
          <w:b/>
          <w:bCs/>
        </w:rPr>
      </w:pPr>
    </w:p>
    <w:p w14:paraId="417A22E4" w14:textId="77777777" w:rsidR="00DD50D3" w:rsidRDefault="00DD50D3" w:rsidP="004C1CD7">
      <w:pPr>
        <w:jc w:val="both"/>
        <w:rPr>
          <w:b/>
          <w:bCs/>
        </w:rPr>
      </w:pPr>
    </w:p>
    <w:p w14:paraId="417A22E5" w14:textId="77777777" w:rsidR="00DD50D3" w:rsidRDefault="00DD50D3" w:rsidP="004C1CD7">
      <w:pPr>
        <w:jc w:val="both"/>
        <w:rPr>
          <w:b/>
          <w:bCs/>
        </w:rPr>
      </w:pPr>
    </w:p>
    <w:p w14:paraId="417A22E6" w14:textId="77777777" w:rsidR="00DD50D3" w:rsidRDefault="00DD50D3" w:rsidP="004C1CD7">
      <w:pPr>
        <w:jc w:val="both"/>
        <w:rPr>
          <w:b/>
          <w:bCs/>
        </w:rPr>
      </w:pPr>
    </w:p>
    <w:p w14:paraId="417A22E7" w14:textId="77777777" w:rsidR="00DD50D3" w:rsidRDefault="00DD50D3" w:rsidP="004C1CD7">
      <w:pPr>
        <w:jc w:val="both"/>
        <w:rPr>
          <w:b/>
          <w:bCs/>
        </w:rPr>
      </w:pPr>
    </w:p>
    <w:p w14:paraId="417A22E8" w14:textId="77777777" w:rsidR="00DD50D3" w:rsidRDefault="00DD50D3" w:rsidP="004C1CD7">
      <w:pPr>
        <w:jc w:val="both"/>
        <w:rPr>
          <w:b/>
          <w:bCs/>
        </w:rPr>
      </w:pPr>
    </w:p>
    <w:p w14:paraId="417A22E9" w14:textId="77777777" w:rsidR="00DD50D3" w:rsidRDefault="00DD50D3" w:rsidP="004C1CD7">
      <w:pPr>
        <w:jc w:val="both"/>
        <w:rPr>
          <w:b/>
          <w:bCs/>
        </w:rPr>
      </w:pPr>
    </w:p>
    <w:p w14:paraId="417A22EA" w14:textId="77777777" w:rsidR="00DD50D3" w:rsidRDefault="00DD50D3" w:rsidP="004C1CD7">
      <w:pPr>
        <w:jc w:val="both"/>
        <w:rPr>
          <w:b/>
          <w:bCs/>
        </w:rPr>
      </w:pPr>
    </w:p>
    <w:p w14:paraId="417A22EB" w14:textId="77777777" w:rsidR="00DD50D3" w:rsidRDefault="00DD50D3" w:rsidP="004C1CD7">
      <w:pPr>
        <w:jc w:val="both"/>
        <w:rPr>
          <w:b/>
          <w:bCs/>
        </w:rPr>
      </w:pPr>
    </w:p>
    <w:p w14:paraId="417A22EC" w14:textId="77777777" w:rsidR="00DD50D3" w:rsidRDefault="00DD50D3" w:rsidP="004C1CD7">
      <w:pPr>
        <w:jc w:val="both"/>
        <w:rPr>
          <w:b/>
          <w:bCs/>
        </w:rPr>
      </w:pPr>
    </w:p>
    <w:p w14:paraId="417A22ED" w14:textId="77777777" w:rsidR="00DD50D3" w:rsidRDefault="00DD50D3" w:rsidP="004C1CD7">
      <w:pPr>
        <w:jc w:val="both"/>
        <w:rPr>
          <w:b/>
          <w:bCs/>
        </w:rPr>
      </w:pPr>
    </w:p>
    <w:p w14:paraId="417A22EE" w14:textId="77777777" w:rsidR="00DD50D3" w:rsidRDefault="00DD50D3" w:rsidP="004C1CD7">
      <w:pPr>
        <w:jc w:val="both"/>
        <w:rPr>
          <w:b/>
          <w:bCs/>
        </w:rPr>
      </w:pPr>
    </w:p>
    <w:p w14:paraId="417A22EF" w14:textId="77777777" w:rsidR="00DD50D3" w:rsidRDefault="00DD50D3" w:rsidP="004C1CD7">
      <w:pPr>
        <w:jc w:val="both"/>
        <w:rPr>
          <w:b/>
          <w:bCs/>
        </w:rPr>
      </w:pPr>
    </w:p>
    <w:p w14:paraId="417A22F0" w14:textId="77777777" w:rsidR="00DD50D3" w:rsidRDefault="00DD50D3" w:rsidP="004C1CD7">
      <w:pPr>
        <w:jc w:val="both"/>
        <w:rPr>
          <w:b/>
          <w:bCs/>
        </w:rPr>
      </w:pPr>
    </w:p>
    <w:p w14:paraId="417A22F1" w14:textId="77777777" w:rsidR="00DD50D3" w:rsidRDefault="00DD50D3" w:rsidP="004C1CD7">
      <w:pPr>
        <w:jc w:val="both"/>
        <w:rPr>
          <w:b/>
          <w:bCs/>
        </w:rPr>
      </w:pPr>
    </w:p>
    <w:p w14:paraId="417A22F2" w14:textId="77777777" w:rsidR="00DD50D3" w:rsidRDefault="00DD50D3" w:rsidP="004C1CD7">
      <w:pPr>
        <w:jc w:val="both"/>
        <w:rPr>
          <w:b/>
          <w:bCs/>
        </w:rPr>
      </w:pPr>
    </w:p>
    <w:p w14:paraId="417A22F3" w14:textId="77777777" w:rsidR="00DD50D3" w:rsidRDefault="00DD50D3" w:rsidP="004C1CD7">
      <w:pPr>
        <w:jc w:val="both"/>
        <w:rPr>
          <w:b/>
          <w:bCs/>
        </w:rPr>
      </w:pPr>
    </w:p>
    <w:p w14:paraId="417A22F4" w14:textId="77777777" w:rsidR="00DD50D3" w:rsidRDefault="00DD50D3" w:rsidP="004C1CD7">
      <w:pPr>
        <w:jc w:val="both"/>
        <w:rPr>
          <w:b/>
          <w:bCs/>
        </w:rPr>
      </w:pPr>
    </w:p>
    <w:p w14:paraId="417A22F5" w14:textId="77777777" w:rsidR="004C1CD7" w:rsidRDefault="004C1CD7" w:rsidP="004C1CD7">
      <w:pPr>
        <w:jc w:val="both"/>
        <w:rPr>
          <w:b/>
          <w:bCs/>
        </w:rPr>
      </w:pPr>
    </w:p>
    <w:p w14:paraId="417A22F6" w14:textId="77777777" w:rsidR="004C1CD7" w:rsidRDefault="004C1CD7" w:rsidP="004C1CD7">
      <w:pPr>
        <w:jc w:val="both"/>
        <w:rPr>
          <w:b/>
          <w:bCs/>
        </w:rPr>
      </w:pPr>
    </w:p>
    <w:p w14:paraId="417A22F7" w14:textId="77777777" w:rsidR="004C1CD7" w:rsidRDefault="004C1CD7" w:rsidP="004C1CD7">
      <w:pPr>
        <w:jc w:val="both"/>
        <w:rPr>
          <w:b/>
          <w:bCs/>
        </w:rPr>
      </w:pPr>
    </w:p>
    <w:p w14:paraId="417A22F8" w14:textId="77777777" w:rsidR="004C1CD7" w:rsidRDefault="004C1CD7" w:rsidP="004C1CD7">
      <w:pPr>
        <w:jc w:val="both"/>
        <w:rPr>
          <w:b/>
          <w:bCs/>
        </w:rPr>
      </w:pPr>
    </w:p>
    <w:p w14:paraId="417A22F9" w14:textId="77777777" w:rsidR="004C1CD7" w:rsidRDefault="004C1CD7" w:rsidP="004C1CD7">
      <w:pPr>
        <w:jc w:val="both"/>
        <w:rPr>
          <w:b/>
          <w:bCs/>
        </w:rPr>
      </w:pPr>
    </w:p>
    <w:p w14:paraId="417A22FA" w14:textId="77777777" w:rsidR="004C1CD7" w:rsidRDefault="004C1CD7" w:rsidP="004C1CD7">
      <w:pPr>
        <w:jc w:val="both"/>
        <w:rPr>
          <w:b/>
          <w:bCs/>
        </w:rPr>
      </w:pPr>
    </w:p>
    <w:p w14:paraId="417A22FB" w14:textId="77777777" w:rsidR="004C1CD7" w:rsidRDefault="004C1CD7" w:rsidP="004C1CD7">
      <w:pPr>
        <w:jc w:val="both"/>
        <w:rPr>
          <w:b/>
          <w:bCs/>
        </w:rPr>
      </w:pPr>
    </w:p>
    <w:p w14:paraId="417A22FC" w14:textId="77777777" w:rsidR="004C1CD7" w:rsidRDefault="004C1CD7" w:rsidP="004C1CD7">
      <w:pPr>
        <w:jc w:val="both"/>
        <w:rPr>
          <w:b/>
          <w:bCs/>
        </w:rPr>
      </w:pPr>
    </w:p>
    <w:p w14:paraId="417A22FD" w14:textId="77777777" w:rsidR="004C1CD7" w:rsidRDefault="004C1CD7" w:rsidP="004C1CD7">
      <w:pPr>
        <w:jc w:val="both"/>
        <w:rPr>
          <w:b/>
          <w:bCs/>
        </w:rPr>
      </w:pPr>
    </w:p>
    <w:p w14:paraId="417A22FE" w14:textId="77777777" w:rsidR="004C1CD7" w:rsidRDefault="004C1CD7" w:rsidP="004C1CD7">
      <w:pPr>
        <w:jc w:val="both"/>
        <w:rPr>
          <w:b/>
          <w:bCs/>
        </w:rPr>
      </w:pPr>
    </w:p>
    <w:p w14:paraId="417A22FF" w14:textId="77777777" w:rsidR="00A80A9F" w:rsidRDefault="00A80A9F" w:rsidP="004C1CD7">
      <w:pPr>
        <w:jc w:val="both"/>
        <w:rPr>
          <w:b/>
          <w:bCs/>
        </w:rPr>
      </w:pPr>
    </w:p>
    <w:p w14:paraId="417A2300" w14:textId="77777777" w:rsidR="00A80A9F" w:rsidRDefault="00A80A9F" w:rsidP="004C1CD7">
      <w:pPr>
        <w:jc w:val="both"/>
        <w:rPr>
          <w:b/>
          <w:bCs/>
        </w:rPr>
      </w:pPr>
    </w:p>
    <w:p w14:paraId="417A2301" w14:textId="77777777" w:rsidR="00A80A9F" w:rsidRDefault="00A80A9F" w:rsidP="004C1CD7">
      <w:pPr>
        <w:jc w:val="both"/>
        <w:rPr>
          <w:b/>
          <w:bCs/>
        </w:rPr>
      </w:pPr>
    </w:p>
    <w:p w14:paraId="417A2302" w14:textId="77777777" w:rsidR="00A34C84" w:rsidRDefault="00A34C84" w:rsidP="003D419C">
      <w:pPr>
        <w:jc w:val="center"/>
        <w:rPr>
          <w:b/>
          <w:lang w:val="sr-Cyrl-CS"/>
        </w:rPr>
      </w:pPr>
    </w:p>
    <w:p w14:paraId="417A2303" w14:textId="77777777" w:rsidR="007F4EB0" w:rsidRPr="00253642" w:rsidRDefault="003D0D0A" w:rsidP="003D419C">
      <w:pPr>
        <w:jc w:val="center"/>
        <w:rPr>
          <w:b/>
          <w:lang w:val="sr-Cyrl-CS"/>
        </w:rPr>
      </w:pPr>
      <w:r>
        <w:rPr>
          <w:b/>
          <w:lang w:val="sr-Cyrl-CS"/>
        </w:rPr>
        <w:lastRenderedPageBreak/>
        <w:t>3</w:t>
      </w:r>
      <w:r w:rsidR="007F4EB0" w:rsidRPr="00253642">
        <w:rPr>
          <w:b/>
          <w:lang w:val="sr-Cyrl-CS"/>
        </w:rPr>
        <w:t xml:space="preserve">. СТРУЧНА ВЕЋА </w:t>
      </w:r>
    </w:p>
    <w:p w14:paraId="417A2304" w14:textId="77777777" w:rsidR="003D419C" w:rsidRPr="00253642" w:rsidRDefault="003D419C" w:rsidP="003D419C">
      <w:pPr>
        <w:jc w:val="both"/>
        <w:outlineLvl w:val="0"/>
        <w:rPr>
          <w:b/>
          <w:lang w:val="sr-Cyrl-CS"/>
        </w:rPr>
      </w:pPr>
    </w:p>
    <w:p w14:paraId="417A2305" w14:textId="77777777" w:rsidR="0067771E" w:rsidRPr="00012B72" w:rsidRDefault="003D0D0A" w:rsidP="009B247F">
      <w:pPr>
        <w:ind w:left="450"/>
        <w:jc w:val="center"/>
        <w:rPr>
          <w:b/>
          <w:lang w:val="sr-Cyrl-CS"/>
        </w:rPr>
      </w:pPr>
      <w:r w:rsidRPr="00012B72">
        <w:rPr>
          <w:b/>
          <w:lang w:val="sr-Cyrl-CS"/>
        </w:rPr>
        <w:t>3</w:t>
      </w:r>
      <w:r w:rsidR="009B247F" w:rsidRPr="00012B72">
        <w:rPr>
          <w:b/>
          <w:lang w:val="sr-Cyrl-CS"/>
        </w:rPr>
        <w:t xml:space="preserve">.1. </w:t>
      </w:r>
      <w:r w:rsidR="003D419C" w:rsidRPr="00012B72">
        <w:rPr>
          <w:b/>
          <w:lang w:val="sr-Cyrl-CS"/>
        </w:rPr>
        <w:t>Извештај о раду Стручног већа за Српски језик и књижевност</w:t>
      </w:r>
    </w:p>
    <w:p w14:paraId="417A2306" w14:textId="77777777" w:rsidR="00BD7C36" w:rsidRDefault="00BD7C36" w:rsidP="00CA41E9">
      <w:pPr>
        <w:ind w:left="-142"/>
        <w:jc w:val="center"/>
        <w:rPr>
          <w:b/>
          <w:lang w:val="sr-Cyrl-CS"/>
        </w:rPr>
      </w:pPr>
    </w:p>
    <w:p w14:paraId="417A2307" w14:textId="77777777" w:rsidR="00DD50D3" w:rsidRPr="00012B72" w:rsidRDefault="00DD50D3" w:rsidP="00CA41E9">
      <w:pPr>
        <w:ind w:left="-142"/>
        <w:jc w:val="center"/>
        <w:rPr>
          <w:b/>
          <w:lang w:val="sr-Cyrl-CS"/>
        </w:rPr>
      </w:pPr>
    </w:p>
    <w:p w14:paraId="417A2308" w14:textId="77777777" w:rsidR="005D3EBE" w:rsidRPr="00012B72" w:rsidRDefault="005D3EBE" w:rsidP="00855FAE">
      <w:pPr>
        <w:rPr>
          <w:lang w:val="sr-Cyrl-C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853"/>
        <w:gridCol w:w="5972"/>
      </w:tblGrid>
      <w:tr w:rsidR="006D63FA" w:rsidRPr="00800DC0" w14:paraId="417A230B" w14:textId="77777777" w:rsidTr="00800DC0">
        <w:tc>
          <w:tcPr>
            <w:tcW w:w="3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7A2309" w14:textId="77777777" w:rsidR="006D63FA" w:rsidRPr="00800DC0" w:rsidRDefault="006D63FA">
            <w:pPr>
              <w:spacing w:before="100" w:beforeAutospacing="1" w:after="100" w:afterAutospacing="1" w:line="254" w:lineRule="auto"/>
              <w:jc w:val="center"/>
              <w:rPr>
                <w:rFonts w:eastAsia="Calibri"/>
                <w:kern w:val="2"/>
                <w:sz w:val="24"/>
                <w:szCs w:val="24"/>
              </w:rPr>
            </w:pPr>
            <w:proofErr w:type="spellStart"/>
            <w:r w:rsidRPr="00800DC0">
              <w:rPr>
                <w:rFonts w:eastAsia="Calibri"/>
                <w:kern w:val="2"/>
              </w:rPr>
              <w:t>План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рада</w:t>
            </w:r>
            <w:proofErr w:type="spellEnd"/>
          </w:p>
        </w:tc>
        <w:tc>
          <w:tcPr>
            <w:tcW w:w="5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7A230A" w14:textId="77777777" w:rsidR="006D63FA" w:rsidRPr="00800DC0" w:rsidRDefault="006D63FA">
            <w:pPr>
              <w:spacing w:before="100" w:beforeAutospacing="1" w:after="100" w:afterAutospacing="1" w:line="254" w:lineRule="auto"/>
              <w:jc w:val="center"/>
              <w:rPr>
                <w:rFonts w:eastAsia="Calibri"/>
                <w:kern w:val="2"/>
                <w:sz w:val="24"/>
                <w:szCs w:val="24"/>
              </w:rPr>
            </w:pPr>
            <w:proofErr w:type="spellStart"/>
            <w:r w:rsidRPr="00800DC0">
              <w:rPr>
                <w:rFonts w:eastAsia="Calibri"/>
                <w:kern w:val="2"/>
              </w:rPr>
              <w:t>Реализација</w:t>
            </w:r>
            <w:proofErr w:type="spellEnd"/>
          </w:p>
        </w:tc>
      </w:tr>
      <w:tr w:rsidR="006D63FA" w:rsidRPr="00800DC0" w14:paraId="417A2319" w14:textId="77777777" w:rsidTr="00800DC0">
        <w:tc>
          <w:tcPr>
            <w:tcW w:w="385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7A230C" w14:textId="77777777" w:rsidR="006D63FA" w:rsidRPr="00800DC0" w:rsidRDefault="006D63FA">
            <w:pPr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800DC0">
              <w:rPr>
                <w:rFonts w:eastAsia="Calibri"/>
                <w:b/>
                <w:bCs/>
                <w:kern w:val="2"/>
              </w:rPr>
              <w:t>Септембар</w:t>
            </w:r>
            <w:proofErr w:type="spellEnd"/>
          </w:p>
          <w:p w14:paraId="417A230D" w14:textId="77777777" w:rsidR="006D63FA" w:rsidRPr="00800DC0" w:rsidRDefault="006D63FA" w:rsidP="006D63FA">
            <w:pPr>
              <w:pStyle w:val="ListParagraph1"/>
              <w:numPr>
                <w:ilvl w:val="0"/>
                <w:numId w:val="25"/>
              </w:numPr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  <w:shd w:val="clear" w:color="auto" w:fill="D8D8D8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Утврђивање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и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усвајање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Годишњег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плана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рада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Стручног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већа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</w:p>
          <w:p w14:paraId="417A230E" w14:textId="77777777" w:rsidR="006D63FA" w:rsidRPr="00800DC0" w:rsidRDefault="006D63FA" w:rsidP="006D63FA">
            <w:pPr>
              <w:pStyle w:val="ListParagraph1"/>
              <w:numPr>
                <w:ilvl w:val="0"/>
                <w:numId w:val="25"/>
              </w:numPr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  <w:shd w:val="clear" w:color="auto" w:fill="D8D8D8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Коначно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утврђивање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поделе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одељења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наставнике</w:t>
            </w:r>
            <w:proofErr w:type="spellEnd"/>
          </w:p>
          <w:p w14:paraId="417A230F" w14:textId="77777777" w:rsidR="006D63FA" w:rsidRPr="00800DC0" w:rsidRDefault="006D63FA" w:rsidP="006D63FA">
            <w:pPr>
              <w:pStyle w:val="ListParagraph1"/>
              <w:numPr>
                <w:ilvl w:val="0"/>
                <w:numId w:val="25"/>
              </w:numPr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  <w:shd w:val="clear" w:color="auto" w:fill="D8D8D8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Уџбеници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и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друга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литература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и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наставна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средства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које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је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потребнмо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наручити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наставнике</w:t>
            </w:r>
            <w:proofErr w:type="spellEnd"/>
          </w:p>
          <w:p w14:paraId="417A2310" w14:textId="77777777" w:rsidR="006D63FA" w:rsidRPr="00800DC0" w:rsidRDefault="006D63FA" w:rsidP="006D63FA">
            <w:pPr>
              <w:pStyle w:val="ListParagraph1"/>
              <w:numPr>
                <w:ilvl w:val="0"/>
                <w:numId w:val="25"/>
              </w:numPr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  <w:shd w:val="clear" w:color="auto" w:fill="D8D8D8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Иницијално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тестирање</w:t>
            </w:r>
            <w:proofErr w:type="spellEnd"/>
          </w:p>
          <w:p w14:paraId="417A2311" w14:textId="77777777" w:rsidR="006D63FA" w:rsidRPr="00800DC0" w:rsidRDefault="006D63FA" w:rsidP="006D63FA">
            <w:pPr>
              <w:pStyle w:val="ListParagraph1"/>
              <w:numPr>
                <w:ilvl w:val="0"/>
                <w:numId w:val="25"/>
              </w:numPr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  <w:shd w:val="clear" w:color="auto" w:fill="D8D8D8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Рад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секција</w:t>
            </w:r>
            <w:proofErr w:type="spellEnd"/>
          </w:p>
          <w:p w14:paraId="417A2312" w14:textId="77777777" w:rsidR="006D63FA" w:rsidRPr="00800DC0" w:rsidRDefault="006D63FA" w:rsidP="006D63FA">
            <w:pPr>
              <w:pStyle w:val="ListParagraph1"/>
              <w:numPr>
                <w:ilvl w:val="0"/>
                <w:numId w:val="25"/>
              </w:numPr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  <w:shd w:val="clear" w:color="auto" w:fill="D8D8D8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Разно</w:t>
            </w:r>
            <w:proofErr w:type="spellEnd"/>
          </w:p>
        </w:tc>
        <w:tc>
          <w:tcPr>
            <w:tcW w:w="597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A2313" w14:textId="77777777" w:rsidR="006D63FA" w:rsidRPr="00800DC0" w:rsidRDefault="006D63FA" w:rsidP="006D63FA">
            <w:pPr>
              <w:pStyle w:val="ListParagraph1"/>
              <w:numPr>
                <w:ilvl w:val="0"/>
                <w:numId w:val="26"/>
              </w:numPr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  <w:sz w:val="24"/>
                <w:szCs w:val="24"/>
                <w:shd w:val="clear" w:color="auto" w:fill="FFFFFF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Усвојен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је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Годишњи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план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рада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Стручног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већа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Српски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језик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и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књижевност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школској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2024/2025.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години</w:t>
            </w:r>
            <w:proofErr w:type="spellEnd"/>
          </w:p>
          <w:p w14:paraId="417A2314" w14:textId="77777777" w:rsidR="006D63FA" w:rsidRPr="00800DC0" w:rsidRDefault="006D63FA" w:rsidP="006D63FA">
            <w:pPr>
              <w:pStyle w:val="ListParagraph1"/>
              <w:numPr>
                <w:ilvl w:val="0"/>
                <w:numId w:val="26"/>
              </w:numPr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школску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2024/2025.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годину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одељења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подељена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следећи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начин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:</w:t>
            </w:r>
            <w:r w:rsidRPr="00800DC0">
              <w:rPr>
                <w:rFonts w:ascii="Times New Roman" w:eastAsia="Calibri" w:hAnsi="Times New Roman"/>
                <w:kern w:val="2"/>
              </w:rPr>
              <w:br/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Биљана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Комад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(18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часова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: II1, III3, IV3, IV4)</w:t>
            </w:r>
            <w:r w:rsidRPr="00800DC0">
              <w:rPr>
                <w:rFonts w:ascii="Times New Roman" w:eastAsia="Calibri" w:hAnsi="Times New Roman"/>
                <w:kern w:val="2"/>
              </w:rPr>
              <w:br/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Славица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Миљанић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(18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часова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: II2, II3, IV1, IV2)</w:t>
            </w:r>
            <w:r w:rsidRPr="00800DC0">
              <w:rPr>
                <w:rFonts w:ascii="Times New Roman" w:eastAsia="Calibri" w:hAnsi="Times New Roman"/>
                <w:kern w:val="2"/>
              </w:rPr>
              <w:br/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Слађана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Митровић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(18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часова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: I3, I4, I5, II5, III4, III5)</w:t>
            </w:r>
            <w:r w:rsidRPr="00800DC0">
              <w:rPr>
                <w:rFonts w:ascii="Times New Roman" w:eastAsia="Calibri" w:hAnsi="Times New Roman"/>
                <w:kern w:val="2"/>
              </w:rPr>
              <w:br/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Катарина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Рајшић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(18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часова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: I1, I2, III1, III2)</w:t>
            </w:r>
            <w:r w:rsidRPr="00800DC0">
              <w:rPr>
                <w:rFonts w:ascii="Times New Roman" w:eastAsia="Calibri" w:hAnsi="Times New Roman"/>
                <w:kern w:val="2"/>
              </w:rPr>
              <w:br/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Петра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Драгићевић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(10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часова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: II4, II5, IV5)</w:t>
            </w:r>
          </w:p>
          <w:p w14:paraId="417A2315" w14:textId="77777777" w:rsidR="006D63FA" w:rsidRPr="00800DC0" w:rsidRDefault="006D63FA" w:rsidP="006D63FA">
            <w:pPr>
              <w:pStyle w:val="ListParagraph1"/>
              <w:numPr>
                <w:ilvl w:val="0"/>
                <w:numId w:val="26"/>
              </w:numPr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Уџбеници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којима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ће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ради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ове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школске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године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одабрани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крајем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прошле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школске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године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,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што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је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и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објављено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сајту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школе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.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Реч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је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о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читанкама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и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граматикама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(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све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разреде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) у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издању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Издавачке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куће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"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Едука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".</w:t>
            </w:r>
          </w:p>
          <w:p w14:paraId="417A2316" w14:textId="77777777" w:rsidR="006D63FA" w:rsidRPr="00800DC0" w:rsidRDefault="006D63FA" w:rsidP="006D63FA">
            <w:pPr>
              <w:pStyle w:val="ListParagraph1"/>
              <w:numPr>
                <w:ilvl w:val="0"/>
                <w:numId w:val="26"/>
              </w:numPr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У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првој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половини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септембра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је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обављено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иницијално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тестирање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ученика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, и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то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термину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редовног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часа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, а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сваки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наставник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је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саставио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тест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одељења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којима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је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предавао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протекле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године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.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Тестови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оцењују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,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али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резултат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формативно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вреднује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.</w:t>
            </w:r>
          </w:p>
          <w:p w14:paraId="417A2317" w14:textId="77777777" w:rsidR="006D63FA" w:rsidRPr="00800DC0" w:rsidRDefault="006D63FA" w:rsidP="006D63FA">
            <w:pPr>
              <w:pStyle w:val="ListParagraph1"/>
              <w:numPr>
                <w:ilvl w:val="0"/>
                <w:numId w:val="26"/>
              </w:numPr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Литерарну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секцију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ове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године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водиће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професорка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Катарина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Рајшић.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Ученици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који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буду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заинтересовани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такмичење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рецитовању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радиће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својим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предметним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професором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.</w:t>
            </w:r>
          </w:p>
          <w:p w14:paraId="417A2318" w14:textId="77777777" w:rsidR="006D63FA" w:rsidRPr="00800DC0" w:rsidRDefault="006D63FA" w:rsidP="008F2252">
            <w:pPr>
              <w:pStyle w:val="ListParagraph1"/>
              <w:numPr>
                <w:ilvl w:val="0"/>
                <w:numId w:val="26"/>
              </w:numPr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Колегиницама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замени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,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Слађани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Митровић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и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Петри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Драгићевић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,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понуђена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је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свака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врста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помоћи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и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сарадње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.</w:t>
            </w:r>
          </w:p>
        </w:tc>
      </w:tr>
      <w:tr w:rsidR="006D63FA" w:rsidRPr="00800DC0" w14:paraId="417A2329" w14:textId="77777777" w:rsidTr="00800DC0">
        <w:tc>
          <w:tcPr>
            <w:tcW w:w="385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A231A" w14:textId="77777777" w:rsidR="006D63FA" w:rsidRPr="00800DC0" w:rsidRDefault="006D63FA">
            <w:pPr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800DC0">
              <w:rPr>
                <w:rFonts w:eastAsia="Calibri"/>
                <w:b/>
                <w:bCs/>
                <w:kern w:val="2"/>
              </w:rPr>
              <w:t>Октобар</w:t>
            </w:r>
            <w:proofErr w:type="spellEnd"/>
          </w:p>
          <w:p w14:paraId="417A231B" w14:textId="77777777" w:rsidR="006D63FA" w:rsidRPr="00800DC0" w:rsidRDefault="006D63FA" w:rsidP="006D63FA">
            <w:pPr>
              <w:pStyle w:val="ListParagraph1"/>
              <w:numPr>
                <w:ilvl w:val="1"/>
                <w:numId w:val="27"/>
              </w:numPr>
              <w:spacing w:before="100" w:beforeAutospacing="1" w:after="100" w:afterAutospacing="1" w:line="254" w:lineRule="auto"/>
              <w:rPr>
                <w:rFonts w:ascii="Times New Roman" w:eastAsia="Times New Roman" w:hAnsi="Times New Roman"/>
                <w:kern w:val="2"/>
              </w:rPr>
            </w:pPr>
            <w:proofErr w:type="spellStart"/>
            <w:r w:rsidRPr="00800DC0">
              <w:rPr>
                <w:rFonts w:ascii="Times New Roman" w:hAnsi="Times New Roman"/>
                <w:kern w:val="2"/>
              </w:rPr>
              <w:t>Предлог</w:t>
            </w:r>
            <w:proofErr w:type="spellEnd"/>
            <w:r w:rsidRPr="00800DC0"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hAnsi="Times New Roman"/>
                <w:kern w:val="2"/>
              </w:rPr>
              <w:t>распореда</w:t>
            </w:r>
            <w:proofErr w:type="spellEnd"/>
            <w:r w:rsidRPr="00800DC0"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hAnsi="Times New Roman"/>
                <w:kern w:val="2"/>
              </w:rPr>
              <w:t>писмених</w:t>
            </w:r>
            <w:proofErr w:type="spellEnd"/>
            <w:r w:rsidRPr="00800DC0">
              <w:rPr>
                <w:rFonts w:ascii="Times New Roman" w:hAnsi="Times New Roman"/>
                <w:kern w:val="2"/>
              </w:rPr>
              <w:t xml:space="preserve"> и </w:t>
            </w:r>
            <w:proofErr w:type="spellStart"/>
            <w:r w:rsidRPr="00800DC0">
              <w:rPr>
                <w:rFonts w:ascii="Times New Roman" w:hAnsi="Times New Roman"/>
                <w:kern w:val="2"/>
              </w:rPr>
              <w:t>контролних</w:t>
            </w:r>
            <w:proofErr w:type="spellEnd"/>
            <w:r w:rsidRPr="00800DC0"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hAnsi="Times New Roman"/>
                <w:kern w:val="2"/>
              </w:rPr>
              <w:t>задатака</w:t>
            </w:r>
            <w:proofErr w:type="spellEnd"/>
            <w:r w:rsidRPr="00800DC0"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hAnsi="Times New Roman"/>
                <w:kern w:val="2"/>
              </w:rPr>
              <w:t>за</w:t>
            </w:r>
            <w:proofErr w:type="spellEnd"/>
            <w:r w:rsidRPr="00800DC0"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hAnsi="Times New Roman"/>
                <w:kern w:val="2"/>
              </w:rPr>
              <w:t>прво</w:t>
            </w:r>
            <w:proofErr w:type="spellEnd"/>
            <w:r w:rsidRPr="00800DC0"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hAnsi="Times New Roman"/>
                <w:kern w:val="2"/>
              </w:rPr>
              <w:t>полугодиште</w:t>
            </w:r>
            <w:proofErr w:type="spellEnd"/>
          </w:p>
          <w:p w14:paraId="417A231C" w14:textId="77777777" w:rsidR="006D63FA" w:rsidRPr="00800DC0" w:rsidRDefault="006D63FA" w:rsidP="006D63FA">
            <w:pPr>
              <w:pStyle w:val="ListParagraph1"/>
              <w:numPr>
                <w:ilvl w:val="1"/>
                <w:numId w:val="27"/>
              </w:numPr>
              <w:spacing w:before="100" w:beforeAutospacing="1" w:after="100" w:afterAutospacing="1" w:line="254" w:lineRule="auto"/>
              <w:rPr>
                <w:rFonts w:ascii="Times New Roman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Координација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избор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тема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први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школски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писмени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задатак</w:t>
            </w:r>
            <w:proofErr w:type="spellEnd"/>
          </w:p>
          <w:p w14:paraId="417A231D" w14:textId="77777777" w:rsidR="006D63FA" w:rsidRPr="00800DC0" w:rsidRDefault="006D63FA" w:rsidP="006D63FA">
            <w:pPr>
              <w:pStyle w:val="ListParagraph1"/>
              <w:numPr>
                <w:ilvl w:val="1"/>
                <w:numId w:val="27"/>
              </w:numPr>
              <w:spacing w:before="100" w:beforeAutospacing="1" w:after="100" w:afterAutospacing="1" w:line="254" w:lineRule="auto"/>
              <w:rPr>
                <w:rFonts w:ascii="Times New Roman" w:hAnsi="Times New Roman"/>
                <w:kern w:val="2"/>
              </w:rPr>
            </w:pPr>
            <w:proofErr w:type="spellStart"/>
            <w:r w:rsidRPr="00800DC0">
              <w:rPr>
                <w:rFonts w:ascii="Times New Roman" w:hAnsi="Times New Roman"/>
                <w:kern w:val="2"/>
              </w:rPr>
              <w:t>Анализа</w:t>
            </w:r>
            <w:proofErr w:type="spellEnd"/>
            <w:r w:rsidRPr="00800DC0"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hAnsi="Times New Roman"/>
                <w:kern w:val="2"/>
              </w:rPr>
              <w:t>иницијалног</w:t>
            </w:r>
            <w:proofErr w:type="spellEnd"/>
            <w:r w:rsidRPr="00800DC0"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hAnsi="Times New Roman"/>
                <w:kern w:val="2"/>
              </w:rPr>
              <w:t>тестирања</w:t>
            </w:r>
            <w:proofErr w:type="spellEnd"/>
          </w:p>
          <w:p w14:paraId="417A231E" w14:textId="77777777" w:rsidR="006D63FA" w:rsidRPr="00800DC0" w:rsidRDefault="006D63FA" w:rsidP="006D63FA">
            <w:pPr>
              <w:pStyle w:val="ListParagraph1"/>
              <w:numPr>
                <w:ilvl w:val="1"/>
                <w:numId w:val="27"/>
              </w:numPr>
              <w:spacing w:before="100" w:beforeAutospacing="1" w:after="100" w:afterAutospacing="1" w:line="254" w:lineRule="auto"/>
              <w:rPr>
                <w:rFonts w:ascii="Times New Roman" w:hAnsi="Times New Roman"/>
                <w:kern w:val="2"/>
              </w:rPr>
            </w:pPr>
            <w:proofErr w:type="spellStart"/>
            <w:r w:rsidRPr="00800DC0">
              <w:rPr>
                <w:rFonts w:ascii="Times New Roman" w:hAnsi="Times New Roman"/>
                <w:kern w:val="2"/>
              </w:rPr>
              <w:t>Разматрање</w:t>
            </w:r>
            <w:proofErr w:type="spellEnd"/>
            <w:r w:rsidRPr="00800DC0"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hAnsi="Times New Roman"/>
                <w:kern w:val="2"/>
              </w:rPr>
              <w:t>увођења</w:t>
            </w:r>
            <w:proofErr w:type="spellEnd"/>
            <w:r w:rsidRPr="00800DC0">
              <w:rPr>
                <w:rFonts w:ascii="Times New Roman" w:hAnsi="Times New Roman"/>
                <w:kern w:val="2"/>
              </w:rPr>
              <w:t xml:space="preserve"> ИОП-а</w:t>
            </w:r>
          </w:p>
          <w:p w14:paraId="417A231F" w14:textId="77777777" w:rsidR="006D63FA" w:rsidRPr="00800DC0" w:rsidRDefault="006D63FA" w:rsidP="006D63FA">
            <w:pPr>
              <w:pStyle w:val="ListParagraph1"/>
              <w:numPr>
                <w:ilvl w:val="1"/>
                <w:numId w:val="27"/>
              </w:numPr>
              <w:spacing w:before="100" w:beforeAutospacing="1" w:after="100" w:afterAutospacing="1" w:line="254" w:lineRule="auto"/>
              <w:rPr>
                <w:rFonts w:ascii="Times New Roman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Остваривање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сарадња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са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установама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културе</w:t>
            </w:r>
            <w:proofErr w:type="spellEnd"/>
          </w:p>
          <w:p w14:paraId="417A2320" w14:textId="77777777" w:rsidR="006D63FA" w:rsidRPr="00800DC0" w:rsidRDefault="006D63FA" w:rsidP="006D63FA">
            <w:pPr>
              <w:pStyle w:val="ListParagraph1"/>
              <w:numPr>
                <w:ilvl w:val="1"/>
                <w:numId w:val="27"/>
              </w:numPr>
              <w:spacing w:before="100" w:beforeAutospacing="1" w:after="100" w:afterAutospacing="1" w:line="254" w:lineRule="auto"/>
              <w:rPr>
                <w:rFonts w:ascii="Times New Roman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Рад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са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колегама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које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немају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лиценцу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(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посета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часовима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,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размена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lastRenderedPageBreak/>
              <w:t>искустава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 xml:space="preserve">,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материјала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D8D8D8"/>
              </w:rPr>
              <w:t>)</w:t>
            </w:r>
          </w:p>
          <w:p w14:paraId="417A2321" w14:textId="77777777" w:rsidR="006D63FA" w:rsidRPr="00800DC0" w:rsidRDefault="006D63FA">
            <w:pPr>
              <w:rPr>
                <w:rFonts w:eastAsia="Calibri"/>
                <w:kern w:val="2"/>
                <w:u w:val="single"/>
              </w:rPr>
            </w:pPr>
          </w:p>
          <w:p w14:paraId="417A2322" w14:textId="77777777" w:rsidR="006D63FA" w:rsidRPr="00800DC0" w:rsidRDefault="006D63FA">
            <w:pPr>
              <w:spacing w:before="100" w:beforeAutospacing="1" w:after="100" w:afterAutospacing="1" w:line="254" w:lineRule="auto"/>
              <w:rPr>
                <w:rFonts w:eastAsia="Calibri"/>
                <w:kern w:val="2"/>
                <w:sz w:val="24"/>
                <w:szCs w:val="24"/>
                <w:u w:val="single"/>
              </w:rPr>
            </w:pPr>
          </w:p>
        </w:tc>
        <w:tc>
          <w:tcPr>
            <w:tcW w:w="597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A2323" w14:textId="77777777" w:rsidR="006D63FA" w:rsidRPr="00800DC0" w:rsidRDefault="006D63FA" w:rsidP="006D63FA">
            <w:pPr>
              <w:pStyle w:val="ListParagraph1"/>
              <w:numPr>
                <w:ilvl w:val="0"/>
                <w:numId w:val="28"/>
              </w:numPr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  <w:sz w:val="24"/>
                <w:szCs w:val="24"/>
                <w:shd w:val="clear" w:color="auto" w:fill="FFFFFF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lastRenderedPageBreak/>
              <w:t>Стручно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веће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предлаже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следеће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термине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писмених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и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контролних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задатака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првом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полугодишту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:</w:t>
            </w:r>
            <w:r w:rsidRPr="00800DC0">
              <w:rPr>
                <w:rFonts w:ascii="Times New Roman" w:eastAsia="Calibri" w:hAnsi="Times New Roman"/>
                <w:kern w:val="2"/>
              </w:rPr>
              <w:br/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Први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писмени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задатак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: 7.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радна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недеља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br/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Други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писмени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задатак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: 15.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радна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недеља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br/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Контролни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задатак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(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полугодишњи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тест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): 17.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радна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недеља</w:t>
            </w:r>
            <w:proofErr w:type="spellEnd"/>
          </w:p>
          <w:p w14:paraId="417A2324" w14:textId="77777777" w:rsidR="006D63FA" w:rsidRPr="00800DC0" w:rsidRDefault="006D63FA" w:rsidP="006D63FA">
            <w:pPr>
              <w:pStyle w:val="ListParagraph1"/>
              <w:numPr>
                <w:ilvl w:val="0"/>
                <w:numId w:val="28"/>
              </w:numPr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  <w:shd w:val="clear" w:color="auto" w:fill="FFFFFF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Договорено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је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да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избор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тема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писмени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задатак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буде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усклађен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динамиком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и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квалитетом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рада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сваком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одељењу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. (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Бирају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важне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теме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,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дела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чија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обрада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је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завршена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или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која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ученици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посебно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заинтересовали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).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Наставник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је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тај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који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свако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одељење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процењује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одговарајуће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теме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.</w:t>
            </w:r>
          </w:p>
          <w:p w14:paraId="417A2325" w14:textId="77777777" w:rsidR="006D63FA" w:rsidRPr="00800DC0" w:rsidRDefault="006D63FA" w:rsidP="006D63FA">
            <w:pPr>
              <w:pStyle w:val="ListParagraph1"/>
              <w:numPr>
                <w:ilvl w:val="0"/>
                <w:numId w:val="28"/>
              </w:numPr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  <w:shd w:val="clear" w:color="auto" w:fill="FFFFFF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Наставници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српског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језика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и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књижевности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току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друге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наставне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недеље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иницијалним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тестовима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проверили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знање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ученика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свим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одељењима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.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Резултати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теста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евидентирани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дневницима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, а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обједињени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достављени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педагогу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школе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.</w:t>
            </w:r>
            <w:r w:rsidRPr="00800DC0">
              <w:rPr>
                <w:rFonts w:ascii="Times New Roman" w:eastAsia="Calibri" w:hAnsi="Times New Roman"/>
                <w:kern w:val="2"/>
              </w:rPr>
              <w:br/>
            </w:r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Сваки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наставник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је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саставио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тест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имајући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виду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нивое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постигнућа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разредима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.</w:t>
            </w:r>
            <w:r w:rsidRPr="00800DC0">
              <w:rPr>
                <w:rFonts w:ascii="Times New Roman" w:eastAsia="Calibri" w:hAnsi="Times New Roman"/>
                <w:kern w:val="2"/>
              </w:rPr>
              <w:br/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lastRenderedPageBreak/>
              <w:t>Анализом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резултата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тестирања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нивоу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одељења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добијене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важне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информације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о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степену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остварености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исхода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,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основу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чега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наставници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могу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планирати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активности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наредном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периоду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,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као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и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часове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допунске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наставе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.</w:t>
            </w:r>
            <w:r w:rsidRPr="00800DC0">
              <w:rPr>
                <w:rFonts w:ascii="Times New Roman" w:eastAsia="Calibri" w:hAnsi="Times New Roman"/>
                <w:kern w:val="2"/>
              </w:rPr>
              <w:br/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Ученици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добили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повратну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информацију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о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резултатима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теста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.</w:t>
            </w:r>
          </w:p>
          <w:p w14:paraId="417A2326" w14:textId="77777777" w:rsidR="006D63FA" w:rsidRPr="00800DC0" w:rsidRDefault="006D63FA" w:rsidP="006D63FA">
            <w:pPr>
              <w:pStyle w:val="ListParagraph1"/>
              <w:numPr>
                <w:ilvl w:val="0"/>
                <w:numId w:val="28"/>
              </w:numPr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  <w:shd w:val="clear" w:color="auto" w:fill="FFFFFF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Ученица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Џанг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Зи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И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из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одељења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I2,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којој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је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матерњи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језик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кинески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а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српски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језик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зна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довољно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да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би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могла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да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пратио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наставу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,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радиће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посебном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програму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,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уз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мере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прилагођавања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(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индивидуализацију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)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наставе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.</w:t>
            </w:r>
            <w:r w:rsidRPr="00800DC0">
              <w:rPr>
                <w:rFonts w:ascii="Times New Roman" w:eastAsia="Calibri" w:hAnsi="Times New Roman"/>
                <w:kern w:val="2"/>
              </w:rPr>
              <w:br/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учеником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Луком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Павловићем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(III5)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који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је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након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тешке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саобраћајне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несреће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имао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проблем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учењу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,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предметни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наставник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(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Слађана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Митровић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)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ове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године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неће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радити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ИОП-у.</w:t>
            </w:r>
          </w:p>
          <w:p w14:paraId="417A2327" w14:textId="77777777" w:rsidR="006D63FA" w:rsidRPr="00800DC0" w:rsidRDefault="006D63FA" w:rsidP="006D63FA">
            <w:pPr>
              <w:pStyle w:val="ListParagraph1"/>
              <w:numPr>
                <w:ilvl w:val="0"/>
                <w:numId w:val="28"/>
              </w:numPr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  <w:shd w:val="clear" w:color="auto" w:fill="FFFFFF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Заинтересовани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ученици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9.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октобра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Градској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библиотеци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професорима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присуствовали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књижевној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трибини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којој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је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о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животу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и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делу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Иве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Андрића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говорио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Мухарем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Баздуљ.</w:t>
            </w:r>
            <w:r w:rsidRPr="00800DC0">
              <w:rPr>
                <w:rFonts w:ascii="Times New Roman" w:eastAsia="Calibri" w:hAnsi="Times New Roman"/>
                <w:kern w:val="2"/>
              </w:rPr>
              <w:br/>
            </w:r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У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организацији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литерарне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секције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, а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иницијативу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ученице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трећег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разреда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Иве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Томић,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која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похађа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часове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глуме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Београду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,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група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од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15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ученика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трећег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и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четвртог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разреда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присуствовала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је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београдском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позоришту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"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Театар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Вук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"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извођењу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позоришне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представе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"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Иза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Чехова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".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Представа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је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инспирисана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делима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овог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писца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,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али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и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његовим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животом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-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кризама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писању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,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сарадњом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Корш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театром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,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љубављу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према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Олги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Книпер,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сарадњом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Станиславским.</w:t>
            </w:r>
          </w:p>
          <w:p w14:paraId="417A2328" w14:textId="77777777" w:rsidR="006D63FA" w:rsidRPr="00800DC0" w:rsidRDefault="006D63FA" w:rsidP="008F2252">
            <w:pPr>
              <w:pStyle w:val="ListParagraph1"/>
              <w:numPr>
                <w:ilvl w:val="0"/>
                <w:numId w:val="28"/>
              </w:numPr>
              <w:spacing w:before="100" w:beforeAutospacing="1" w:after="100" w:afterAutospacing="1" w:line="254" w:lineRule="auto"/>
              <w:rPr>
                <w:rFonts w:eastAsia="Calibri"/>
                <w:kern w:val="2"/>
                <w:sz w:val="24"/>
                <w:szCs w:val="24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Колегиница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Петра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Драгићевић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планира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да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7.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новембра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ученицима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одељења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IV5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реализује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огледни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час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тему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"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Савремена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српска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поезија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  <w:shd w:val="clear" w:color="auto" w:fill="FFFFFF"/>
              </w:rPr>
              <w:t>".</w:t>
            </w:r>
          </w:p>
        </w:tc>
      </w:tr>
      <w:tr w:rsidR="006D63FA" w:rsidRPr="00800DC0" w14:paraId="417A2330" w14:textId="77777777" w:rsidTr="00800DC0">
        <w:tc>
          <w:tcPr>
            <w:tcW w:w="385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A232A" w14:textId="77777777" w:rsidR="006D63FA" w:rsidRPr="00800DC0" w:rsidRDefault="006D63FA">
            <w:pPr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800DC0">
              <w:rPr>
                <w:rFonts w:eastAsia="Calibri"/>
                <w:b/>
                <w:bCs/>
                <w:kern w:val="2"/>
              </w:rPr>
              <w:lastRenderedPageBreak/>
              <w:t>Новембар</w:t>
            </w:r>
            <w:proofErr w:type="spellEnd"/>
          </w:p>
          <w:p w14:paraId="417A232B" w14:textId="77777777" w:rsidR="006D63FA" w:rsidRPr="00800DC0" w:rsidRDefault="006D63FA">
            <w:pPr>
              <w:rPr>
                <w:rFonts w:eastAsia="Calibri"/>
                <w:kern w:val="2"/>
                <w:shd w:val="clear" w:color="auto" w:fill="D8D8D8"/>
              </w:rPr>
            </w:pPr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•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Покретање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активности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за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избор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области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и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тема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за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домаће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матурске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радове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br/>
              <w:t xml:space="preserve">•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Утврђивање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ментора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за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сарадњу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са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матурантима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br/>
              <w:t xml:space="preserve">•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Координација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за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избор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тема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за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други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школски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писмени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задатак</w:t>
            </w:r>
            <w:proofErr w:type="spellEnd"/>
          </w:p>
          <w:p w14:paraId="417A232C" w14:textId="77777777" w:rsidR="006D63FA" w:rsidRPr="00800DC0" w:rsidRDefault="006D63FA">
            <w:pPr>
              <w:rPr>
                <w:rFonts w:eastAsia="Calibri"/>
                <w:kern w:val="2"/>
                <w:shd w:val="clear" w:color="auto" w:fill="D8D8D8"/>
              </w:rPr>
            </w:pPr>
          </w:p>
          <w:p w14:paraId="417A232D" w14:textId="77777777" w:rsidR="006D63FA" w:rsidRPr="00800DC0" w:rsidRDefault="006D63FA">
            <w:pPr>
              <w:rPr>
                <w:rFonts w:eastAsia="Calibri"/>
                <w:kern w:val="2"/>
                <w:u w:val="single"/>
                <w:shd w:val="clear" w:color="auto" w:fill="D8D8D8"/>
              </w:rPr>
            </w:pPr>
          </w:p>
          <w:p w14:paraId="417A232E" w14:textId="77777777" w:rsidR="006D63FA" w:rsidRPr="00800DC0" w:rsidRDefault="006D63FA">
            <w:pPr>
              <w:spacing w:before="100" w:beforeAutospacing="1" w:after="100" w:afterAutospacing="1" w:line="254" w:lineRule="auto"/>
              <w:rPr>
                <w:rFonts w:eastAsia="Calibri"/>
                <w:kern w:val="2"/>
                <w:sz w:val="24"/>
                <w:szCs w:val="24"/>
                <w:u w:val="single"/>
              </w:rPr>
            </w:pPr>
          </w:p>
        </w:tc>
        <w:tc>
          <w:tcPr>
            <w:tcW w:w="597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A232F" w14:textId="77777777" w:rsidR="006D63FA" w:rsidRPr="00800DC0" w:rsidRDefault="006D63FA" w:rsidP="008F2252">
            <w:pPr>
              <w:rPr>
                <w:rFonts w:eastAsia="Calibri"/>
                <w:kern w:val="2"/>
                <w:sz w:val="24"/>
                <w:szCs w:val="24"/>
              </w:rPr>
            </w:pP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Одлучено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је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и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ове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године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за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припрему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писменог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матурског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испита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ученицима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буду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понуђена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књижевна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дела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, а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не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теме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.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Ученици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ће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тим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бити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упознати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почетком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другог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полугодишта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.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Селекција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дела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биће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направљена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зависности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од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избора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тема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за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домаће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матурске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радове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(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теме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не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смеју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понављати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).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Договорено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је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испита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заинтересованост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ученика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за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израду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домаћих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матурских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радова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из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Српског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језика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и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књижевности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,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као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и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њихова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заинтересованост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за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одређене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теме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>.</w:t>
            </w:r>
            <w:r w:rsidRPr="00800DC0">
              <w:rPr>
                <w:rFonts w:eastAsia="Calibri"/>
                <w:kern w:val="2"/>
              </w:rPr>
              <w:br/>
            </w:r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За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менторски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рад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матурантима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одређени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њихови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предметни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наставници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,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Биљана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Комад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и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Славица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Миљанић,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које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имају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лиценцу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.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Професорка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Биљана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ће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ову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обавезу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вршити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договору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Петром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Драгићевић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која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ове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школске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године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предаје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одељењу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IV5.</w:t>
            </w:r>
            <w:r w:rsidRPr="00800DC0">
              <w:rPr>
                <w:rFonts w:eastAsia="Calibri"/>
                <w:kern w:val="2"/>
              </w:rPr>
              <w:br/>
            </w:r>
            <w:r w:rsidRPr="00800DC0">
              <w:rPr>
                <w:rFonts w:eastAsia="Calibri"/>
                <w:kern w:val="2"/>
              </w:rPr>
              <w:br/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Договорено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је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избор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тема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буде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усклађен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динамиком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рада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сваком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одељењу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,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проценом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интересовања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ученика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и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квалитетом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обрађености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градива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сваком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од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одељења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>.</w:t>
            </w:r>
          </w:p>
        </w:tc>
      </w:tr>
      <w:tr w:rsidR="006D63FA" w:rsidRPr="00800DC0" w14:paraId="417A2336" w14:textId="77777777" w:rsidTr="00800DC0">
        <w:tc>
          <w:tcPr>
            <w:tcW w:w="385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A2331" w14:textId="77777777" w:rsidR="006D63FA" w:rsidRPr="00800DC0" w:rsidRDefault="006D63FA">
            <w:pPr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800DC0">
              <w:rPr>
                <w:rFonts w:eastAsia="Calibri"/>
                <w:b/>
                <w:bCs/>
                <w:kern w:val="2"/>
              </w:rPr>
              <w:t>Децембар</w:t>
            </w:r>
            <w:proofErr w:type="spellEnd"/>
          </w:p>
          <w:p w14:paraId="417A2332" w14:textId="77777777" w:rsidR="006D63FA" w:rsidRPr="00800DC0" w:rsidRDefault="006D63FA">
            <w:pPr>
              <w:shd w:val="clear" w:color="auto" w:fill="D8D8D8"/>
              <w:rPr>
                <w:rFonts w:eastAsia="Calibri"/>
                <w:kern w:val="2"/>
                <w:shd w:val="clear" w:color="auto" w:fill="FFFFFF"/>
              </w:rPr>
            </w:pPr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•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Сарадња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са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матурантима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br/>
              <w:t xml:space="preserve">•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Коначно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утврђивање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тема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за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за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домаће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матурске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радове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br/>
              <w:t xml:space="preserve">•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Утврђивање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ширег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избора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тема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за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матурски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писмени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задатак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из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Српског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lastRenderedPageBreak/>
              <w:t>језика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и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књижевности</w:t>
            </w:r>
            <w:proofErr w:type="spellEnd"/>
          </w:p>
          <w:p w14:paraId="417A2333" w14:textId="77777777" w:rsidR="006D63FA" w:rsidRPr="00800DC0" w:rsidRDefault="006D63FA">
            <w:pPr>
              <w:shd w:val="clear" w:color="auto" w:fill="D8D8D8"/>
              <w:spacing w:before="100" w:beforeAutospacing="1" w:after="100" w:afterAutospacing="1" w:line="254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597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A2334" w14:textId="77777777" w:rsidR="006D63FA" w:rsidRPr="00800DC0" w:rsidRDefault="006D63FA">
            <w:pPr>
              <w:rPr>
                <w:rFonts w:eastAsia="Calibri"/>
                <w:kern w:val="2"/>
                <w:sz w:val="24"/>
                <w:szCs w:val="24"/>
              </w:rPr>
            </w:pPr>
            <w:proofErr w:type="spellStart"/>
            <w:r w:rsidRPr="00800DC0">
              <w:rPr>
                <w:rFonts w:eastAsia="Calibri"/>
                <w:kern w:val="2"/>
              </w:rPr>
              <w:lastRenderedPageBreak/>
              <w:t>Сви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чланови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Стручног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већа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су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информисани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о </w:t>
            </w:r>
            <w:proofErr w:type="spellStart"/>
            <w:r w:rsidRPr="00800DC0">
              <w:rPr>
                <w:rFonts w:eastAsia="Calibri"/>
                <w:kern w:val="2"/>
              </w:rPr>
              <w:t>термину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Зимског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семинара</w:t>
            </w:r>
            <w:proofErr w:type="spellEnd"/>
            <w:r w:rsidRPr="00800DC0">
              <w:rPr>
                <w:rFonts w:eastAsia="Calibri"/>
                <w:kern w:val="2"/>
              </w:rPr>
              <w:t xml:space="preserve">, </w:t>
            </w:r>
            <w:proofErr w:type="spellStart"/>
            <w:r w:rsidRPr="00800DC0">
              <w:rPr>
                <w:rFonts w:eastAsia="Calibri"/>
                <w:kern w:val="2"/>
              </w:rPr>
              <w:t>начину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реализације</w:t>
            </w:r>
            <w:proofErr w:type="spellEnd"/>
            <w:r w:rsidRPr="00800DC0">
              <w:rPr>
                <w:rFonts w:eastAsia="Calibri"/>
                <w:kern w:val="2"/>
              </w:rPr>
              <w:t xml:space="preserve">, </w:t>
            </w:r>
            <w:proofErr w:type="spellStart"/>
            <w:r w:rsidRPr="00800DC0">
              <w:rPr>
                <w:rFonts w:eastAsia="Calibri"/>
                <w:kern w:val="2"/>
              </w:rPr>
              <w:t>пријављивања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и </w:t>
            </w:r>
            <w:proofErr w:type="spellStart"/>
            <w:r w:rsidRPr="00800DC0">
              <w:rPr>
                <w:rFonts w:eastAsia="Calibri"/>
                <w:kern w:val="2"/>
              </w:rPr>
              <w:t>цени</w:t>
            </w:r>
            <w:proofErr w:type="spellEnd"/>
            <w:r w:rsidRPr="00800DC0">
              <w:rPr>
                <w:rFonts w:eastAsia="Calibri"/>
                <w:kern w:val="2"/>
              </w:rPr>
              <w:t xml:space="preserve">. </w:t>
            </w:r>
            <w:proofErr w:type="spellStart"/>
            <w:r w:rsidRPr="00800DC0">
              <w:rPr>
                <w:rFonts w:eastAsia="Calibri"/>
                <w:kern w:val="2"/>
              </w:rPr>
              <w:t>Свих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пет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професорки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које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су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тренутно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у </w:t>
            </w:r>
            <w:proofErr w:type="spellStart"/>
            <w:r w:rsidRPr="00800DC0">
              <w:rPr>
                <w:rFonts w:eastAsia="Calibri"/>
                <w:kern w:val="2"/>
              </w:rPr>
              <w:t>настави</w:t>
            </w:r>
            <w:proofErr w:type="spellEnd"/>
            <w:r w:rsidRPr="00800DC0">
              <w:rPr>
                <w:rFonts w:eastAsia="Calibri"/>
                <w:kern w:val="2"/>
              </w:rPr>
              <w:t xml:space="preserve">, </w:t>
            </w:r>
            <w:proofErr w:type="spellStart"/>
            <w:r w:rsidRPr="00800DC0">
              <w:rPr>
                <w:rFonts w:eastAsia="Calibri"/>
                <w:kern w:val="2"/>
              </w:rPr>
              <w:t>изразиле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су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жељу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да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присуствују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семинару</w:t>
            </w:r>
            <w:proofErr w:type="spellEnd"/>
            <w:r w:rsidRPr="00800DC0">
              <w:rPr>
                <w:rFonts w:eastAsia="Calibri"/>
                <w:kern w:val="2"/>
              </w:rPr>
              <w:t xml:space="preserve">. </w:t>
            </w:r>
            <w:proofErr w:type="spellStart"/>
            <w:r w:rsidRPr="00800DC0">
              <w:rPr>
                <w:rFonts w:eastAsia="Calibri"/>
                <w:kern w:val="2"/>
              </w:rPr>
              <w:t>Предстоји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да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директорку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упознамо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са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заинтересованошћу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и </w:t>
            </w:r>
            <w:proofErr w:type="spellStart"/>
            <w:r w:rsidRPr="00800DC0">
              <w:rPr>
                <w:rFonts w:eastAsia="Calibri"/>
                <w:kern w:val="2"/>
              </w:rPr>
              <w:t>добијемо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одговор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о </w:t>
            </w:r>
            <w:proofErr w:type="spellStart"/>
            <w:r w:rsidRPr="00800DC0">
              <w:rPr>
                <w:rFonts w:eastAsia="Calibri"/>
                <w:kern w:val="2"/>
              </w:rPr>
              <w:t>могућностима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школе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да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финансира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ово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стручно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усавршавање</w:t>
            </w:r>
            <w:proofErr w:type="spellEnd"/>
            <w:r w:rsidRPr="00800DC0">
              <w:rPr>
                <w:rFonts w:eastAsia="Calibri"/>
                <w:kern w:val="2"/>
              </w:rPr>
              <w:t xml:space="preserve">. </w:t>
            </w:r>
            <w:proofErr w:type="spellStart"/>
            <w:r w:rsidRPr="00800DC0">
              <w:rPr>
                <w:rFonts w:eastAsia="Calibri"/>
                <w:kern w:val="2"/>
              </w:rPr>
              <w:lastRenderedPageBreak/>
              <w:t>Семинар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ове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године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кошта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6 500 </w:t>
            </w:r>
            <w:proofErr w:type="spellStart"/>
            <w:r w:rsidRPr="00800DC0">
              <w:rPr>
                <w:rFonts w:eastAsia="Calibri"/>
                <w:kern w:val="2"/>
              </w:rPr>
              <w:t>динара</w:t>
            </w:r>
            <w:proofErr w:type="spellEnd"/>
            <w:r w:rsidRPr="00800DC0">
              <w:rPr>
                <w:rFonts w:eastAsia="Calibri"/>
                <w:kern w:val="2"/>
              </w:rPr>
              <w:t xml:space="preserve">, </w:t>
            </w:r>
            <w:proofErr w:type="spellStart"/>
            <w:r w:rsidRPr="00800DC0">
              <w:rPr>
                <w:rFonts w:eastAsia="Calibri"/>
                <w:kern w:val="2"/>
              </w:rPr>
              <w:t>реализује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се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на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Филолошком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факултету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и </w:t>
            </w:r>
            <w:proofErr w:type="spellStart"/>
            <w:r w:rsidRPr="00800DC0">
              <w:rPr>
                <w:rFonts w:eastAsia="Calibri"/>
                <w:kern w:val="2"/>
              </w:rPr>
              <w:t>онлајн</w:t>
            </w:r>
            <w:proofErr w:type="spellEnd"/>
            <w:r w:rsidRPr="00800DC0">
              <w:rPr>
                <w:rFonts w:eastAsia="Calibri"/>
                <w:kern w:val="2"/>
              </w:rPr>
              <w:t xml:space="preserve">, </w:t>
            </w:r>
            <w:proofErr w:type="spellStart"/>
            <w:r w:rsidRPr="00800DC0">
              <w:rPr>
                <w:rFonts w:eastAsia="Calibri"/>
                <w:kern w:val="2"/>
              </w:rPr>
              <w:t>крајем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јануара</w:t>
            </w:r>
            <w:proofErr w:type="spellEnd"/>
            <w:r w:rsidRPr="00800DC0">
              <w:rPr>
                <w:rFonts w:eastAsia="Calibri"/>
                <w:kern w:val="2"/>
              </w:rPr>
              <w:t xml:space="preserve">. </w:t>
            </w:r>
          </w:p>
          <w:p w14:paraId="417A2335" w14:textId="77777777" w:rsidR="006D63FA" w:rsidRPr="00800DC0" w:rsidRDefault="006D63FA" w:rsidP="008F2252">
            <w:pPr>
              <w:rPr>
                <w:rFonts w:eastAsia="Calibri"/>
                <w:kern w:val="2"/>
                <w:sz w:val="24"/>
                <w:szCs w:val="24"/>
              </w:rPr>
            </w:pPr>
            <w:proofErr w:type="spellStart"/>
            <w:r w:rsidRPr="00800DC0">
              <w:rPr>
                <w:rFonts w:eastAsia="Calibri"/>
                <w:kern w:val="2"/>
              </w:rPr>
              <w:t>За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израду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домаћег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матурског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рада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из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Српског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језика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и </w:t>
            </w:r>
            <w:proofErr w:type="spellStart"/>
            <w:r w:rsidRPr="00800DC0">
              <w:rPr>
                <w:rFonts w:eastAsia="Calibri"/>
                <w:kern w:val="2"/>
              </w:rPr>
              <w:t>књижевности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заинтересовано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је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једанаесторо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ученика</w:t>
            </w:r>
            <w:proofErr w:type="spellEnd"/>
            <w:r w:rsidRPr="00800DC0">
              <w:rPr>
                <w:rFonts w:eastAsia="Calibri"/>
                <w:kern w:val="2"/>
              </w:rPr>
              <w:t xml:space="preserve">. </w:t>
            </w:r>
            <w:proofErr w:type="spellStart"/>
            <w:r w:rsidRPr="00800DC0">
              <w:rPr>
                <w:rFonts w:eastAsia="Calibri"/>
                <w:kern w:val="2"/>
              </w:rPr>
              <w:t>Предложено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им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</w:rPr>
              <w:t>је</w:t>
            </w:r>
            <w:proofErr w:type="spellEnd"/>
            <w:r w:rsidRPr="00800DC0">
              <w:rPr>
                <w:rFonts w:eastAsia="Calibri"/>
                <w:kern w:val="2"/>
              </w:rPr>
              <w:t xml:space="preserve"> 20 </w:t>
            </w:r>
            <w:proofErr w:type="spellStart"/>
            <w:r w:rsidRPr="00800DC0">
              <w:rPr>
                <w:rFonts w:eastAsia="Calibri"/>
                <w:kern w:val="2"/>
              </w:rPr>
              <w:t>тема</w:t>
            </w:r>
            <w:proofErr w:type="spellEnd"/>
            <w:r w:rsidRPr="00800DC0">
              <w:rPr>
                <w:rFonts w:eastAsia="Calibri"/>
                <w:kern w:val="2"/>
              </w:rPr>
              <w:t>.</w:t>
            </w:r>
          </w:p>
        </w:tc>
      </w:tr>
      <w:tr w:rsidR="006D63FA" w:rsidRPr="00800DC0" w14:paraId="417A2343" w14:textId="77777777" w:rsidTr="00800DC0">
        <w:tc>
          <w:tcPr>
            <w:tcW w:w="385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A2337" w14:textId="77777777" w:rsidR="006D63FA" w:rsidRPr="00800DC0" w:rsidRDefault="006D63FA">
            <w:pPr>
              <w:shd w:val="clear" w:color="auto" w:fill="D8D8D8"/>
              <w:rPr>
                <w:rFonts w:eastAsia="Calibri"/>
                <w:kern w:val="2"/>
                <w:sz w:val="24"/>
                <w:szCs w:val="24"/>
                <w:shd w:val="clear" w:color="auto" w:fill="FFFFFF"/>
              </w:rPr>
            </w:pPr>
            <w:proofErr w:type="spellStart"/>
            <w:r w:rsidRPr="00800DC0">
              <w:rPr>
                <w:rFonts w:eastAsia="Calibri"/>
                <w:b/>
                <w:bCs/>
                <w:kern w:val="2"/>
              </w:rPr>
              <w:lastRenderedPageBreak/>
              <w:t>Јануар</w:t>
            </w:r>
            <w:proofErr w:type="spellEnd"/>
            <w:r w:rsidRPr="00800DC0">
              <w:rPr>
                <w:rFonts w:eastAsia="Calibri"/>
                <w:kern w:val="2"/>
              </w:rPr>
              <w:br/>
            </w:r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•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Анализа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успеха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на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крају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првог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полугодишта</w:t>
            </w:r>
            <w:proofErr w:type="spellEnd"/>
          </w:p>
          <w:p w14:paraId="417A2338" w14:textId="77777777" w:rsidR="006D63FA" w:rsidRPr="00800DC0" w:rsidRDefault="006D63FA">
            <w:pPr>
              <w:shd w:val="clear" w:color="auto" w:fill="D8D8D8"/>
              <w:rPr>
                <w:rFonts w:ascii="Arial" w:eastAsia="Calibri" w:hAnsi="Arial" w:cs="Arial"/>
                <w:kern w:val="2"/>
                <w:shd w:val="clear" w:color="auto" w:fill="FFFFFF"/>
              </w:rPr>
            </w:pPr>
            <w:r w:rsidRPr="00800DC0">
              <w:rPr>
                <w:rFonts w:ascii="Arial" w:eastAsia="Calibri" w:hAnsi="Arial" w:cs="Arial"/>
                <w:kern w:val="2"/>
                <w:shd w:val="clear" w:color="auto" w:fill="D8D8D8"/>
              </w:rPr>
              <w:t xml:space="preserve">•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Предлог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распореда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писменихпровера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у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другом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полугодишту</w:t>
            </w:r>
            <w:proofErr w:type="spellEnd"/>
          </w:p>
          <w:p w14:paraId="417A2339" w14:textId="77777777" w:rsidR="006D63FA" w:rsidRPr="00800DC0" w:rsidRDefault="006D63FA">
            <w:pPr>
              <w:shd w:val="clear" w:color="auto" w:fill="D8D8D8"/>
              <w:rPr>
                <w:rFonts w:eastAsia="Calibri"/>
                <w:kern w:val="2"/>
                <w:shd w:val="clear" w:color="auto" w:fill="FFFFFF"/>
              </w:rPr>
            </w:pPr>
            <w:r w:rsidRPr="00800DC0">
              <w:rPr>
                <w:rFonts w:ascii="Arial" w:eastAsia="Calibri" w:hAnsi="Arial" w:cs="Arial"/>
                <w:kern w:val="2"/>
                <w:shd w:val="clear" w:color="auto" w:fill="D8D8D8"/>
              </w:rPr>
              <w:t xml:space="preserve">•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Учешће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у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организацији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прославе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Светог</w:t>
            </w:r>
            <w:proofErr w:type="spellEnd"/>
            <w:r w:rsidRPr="00800DC0">
              <w:rPr>
                <w:rFonts w:eastAsia="Calibri"/>
                <w:kern w:val="2"/>
                <w:shd w:val="clear" w:color="auto" w:fill="D8D8D8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D8D8D8"/>
              </w:rPr>
              <w:t>Саве</w:t>
            </w:r>
            <w:proofErr w:type="spellEnd"/>
          </w:p>
          <w:p w14:paraId="417A233A" w14:textId="77777777" w:rsidR="006D63FA" w:rsidRPr="00800DC0" w:rsidRDefault="006D63FA">
            <w:pPr>
              <w:shd w:val="clear" w:color="auto" w:fill="D8D8D8"/>
              <w:rPr>
                <w:rFonts w:eastAsia="Calibri"/>
                <w:kern w:val="2"/>
                <w:shd w:val="clear" w:color="auto" w:fill="FFFFFF"/>
              </w:rPr>
            </w:pPr>
          </w:p>
          <w:p w14:paraId="417A233B" w14:textId="77777777" w:rsidR="006D63FA" w:rsidRPr="00800DC0" w:rsidRDefault="006D63FA">
            <w:pPr>
              <w:shd w:val="clear" w:color="auto" w:fill="D8D8D8"/>
              <w:rPr>
                <w:rFonts w:eastAsia="Calibri"/>
                <w:kern w:val="2"/>
              </w:rPr>
            </w:pPr>
          </w:p>
          <w:p w14:paraId="417A233C" w14:textId="77777777" w:rsidR="006D63FA" w:rsidRPr="00800DC0" w:rsidRDefault="006D63FA">
            <w:pPr>
              <w:shd w:val="clear" w:color="auto" w:fill="D8D8D8"/>
              <w:rPr>
                <w:rFonts w:eastAsia="Calibri"/>
                <w:kern w:val="2"/>
              </w:rPr>
            </w:pPr>
          </w:p>
          <w:p w14:paraId="417A233D" w14:textId="77777777" w:rsidR="006D63FA" w:rsidRPr="00800DC0" w:rsidRDefault="006D63FA">
            <w:pPr>
              <w:shd w:val="clear" w:color="auto" w:fill="D8D8D8"/>
              <w:rPr>
                <w:rFonts w:eastAsia="Calibri"/>
                <w:kern w:val="2"/>
              </w:rPr>
            </w:pPr>
          </w:p>
          <w:p w14:paraId="417A233E" w14:textId="77777777" w:rsidR="006D63FA" w:rsidRPr="00800DC0" w:rsidRDefault="006D63FA">
            <w:pPr>
              <w:shd w:val="clear" w:color="auto" w:fill="D8D8D8"/>
              <w:spacing w:before="100" w:beforeAutospacing="1" w:after="100" w:afterAutospacing="1" w:line="254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597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A233F" w14:textId="77777777" w:rsidR="006D63FA" w:rsidRPr="00800DC0" w:rsidRDefault="006D63FA">
            <w:pPr>
              <w:rPr>
                <w:rFonts w:eastAsia="Calibri"/>
                <w:kern w:val="2"/>
                <w:sz w:val="24"/>
                <w:szCs w:val="24"/>
                <w:shd w:val="clear" w:color="auto" w:fill="FFFFFF"/>
              </w:rPr>
            </w:pP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Током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првог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полугодишта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остварен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је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следећи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успех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по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одељењима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>:</w:t>
            </w:r>
            <w:r w:rsidRPr="00800DC0">
              <w:rPr>
                <w:rFonts w:eastAsia="Calibri"/>
                <w:kern w:val="2"/>
              </w:rPr>
              <w:br/>
            </w:r>
            <w:r w:rsidRPr="00800DC0">
              <w:rPr>
                <w:rFonts w:eastAsia="Calibri"/>
                <w:kern w:val="2"/>
                <w:shd w:val="clear" w:color="auto" w:fill="FFFFFF"/>
              </w:rPr>
              <w:t>I1 - 2,79; I2 - 3,38; I3 - 3,56; I4 - 3,61; I5 - 4,00;</w:t>
            </w:r>
            <w:r w:rsidRPr="00800DC0">
              <w:rPr>
                <w:rFonts w:eastAsia="Calibri"/>
                <w:kern w:val="2"/>
              </w:rPr>
              <w:br/>
            </w:r>
            <w:r w:rsidRPr="00800DC0">
              <w:rPr>
                <w:rFonts w:eastAsia="Calibri"/>
                <w:kern w:val="2"/>
                <w:shd w:val="clear" w:color="auto" w:fill="FFFFFF"/>
              </w:rPr>
              <w:t>II1 - 2,38; II2 - 3,08; II3 -2,65; II4 -3,83; II5 -3,69;</w:t>
            </w:r>
            <w:r w:rsidRPr="00800DC0">
              <w:rPr>
                <w:rFonts w:eastAsia="Calibri"/>
                <w:kern w:val="2"/>
              </w:rPr>
              <w:br/>
            </w:r>
            <w:r w:rsidRPr="00800DC0">
              <w:rPr>
                <w:rFonts w:eastAsia="Calibri"/>
                <w:kern w:val="2"/>
                <w:shd w:val="clear" w:color="auto" w:fill="FFFFFF"/>
              </w:rPr>
              <w:t>III1- 3,15; III2-3,46; III3-3,07; III4-3,45; III5 - 3,17;</w:t>
            </w:r>
            <w:r w:rsidRPr="00800DC0">
              <w:rPr>
                <w:rFonts w:eastAsia="Calibri"/>
                <w:kern w:val="2"/>
              </w:rPr>
              <w:br/>
            </w:r>
            <w:r w:rsidRPr="00800DC0">
              <w:rPr>
                <w:rFonts w:eastAsia="Calibri"/>
                <w:kern w:val="2"/>
                <w:shd w:val="clear" w:color="auto" w:fill="FFFFFF"/>
              </w:rPr>
              <w:t>IV1 - 2,85; IV2 -2,86; IV3 - 3,47; IV4- 4,04; IV5 -4,19.</w:t>
            </w:r>
            <w:r w:rsidRPr="00800DC0">
              <w:rPr>
                <w:rFonts w:eastAsia="Calibri"/>
                <w:kern w:val="2"/>
              </w:rPr>
              <w:br/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Закључено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је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другом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полугодишту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треба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појачати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допунску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наставу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оним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одељењима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којима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постоји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потреба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.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Додатна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настава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интензивира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другом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полугодишту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пошто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за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њу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заинтересовани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углавном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ученици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који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иду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на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такмичења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>.</w:t>
            </w:r>
          </w:p>
          <w:p w14:paraId="417A2340" w14:textId="77777777" w:rsidR="006D63FA" w:rsidRPr="00800DC0" w:rsidRDefault="006D63FA">
            <w:pPr>
              <w:rPr>
                <w:rFonts w:eastAsia="Calibri"/>
                <w:kern w:val="2"/>
                <w:shd w:val="clear" w:color="auto" w:fill="FFFFFF"/>
              </w:rPr>
            </w:pPr>
          </w:p>
          <w:p w14:paraId="417A2341" w14:textId="77777777" w:rsidR="006D63FA" w:rsidRPr="00800DC0" w:rsidRDefault="006D63FA">
            <w:pPr>
              <w:rPr>
                <w:rFonts w:eastAsia="Calibri"/>
                <w:kern w:val="2"/>
              </w:rPr>
            </w:pP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Стручно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веће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предлаже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следећи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распоред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писмених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провера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>:</w:t>
            </w:r>
            <w:r w:rsidRPr="00800DC0">
              <w:rPr>
                <w:rFonts w:eastAsia="Calibri"/>
                <w:kern w:val="2"/>
              </w:rPr>
              <w:br/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Трећи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писмени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задатак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: I, II, III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разред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- 26.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недеља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; IV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разред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- 25.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недеља</w:t>
            </w:r>
            <w:proofErr w:type="spellEnd"/>
            <w:r w:rsidRPr="00800DC0">
              <w:rPr>
                <w:rFonts w:eastAsia="Calibri"/>
                <w:kern w:val="2"/>
              </w:rPr>
              <w:br/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Четврти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писмени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задатак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: I,II, III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разред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- 35.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недеља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; IV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разред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- 33.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недеља</w:t>
            </w:r>
            <w:proofErr w:type="spellEnd"/>
            <w:r w:rsidRPr="00800DC0">
              <w:rPr>
                <w:rFonts w:eastAsia="Calibri"/>
                <w:kern w:val="2"/>
              </w:rPr>
              <w:br/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Контролни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задатак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: I, II, III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разред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- 38.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недеља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; IV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разред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- 32.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недеља</w:t>
            </w:r>
            <w:proofErr w:type="spellEnd"/>
            <w:r w:rsidRPr="00800DC0">
              <w:rPr>
                <w:rFonts w:eastAsia="Calibri"/>
                <w:kern w:val="2"/>
              </w:rPr>
              <w:br/>
            </w:r>
          </w:p>
          <w:p w14:paraId="417A2342" w14:textId="77777777" w:rsidR="006D63FA" w:rsidRPr="00800DC0" w:rsidRDefault="006D63FA" w:rsidP="008F2252">
            <w:pPr>
              <w:spacing w:before="100" w:beforeAutospacing="1" w:after="100" w:afterAutospacing="1" w:line="254" w:lineRule="auto"/>
              <w:rPr>
                <w:rFonts w:eastAsia="Calibri"/>
                <w:kern w:val="2"/>
                <w:sz w:val="24"/>
                <w:szCs w:val="24"/>
              </w:rPr>
            </w:pPr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У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организацији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прославе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школске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славе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из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овог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већа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ће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учествовати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професорка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Петра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Драгићевић.</w:t>
            </w:r>
          </w:p>
        </w:tc>
      </w:tr>
      <w:tr w:rsidR="006D63FA" w:rsidRPr="00800DC0" w14:paraId="417A234E" w14:textId="77777777" w:rsidTr="00800DC0">
        <w:tc>
          <w:tcPr>
            <w:tcW w:w="385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A2344" w14:textId="77777777" w:rsidR="006D63FA" w:rsidRPr="00800DC0" w:rsidRDefault="006D63FA" w:rsidP="00800DC0">
            <w:pPr>
              <w:shd w:val="clear" w:color="auto" w:fill="D9D9D9" w:themeFill="background1" w:themeFillShade="D9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800DC0">
              <w:rPr>
                <w:rFonts w:eastAsia="Calibri"/>
                <w:b/>
                <w:bCs/>
                <w:kern w:val="2"/>
              </w:rPr>
              <w:t>Фебруар</w:t>
            </w:r>
            <w:proofErr w:type="spellEnd"/>
          </w:p>
          <w:p w14:paraId="417A2345" w14:textId="77777777" w:rsidR="006D63FA" w:rsidRPr="00800DC0" w:rsidRDefault="006D63FA" w:rsidP="00800DC0">
            <w:pPr>
              <w:pStyle w:val="ListParagraph1"/>
              <w:numPr>
                <w:ilvl w:val="0"/>
                <w:numId w:val="29"/>
              </w:numPr>
              <w:shd w:val="clear" w:color="auto" w:fill="D9D9D9" w:themeFill="background1" w:themeFillShade="D9"/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Стручно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усавршавање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наставника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-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Републички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зимски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семинар</w:t>
            </w:r>
            <w:proofErr w:type="spellEnd"/>
          </w:p>
          <w:p w14:paraId="417A2346" w14:textId="77777777" w:rsidR="006D63FA" w:rsidRPr="00800DC0" w:rsidRDefault="006D63FA" w:rsidP="00800DC0">
            <w:pPr>
              <w:pStyle w:val="ListParagraph1"/>
              <w:numPr>
                <w:ilvl w:val="0"/>
                <w:numId w:val="29"/>
              </w:numPr>
              <w:shd w:val="clear" w:color="auto" w:fill="D9D9D9" w:themeFill="background1" w:themeFillShade="D9"/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Извештај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са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Зимског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семинара</w:t>
            </w:r>
            <w:proofErr w:type="spellEnd"/>
          </w:p>
          <w:p w14:paraId="417A2347" w14:textId="77777777" w:rsidR="006D63FA" w:rsidRPr="00800DC0" w:rsidRDefault="006D63FA" w:rsidP="00800DC0">
            <w:pPr>
              <w:pStyle w:val="ListParagraph1"/>
              <w:numPr>
                <w:ilvl w:val="0"/>
                <w:numId w:val="29"/>
              </w:numPr>
              <w:shd w:val="clear" w:color="auto" w:fill="D9D9D9" w:themeFill="background1" w:themeFillShade="D9"/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hAnsi="Times New Roman"/>
                <w:kern w:val="2"/>
              </w:rPr>
              <w:t>Списак</w:t>
            </w:r>
            <w:proofErr w:type="spellEnd"/>
            <w:r w:rsidRPr="00800DC0"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hAnsi="Times New Roman"/>
                <w:kern w:val="2"/>
              </w:rPr>
              <w:t>дела</w:t>
            </w:r>
            <w:proofErr w:type="spellEnd"/>
            <w:r w:rsidRPr="00800DC0"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hAnsi="Times New Roman"/>
                <w:kern w:val="2"/>
              </w:rPr>
              <w:t>која</w:t>
            </w:r>
            <w:proofErr w:type="spellEnd"/>
            <w:r w:rsidRPr="00800DC0"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hAnsi="Times New Roman"/>
                <w:kern w:val="2"/>
              </w:rPr>
              <w:t>долазе</w:t>
            </w:r>
            <w:proofErr w:type="spellEnd"/>
            <w:r w:rsidRPr="00800DC0">
              <w:rPr>
                <w:rFonts w:ascii="Times New Roman" w:hAnsi="Times New Roman"/>
                <w:kern w:val="2"/>
              </w:rPr>
              <w:t xml:space="preserve"> у </w:t>
            </w:r>
            <w:proofErr w:type="spellStart"/>
            <w:r w:rsidRPr="00800DC0">
              <w:rPr>
                <w:rFonts w:ascii="Times New Roman" w:hAnsi="Times New Roman"/>
                <w:kern w:val="2"/>
              </w:rPr>
              <w:t>обзира</w:t>
            </w:r>
            <w:proofErr w:type="spellEnd"/>
            <w:r w:rsidRPr="00800DC0"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hAnsi="Times New Roman"/>
                <w:kern w:val="2"/>
              </w:rPr>
              <w:t>за</w:t>
            </w:r>
            <w:proofErr w:type="spellEnd"/>
            <w:r w:rsidRPr="00800DC0"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hAnsi="Times New Roman"/>
                <w:kern w:val="2"/>
              </w:rPr>
              <w:t>обавезан</w:t>
            </w:r>
            <w:proofErr w:type="spellEnd"/>
            <w:r w:rsidRPr="00800DC0"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hAnsi="Times New Roman"/>
                <w:kern w:val="2"/>
              </w:rPr>
              <w:t>писани</w:t>
            </w:r>
            <w:proofErr w:type="spellEnd"/>
            <w:r w:rsidRPr="00800DC0"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hAnsi="Times New Roman"/>
                <w:kern w:val="2"/>
              </w:rPr>
              <w:t>матурски</w:t>
            </w:r>
            <w:proofErr w:type="spellEnd"/>
            <w:r w:rsidRPr="00800DC0"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hAnsi="Times New Roman"/>
                <w:kern w:val="2"/>
              </w:rPr>
              <w:t>рад</w:t>
            </w:r>
            <w:proofErr w:type="spellEnd"/>
            <w:r w:rsidRPr="00800DC0"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hAnsi="Times New Roman"/>
                <w:kern w:val="2"/>
              </w:rPr>
              <w:t>из</w:t>
            </w:r>
            <w:proofErr w:type="spellEnd"/>
            <w:r w:rsidRPr="00800DC0"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hAnsi="Times New Roman"/>
                <w:kern w:val="2"/>
              </w:rPr>
              <w:t>Српског</w:t>
            </w:r>
            <w:proofErr w:type="spellEnd"/>
            <w:r w:rsidRPr="00800DC0"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hAnsi="Times New Roman"/>
                <w:kern w:val="2"/>
              </w:rPr>
              <w:t>језика</w:t>
            </w:r>
            <w:proofErr w:type="spellEnd"/>
          </w:p>
          <w:p w14:paraId="417A2348" w14:textId="77777777" w:rsidR="006D63FA" w:rsidRPr="00800DC0" w:rsidRDefault="006D63FA" w:rsidP="00800DC0">
            <w:pPr>
              <w:pStyle w:val="ListParagraph1"/>
              <w:numPr>
                <w:ilvl w:val="0"/>
                <w:numId w:val="29"/>
              </w:numPr>
              <w:shd w:val="clear" w:color="auto" w:fill="D9D9D9" w:themeFill="background1" w:themeFillShade="D9"/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Координација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избор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тема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трећи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школски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писмени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задатак</w:t>
            </w:r>
            <w:proofErr w:type="spellEnd"/>
          </w:p>
          <w:p w14:paraId="417A2349" w14:textId="77777777" w:rsidR="006D63FA" w:rsidRPr="00800DC0" w:rsidRDefault="006D63FA">
            <w:pPr>
              <w:shd w:val="clear" w:color="auto" w:fill="D8D8D8"/>
              <w:spacing w:before="100" w:beforeAutospacing="1" w:after="100" w:afterAutospacing="1" w:line="254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597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A234A" w14:textId="77777777" w:rsidR="006D63FA" w:rsidRPr="00800DC0" w:rsidRDefault="006D63FA">
            <w:pPr>
              <w:jc w:val="both"/>
              <w:rPr>
                <w:kern w:val="2"/>
                <w:sz w:val="24"/>
                <w:szCs w:val="24"/>
              </w:rPr>
            </w:pPr>
            <w:proofErr w:type="spellStart"/>
            <w:r w:rsidRPr="00800DC0">
              <w:rPr>
                <w:kern w:val="2"/>
              </w:rPr>
              <w:t>Зимски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републички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семинар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је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реализован</w:t>
            </w:r>
            <w:proofErr w:type="spellEnd"/>
            <w:r w:rsidRPr="00800DC0">
              <w:rPr>
                <w:kern w:val="2"/>
              </w:rPr>
              <w:t xml:space="preserve"> у </w:t>
            </w:r>
            <w:proofErr w:type="spellStart"/>
            <w:r w:rsidRPr="00800DC0">
              <w:rPr>
                <w:kern w:val="2"/>
              </w:rPr>
              <w:t>трајању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од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два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дана</w:t>
            </w:r>
            <w:proofErr w:type="spellEnd"/>
            <w:r w:rsidRPr="00800DC0">
              <w:rPr>
                <w:kern w:val="2"/>
              </w:rPr>
              <w:t xml:space="preserve">, 25. и 26. </w:t>
            </w:r>
            <w:proofErr w:type="spellStart"/>
            <w:r w:rsidRPr="00800DC0">
              <w:rPr>
                <w:kern w:val="2"/>
              </w:rPr>
              <w:t>јануара</w:t>
            </w:r>
            <w:proofErr w:type="spellEnd"/>
            <w:r w:rsidRPr="00800DC0">
              <w:rPr>
                <w:kern w:val="2"/>
              </w:rPr>
              <w:t xml:space="preserve">. </w:t>
            </w:r>
            <w:proofErr w:type="spellStart"/>
            <w:r w:rsidRPr="00800DC0">
              <w:rPr>
                <w:kern w:val="2"/>
              </w:rPr>
              <w:t>Могао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пратити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уживо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на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Филолошком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факултету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или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онлајн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преко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платформе</w:t>
            </w:r>
            <w:proofErr w:type="spellEnd"/>
            <w:r w:rsidRPr="00800DC0">
              <w:rPr>
                <w:kern w:val="2"/>
              </w:rPr>
              <w:t xml:space="preserve"> Зум. </w:t>
            </w:r>
            <w:proofErr w:type="spellStart"/>
            <w:r w:rsidRPr="00800DC0">
              <w:rPr>
                <w:kern w:val="2"/>
              </w:rPr>
              <w:t>Присуство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семинару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финансирала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је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школа</w:t>
            </w:r>
            <w:proofErr w:type="spellEnd"/>
            <w:r w:rsidRPr="00800DC0">
              <w:rPr>
                <w:kern w:val="2"/>
              </w:rPr>
              <w:t xml:space="preserve">, 6500 </w:t>
            </w:r>
            <w:proofErr w:type="spellStart"/>
            <w:r w:rsidRPr="00800DC0">
              <w:rPr>
                <w:kern w:val="2"/>
              </w:rPr>
              <w:t>динара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по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учеснику</w:t>
            </w:r>
            <w:proofErr w:type="spellEnd"/>
            <w:r w:rsidRPr="00800DC0">
              <w:rPr>
                <w:kern w:val="2"/>
              </w:rPr>
              <w:t xml:space="preserve">. </w:t>
            </w:r>
            <w:proofErr w:type="spellStart"/>
            <w:r w:rsidRPr="00800DC0">
              <w:rPr>
                <w:kern w:val="2"/>
              </w:rPr>
              <w:t>Семинар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су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пратиле</w:t>
            </w:r>
            <w:proofErr w:type="spellEnd"/>
            <w:r w:rsidRPr="00800DC0">
              <w:rPr>
                <w:kern w:val="2"/>
              </w:rPr>
              <w:t xml:space="preserve">: </w:t>
            </w:r>
            <w:proofErr w:type="spellStart"/>
            <w:r w:rsidRPr="00800DC0">
              <w:rPr>
                <w:kern w:val="2"/>
              </w:rPr>
              <w:t>Катарина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Рајшић</w:t>
            </w:r>
            <w:proofErr w:type="spellEnd"/>
            <w:r w:rsidRPr="00800DC0">
              <w:rPr>
                <w:kern w:val="2"/>
              </w:rPr>
              <w:t xml:space="preserve">, </w:t>
            </w:r>
            <w:proofErr w:type="spellStart"/>
            <w:r w:rsidRPr="00800DC0">
              <w:rPr>
                <w:kern w:val="2"/>
              </w:rPr>
              <w:t>Биљана</w:t>
            </w:r>
            <w:proofErr w:type="spellEnd"/>
            <w:r w:rsidRPr="00800DC0">
              <w:rPr>
                <w:kern w:val="2"/>
              </w:rPr>
              <w:t xml:space="preserve"> Комад, </w:t>
            </w:r>
            <w:proofErr w:type="spellStart"/>
            <w:r w:rsidRPr="00800DC0">
              <w:rPr>
                <w:kern w:val="2"/>
              </w:rPr>
              <w:t>Славица</w:t>
            </w:r>
            <w:proofErr w:type="spellEnd"/>
            <w:r w:rsidRPr="00800DC0">
              <w:rPr>
                <w:kern w:val="2"/>
              </w:rPr>
              <w:t xml:space="preserve"> Миљанић, </w:t>
            </w:r>
            <w:proofErr w:type="spellStart"/>
            <w:r w:rsidRPr="00800DC0">
              <w:rPr>
                <w:kern w:val="2"/>
              </w:rPr>
              <w:t>Слађана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Митровић</w:t>
            </w:r>
            <w:proofErr w:type="spellEnd"/>
            <w:r w:rsidRPr="00800DC0">
              <w:rPr>
                <w:kern w:val="2"/>
              </w:rPr>
              <w:t xml:space="preserve"> и </w:t>
            </w:r>
            <w:proofErr w:type="spellStart"/>
            <w:r w:rsidRPr="00800DC0">
              <w:rPr>
                <w:kern w:val="2"/>
              </w:rPr>
              <w:t>Петра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Драгићевић</w:t>
            </w:r>
            <w:proofErr w:type="spellEnd"/>
            <w:r w:rsidRPr="00800DC0">
              <w:rPr>
                <w:kern w:val="2"/>
              </w:rPr>
              <w:t xml:space="preserve">. </w:t>
            </w:r>
          </w:p>
          <w:p w14:paraId="417A234B" w14:textId="77777777" w:rsidR="006D63FA" w:rsidRPr="00800DC0" w:rsidRDefault="006D63FA">
            <w:pPr>
              <w:jc w:val="both"/>
              <w:rPr>
                <w:kern w:val="2"/>
              </w:rPr>
            </w:pPr>
          </w:p>
          <w:p w14:paraId="417A234C" w14:textId="77777777" w:rsidR="006D63FA" w:rsidRPr="00800DC0" w:rsidRDefault="006D63FA">
            <w:pPr>
              <w:rPr>
                <w:kern w:val="2"/>
              </w:rPr>
            </w:pPr>
            <w:proofErr w:type="spellStart"/>
            <w:r w:rsidRPr="00800DC0">
              <w:rPr>
                <w:kern w:val="2"/>
              </w:rPr>
              <w:t>Наставници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који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предају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матурантима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сагласили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су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око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списка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дела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предвиђених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за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матурски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испит</w:t>
            </w:r>
            <w:proofErr w:type="spellEnd"/>
            <w:r w:rsidRPr="00800DC0">
              <w:rPr>
                <w:kern w:val="2"/>
              </w:rPr>
              <w:t xml:space="preserve">, а о </w:t>
            </w:r>
            <w:proofErr w:type="spellStart"/>
            <w:r w:rsidRPr="00800DC0">
              <w:rPr>
                <w:kern w:val="2"/>
              </w:rPr>
              <w:t>којима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ће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обавестити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ученике</w:t>
            </w:r>
            <w:proofErr w:type="spellEnd"/>
            <w:r w:rsidRPr="00800DC0">
              <w:rPr>
                <w:kern w:val="2"/>
              </w:rPr>
              <w:t xml:space="preserve">. </w:t>
            </w:r>
          </w:p>
          <w:p w14:paraId="417A234D" w14:textId="77777777" w:rsidR="006D63FA" w:rsidRPr="00800DC0" w:rsidRDefault="006D63FA" w:rsidP="008F2252">
            <w:pPr>
              <w:jc w:val="both"/>
              <w:rPr>
                <w:rFonts w:eastAsia="Calibri"/>
                <w:kern w:val="2"/>
                <w:sz w:val="24"/>
                <w:szCs w:val="24"/>
                <w:shd w:val="clear" w:color="auto" w:fill="FFFFFF"/>
              </w:rPr>
            </w:pP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Чланови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Стручног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већа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сагласили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теме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на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школском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писменом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задатку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који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је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планиран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за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другу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недељу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марта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буду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вези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актуелним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градивом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,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уз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могућност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једна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од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понуђених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тема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буде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слободна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>.</w:t>
            </w:r>
          </w:p>
        </w:tc>
      </w:tr>
      <w:tr w:rsidR="006D63FA" w:rsidRPr="00800DC0" w14:paraId="417A2359" w14:textId="77777777" w:rsidTr="00800DC0">
        <w:tc>
          <w:tcPr>
            <w:tcW w:w="385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A234F" w14:textId="77777777" w:rsidR="006D63FA" w:rsidRPr="00800DC0" w:rsidRDefault="006D63FA">
            <w:pPr>
              <w:shd w:val="clear" w:color="auto" w:fill="D8D8D8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800DC0">
              <w:rPr>
                <w:rFonts w:eastAsia="Calibri"/>
                <w:b/>
                <w:bCs/>
                <w:kern w:val="2"/>
              </w:rPr>
              <w:t>Март</w:t>
            </w:r>
            <w:proofErr w:type="spellEnd"/>
          </w:p>
          <w:p w14:paraId="417A2350" w14:textId="77777777" w:rsidR="006D63FA" w:rsidRPr="00800DC0" w:rsidRDefault="006D63FA" w:rsidP="006D63FA">
            <w:pPr>
              <w:pStyle w:val="ListParagraph1"/>
              <w:numPr>
                <w:ilvl w:val="0"/>
                <w:numId w:val="30"/>
              </w:numPr>
              <w:shd w:val="clear" w:color="auto" w:fill="D8D8D8"/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Сарадња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са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Друштвом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српски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језик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и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књижевност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поводом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предстојећих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такмичења</w:t>
            </w:r>
            <w:proofErr w:type="spellEnd"/>
          </w:p>
          <w:p w14:paraId="417A2351" w14:textId="77777777" w:rsidR="006D63FA" w:rsidRPr="00800DC0" w:rsidRDefault="006D63FA" w:rsidP="006D63FA">
            <w:pPr>
              <w:pStyle w:val="ListParagraph1"/>
              <w:numPr>
                <w:ilvl w:val="0"/>
                <w:numId w:val="30"/>
              </w:numPr>
              <w:shd w:val="clear" w:color="auto" w:fill="D8D8D8"/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Организација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општинског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такмичења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(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књижевност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,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српски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језик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>)</w:t>
            </w:r>
          </w:p>
          <w:p w14:paraId="417A2352" w14:textId="77777777" w:rsidR="006D63FA" w:rsidRPr="00800DC0" w:rsidRDefault="006D63FA" w:rsidP="006D63FA">
            <w:pPr>
              <w:pStyle w:val="ListParagraph1"/>
              <w:numPr>
                <w:ilvl w:val="0"/>
                <w:numId w:val="30"/>
              </w:numPr>
              <w:shd w:val="clear" w:color="auto" w:fill="D8D8D8"/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Припрема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ученика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градско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такмичење</w:t>
            </w:r>
            <w:proofErr w:type="spellEnd"/>
          </w:p>
          <w:p w14:paraId="417A2353" w14:textId="77777777" w:rsidR="006D63FA" w:rsidRPr="00800DC0" w:rsidRDefault="006D63FA" w:rsidP="006D63FA">
            <w:pPr>
              <w:pStyle w:val="ListParagraph1"/>
              <w:numPr>
                <w:ilvl w:val="0"/>
                <w:numId w:val="30"/>
              </w:numPr>
              <w:shd w:val="clear" w:color="auto" w:fill="D8D8D8"/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Селекција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ученика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општинско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такмичење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рецитатора</w:t>
            </w:r>
            <w:proofErr w:type="spellEnd"/>
          </w:p>
          <w:p w14:paraId="417A2354" w14:textId="77777777" w:rsidR="006D63FA" w:rsidRPr="00800DC0" w:rsidRDefault="006D63FA" w:rsidP="006D63FA">
            <w:pPr>
              <w:pStyle w:val="ListParagraph1"/>
              <w:numPr>
                <w:ilvl w:val="0"/>
                <w:numId w:val="30"/>
              </w:numPr>
              <w:shd w:val="clear" w:color="auto" w:fill="D8D8D8"/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Сарадња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са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Центром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културу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lastRenderedPageBreak/>
              <w:t>Лазаревац</w:t>
            </w:r>
            <w:proofErr w:type="spellEnd"/>
          </w:p>
          <w:p w14:paraId="417A2355" w14:textId="77777777" w:rsidR="006D63FA" w:rsidRPr="00800DC0" w:rsidRDefault="006D63FA" w:rsidP="006D63FA">
            <w:pPr>
              <w:pStyle w:val="ListParagraph1"/>
              <w:numPr>
                <w:ilvl w:val="0"/>
                <w:numId w:val="30"/>
              </w:numPr>
              <w:shd w:val="clear" w:color="auto" w:fill="D8D8D8"/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Сарадња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са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Градском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библиотеком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"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Димитрије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Туцовић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>"</w:t>
            </w:r>
          </w:p>
          <w:p w14:paraId="417A2356" w14:textId="77777777" w:rsidR="006D63FA" w:rsidRPr="00800DC0" w:rsidRDefault="006D63FA">
            <w:pPr>
              <w:pStyle w:val="ListParagraph1"/>
              <w:shd w:val="clear" w:color="auto" w:fill="D8D8D8"/>
              <w:rPr>
                <w:rFonts w:ascii="Times New Roman" w:eastAsia="Calibri" w:hAnsi="Times New Roman"/>
                <w:kern w:val="2"/>
              </w:rPr>
            </w:pPr>
          </w:p>
        </w:tc>
        <w:tc>
          <w:tcPr>
            <w:tcW w:w="597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A2357" w14:textId="77777777" w:rsidR="006D63FA" w:rsidRPr="00800DC0" w:rsidRDefault="006D63FA">
            <w:pPr>
              <w:rPr>
                <w:rFonts w:eastAsia="Calibri"/>
                <w:kern w:val="2"/>
                <w:sz w:val="24"/>
                <w:szCs w:val="24"/>
                <w:shd w:val="clear" w:color="auto" w:fill="FFFFFF"/>
              </w:rPr>
            </w:pPr>
          </w:p>
          <w:p w14:paraId="417A2358" w14:textId="77777777" w:rsidR="006D63FA" w:rsidRPr="00800DC0" w:rsidRDefault="006D63FA">
            <w:pPr>
              <w:spacing w:before="100" w:beforeAutospacing="1" w:after="100" w:afterAutospacing="1" w:line="254" w:lineRule="auto"/>
              <w:jc w:val="both"/>
              <w:rPr>
                <w:kern w:val="2"/>
                <w:sz w:val="24"/>
                <w:szCs w:val="24"/>
              </w:rPr>
            </w:pP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Одлуком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Друштва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за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српски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језик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и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књижевност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Србије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због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актуелне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ситуације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и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делимичне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или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потпуне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обуставе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наставе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великом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броју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школа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ове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године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такмичења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из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књижевности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и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из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српског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језика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неће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бити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реализована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. </w:t>
            </w:r>
          </w:p>
        </w:tc>
      </w:tr>
      <w:tr w:rsidR="006D63FA" w:rsidRPr="00800DC0" w14:paraId="417A2369" w14:textId="77777777" w:rsidTr="00800DC0">
        <w:tc>
          <w:tcPr>
            <w:tcW w:w="385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A235A" w14:textId="77777777" w:rsidR="006D63FA" w:rsidRPr="00800DC0" w:rsidRDefault="006D63FA">
            <w:pPr>
              <w:shd w:val="clear" w:color="auto" w:fill="D8D8D8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800DC0">
              <w:rPr>
                <w:rFonts w:eastAsia="Calibri"/>
                <w:b/>
                <w:bCs/>
                <w:kern w:val="2"/>
              </w:rPr>
              <w:t>Април</w:t>
            </w:r>
            <w:proofErr w:type="spellEnd"/>
          </w:p>
          <w:p w14:paraId="417A235B" w14:textId="77777777" w:rsidR="006D63FA" w:rsidRPr="00800DC0" w:rsidRDefault="006D63FA" w:rsidP="006D63FA">
            <w:pPr>
              <w:pStyle w:val="ListParagraph1"/>
              <w:numPr>
                <w:ilvl w:val="0"/>
                <w:numId w:val="31"/>
              </w:numPr>
              <w:shd w:val="clear" w:color="auto" w:fill="D8D8D8"/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Анализа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успеха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ученика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такмичењима</w:t>
            </w:r>
            <w:proofErr w:type="spellEnd"/>
          </w:p>
          <w:p w14:paraId="417A235C" w14:textId="77777777" w:rsidR="006D63FA" w:rsidRPr="00800DC0" w:rsidRDefault="006D63FA" w:rsidP="006D63FA">
            <w:pPr>
              <w:pStyle w:val="ListParagraph1"/>
              <w:numPr>
                <w:ilvl w:val="0"/>
                <w:numId w:val="31"/>
              </w:numPr>
              <w:shd w:val="clear" w:color="auto" w:fill="D8D8D8"/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Координација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избор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тема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четврти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писмени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задатак</w:t>
            </w:r>
            <w:proofErr w:type="spellEnd"/>
          </w:p>
          <w:p w14:paraId="417A235D" w14:textId="77777777" w:rsidR="006D63FA" w:rsidRPr="00800DC0" w:rsidRDefault="006D63FA" w:rsidP="006D63FA">
            <w:pPr>
              <w:pStyle w:val="ListParagraph1"/>
              <w:numPr>
                <w:ilvl w:val="0"/>
                <w:numId w:val="31"/>
              </w:numPr>
              <w:shd w:val="clear" w:color="auto" w:fill="D8D8D8"/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Анализа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успеха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тромесечју</w:t>
            </w:r>
            <w:proofErr w:type="spellEnd"/>
          </w:p>
          <w:p w14:paraId="417A235E" w14:textId="77777777" w:rsidR="006D63FA" w:rsidRPr="00800DC0" w:rsidRDefault="006D63FA" w:rsidP="006D63FA">
            <w:pPr>
              <w:pStyle w:val="ListParagraph1"/>
              <w:numPr>
                <w:ilvl w:val="0"/>
                <w:numId w:val="31"/>
              </w:numPr>
              <w:shd w:val="clear" w:color="auto" w:fill="D8D8D8"/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Сарадња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са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матурантима</w:t>
            </w:r>
            <w:proofErr w:type="spellEnd"/>
          </w:p>
          <w:p w14:paraId="417A235F" w14:textId="77777777" w:rsidR="006D63FA" w:rsidRPr="00800DC0" w:rsidRDefault="006D63FA" w:rsidP="006D63FA">
            <w:pPr>
              <w:pStyle w:val="ListParagraph1"/>
              <w:numPr>
                <w:ilvl w:val="0"/>
                <w:numId w:val="31"/>
              </w:numPr>
              <w:shd w:val="clear" w:color="auto" w:fill="D8D8D8"/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Договор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о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реализацији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завршне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приредбе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поводом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краја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школске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године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и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испраћаја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генерације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матураната</w:t>
            </w:r>
            <w:proofErr w:type="spellEnd"/>
          </w:p>
          <w:p w14:paraId="417A2360" w14:textId="77777777" w:rsidR="006D63FA" w:rsidRPr="00800DC0" w:rsidRDefault="006D63FA" w:rsidP="006D63FA">
            <w:pPr>
              <w:pStyle w:val="ListParagraph1"/>
              <w:numPr>
                <w:ilvl w:val="0"/>
                <w:numId w:val="31"/>
              </w:numPr>
              <w:shd w:val="clear" w:color="auto" w:fill="D8D8D8"/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Угледни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час</w:t>
            </w:r>
            <w:proofErr w:type="spellEnd"/>
          </w:p>
          <w:p w14:paraId="417A2361" w14:textId="77777777" w:rsidR="006D63FA" w:rsidRPr="00800DC0" w:rsidRDefault="006D63FA">
            <w:pPr>
              <w:pStyle w:val="ListParagraph1"/>
              <w:shd w:val="clear" w:color="auto" w:fill="D8D8D8"/>
              <w:rPr>
                <w:rFonts w:ascii="Times New Roman" w:eastAsia="Calibri" w:hAnsi="Times New Roman"/>
                <w:kern w:val="2"/>
              </w:rPr>
            </w:pPr>
          </w:p>
        </w:tc>
        <w:tc>
          <w:tcPr>
            <w:tcW w:w="597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A2362" w14:textId="77777777" w:rsidR="006D63FA" w:rsidRPr="00800DC0" w:rsidRDefault="006D63FA">
            <w:pPr>
              <w:jc w:val="both"/>
              <w:rPr>
                <w:rFonts w:eastAsia="Calibri"/>
                <w:kern w:val="2"/>
                <w:sz w:val="24"/>
                <w:szCs w:val="24"/>
                <w:shd w:val="clear" w:color="auto" w:fill="FFFFFF"/>
              </w:rPr>
            </w:pPr>
          </w:p>
          <w:p w14:paraId="417A2363" w14:textId="77777777" w:rsidR="006D63FA" w:rsidRPr="00800DC0" w:rsidRDefault="006D63FA">
            <w:pPr>
              <w:jc w:val="both"/>
              <w:rPr>
                <w:rFonts w:eastAsia="Calibri"/>
                <w:kern w:val="2"/>
                <w:shd w:val="clear" w:color="auto" w:fill="FFFFFF"/>
              </w:rPr>
            </w:pP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Након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поновног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успостављања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редовне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наставе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школи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чланови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Стручног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већа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ангажовали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како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би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пропуштени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часови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били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надокнађени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уз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минималне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пропусте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. </w:t>
            </w:r>
          </w:p>
          <w:p w14:paraId="417A2364" w14:textId="77777777" w:rsidR="006D63FA" w:rsidRPr="00800DC0" w:rsidRDefault="006D63FA">
            <w:pPr>
              <w:jc w:val="both"/>
              <w:rPr>
                <w:rFonts w:eastAsia="Calibri"/>
                <w:kern w:val="2"/>
                <w:shd w:val="clear" w:color="auto" w:fill="FFFFFF"/>
              </w:rPr>
            </w:pP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При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одабиру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тема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за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школске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писмене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задатке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наставници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који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предају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четвртом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разреду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водиће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рачуна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теме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не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буду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вези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делима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која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на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списку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за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писмени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матурски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испит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.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Такође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,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договорено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је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ће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матуранти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овај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писмени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задатак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,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као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и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претходних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година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,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радити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форми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писменог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матурског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рада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,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на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посебним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дволисницама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>.</w:t>
            </w:r>
          </w:p>
          <w:p w14:paraId="417A2365" w14:textId="77777777" w:rsidR="006D63FA" w:rsidRPr="00800DC0" w:rsidRDefault="006D63FA">
            <w:pPr>
              <w:jc w:val="both"/>
              <w:rPr>
                <w:kern w:val="2"/>
              </w:rPr>
            </w:pPr>
          </w:p>
          <w:p w14:paraId="417A2366" w14:textId="77777777" w:rsidR="006D63FA" w:rsidRPr="00800DC0" w:rsidRDefault="006D63FA">
            <w:pPr>
              <w:jc w:val="both"/>
              <w:rPr>
                <w:rFonts w:eastAsia="Calibri"/>
                <w:kern w:val="2"/>
                <w:shd w:val="clear" w:color="auto" w:fill="FFFFFF"/>
              </w:rPr>
            </w:pPr>
            <w:proofErr w:type="spellStart"/>
            <w:r w:rsidRPr="00800DC0">
              <w:rPr>
                <w:kern w:val="2"/>
              </w:rPr>
              <w:t>Припрему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завршне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приредбе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прихватила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је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колегиница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Петра</w:t>
            </w:r>
            <w:proofErr w:type="spellEnd"/>
            <w:r w:rsidRPr="00800DC0">
              <w:rPr>
                <w:kern w:val="2"/>
              </w:rPr>
              <w:t xml:space="preserve"> Драгићевић. </w:t>
            </w:r>
          </w:p>
          <w:p w14:paraId="417A2367" w14:textId="77777777" w:rsidR="006D63FA" w:rsidRPr="00800DC0" w:rsidRDefault="006D63FA">
            <w:pPr>
              <w:shd w:val="clear" w:color="auto" w:fill="FFFFFF"/>
              <w:jc w:val="both"/>
              <w:rPr>
                <w:kern w:val="2"/>
              </w:rPr>
            </w:pPr>
          </w:p>
          <w:p w14:paraId="417A2368" w14:textId="77777777" w:rsidR="006D63FA" w:rsidRPr="00800DC0" w:rsidRDefault="006D63FA">
            <w:pPr>
              <w:spacing w:before="100" w:beforeAutospacing="1" w:after="100" w:afterAutospacing="1" w:line="254" w:lineRule="auto"/>
              <w:jc w:val="both"/>
              <w:rPr>
                <w:rFonts w:eastAsia="Calibri"/>
                <w:kern w:val="2"/>
                <w:sz w:val="24"/>
                <w:szCs w:val="24"/>
                <w:shd w:val="clear" w:color="auto" w:fill="FFFFFF"/>
              </w:rPr>
            </w:pPr>
          </w:p>
        </w:tc>
      </w:tr>
      <w:tr w:rsidR="006D63FA" w:rsidRPr="00800DC0" w14:paraId="417A2373" w14:textId="77777777" w:rsidTr="00800DC0">
        <w:trPr>
          <w:trHeight w:val="1605"/>
        </w:trPr>
        <w:tc>
          <w:tcPr>
            <w:tcW w:w="385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A236A" w14:textId="77777777" w:rsidR="006D63FA" w:rsidRPr="00800DC0" w:rsidRDefault="006D63FA">
            <w:pPr>
              <w:shd w:val="clear" w:color="auto" w:fill="D8D8D8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800DC0">
              <w:rPr>
                <w:rFonts w:eastAsia="Calibri"/>
                <w:b/>
                <w:bCs/>
                <w:kern w:val="2"/>
              </w:rPr>
              <w:t>Мај</w:t>
            </w:r>
            <w:proofErr w:type="spellEnd"/>
          </w:p>
          <w:p w14:paraId="417A236B" w14:textId="77777777" w:rsidR="006D63FA" w:rsidRPr="00800DC0" w:rsidRDefault="006D63FA" w:rsidP="006D63FA">
            <w:pPr>
              <w:pStyle w:val="ListParagraph1"/>
              <w:numPr>
                <w:ilvl w:val="0"/>
                <w:numId w:val="32"/>
              </w:numPr>
              <w:shd w:val="clear" w:color="auto" w:fill="D8D8D8"/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Анализа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менторског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рада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са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матурантима</w:t>
            </w:r>
            <w:proofErr w:type="spellEnd"/>
          </w:p>
          <w:p w14:paraId="417A236C" w14:textId="77777777" w:rsidR="006D63FA" w:rsidRPr="00800DC0" w:rsidRDefault="006D63FA" w:rsidP="006D63FA">
            <w:pPr>
              <w:pStyle w:val="ListParagraph1"/>
              <w:numPr>
                <w:ilvl w:val="0"/>
                <w:numId w:val="32"/>
              </w:numPr>
              <w:shd w:val="clear" w:color="auto" w:fill="D8D8D8"/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Учешће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(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евентуално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)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републичком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такмичењу</w:t>
            </w:r>
            <w:proofErr w:type="spellEnd"/>
          </w:p>
          <w:p w14:paraId="417A236D" w14:textId="77777777" w:rsidR="006D63FA" w:rsidRPr="00800DC0" w:rsidRDefault="006D63FA" w:rsidP="006D63FA">
            <w:pPr>
              <w:pStyle w:val="ListParagraph1"/>
              <w:numPr>
                <w:ilvl w:val="0"/>
                <w:numId w:val="32"/>
              </w:numPr>
              <w:shd w:val="clear" w:color="auto" w:fill="D8D8D8"/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Покретање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активности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реализацију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матурског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испита</w:t>
            </w:r>
            <w:proofErr w:type="spellEnd"/>
          </w:p>
          <w:p w14:paraId="417A236E" w14:textId="77777777" w:rsidR="006D63FA" w:rsidRPr="00800DC0" w:rsidRDefault="006D63FA" w:rsidP="006D63FA">
            <w:pPr>
              <w:pStyle w:val="ListParagraph1"/>
              <w:numPr>
                <w:ilvl w:val="0"/>
                <w:numId w:val="32"/>
              </w:numPr>
              <w:shd w:val="clear" w:color="auto" w:fill="D8D8D8"/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Предлог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уџбеника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следећу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школску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годину</w:t>
            </w:r>
            <w:proofErr w:type="spellEnd"/>
          </w:p>
        </w:tc>
        <w:tc>
          <w:tcPr>
            <w:tcW w:w="597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A236F" w14:textId="77777777" w:rsidR="006D63FA" w:rsidRPr="00800DC0" w:rsidRDefault="006D63FA">
            <w:pPr>
              <w:rPr>
                <w:rFonts w:eastAsia="Calibri"/>
                <w:kern w:val="2"/>
                <w:sz w:val="24"/>
                <w:szCs w:val="24"/>
                <w:shd w:val="clear" w:color="auto" w:fill="FFFFFF"/>
              </w:rPr>
            </w:pPr>
          </w:p>
          <w:p w14:paraId="417A2370" w14:textId="77777777" w:rsidR="006D63FA" w:rsidRPr="00800DC0" w:rsidRDefault="006D63FA">
            <w:pPr>
              <w:shd w:val="clear" w:color="auto" w:fill="FFFFFF"/>
              <w:jc w:val="both"/>
              <w:rPr>
                <w:kern w:val="2"/>
              </w:rPr>
            </w:pPr>
            <w:proofErr w:type="spellStart"/>
            <w:r w:rsidRPr="00800DC0">
              <w:rPr>
                <w:kern w:val="2"/>
              </w:rPr>
              <w:t>Менторски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рад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матурантима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одвија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по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плану</w:t>
            </w:r>
            <w:proofErr w:type="spellEnd"/>
            <w:r w:rsidRPr="00800DC0">
              <w:rPr>
                <w:kern w:val="2"/>
              </w:rPr>
              <w:t xml:space="preserve">, </w:t>
            </w:r>
            <w:proofErr w:type="spellStart"/>
            <w:r w:rsidRPr="00800DC0">
              <w:rPr>
                <w:kern w:val="2"/>
              </w:rPr>
              <w:t>као</w:t>
            </w:r>
            <w:proofErr w:type="spellEnd"/>
            <w:r w:rsidRPr="00800DC0">
              <w:rPr>
                <w:kern w:val="2"/>
              </w:rPr>
              <w:t xml:space="preserve"> и </w:t>
            </w:r>
            <w:proofErr w:type="spellStart"/>
            <w:r w:rsidRPr="00800DC0">
              <w:rPr>
                <w:kern w:val="2"/>
              </w:rPr>
              <w:t>припремна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настава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за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полагање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матурског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испита</w:t>
            </w:r>
            <w:proofErr w:type="spellEnd"/>
            <w:r w:rsidRPr="00800DC0">
              <w:rPr>
                <w:kern w:val="2"/>
              </w:rPr>
              <w:t>.</w:t>
            </w:r>
          </w:p>
          <w:p w14:paraId="417A2371" w14:textId="77777777" w:rsidR="006D63FA" w:rsidRPr="00800DC0" w:rsidRDefault="006D63FA">
            <w:pPr>
              <w:rPr>
                <w:rFonts w:eastAsia="Calibri"/>
                <w:kern w:val="2"/>
                <w:shd w:val="clear" w:color="auto" w:fill="FFFFFF"/>
              </w:rPr>
            </w:pPr>
          </w:p>
          <w:p w14:paraId="417A2372" w14:textId="77777777" w:rsidR="006D63FA" w:rsidRPr="00800DC0" w:rsidRDefault="006D63FA" w:rsidP="006D63FA">
            <w:pPr>
              <w:jc w:val="both"/>
              <w:rPr>
                <w:rFonts w:eastAsia="Calibri"/>
                <w:kern w:val="2"/>
                <w:sz w:val="24"/>
                <w:szCs w:val="24"/>
                <w:shd w:val="clear" w:color="auto" w:fill="FFFFFF"/>
              </w:rPr>
            </w:pPr>
            <w:proofErr w:type="spellStart"/>
            <w:r w:rsidRPr="00800DC0">
              <w:rPr>
                <w:kern w:val="2"/>
              </w:rPr>
              <w:t>Сви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чланови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овог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већа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су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сагласни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да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не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треба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мењати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уџбенике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које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користимо</w:t>
            </w:r>
            <w:proofErr w:type="spellEnd"/>
            <w:r w:rsidRPr="00800DC0">
              <w:rPr>
                <w:kern w:val="2"/>
              </w:rPr>
              <w:t xml:space="preserve"> у </w:t>
            </w:r>
            <w:proofErr w:type="spellStart"/>
            <w:r w:rsidRPr="00800DC0">
              <w:rPr>
                <w:kern w:val="2"/>
              </w:rPr>
              <w:t>настави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већ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дуже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време</w:t>
            </w:r>
            <w:proofErr w:type="spellEnd"/>
            <w:r w:rsidRPr="00800DC0">
              <w:rPr>
                <w:kern w:val="2"/>
              </w:rPr>
              <w:t xml:space="preserve">, а </w:t>
            </w:r>
            <w:proofErr w:type="spellStart"/>
            <w:r w:rsidRPr="00800DC0">
              <w:rPr>
                <w:kern w:val="2"/>
              </w:rPr>
              <w:t>чији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је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издавач</w:t>
            </w:r>
            <w:proofErr w:type="spellEnd"/>
            <w:r w:rsidRPr="00800DC0">
              <w:rPr>
                <w:kern w:val="2"/>
              </w:rPr>
              <w:t xml:space="preserve"> "</w:t>
            </w:r>
            <w:proofErr w:type="spellStart"/>
            <w:r w:rsidRPr="00800DC0">
              <w:rPr>
                <w:kern w:val="2"/>
              </w:rPr>
              <w:t>Едука</w:t>
            </w:r>
            <w:proofErr w:type="spellEnd"/>
            <w:r w:rsidRPr="00800DC0">
              <w:rPr>
                <w:kern w:val="2"/>
              </w:rPr>
              <w:t xml:space="preserve">" </w:t>
            </w:r>
            <w:proofErr w:type="spellStart"/>
            <w:r w:rsidRPr="00800DC0">
              <w:rPr>
                <w:kern w:val="2"/>
              </w:rPr>
              <w:t>из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Београда</w:t>
            </w:r>
            <w:proofErr w:type="spellEnd"/>
            <w:r w:rsidRPr="00800DC0">
              <w:rPr>
                <w:kern w:val="2"/>
              </w:rPr>
              <w:t>.</w:t>
            </w:r>
          </w:p>
        </w:tc>
      </w:tr>
      <w:tr w:rsidR="006D63FA" w:rsidRPr="00800DC0" w14:paraId="417A2385" w14:textId="77777777" w:rsidTr="00800DC0">
        <w:tc>
          <w:tcPr>
            <w:tcW w:w="385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A2374" w14:textId="77777777" w:rsidR="006D63FA" w:rsidRPr="00800DC0" w:rsidRDefault="006D63FA">
            <w:pPr>
              <w:shd w:val="clear" w:color="auto" w:fill="D8D8D8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800DC0">
              <w:rPr>
                <w:rFonts w:eastAsia="Calibri"/>
                <w:b/>
                <w:bCs/>
                <w:kern w:val="2"/>
              </w:rPr>
              <w:t>Јун</w:t>
            </w:r>
            <w:proofErr w:type="spellEnd"/>
          </w:p>
          <w:p w14:paraId="417A2375" w14:textId="77777777" w:rsidR="006D63FA" w:rsidRPr="00800DC0" w:rsidRDefault="006D63FA" w:rsidP="006D63FA">
            <w:pPr>
              <w:pStyle w:val="ListParagraph1"/>
              <w:numPr>
                <w:ilvl w:val="0"/>
                <w:numId w:val="33"/>
              </w:numPr>
              <w:shd w:val="clear" w:color="auto" w:fill="D8D8D8"/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Организовање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матурског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испита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-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избор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тема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писмени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матурски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задатак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,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прегледање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радова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и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одбрана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домаћих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матурских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задатака</w:t>
            </w:r>
            <w:proofErr w:type="spellEnd"/>
          </w:p>
          <w:p w14:paraId="417A2376" w14:textId="77777777" w:rsidR="006D63FA" w:rsidRPr="00800DC0" w:rsidRDefault="006D63FA" w:rsidP="006D63FA">
            <w:pPr>
              <w:pStyle w:val="ListParagraph1"/>
              <w:numPr>
                <w:ilvl w:val="0"/>
                <w:numId w:val="33"/>
              </w:numPr>
              <w:shd w:val="clear" w:color="auto" w:fill="D8D8D8"/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Анализа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успеха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матурском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испиту</w:t>
            </w:r>
            <w:proofErr w:type="spellEnd"/>
          </w:p>
          <w:p w14:paraId="417A2377" w14:textId="77777777" w:rsidR="006D63FA" w:rsidRPr="00800DC0" w:rsidRDefault="006D63FA" w:rsidP="006D63FA">
            <w:pPr>
              <w:pStyle w:val="ListParagraph1"/>
              <w:numPr>
                <w:ilvl w:val="0"/>
                <w:numId w:val="33"/>
              </w:numPr>
              <w:shd w:val="clear" w:color="auto" w:fill="D8D8D8"/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Поправни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и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разредни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испити</w:t>
            </w:r>
            <w:proofErr w:type="spellEnd"/>
          </w:p>
          <w:p w14:paraId="417A2378" w14:textId="77777777" w:rsidR="006D63FA" w:rsidRPr="00800DC0" w:rsidRDefault="006D63FA" w:rsidP="006D63FA">
            <w:pPr>
              <w:pStyle w:val="ListParagraph1"/>
              <w:numPr>
                <w:ilvl w:val="0"/>
                <w:numId w:val="33"/>
              </w:numPr>
              <w:shd w:val="clear" w:color="auto" w:fill="D8D8D8"/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Предлог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поделе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часова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у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школској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2023/24.години</w:t>
            </w:r>
          </w:p>
          <w:p w14:paraId="417A2379" w14:textId="77777777" w:rsidR="006D63FA" w:rsidRPr="00800DC0" w:rsidRDefault="006D63FA" w:rsidP="006D63FA">
            <w:pPr>
              <w:pStyle w:val="ListParagraph1"/>
              <w:numPr>
                <w:ilvl w:val="0"/>
                <w:numId w:val="33"/>
              </w:numPr>
              <w:shd w:val="clear" w:color="auto" w:fill="D8D8D8"/>
              <w:spacing w:before="100" w:beforeAutospacing="1" w:after="100" w:afterAutospacing="1" w:line="254" w:lineRule="auto"/>
              <w:rPr>
                <w:rFonts w:ascii="Times New Roman" w:eastAsia="Calibri" w:hAnsi="Times New Roman"/>
                <w:kern w:val="2"/>
              </w:rPr>
            </w:pP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Предлог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Годишњег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плана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рада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Стручног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већа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за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наредну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школскку</w:t>
            </w:r>
            <w:proofErr w:type="spellEnd"/>
            <w:r w:rsidRPr="00800DC0">
              <w:rPr>
                <w:rFonts w:ascii="Times New Roman" w:eastAsia="Calibri" w:hAnsi="Times New Roman"/>
                <w:kern w:val="2"/>
              </w:rPr>
              <w:t xml:space="preserve"> </w:t>
            </w:r>
            <w:proofErr w:type="spellStart"/>
            <w:r w:rsidRPr="00800DC0">
              <w:rPr>
                <w:rFonts w:ascii="Times New Roman" w:eastAsia="Calibri" w:hAnsi="Times New Roman"/>
                <w:kern w:val="2"/>
              </w:rPr>
              <w:t>годину</w:t>
            </w:r>
            <w:proofErr w:type="spellEnd"/>
          </w:p>
          <w:p w14:paraId="417A237A" w14:textId="77777777" w:rsidR="006D63FA" w:rsidRPr="00800DC0" w:rsidRDefault="006D63FA">
            <w:pPr>
              <w:pStyle w:val="ListParagraph1"/>
              <w:shd w:val="clear" w:color="auto" w:fill="D8D8D8"/>
              <w:rPr>
                <w:rFonts w:ascii="Times New Roman" w:eastAsia="Calibri" w:hAnsi="Times New Roman"/>
                <w:kern w:val="2"/>
              </w:rPr>
            </w:pPr>
          </w:p>
        </w:tc>
        <w:tc>
          <w:tcPr>
            <w:tcW w:w="597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A237B" w14:textId="77777777" w:rsidR="006D63FA" w:rsidRPr="00800DC0" w:rsidRDefault="006D63FA">
            <w:pPr>
              <w:rPr>
                <w:rFonts w:eastAsia="Calibri"/>
                <w:kern w:val="2"/>
                <w:sz w:val="24"/>
                <w:szCs w:val="24"/>
                <w:shd w:val="clear" w:color="auto" w:fill="FFFFFF"/>
              </w:rPr>
            </w:pPr>
          </w:p>
          <w:p w14:paraId="417A237C" w14:textId="77777777" w:rsidR="006D63FA" w:rsidRPr="00800DC0" w:rsidRDefault="006D63FA">
            <w:pPr>
              <w:rPr>
                <w:kern w:val="2"/>
              </w:rPr>
            </w:pPr>
            <w:proofErr w:type="spellStart"/>
            <w:r w:rsidRPr="00800DC0">
              <w:rPr>
                <w:kern w:val="2"/>
              </w:rPr>
              <w:t>Стручно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веће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одлучило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за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шест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тема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од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којих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ће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четири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предложити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Испитном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одбору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за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матурски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испит</w:t>
            </w:r>
            <w:proofErr w:type="spellEnd"/>
            <w:r w:rsidRPr="00800DC0">
              <w:rPr>
                <w:kern w:val="2"/>
              </w:rPr>
              <w:t>. (</w:t>
            </w:r>
            <w:proofErr w:type="spellStart"/>
            <w:r w:rsidRPr="00800DC0">
              <w:rPr>
                <w:kern w:val="2"/>
              </w:rPr>
              <w:t>Веће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је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накнадно</w:t>
            </w:r>
            <w:proofErr w:type="spellEnd"/>
            <w:r w:rsidRPr="00800DC0">
              <w:rPr>
                <w:kern w:val="2"/>
              </w:rPr>
              <w:t xml:space="preserve">, </w:t>
            </w:r>
            <w:proofErr w:type="spellStart"/>
            <w:r w:rsidRPr="00800DC0">
              <w:rPr>
                <w:kern w:val="2"/>
              </w:rPr>
              <w:t>такође</w:t>
            </w:r>
            <w:proofErr w:type="spellEnd"/>
            <w:r w:rsidRPr="00800DC0">
              <w:rPr>
                <w:kern w:val="2"/>
              </w:rPr>
              <w:t xml:space="preserve"> у </w:t>
            </w:r>
            <w:proofErr w:type="spellStart"/>
            <w:r w:rsidRPr="00800DC0">
              <w:rPr>
                <w:kern w:val="2"/>
              </w:rPr>
              <w:t>јунском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року</w:t>
            </w:r>
            <w:proofErr w:type="spellEnd"/>
            <w:r w:rsidRPr="00800DC0">
              <w:rPr>
                <w:kern w:val="2"/>
              </w:rPr>
              <w:t xml:space="preserve">, </w:t>
            </w:r>
            <w:proofErr w:type="spellStart"/>
            <w:r w:rsidRPr="00800DC0">
              <w:rPr>
                <w:kern w:val="2"/>
              </w:rPr>
              <w:t>одабрало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нових</w:t>
            </w:r>
            <w:proofErr w:type="spellEnd"/>
            <w:r w:rsidRPr="00800DC0">
              <w:rPr>
                <w:kern w:val="2"/>
              </w:rPr>
              <w:t xml:space="preserve"> 6/4 </w:t>
            </w:r>
            <w:proofErr w:type="spellStart"/>
            <w:r w:rsidRPr="00800DC0">
              <w:rPr>
                <w:kern w:val="2"/>
              </w:rPr>
              <w:t>теме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за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ученицу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која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је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из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оправданих</w:t>
            </w:r>
            <w:proofErr w:type="spellEnd"/>
            <w:r w:rsidRPr="00800DC0">
              <w:rPr>
                <w:kern w:val="2"/>
              </w:rPr>
              <w:t xml:space="preserve">, </w:t>
            </w:r>
            <w:proofErr w:type="spellStart"/>
            <w:r w:rsidRPr="00800DC0">
              <w:rPr>
                <w:kern w:val="2"/>
              </w:rPr>
              <w:t>здравствених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разлога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била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спречена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да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полаже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писмени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испит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из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српског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језика</w:t>
            </w:r>
            <w:proofErr w:type="spellEnd"/>
            <w:r w:rsidRPr="00800DC0">
              <w:rPr>
                <w:kern w:val="2"/>
              </w:rPr>
              <w:t xml:space="preserve"> у </w:t>
            </w:r>
            <w:proofErr w:type="spellStart"/>
            <w:r w:rsidRPr="00800DC0">
              <w:rPr>
                <w:kern w:val="2"/>
              </w:rPr>
              <w:t>редовном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термину</w:t>
            </w:r>
            <w:proofErr w:type="spellEnd"/>
            <w:r w:rsidRPr="00800DC0">
              <w:rPr>
                <w:kern w:val="2"/>
              </w:rPr>
              <w:t xml:space="preserve">. </w:t>
            </w:r>
            <w:proofErr w:type="spellStart"/>
            <w:r w:rsidRPr="00800DC0">
              <w:rPr>
                <w:kern w:val="2"/>
              </w:rPr>
              <w:t>Испитни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одбор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сагласио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са</w:t>
            </w:r>
            <w:proofErr w:type="spellEnd"/>
            <w:r w:rsidRPr="00800DC0">
              <w:rPr>
                <w:kern w:val="2"/>
              </w:rPr>
              <w:t xml:space="preserve"> 4 </w:t>
            </w:r>
            <w:proofErr w:type="spellStart"/>
            <w:r w:rsidRPr="00800DC0">
              <w:rPr>
                <w:kern w:val="2"/>
              </w:rPr>
              <w:t>понуђене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теме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непосредно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пред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почетак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ванредног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испита</w:t>
            </w:r>
            <w:proofErr w:type="spellEnd"/>
            <w:r w:rsidRPr="00800DC0">
              <w:rPr>
                <w:kern w:val="2"/>
              </w:rPr>
              <w:t>.)</w:t>
            </w:r>
          </w:p>
          <w:p w14:paraId="417A237D" w14:textId="77777777" w:rsidR="006D63FA" w:rsidRPr="00800DC0" w:rsidRDefault="006D63FA">
            <w:pPr>
              <w:rPr>
                <w:kern w:val="2"/>
              </w:rPr>
            </w:pPr>
          </w:p>
          <w:p w14:paraId="417A237E" w14:textId="77777777" w:rsidR="006D63FA" w:rsidRPr="00800DC0" w:rsidRDefault="006D63FA">
            <w:pPr>
              <w:rPr>
                <w:kern w:val="2"/>
              </w:rPr>
            </w:pPr>
            <w:proofErr w:type="spellStart"/>
            <w:r w:rsidRPr="00800DC0">
              <w:rPr>
                <w:kern w:val="2"/>
              </w:rPr>
              <w:t>Писмени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матурски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испит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из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Српског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језика</w:t>
            </w:r>
            <w:proofErr w:type="spellEnd"/>
            <w:r w:rsidRPr="00800DC0">
              <w:rPr>
                <w:kern w:val="2"/>
              </w:rPr>
              <w:t xml:space="preserve"> и </w:t>
            </w:r>
            <w:proofErr w:type="spellStart"/>
            <w:r w:rsidRPr="00800DC0">
              <w:rPr>
                <w:kern w:val="2"/>
              </w:rPr>
              <w:t>књижевности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положили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су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сви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ученици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који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су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били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пријављени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за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јунски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испитни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рок.За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израду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писменог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матурског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задатка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ученици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су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бирали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све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понуђене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теме</w:t>
            </w:r>
            <w:proofErr w:type="spellEnd"/>
            <w:r w:rsidRPr="00800DC0">
              <w:rPr>
                <w:kern w:val="2"/>
              </w:rPr>
              <w:t xml:space="preserve">. </w:t>
            </w:r>
            <w:proofErr w:type="spellStart"/>
            <w:r w:rsidRPr="00800DC0">
              <w:rPr>
                <w:kern w:val="2"/>
              </w:rPr>
              <w:t>Остварени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резултати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су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углавном</w:t>
            </w:r>
            <w:proofErr w:type="spellEnd"/>
            <w:r w:rsidRPr="00800DC0">
              <w:rPr>
                <w:kern w:val="2"/>
              </w:rPr>
              <w:t xml:space="preserve"> у </w:t>
            </w:r>
            <w:proofErr w:type="spellStart"/>
            <w:r w:rsidRPr="00800DC0">
              <w:rPr>
                <w:kern w:val="2"/>
              </w:rPr>
              <w:t>складу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претходним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постигнућима</w:t>
            </w:r>
            <w:proofErr w:type="spellEnd"/>
            <w:r w:rsidRPr="00800DC0">
              <w:rPr>
                <w:kern w:val="2"/>
              </w:rPr>
              <w:t xml:space="preserve"> и </w:t>
            </w:r>
            <w:proofErr w:type="spellStart"/>
            <w:r w:rsidRPr="00800DC0">
              <w:rPr>
                <w:kern w:val="2"/>
              </w:rPr>
              <w:t>на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индивидуалном</w:t>
            </w:r>
            <w:proofErr w:type="spellEnd"/>
            <w:r w:rsidRPr="00800DC0">
              <w:rPr>
                <w:kern w:val="2"/>
              </w:rPr>
              <w:t xml:space="preserve"> и </w:t>
            </w:r>
            <w:proofErr w:type="spellStart"/>
            <w:r w:rsidRPr="00800DC0">
              <w:rPr>
                <w:kern w:val="2"/>
              </w:rPr>
              <w:t>на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нивоу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одељења</w:t>
            </w:r>
            <w:proofErr w:type="spellEnd"/>
            <w:r w:rsidRPr="00800DC0">
              <w:rPr>
                <w:kern w:val="2"/>
              </w:rPr>
              <w:t xml:space="preserve">.  </w:t>
            </w:r>
          </w:p>
          <w:p w14:paraId="417A237F" w14:textId="77777777" w:rsidR="006D63FA" w:rsidRPr="00800DC0" w:rsidRDefault="006D63FA">
            <w:pPr>
              <w:rPr>
                <w:kern w:val="2"/>
              </w:rPr>
            </w:pPr>
          </w:p>
          <w:p w14:paraId="417A2380" w14:textId="77777777" w:rsidR="006D63FA" w:rsidRPr="00800DC0" w:rsidRDefault="006D63FA">
            <w:pPr>
              <w:rPr>
                <w:kern w:val="2"/>
              </w:rPr>
            </w:pPr>
            <w:proofErr w:type="spellStart"/>
            <w:r w:rsidRPr="00800DC0">
              <w:rPr>
                <w:kern w:val="2"/>
              </w:rPr>
              <w:t>За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ученика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012B72">
              <w:rPr>
                <w:kern w:val="2"/>
                <w:highlight w:val="black"/>
              </w:rPr>
              <w:t>Михајла</w:t>
            </w:r>
            <w:proofErr w:type="spellEnd"/>
            <w:r w:rsidRPr="00012B72">
              <w:rPr>
                <w:kern w:val="2"/>
                <w:highlight w:val="black"/>
              </w:rPr>
              <w:t xml:space="preserve"> </w:t>
            </w:r>
            <w:proofErr w:type="spellStart"/>
            <w:r w:rsidRPr="00012B72">
              <w:rPr>
                <w:kern w:val="2"/>
                <w:highlight w:val="black"/>
              </w:rPr>
              <w:t>Петровића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разредни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испит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биће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организован</w:t>
            </w:r>
            <w:proofErr w:type="spellEnd"/>
            <w:r w:rsidRPr="00800DC0">
              <w:rPr>
                <w:kern w:val="2"/>
              </w:rPr>
              <w:t xml:space="preserve"> у </w:t>
            </w:r>
            <w:proofErr w:type="spellStart"/>
            <w:r w:rsidRPr="00800DC0">
              <w:rPr>
                <w:kern w:val="2"/>
              </w:rPr>
              <w:t>августовском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року</w:t>
            </w:r>
            <w:proofErr w:type="spellEnd"/>
            <w:r w:rsidRPr="00800DC0">
              <w:rPr>
                <w:kern w:val="2"/>
              </w:rPr>
              <w:t xml:space="preserve">. </w:t>
            </w:r>
          </w:p>
          <w:p w14:paraId="417A2381" w14:textId="77777777" w:rsidR="006D63FA" w:rsidRPr="00800DC0" w:rsidRDefault="006D63FA">
            <w:pPr>
              <w:rPr>
                <w:kern w:val="2"/>
              </w:rPr>
            </w:pPr>
          </w:p>
          <w:p w14:paraId="417A2382" w14:textId="77777777" w:rsidR="006D63FA" w:rsidRPr="00800DC0" w:rsidRDefault="006D63FA">
            <w:pPr>
              <w:rPr>
                <w:kern w:val="2"/>
              </w:rPr>
            </w:pPr>
            <w:proofErr w:type="spellStart"/>
            <w:r w:rsidRPr="00800DC0">
              <w:rPr>
                <w:kern w:val="2"/>
              </w:rPr>
              <w:t>Стручно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веће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је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предложило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следећу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поделу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часова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за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школску</w:t>
            </w:r>
            <w:proofErr w:type="spellEnd"/>
            <w:r w:rsidRPr="00800DC0">
              <w:rPr>
                <w:kern w:val="2"/>
              </w:rPr>
              <w:t xml:space="preserve"> 2025/2026. </w:t>
            </w:r>
            <w:proofErr w:type="spellStart"/>
            <w:r w:rsidRPr="00800DC0">
              <w:rPr>
                <w:kern w:val="2"/>
              </w:rPr>
              <w:t>годину</w:t>
            </w:r>
            <w:proofErr w:type="spellEnd"/>
            <w:r w:rsidRPr="00800DC0">
              <w:rPr>
                <w:kern w:val="2"/>
              </w:rPr>
              <w:t>:</w:t>
            </w:r>
            <w:r w:rsidRPr="00800DC0">
              <w:rPr>
                <w:kern w:val="2"/>
              </w:rPr>
              <w:br/>
            </w:r>
            <w:proofErr w:type="spellStart"/>
            <w:r w:rsidRPr="00800DC0">
              <w:rPr>
                <w:kern w:val="2"/>
              </w:rPr>
              <w:t>Биљана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Комад</w:t>
            </w:r>
            <w:proofErr w:type="spellEnd"/>
            <w:r w:rsidRPr="00800DC0">
              <w:rPr>
                <w:kern w:val="2"/>
              </w:rPr>
              <w:t xml:space="preserve">: III4, III5, I3, I4, I5 = 18 </w:t>
            </w:r>
            <w:proofErr w:type="spellStart"/>
            <w:r w:rsidRPr="00800DC0">
              <w:rPr>
                <w:kern w:val="2"/>
              </w:rPr>
              <w:t>часова</w:t>
            </w:r>
            <w:proofErr w:type="spellEnd"/>
            <w:r w:rsidRPr="00800DC0">
              <w:rPr>
                <w:kern w:val="2"/>
              </w:rPr>
              <w:br/>
            </w:r>
            <w:proofErr w:type="spellStart"/>
            <w:r w:rsidRPr="00800DC0">
              <w:rPr>
                <w:kern w:val="2"/>
              </w:rPr>
              <w:t>Славица</w:t>
            </w:r>
            <w:proofErr w:type="spellEnd"/>
            <w:r w:rsidRPr="00800DC0">
              <w:rPr>
                <w:kern w:val="2"/>
              </w:rPr>
              <w:t xml:space="preserve"> Миљанић: III1, III3, I1, I2 = 18 </w:t>
            </w:r>
            <w:proofErr w:type="spellStart"/>
            <w:r w:rsidRPr="00800DC0">
              <w:rPr>
                <w:kern w:val="2"/>
              </w:rPr>
              <w:t>часова</w:t>
            </w:r>
            <w:proofErr w:type="spellEnd"/>
            <w:r w:rsidRPr="00800DC0">
              <w:rPr>
                <w:kern w:val="2"/>
              </w:rPr>
              <w:br/>
            </w:r>
            <w:proofErr w:type="spellStart"/>
            <w:r w:rsidRPr="00800DC0">
              <w:rPr>
                <w:kern w:val="2"/>
              </w:rPr>
              <w:lastRenderedPageBreak/>
              <w:t>Катарина</w:t>
            </w:r>
            <w:proofErr w:type="spellEnd"/>
            <w:r w:rsidRPr="00800DC0">
              <w:rPr>
                <w:kern w:val="2"/>
              </w:rPr>
              <w:t xml:space="preserve"> Рајшић: II1, II2, IV1, IV2 = 18 </w:t>
            </w:r>
            <w:proofErr w:type="spellStart"/>
            <w:r w:rsidRPr="00800DC0">
              <w:rPr>
                <w:kern w:val="2"/>
              </w:rPr>
              <w:t>часова</w:t>
            </w:r>
            <w:proofErr w:type="spellEnd"/>
            <w:r w:rsidRPr="00800DC0">
              <w:rPr>
                <w:kern w:val="2"/>
              </w:rPr>
              <w:br/>
              <w:t>(</w:t>
            </w:r>
            <w:proofErr w:type="spellStart"/>
            <w:r w:rsidRPr="00800DC0">
              <w:rPr>
                <w:kern w:val="2"/>
              </w:rPr>
              <w:t>Слађана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Митровић</w:t>
            </w:r>
            <w:proofErr w:type="spellEnd"/>
            <w:r w:rsidRPr="00800DC0">
              <w:rPr>
                <w:kern w:val="2"/>
              </w:rPr>
              <w:t xml:space="preserve">): II3, II4, II5, IV4, IV5 = 18 </w:t>
            </w:r>
            <w:proofErr w:type="spellStart"/>
            <w:r w:rsidRPr="00800DC0">
              <w:rPr>
                <w:kern w:val="2"/>
              </w:rPr>
              <w:t>часова</w:t>
            </w:r>
            <w:proofErr w:type="spellEnd"/>
            <w:r w:rsidRPr="00800DC0">
              <w:rPr>
                <w:kern w:val="2"/>
              </w:rPr>
              <w:br/>
              <w:t>(</w:t>
            </w:r>
            <w:proofErr w:type="spellStart"/>
            <w:r w:rsidRPr="00800DC0">
              <w:rPr>
                <w:kern w:val="2"/>
              </w:rPr>
              <w:t>Петра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Драгићевић</w:t>
            </w:r>
            <w:proofErr w:type="spellEnd"/>
            <w:r w:rsidRPr="00800DC0">
              <w:rPr>
                <w:kern w:val="2"/>
              </w:rPr>
              <w:t xml:space="preserve">) </w:t>
            </w:r>
            <w:proofErr w:type="spellStart"/>
            <w:r w:rsidRPr="00800DC0">
              <w:rPr>
                <w:kern w:val="2"/>
              </w:rPr>
              <w:t>Нела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Ђорђевић</w:t>
            </w:r>
            <w:proofErr w:type="spellEnd"/>
            <w:r w:rsidRPr="00800DC0">
              <w:rPr>
                <w:kern w:val="2"/>
              </w:rPr>
              <w:t xml:space="preserve">: III2, IV3 = 10 </w:t>
            </w:r>
            <w:proofErr w:type="spellStart"/>
            <w:r w:rsidRPr="00800DC0">
              <w:rPr>
                <w:kern w:val="2"/>
              </w:rPr>
              <w:t>часова</w:t>
            </w:r>
            <w:proofErr w:type="spellEnd"/>
            <w:r w:rsidRPr="00800DC0">
              <w:rPr>
                <w:kern w:val="2"/>
              </w:rPr>
              <w:t xml:space="preserve"> (+50% у </w:t>
            </w:r>
            <w:proofErr w:type="spellStart"/>
            <w:r w:rsidRPr="00800DC0">
              <w:rPr>
                <w:kern w:val="2"/>
              </w:rPr>
              <w:t>библиотеци</w:t>
            </w:r>
            <w:proofErr w:type="spellEnd"/>
            <w:r w:rsidRPr="00800DC0">
              <w:rPr>
                <w:kern w:val="2"/>
              </w:rPr>
              <w:t>)</w:t>
            </w:r>
            <w:r w:rsidRPr="00800DC0">
              <w:rPr>
                <w:kern w:val="2"/>
              </w:rPr>
              <w:br/>
            </w:r>
            <w:r w:rsidRPr="00800DC0">
              <w:rPr>
                <w:kern w:val="2"/>
              </w:rPr>
              <w:br/>
            </w:r>
            <w:proofErr w:type="spellStart"/>
            <w:r w:rsidRPr="00800DC0">
              <w:rPr>
                <w:kern w:val="2"/>
              </w:rPr>
              <w:t>За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председника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Стручног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већа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за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српски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језик</w:t>
            </w:r>
            <w:proofErr w:type="spellEnd"/>
            <w:r w:rsidRPr="00800DC0">
              <w:rPr>
                <w:kern w:val="2"/>
              </w:rPr>
              <w:t xml:space="preserve"> и </w:t>
            </w:r>
            <w:proofErr w:type="spellStart"/>
            <w:r w:rsidRPr="00800DC0">
              <w:rPr>
                <w:kern w:val="2"/>
              </w:rPr>
              <w:t>књижевност</w:t>
            </w:r>
            <w:proofErr w:type="spellEnd"/>
            <w:r w:rsidRPr="00800DC0">
              <w:rPr>
                <w:kern w:val="2"/>
              </w:rPr>
              <w:t xml:space="preserve"> у </w:t>
            </w:r>
            <w:proofErr w:type="spellStart"/>
            <w:r w:rsidRPr="00800DC0">
              <w:rPr>
                <w:kern w:val="2"/>
              </w:rPr>
              <w:t>наредној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школској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години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одабрана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је</w:t>
            </w:r>
            <w:proofErr w:type="spellEnd"/>
            <w:r w:rsidRPr="00800DC0">
              <w:rPr>
                <w:kern w:val="2"/>
              </w:rPr>
              <w:t xml:space="preserve"> </w:t>
            </w:r>
            <w:proofErr w:type="spellStart"/>
            <w:r w:rsidRPr="00800DC0">
              <w:rPr>
                <w:kern w:val="2"/>
              </w:rPr>
              <w:t>Славица</w:t>
            </w:r>
            <w:proofErr w:type="spellEnd"/>
            <w:r w:rsidRPr="00800DC0">
              <w:rPr>
                <w:kern w:val="2"/>
              </w:rPr>
              <w:t xml:space="preserve"> Миљанић.</w:t>
            </w:r>
          </w:p>
          <w:p w14:paraId="417A2383" w14:textId="77777777" w:rsidR="006D63FA" w:rsidRPr="00800DC0" w:rsidRDefault="006D63FA">
            <w:pPr>
              <w:rPr>
                <w:rFonts w:ascii="Calibri" w:hAnsi="Calibri"/>
                <w:kern w:val="2"/>
              </w:rPr>
            </w:pPr>
          </w:p>
          <w:p w14:paraId="417A2384" w14:textId="77777777" w:rsidR="006D63FA" w:rsidRPr="00800DC0" w:rsidRDefault="006D63FA">
            <w:pPr>
              <w:spacing w:before="100" w:beforeAutospacing="1" w:after="100" w:afterAutospacing="1" w:line="254" w:lineRule="auto"/>
              <w:rPr>
                <w:rFonts w:eastAsia="Calibri"/>
                <w:kern w:val="2"/>
                <w:sz w:val="24"/>
                <w:szCs w:val="24"/>
                <w:shd w:val="clear" w:color="auto" w:fill="FFFFFF"/>
              </w:rPr>
            </w:pPr>
            <w:r w:rsidRPr="00800DC0">
              <w:rPr>
                <w:kern w:val="2"/>
              </w:rPr>
              <w:br/>
            </w:r>
          </w:p>
        </w:tc>
      </w:tr>
      <w:tr w:rsidR="006D63FA" w:rsidRPr="00800DC0" w14:paraId="417A2387" w14:textId="77777777" w:rsidTr="00800DC0">
        <w:tc>
          <w:tcPr>
            <w:tcW w:w="982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7A2386" w14:textId="77777777" w:rsidR="006D63FA" w:rsidRPr="00800DC0" w:rsidRDefault="006D63FA">
            <w:pPr>
              <w:spacing w:before="100" w:beforeAutospacing="1" w:after="100" w:afterAutospacing="1" w:line="254" w:lineRule="auto"/>
              <w:jc w:val="both"/>
              <w:rPr>
                <w:rFonts w:eastAsia="Calibri"/>
                <w:kern w:val="2"/>
                <w:sz w:val="24"/>
                <w:szCs w:val="24"/>
                <w:shd w:val="clear" w:color="auto" w:fill="FFFFFF"/>
              </w:rPr>
            </w:pPr>
            <w:proofErr w:type="spellStart"/>
            <w:r w:rsidRPr="00800DC0">
              <w:rPr>
                <w:rFonts w:eastAsia="Calibri"/>
                <w:b/>
                <w:bCs/>
                <w:kern w:val="2"/>
                <w:shd w:val="clear" w:color="auto" w:fill="FFFFFF"/>
              </w:rPr>
              <w:lastRenderedPageBreak/>
              <w:t>Напомена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: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Сарадња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свим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установама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културе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Лазаревцу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планира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током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целе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године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, у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складу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културним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садржајима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који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буду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у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понуди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.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Такође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, у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складу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понудом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и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професионалним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потребама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наставника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,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насдтавници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ће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учествовати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и у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другим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облицима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стручног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усавршавања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и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присуствовати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и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другим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 xml:space="preserve"> </w:t>
            </w:r>
            <w:proofErr w:type="spellStart"/>
            <w:r w:rsidRPr="00800DC0">
              <w:rPr>
                <w:rFonts w:eastAsia="Calibri"/>
                <w:kern w:val="2"/>
                <w:shd w:val="clear" w:color="auto" w:fill="FFFFFF"/>
              </w:rPr>
              <w:t>семинарима</w:t>
            </w:r>
            <w:proofErr w:type="spellEnd"/>
            <w:r w:rsidRPr="00800DC0">
              <w:rPr>
                <w:rFonts w:eastAsia="Calibri"/>
                <w:kern w:val="2"/>
                <w:shd w:val="clear" w:color="auto" w:fill="FFFFFF"/>
              </w:rPr>
              <w:t>.</w:t>
            </w:r>
          </w:p>
        </w:tc>
      </w:tr>
    </w:tbl>
    <w:p w14:paraId="417A2388" w14:textId="77777777" w:rsidR="00A27C58" w:rsidRDefault="00A27C58" w:rsidP="00855FAE"/>
    <w:p w14:paraId="417A2389" w14:textId="77777777" w:rsidR="00A27C58" w:rsidRPr="000B6DC8" w:rsidRDefault="000B6DC8" w:rsidP="00855FAE">
      <w:proofErr w:type="spellStart"/>
      <w:r>
        <w:t>Извештај</w:t>
      </w:r>
      <w:proofErr w:type="spellEnd"/>
      <w:r>
        <w:t xml:space="preserve"> </w:t>
      </w:r>
      <w:proofErr w:type="spellStart"/>
      <w:r>
        <w:t>саставила</w:t>
      </w:r>
      <w:proofErr w:type="spellEnd"/>
      <w:r>
        <w:t xml:space="preserve">, </w:t>
      </w:r>
      <w:proofErr w:type="spellStart"/>
      <w:r>
        <w:t>Катарина</w:t>
      </w:r>
      <w:proofErr w:type="spellEnd"/>
      <w:r>
        <w:t xml:space="preserve"> </w:t>
      </w:r>
      <w:proofErr w:type="spellStart"/>
      <w:r>
        <w:t>Рајшић</w:t>
      </w:r>
      <w:proofErr w:type="spellEnd"/>
    </w:p>
    <w:p w14:paraId="417A238A" w14:textId="77777777" w:rsidR="00A27C58" w:rsidRDefault="00A27C58" w:rsidP="00855FAE"/>
    <w:p w14:paraId="417A238B" w14:textId="77777777" w:rsidR="00A27C58" w:rsidRDefault="00A27C58" w:rsidP="00855FAE"/>
    <w:p w14:paraId="417A238C" w14:textId="77777777" w:rsidR="00800DC0" w:rsidRDefault="00800DC0" w:rsidP="00855FAE"/>
    <w:p w14:paraId="417A238D" w14:textId="77777777" w:rsidR="00800DC0" w:rsidRDefault="00800DC0" w:rsidP="00855FAE"/>
    <w:p w14:paraId="417A238E" w14:textId="77777777" w:rsidR="00800DC0" w:rsidRDefault="00800DC0" w:rsidP="00855FAE"/>
    <w:p w14:paraId="417A238F" w14:textId="77777777" w:rsidR="00800DC0" w:rsidRDefault="00800DC0" w:rsidP="00855FAE"/>
    <w:p w14:paraId="417A2390" w14:textId="77777777" w:rsidR="00800DC0" w:rsidRDefault="00800DC0" w:rsidP="00855FAE"/>
    <w:p w14:paraId="417A2391" w14:textId="77777777" w:rsidR="00800DC0" w:rsidRDefault="00800DC0" w:rsidP="00855FAE"/>
    <w:p w14:paraId="417A2392" w14:textId="77777777" w:rsidR="00800DC0" w:rsidRDefault="00800DC0" w:rsidP="00855FAE"/>
    <w:p w14:paraId="417A2393" w14:textId="77777777" w:rsidR="00800DC0" w:rsidRDefault="00800DC0" w:rsidP="00855FAE"/>
    <w:p w14:paraId="417A2394" w14:textId="77777777" w:rsidR="00800DC0" w:rsidRDefault="00800DC0" w:rsidP="00855FAE"/>
    <w:p w14:paraId="417A2395" w14:textId="77777777" w:rsidR="00B02EEB" w:rsidRDefault="00B02EEB" w:rsidP="00855FAE"/>
    <w:p w14:paraId="417A2396" w14:textId="77777777" w:rsidR="00B02EEB" w:rsidRDefault="00B02EEB" w:rsidP="00855FAE"/>
    <w:p w14:paraId="417A2397" w14:textId="77777777" w:rsidR="00B02EEB" w:rsidRDefault="00B02EEB" w:rsidP="00855FAE"/>
    <w:p w14:paraId="417A2398" w14:textId="77777777" w:rsidR="00B02EEB" w:rsidRDefault="00B02EEB" w:rsidP="00855FAE"/>
    <w:p w14:paraId="417A2399" w14:textId="77777777" w:rsidR="00B02EEB" w:rsidRDefault="00B02EEB" w:rsidP="00855FAE"/>
    <w:p w14:paraId="417A239A" w14:textId="77777777" w:rsidR="00B02EEB" w:rsidRDefault="00B02EEB" w:rsidP="00855FAE"/>
    <w:p w14:paraId="417A239B" w14:textId="77777777" w:rsidR="00B02EEB" w:rsidRDefault="00B02EEB" w:rsidP="00855FAE"/>
    <w:p w14:paraId="417A239C" w14:textId="77777777" w:rsidR="00B02EEB" w:rsidRDefault="00B02EEB" w:rsidP="00855FAE"/>
    <w:p w14:paraId="417A239D" w14:textId="77777777" w:rsidR="00B02EEB" w:rsidRDefault="00B02EEB" w:rsidP="00855FAE"/>
    <w:p w14:paraId="417A239E" w14:textId="77777777" w:rsidR="00B02EEB" w:rsidRDefault="00B02EEB" w:rsidP="00855FAE"/>
    <w:p w14:paraId="417A239F" w14:textId="77777777" w:rsidR="00B02EEB" w:rsidRDefault="00B02EEB" w:rsidP="00855FAE"/>
    <w:p w14:paraId="417A23A0" w14:textId="77777777" w:rsidR="00B02EEB" w:rsidRDefault="00B02EEB" w:rsidP="00855FAE"/>
    <w:p w14:paraId="417A23A1" w14:textId="77777777" w:rsidR="00B02EEB" w:rsidRDefault="00B02EEB" w:rsidP="00855FAE"/>
    <w:p w14:paraId="417A23A2" w14:textId="77777777" w:rsidR="00B02EEB" w:rsidRDefault="00B02EEB" w:rsidP="00855FAE"/>
    <w:p w14:paraId="417A23A3" w14:textId="77777777" w:rsidR="00B02EEB" w:rsidRPr="00B02EEB" w:rsidRDefault="00B02EEB" w:rsidP="00855FAE"/>
    <w:p w14:paraId="417A23A4" w14:textId="77777777" w:rsidR="00800DC0" w:rsidRDefault="00800DC0" w:rsidP="00855FAE"/>
    <w:p w14:paraId="417A23A5" w14:textId="77777777" w:rsidR="00800DC0" w:rsidRDefault="00800DC0" w:rsidP="00855FAE"/>
    <w:p w14:paraId="417A23A6" w14:textId="77777777" w:rsidR="00800DC0" w:rsidRDefault="00800DC0" w:rsidP="00855FAE"/>
    <w:p w14:paraId="417A23A7" w14:textId="77777777" w:rsidR="00800DC0" w:rsidRDefault="00800DC0" w:rsidP="00855FAE"/>
    <w:p w14:paraId="417A23A8" w14:textId="77777777" w:rsidR="00800DC0" w:rsidRDefault="00800DC0" w:rsidP="00855FAE"/>
    <w:p w14:paraId="417A23A9" w14:textId="77777777" w:rsidR="00800DC0" w:rsidRDefault="00800DC0" w:rsidP="00855FAE"/>
    <w:p w14:paraId="417A23AA" w14:textId="77777777" w:rsidR="00800DC0" w:rsidRDefault="00800DC0" w:rsidP="00855FAE"/>
    <w:p w14:paraId="417A23AB" w14:textId="77777777" w:rsidR="00800DC0" w:rsidRDefault="00800DC0" w:rsidP="00855FAE"/>
    <w:p w14:paraId="417A23AC" w14:textId="77777777" w:rsidR="00800DC0" w:rsidRDefault="00800DC0" w:rsidP="00855FAE"/>
    <w:p w14:paraId="417A23AD" w14:textId="77777777" w:rsidR="00800DC0" w:rsidRDefault="00800DC0" w:rsidP="00855FAE"/>
    <w:p w14:paraId="417A23AE" w14:textId="77777777" w:rsidR="00800DC0" w:rsidRPr="00800DC0" w:rsidRDefault="00800DC0" w:rsidP="00855FAE"/>
    <w:p w14:paraId="417A23AF" w14:textId="77777777" w:rsidR="00A27C58" w:rsidRDefault="00A27C58" w:rsidP="00855FAE"/>
    <w:p w14:paraId="417A23B0" w14:textId="77777777" w:rsidR="005D3EBE" w:rsidRDefault="003D0D0A" w:rsidP="00DD50D3">
      <w:pPr>
        <w:pStyle w:val="Naslov3"/>
        <w:ind w:left="81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</w:t>
      </w:r>
      <w:r w:rsidR="009B247F" w:rsidRPr="00253642">
        <w:rPr>
          <w:rFonts w:ascii="Times New Roman" w:hAnsi="Times New Roman" w:cs="Times New Roman"/>
          <w:color w:val="auto"/>
        </w:rPr>
        <w:t xml:space="preserve">.2. </w:t>
      </w:r>
      <w:proofErr w:type="spellStart"/>
      <w:r w:rsidR="003D419C" w:rsidRPr="00253642">
        <w:rPr>
          <w:rFonts w:ascii="Times New Roman" w:hAnsi="Times New Roman" w:cs="Times New Roman"/>
          <w:color w:val="auto"/>
        </w:rPr>
        <w:t>Извештај</w:t>
      </w:r>
      <w:proofErr w:type="spellEnd"/>
      <w:r w:rsidR="003D419C" w:rsidRPr="00253642">
        <w:rPr>
          <w:rFonts w:ascii="Times New Roman" w:hAnsi="Times New Roman" w:cs="Times New Roman"/>
          <w:color w:val="auto"/>
        </w:rPr>
        <w:t xml:space="preserve"> о </w:t>
      </w:r>
      <w:proofErr w:type="spellStart"/>
      <w:r w:rsidR="003D419C" w:rsidRPr="00253642">
        <w:rPr>
          <w:rFonts w:ascii="Times New Roman" w:hAnsi="Times New Roman" w:cs="Times New Roman"/>
          <w:color w:val="auto"/>
        </w:rPr>
        <w:t>раду</w:t>
      </w:r>
      <w:proofErr w:type="spellEnd"/>
      <w:r w:rsidR="00656A78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656A78" w:rsidRPr="00253642">
        <w:rPr>
          <w:rFonts w:ascii="Times New Roman" w:hAnsi="Times New Roman" w:cs="Times New Roman"/>
          <w:color w:val="auto"/>
        </w:rPr>
        <w:t>Стручног</w:t>
      </w:r>
      <w:proofErr w:type="spellEnd"/>
      <w:r w:rsidR="00656A78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656A78" w:rsidRPr="00253642">
        <w:rPr>
          <w:rFonts w:ascii="Times New Roman" w:hAnsi="Times New Roman" w:cs="Times New Roman"/>
          <w:color w:val="auto"/>
        </w:rPr>
        <w:t>већа</w:t>
      </w:r>
      <w:proofErr w:type="spellEnd"/>
      <w:r w:rsidR="00656A78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656A78" w:rsidRPr="00253642">
        <w:rPr>
          <w:rFonts w:ascii="Times New Roman" w:hAnsi="Times New Roman" w:cs="Times New Roman"/>
          <w:color w:val="auto"/>
        </w:rPr>
        <w:t>страних</w:t>
      </w:r>
      <w:proofErr w:type="spellEnd"/>
      <w:r w:rsidR="00656A78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656A78" w:rsidRPr="00253642">
        <w:rPr>
          <w:rFonts w:ascii="Times New Roman" w:hAnsi="Times New Roman" w:cs="Times New Roman"/>
          <w:color w:val="auto"/>
        </w:rPr>
        <w:t>језика</w:t>
      </w:r>
      <w:proofErr w:type="spellEnd"/>
    </w:p>
    <w:p w14:paraId="417A23B1" w14:textId="77777777" w:rsidR="00DD50D3" w:rsidRDefault="00DD50D3" w:rsidP="00DD50D3"/>
    <w:p w14:paraId="417A23B2" w14:textId="77777777" w:rsidR="00093B50" w:rsidRDefault="00093B50" w:rsidP="00093B50">
      <w:pPr>
        <w:jc w:val="center"/>
      </w:pP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1625"/>
        <w:gridCol w:w="3195"/>
        <w:gridCol w:w="5541"/>
      </w:tblGrid>
      <w:tr w:rsidR="0010644F" w14:paraId="417A23B6" w14:textId="77777777" w:rsidTr="0010644F">
        <w:tc>
          <w:tcPr>
            <w:tcW w:w="1625" w:type="dxa"/>
          </w:tcPr>
          <w:p w14:paraId="417A23B3" w14:textId="77777777" w:rsidR="0010644F" w:rsidRDefault="0010644F" w:rsidP="00BE3F1E">
            <w:pPr>
              <w:rPr>
                <w:sz w:val="24"/>
                <w:szCs w:val="24"/>
              </w:rPr>
            </w:pPr>
          </w:p>
        </w:tc>
        <w:tc>
          <w:tcPr>
            <w:tcW w:w="3195" w:type="dxa"/>
          </w:tcPr>
          <w:p w14:paraId="417A23B4" w14:textId="77777777" w:rsidR="0010644F" w:rsidRDefault="0010644F" w:rsidP="00BE3F1E">
            <w:pPr>
              <w:rPr>
                <w:sz w:val="24"/>
                <w:szCs w:val="24"/>
              </w:rPr>
            </w:pPr>
          </w:p>
        </w:tc>
        <w:tc>
          <w:tcPr>
            <w:tcW w:w="5541" w:type="dxa"/>
          </w:tcPr>
          <w:p w14:paraId="417A23B5" w14:textId="77777777" w:rsidR="0010644F" w:rsidRDefault="0010644F" w:rsidP="00BE3F1E">
            <w:pPr>
              <w:rPr>
                <w:sz w:val="24"/>
                <w:szCs w:val="24"/>
              </w:rPr>
            </w:pPr>
          </w:p>
        </w:tc>
      </w:tr>
      <w:tr w:rsidR="0010644F" w:rsidRPr="002E27AC" w14:paraId="417A23C9" w14:textId="77777777" w:rsidTr="0010644F">
        <w:tc>
          <w:tcPr>
            <w:tcW w:w="1625" w:type="dxa"/>
          </w:tcPr>
          <w:p w14:paraId="417A23B7" w14:textId="77777777" w:rsidR="0010644F" w:rsidRPr="002E27AC" w:rsidRDefault="0010644F" w:rsidP="00BE3F1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Септембар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23B8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F0C9C">
              <w:rPr>
                <w:color w:val="000000"/>
                <w:sz w:val="24"/>
                <w:szCs w:val="24"/>
              </w:rPr>
              <w:t>Припреме</w:t>
            </w:r>
            <w:proofErr w:type="spellEnd"/>
            <w:r w:rsidRPr="000F0C9C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F0C9C">
              <w:rPr>
                <w:color w:val="000000"/>
                <w:sz w:val="24"/>
                <w:szCs w:val="24"/>
              </w:rPr>
              <w:t>реализација</w:t>
            </w:r>
            <w:proofErr w:type="spellEnd"/>
            <w:r w:rsidRPr="000F0C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color w:val="000000"/>
                <w:sz w:val="24"/>
                <w:szCs w:val="24"/>
              </w:rPr>
              <w:t>иницијалног</w:t>
            </w:r>
            <w:proofErr w:type="spellEnd"/>
            <w:r w:rsidRPr="000F0C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color w:val="000000"/>
                <w:sz w:val="24"/>
                <w:szCs w:val="24"/>
              </w:rPr>
              <w:t>тестирања</w:t>
            </w:r>
            <w:proofErr w:type="spellEnd"/>
          </w:p>
          <w:p w14:paraId="417A23B9" w14:textId="77777777" w:rsidR="0010644F" w:rsidRPr="000F0C9C" w:rsidRDefault="0010644F" w:rsidP="00BE3F1E">
            <w:pPr>
              <w:rPr>
                <w:color w:val="000000"/>
                <w:sz w:val="24"/>
                <w:szCs w:val="24"/>
              </w:rPr>
            </w:pPr>
          </w:p>
          <w:p w14:paraId="417A23BA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F0C9C">
              <w:rPr>
                <w:color w:val="000000"/>
                <w:sz w:val="24"/>
                <w:szCs w:val="24"/>
              </w:rPr>
              <w:t>Анализа</w:t>
            </w:r>
            <w:proofErr w:type="spellEnd"/>
            <w:r w:rsidRPr="000F0C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color w:val="000000"/>
                <w:sz w:val="24"/>
                <w:szCs w:val="24"/>
              </w:rPr>
              <w:t>резултата</w:t>
            </w:r>
            <w:proofErr w:type="spellEnd"/>
            <w:r w:rsidRPr="000F0C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color w:val="000000"/>
                <w:sz w:val="24"/>
                <w:szCs w:val="24"/>
              </w:rPr>
              <w:t>са</w:t>
            </w:r>
            <w:proofErr w:type="spellEnd"/>
            <w:r w:rsidRPr="000F0C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color w:val="000000"/>
                <w:sz w:val="24"/>
                <w:szCs w:val="24"/>
              </w:rPr>
              <w:t>инициајлног</w:t>
            </w:r>
            <w:proofErr w:type="spellEnd"/>
            <w:r w:rsidRPr="000F0C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color w:val="000000"/>
                <w:sz w:val="24"/>
                <w:szCs w:val="24"/>
              </w:rPr>
              <w:t>тестирања</w:t>
            </w:r>
            <w:proofErr w:type="spellEnd"/>
          </w:p>
          <w:p w14:paraId="417A23BB" w14:textId="77777777" w:rsidR="0010644F" w:rsidRPr="000F0C9C" w:rsidRDefault="0010644F" w:rsidP="00BE3F1E">
            <w:pPr>
              <w:rPr>
                <w:color w:val="000000"/>
                <w:sz w:val="24"/>
                <w:szCs w:val="24"/>
              </w:rPr>
            </w:pPr>
          </w:p>
          <w:p w14:paraId="417A23BC" w14:textId="77777777" w:rsidR="0010644F" w:rsidRDefault="0010644F" w:rsidP="00BE3F1E">
            <w:pPr>
              <w:rPr>
                <w:sz w:val="24"/>
                <w:szCs w:val="24"/>
              </w:rPr>
            </w:pPr>
            <w:proofErr w:type="spellStart"/>
            <w:r w:rsidRPr="000F0C9C">
              <w:rPr>
                <w:sz w:val="24"/>
                <w:szCs w:val="24"/>
              </w:rPr>
              <w:t>Усвајање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плана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рада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Стручног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већа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за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стране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језике</w:t>
            </w:r>
            <w:proofErr w:type="spellEnd"/>
          </w:p>
          <w:p w14:paraId="417A23BD" w14:textId="77777777" w:rsidR="0010644F" w:rsidRPr="000F0C9C" w:rsidRDefault="0010644F" w:rsidP="00BE3F1E">
            <w:pPr>
              <w:rPr>
                <w:sz w:val="24"/>
                <w:szCs w:val="24"/>
              </w:rPr>
            </w:pPr>
          </w:p>
          <w:p w14:paraId="417A23BE" w14:textId="77777777" w:rsidR="0010644F" w:rsidRDefault="0010644F" w:rsidP="00BE3F1E">
            <w:pPr>
              <w:rPr>
                <w:sz w:val="24"/>
                <w:szCs w:val="24"/>
              </w:rPr>
            </w:pPr>
            <w:proofErr w:type="spellStart"/>
            <w:r w:rsidRPr="000F0C9C">
              <w:rPr>
                <w:sz w:val="24"/>
                <w:szCs w:val="24"/>
              </w:rPr>
              <w:t>Додатна</w:t>
            </w:r>
            <w:proofErr w:type="spellEnd"/>
            <w:r w:rsidRPr="000F0C9C">
              <w:rPr>
                <w:sz w:val="24"/>
                <w:szCs w:val="24"/>
              </w:rPr>
              <w:t xml:space="preserve"> и </w:t>
            </w:r>
            <w:proofErr w:type="spellStart"/>
            <w:r w:rsidRPr="000F0C9C">
              <w:rPr>
                <w:sz w:val="24"/>
                <w:szCs w:val="24"/>
              </w:rPr>
              <w:t>допунска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настава</w:t>
            </w:r>
            <w:proofErr w:type="spellEnd"/>
          </w:p>
          <w:p w14:paraId="417A23BF" w14:textId="77777777" w:rsidR="0010644F" w:rsidRPr="00DD0451" w:rsidRDefault="0010644F" w:rsidP="00BE3F1E">
            <w:pPr>
              <w:rPr>
                <w:sz w:val="24"/>
                <w:szCs w:val="24"/>
              </w:rPr>
            </w:pPr>
          </w:p>
          <w:p w14:paraId="417A23C0" w14:textId="77777777" w:rsidR="0010644F" w:rsidRPr="000F0C9C" w:rsidRDefault="0010644F" w:rsidP="00BE3F1E">
            <w:pPr>
              <w:rPr>
                <w:sz w:val="24"/>
                <w:szCs w:val="24"/>
              </w:rPr>
            </w:pPr>
            <w:proofErr w:type="spellStart"/>
            <w:r w:rsidRPr="000F0C9C">
              <w:rPr>
                <w:sz w:val="24"/>
                <w:szCs w:val="24"/>
              </w:rPr>
              <w:t>Планирање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писмених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задатака</w:t>
            </w:r>
            <w:proofErr w:type="spellEnd"/>
            <w:r w:rsidRPr="000F0C9C">
              <w:rPr>
                <w:sz w:val="24"/>
                <w:szCs w:val="24"/>
              </w:rPr>
              <w:t xml:space="preserve"> и </w:t>
            </w:r>
            <w:proofErr w:type="spellStart"/>
            <w:r w:rsidRPr="000F0C9C">
              <w:rPr>
                <w:sz w:val="24"/>
                <w:szCs w:val="24"/>
              </w:rPr>
              <w:t>вежби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за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прво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полугодиште</w:t>
            </w:r>
            <w:proofErr w:type="spellEnd"/>
          </w:p>
          <w:p w14:paraId="417A23C1" w14:textId="77777777" w:rsidR="0010644F" w:rsidRPr="000F0C9C" w:rsidRDefault="0010644F" w:rsidP="00BE3F1E">
            <w:pPr>
              <w:rPr>
                <w:sz w:val="24"/>
                <w:szCs w:val="24"/>
              </w:rPr>
            </w:pPr>
          </w:p>
        </w:tc>
        <w:tc>
          <w:tcPr>
            <w:tcW w:w="5541" w:type="dxa"/>
          </w:tcPr>
          <w:p w14:paraId="417A23C2" w14:textId="77777777" w:rsidR="0010644F" w:rsidRPr="000F0C9C" w:rsidRDefault="0010644F" w:rsidP="00BE3F1E">
            <w:pPr>
              <w:rPr>
                <w:sz w:val="24"/>
                <w:szCs w:val="24"/>
              </w:rPr>
            </w:pPr>
            <w:r w:rsidRPr="000F0C9C">
              <w:rPr>
                <w:sz w:val="24"/>
                <w:szCs w:val="24"/>
              </w:rPr>
              <w:t xml:space="preserve">1.У </w:t>
            </w:r>
            <w:proofErr w:type="spellStart"/>
            <w:r w:rsidRPr="000F0C9C">
              <w:rPr>
                <w:sz w:val="24"/>
                <w:szCs w:val="24"/>
              </w:rPr>
              <w:t>току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септембра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наставници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нашег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стручног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већа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су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одржали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иницијално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тестирање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ученика</w:t>
            </w:r>
            <w:proofErr w:type="spellEnd"/>
            <w:r w:rsidRPr="000F0C9C">
              <w:rPr>
                <w:sz w:val="24"/>
                <w:szCs w:val="24"/>
              </w:rPr>
              <w:t xml:space="preserve"> у </w:t>
            </w:r>
            <w:proofErr w:type="spellStart"/>
            <w:r w:rsidRPr="000F0C9C">
              <w:rPr>
                <w:sz w:val="24"/>
                <w:szCs w:val="24"/>
              </w:rPr>
              <w:t>одељењима</w:t>
            </w:r>
            <w:proofErr w:type="spellEnd"/>
            <w:r w:rsidRPr="000F0C9C">
              <w:rPr>
                <w:sz w:val="24"/>
                <w:szCs w:val="24"/>
              </w:rPr>
              <w:t xml:space="preserve"> у </w:t>
            </w:r>
            <w:proofErr w:type="spellStart"/>
            <w:r w:rsidRPr="000F0C9C">
              <w:rPr>
                <w:sz w:val="24"/>
                <w:szCs w:val="24"/>
              </w:rPr>
              <w:t>којима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предају,руководећи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захтевима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која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налазе</w:t>
            </w:r>
            <w:proofErr w:type="spellEnd"/>
            <w:r w:rsidRPr="000F0C9C">
              <w:rPr>
                <w:sz w:val="24"/>
                <w:szCs w:val="24"/>
              </w:rPr>
              <w:t xml:space="preserve"> у </w:t>
            </w:r>
            <w:proofErr w:type="spellStart"/>
            <w:r w:rsidRPr="000F0C9C">
              <w:rPr>
                <w:sz w:val="24"/>
                <w:szCs w:val="24"/>
              </w:rPr>
              <w:t>Правилнику</w:t>
            </w:r>
            <w:proofErr w:type="spellEnd"/>
            <w:r w:rsidRPr="000F0C9C">
              <w:rPr>
                <w:sz w:val="24"/>
                <w:szCs w:val="24"/>
              </w:rPr>
              <w:t xml:space="preserve"> о </w:t>
            </w:r>
            <w:proofErr w:type="spellStart"/>
            <w:r w:rsidRPr="000F0C9C">
              <w:rPr>
                <w:sz w:val="24"/>
                <w:szCs w:val="24"/>
              </w:rPr>
              <w:t>оцењивању</w:t>
            </w:r>
            <w:proofErr w:type="spellEnd"/>
            <w:r w:rsidRPr="000F0C9C">
              <w:rPr>
                <w:sz w:val="24"/>
                <w:szCs w:val="24"/>
              </w:rPr>
              <w:t>.</w:t>
            </w:r>
          </w:p>
          <w:p w14:paraId="417A23C3" w14:textId="77777777" w:rsidR="0010644F" w:rsidRPr="000F0C9C" w:rsidRDefault="0010644F" w:rsidP="00BE3F1E">
            <w:pPr>
              <w:rPr>
                <w:sz w:val="24"/>
                <w:szCs w:val="24"/>
              </w:rPr>
            </w:pPr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Резултати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теста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су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евидентирани</w:t>
            </w:r>
            <w:proofErr w:type="spellEnd"/>
            <w:r w:rsidRPr="000F0C9C">
              <w:rPr>
                <w:sz w:val="24"/>
                <w:szCs w:val="24"/>
              </w:rPr>
              <w:t xml:space="preserve"> у е </w:t>
            </w:r>
            <w:proofErr w:type="spellStart"/>
            <w:r w:rsidRPr="000F0C9C">
              <w:rPr>
                <w:sz w:val="24"/>
                <w:szCs w:val="24"/>
              </w:rPr>
              <w:t>дневнику.Тестови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су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бодовани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према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унапред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одређеној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скали,а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оцењени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су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формативно</w:t>
            </w:r>
            <w:proofErr w:type="spellEnd"/>
            <w:r w:rsidRPr="000F0C9C">
              <w:rPr>
                <w:sz w:val="24"/>
                <w:szCs w:val="24"/>
              </w:rPr>
              <w:t xml:space="preserve">. </w:t>
            </w:r>
            <w:proofErr w:type="spellStart"/>
            <w:r w:rsidRPr="000F0C9C">
              <w:rPr>
                <w:sz w:val="24"/>
                <w:szCs w:val="24"/>
              </w:rPr>
              <w:t>Ученици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су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добили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повратну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информацију</w:t>
            </w:r>
            <w:proofErr w:type="spellEnd"/>
            <w:r w:rsidRPr="000F0C9C">
              <w:rPr>
                <w:sz w:val="24"/>
                <w:szCs w:val="24"/>
              </w:rPr>
              <w:t xml:space="preserve"> о </w:t>
            </w:r>
            <w:proofErr w:type="spellStart"/>
            <w:r w:rsidRPr="000F0C9C">
              <w:rPr>
                <w:sz w:val="24"/>
                <w:szCs w:val="24"/>
              </w:rPr>
              <w:t>резултатима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теста</w:t>
            </w:r>
            <w:proofErr w:type="spellEnd"/>
            <w:r w:rsidRPr="000F0C9C">
              <w:rPr>
                <w:sz w:val="24"/>
                <w:szCs w:val="24"/>
              </w:rPr>
              <w:t xml:space="preserve">. </w:t>
            </w:r>
            <w:proofErr w:type="spellStart"/>
            <w:r w:rsidRPr="000F0C9C">
              <w:rPr>
                <w:sz w:val="24"/>
                <w:szCs w:val="24"/>
              </w:rPr>
              <w:t>Анализом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резултата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тестирања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на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нивоу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одељења</w:t>
            </w:r>
            <w:proofErr w:type="spellEnd"/>
            <w:r w:rsidRPr="000F0C9C">
              <w:rPr>
                <w:sz w:val="24"/>
                <w:szCs w:val="24"/>
              </w:rPr>
              <w:t xml:space="preserve">, </w:t>
            </w:r>
            <w:proofErr w:type="spellStart"/>
            <w:r w:rsidRPr="000F0C9C">
              <w:rPr>
                <w:sz w:val="24"/>
                <w:szCs w:val="24"/>
              </w:rPr>
              <w:t>добијене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су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важне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информације</w:t>
            </w:r>
            <w:proofErr w:type="spellEnd"/>
            <w:r w:rsidRPr="000F0C9C">
              <w:rPr>
                <w:sz w:val="24"/>
                <w:szCs w:val="24"/>
              </w:rPr>
              <w:t xml:space="preserve"> о </w:t>
            </w:r>
            <w:proofErr w:type="spellStart"/>
            <w:r w:rsidRPr="000F0C9C">
              <w:rPr>
                <w:sz w:val="24"/>
                <w:szCs w:val="24"/>
              </w:rPr>
              <w:t>степену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остварености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исхода,на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основу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чега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наставници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могу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планирати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активности</w:t>
            </w:r>
            <w:proofErr w:type="spellEnd"/>
            <w:r w:rsidRPr="000F0C9C">
              <w:rPr>
                <w:sz w:val="24"/>
                <w:szCs w:val="24"/>
              </w:rPr>
              <w:t xml:space="preserve"> у </w:t>
            </w:r>
            <w:proofErr w:type="spellStart"/>
            <w:r w:rsidRPr="000F0C9C">
              <w:rPr>
                <w:sz w:val="24"/>
                <w:szCs w:val="24"/>
              </w:rPr>
              <w:t>наредном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периоду</w:t>
            </w:r>
            <w:proofErr w:type="spellEnd"/>
            <w:r w:rsidRPr="000F0C9C">
              <w:rPr>
                <w:sz w:val="24"/>
                <w:szCs w:val="24"/>
              </w:rPr>
              <w:t xml:space="preserve">, </w:t>
            </w:r>
            <w:proofErr w:type="spellStart"/>
            <w:r w:rsidRPr="000F0C9C">
              <w:rPr>
                <w:sz w:val="24"/>
                <w:szCs w:val="24"/>
              </w:rPr>
              <w:t>као</w:t>
            </w:r>
            <w:proofErr w:type="spellEnd"/>
            <w:r w:rsidRPr="000F0C9C">
              <w:rPr>
                <w:sz w:val="24"/>
                <w:szCs w:val="24"/>
              </w:rPr>
              <w:t xml:space="preserve"> и </w:t>
            </w:r>
            <w:proofErr w:type="spellStart"/>
            <w:r w:rsidRPr="000F0C9C">
              <w:rPr>
                <w:sz w:val="24"/>
                <w:szCs w:val="24"/>
              </w:rPr>
              <w:t>часове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допунске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или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додатне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наставе</w:t>
            </w:r>
            <w:proofErr w:type="spellEnd"/>
            <w:r w:rsidRPr="000F0C9C">
              <w:rPr>
                <w:sz w:val="24"/>
                <w:szCs w:val="24"/>
              </w:rPr>
              <w:t xml:space="preserve">. </w:t>
            </w:r>
            <w:proofErr w:type="spellStart"/>
            <w:r w:rsidRPr="000F0C9C">
              <w:rPr>
                <w:sz w:val="24"/>
                <w:szCs w:val="24"/>
              </w:rPr>
              <w:t>Општи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утисак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је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да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су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бољи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резултат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остварили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ученици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математичког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смера</w:t>
            </w:r>
            <w:proofErr w:type="spellEnd"/>
            <w:r w:rsidRPr="000F0C9C">
              <w:rPr>
                <w:sz w:val="24"/>
                <w:szCs w:val="24"/>
              </w:rPr>
              <w:t xml:space="preserve">, </w:t>
            </w:r>
            <w:proofErr w:type="spellStart"/>
            <w:r w:rsidRPr="000F0C9C">
              <w:rPr>
                <w:sz w:val="24"/>
                <w:szCs w:val="24"/>
              </w:rPr>
              <w:t>али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да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су</w:t>
            </w:r>
            <w:proofErr w:type="spellEnd"/>
            <w:r w:rsidRPr="000F0C9C">
              <w:rPr>
                <w:sz w:val="24"/>
                <w:szCs w:val="24"/>
              </w:rPr>
              <w:t xml:space="preserve"> и </w:t>
            </w:r>
            <w:proofErr w:type="spellStart"/>
            <w:r w:rsidRPr="000F0C9C">
              <w:rPr>
                <w:sz w:val="24"/>
                <w:szCs w:val="24"/>
              </w:rPr>
              <w:t>ти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резултати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слабији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од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очекиваних</w:t>
            </w:r>
            <w:proofErr w:type="spellEnd"/>
            <w:r w:rsidRPr="000F0C9C">
              <w:rPr>
                <w:sz w:val="24"/>
                <w:szCs w:val="24"/>
              </w:rPr>
              <w:t xml:space="preserve">. </w:t>
            </w:r>
            <w:proofErr w:type="spellStart"/>
            <w:r w:rsidRPr="000F0C9C">
              <w:rPr>
                <w:sz w:val="24"/>
                <w:szCs w:val="24"/>
              </w:rPr>
              <w:t>Разлог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томе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наставници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виде</w:t>
            </w:r>
            <w:proofErr w:type="spellEnd"/>
            <w:r w:rsidRPr="000F0C9C">
              <w:rPr>
                <w:sz w:val="24"/>
                <w:szCs w:val="24"/>
              </w:rPr>
              <w:t xml:space="preserve"> у </w:t>
            </w:r>
            <w:proofErr w:type="spellStart"/>
            <w:r w:rsidRPr="000F0C9C">
              <w:rPr>
                <w:sz w:val="24"/>
                <w:szCs w:val="24"/>
              </w:rPr>
              <w:t>нагло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прекинутој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настави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на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крају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претходне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године</w:t>
            </w:r>
            <w:proofErr w:type="spellEnd"/>
            <w:r w:rsidRPr="000F0C9C">
              <w:rPr>
                <w:sz w:val="24"/>
                <w:szCs w:val="24"/>
              </w:rPr>
              <w:t xml:space="preserve">, </w:t>
            </w:r>
            <w:proofErr w:type="spellStart"/>
            <w:r w:rsidRPr="000F0C9C">
              <w:rPr>
                <w:sz w:val="24"/>
                <w:szCs w:val="24"/>
              </w:rPr>
              <w:t>због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чега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није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било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времена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за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коначну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систематизацију</w:t>
            </w:r>
            <w:proofErr w:type="spellEnd"/>
            <w:r w:rsidRPr="000F0C9C">
              <w:rPr>
                <w:sz w:val="24"/>
                <w:szCs w:val="24"/>
              </w:rPr>
              <w:t xml:space="preserve"> и </w:t>
            </w:r>
            <w:proofErr w:type="spellStart"/>
            <w:r w:rsidRPr="000F0C9C">
              <w:rPr>
                <w:sz w:val="24"/>
                <w:szCs w:val="24"/>
              </w:rPr>
              <w:t>синтезу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градива</w:t>
            </w:r>
            <w:proofErr w:type="spellEnd"/>
            <w:r w:rsidRPr="000F0C9C">
              <w:rPr>
                <w:sz w:val="24"/>
                <w:szCs w:val="24"/>
              </w:rPr>
              <w:t>.</w:t>
            </w:r>
          </w:p>
          <w:p w14:paraId="417A23C4" w14:textId="77777777" w:rsidR="0010644F" w:rsidRPr="000F0C9C" w:rsidRDefault="0010644F" w:rsidP="00BE3F1E">
            <w:pPr>
              <w:rPr>
                <w:sz w:val="24"/>
                <w:szCs w:val="24"/>
              </w:rPr>
            </w:pPr>
            <w:r w:rsidRPr="000F0C9C">
              <w:rPr>
                <w:sz w:val="24"/>
                <w:szCs w:val="24"/>
              </w:rPr>
              <w:t xml:space="preserve">2. </w:t>
            </w:r>
            <w:proofErr w:type="spellStart"/>
            <w:r w:rsidRPr="000F0C9C">
              <w:rPr>
                <w:sz w:val="24"/>
                <w:szCs w:val="24"/>
              </w:rPr>
              <w:t>Усвојен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је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план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рада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Стручног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већа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за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стране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језике</w:t>
            </w:r>
            <w:proofErr w:type="spellEnd"/>
            <w:r w:rsidRPr="000F0C9C">
              <w:rPr>
                <w:sz w:val="24"/>
                <w:szCs w:val="24"/>
              </w:rPr>
              <w:t xml:space="preserve">, </w:t>
            </w:r>
            <w:proofErr w:type="spellStart"/>
            <w:r w:rsidRPr="000F0C9C">
              <w:rPr>
                <w:sz w:val="24"/>
                <w:szCs w:val="24"/>
              </w:rPr>
              <w:t>за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шк</w:t>
            </w:r>
            <w:proofErr w:type="spellEnd"/>
            <w:r w:rsidRPr="000F0C9C">
              <w:rPr>
                <w:sz w:val="24"/>
                <w:szCs w:val="24"/>
              </w:rPr>
              <w:t>. 2024/2025.</w:t>
            </w:r>
          </w:p>
          <w:p w14:paraId="417A23C5" w14:textId="77777777" w:rsidR="0010644F" w:rsidRPr="000F0C9C" w:rsidRDefault="0010644F" w:rsidP="00BE3F1E">
            <w:pPr>
              <w:rPr>
                <w:sz w:val="24"/>
                <w:szCs w:val="24"/>
              </w:rPr>
            </w:pPr>
            <w:r w:rsidRPr="000F0C9C">
              <w:rPr>
                <w:sz w:val="24"/>
                <w:szCs w:val="24"/>
              </w:rPr>
              <w:t xml:space="preserve">3. </w:t>
            </w:r>
            <w:proofErr w:type="spellStart"/>
            <w:r w:rsidRPr="000F0C9C">
              <w:rPr>
                <w:sz w:val="24"/>
                <w:szCs w:val="24"/>
              </w:rPr>
              <w:t>Додатна</w:t>
            </w:r>
            <w:proofErr w:type="spellEnd"/>
            <w:r w:rsidRPr="000F0C9C">
              <w:rPr>
                <w:sz w:val="24"/>
                <w:szCs w:val="24"/>
              </w:rPr>
              <w:t xml:space="preserve"> и </w:t>
            </w:r>
            <w:proofErr w:type="spellStart"/>
            <w:r w:rsidRPr="000F0C9C">
              <w:rPr>
                <w:sz w:val="24"/>
                <w:szCs w:val="24"/>
              </w:rPr>
              <w:t>допунска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настава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организује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према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интересовањима</w:t>
            </w:r>
            <w:proofErr w:type="spellEnd"/>
            <w:r w:rsidRPr="000F0C9C">
              <w:rPr>
                <w:sz w:val="24"/>
                <w:szCs w:val="24"/>
              </w:rPr>
              <w:t xml:space="preserve"> и </w:t>
            </w:r>
            <w:proofErr w:type="spellStart"/>
            <w:r w:rsidRPr="000F0C9C">
              <w:rPr>
                <w:sz w:val="24"/>
                <w:szCs w:val="24"/>
              </w:rPr>
              <w:t>постигнућима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ученика</w:t>
            </w:r>
            <w:proofErr w:type="spellEnd"/>
            <w:r w:rsidRPr="000F0C9C">
              <w:rPr>
                <w:sz w:val="24"/>
                <w:szCs w:val="24"/>
              </w:rPr>
              <w:t>.</w:t>
            </w:r>
          </w:p>
          <w:p w14:paraId="417A23C6" w14:textId="77777777" w:rsidR="0010644F" w:rsidRPr="000F0C9C" w:rsidRDefault="0010644F" w:rsidP="00BE3F1E">
            <w:pPr>
              <w:rPr>
                <w:sz w:val="24"/>
                <w:szCs w:val="24"/>
              </w:rPr>
            </w:pPr>
            <w:r w:rsidRPr="000F0C9C">
              <w:rPr>
                <w:sz w:val="24"/>
                <w:szCs w:val="24"/>
              </w:rPr>
              <w:t xml:space="preserve">4. </w:t>
            </w:r>
            <w:proofErr w:type="spellStart"/>
            <w:r w:rsidRPr="000F0C9C">
              <w:rPr>
                <w:sz w:val="24"/>
                <w:szCs w:val="24"/>
              </w:rPr>
              <w:t>Наставници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Стручног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већа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за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стране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језике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су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сложили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да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распоред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писаних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провера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за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прво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полугодиште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шк</w:t>
            </w:r>
            <w:proofErr w:type="spellEnd"/>
            <w:r w:rsidRPr="000F0C9C">
              <w:rPr>
                <w:sz w:val="24"/>
                <w:szCs w:val="24"/>
              </w:rPr>
              <w:t xml:space="preserve">. 2024/2025. </w:t>
            </w:r>
            <w:proofErr w:type="spellStart"/>
            <w:r w:rsidRPr="000F0C9C">
              <w:rPr>
                <w:sz w:val="24"/>
                <w:szCs w:val="24"/>
              </w:rPr>
              <w:t>године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буде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исти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као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претходне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године</w:t>
            </w:r>
            <w:proofErr w:type="spellEnd"/>
            <w:r w:rsidRPr="000F0C9C">
              <w:rPr>
                <w:sz w:val="24"/>
                <w:szCs w:val="24"/>
              </w:rPr>
              <w:t xml:space="preserve"> у </w:t>
            </w:r>
            <w:proofErr w:type="spellStart"/>
            <w:r w:rsidRPr="000F0C9C">
              <w:rPr>
                <w:sz w:val="24"/>
                <w:szCs w:val="24"/>
              </w:rPr>
              <w:t>првом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полугодишту</w:t>
            </w:r>
            <w:proofErr w:type="spellEnd"/>
            <w:r w:rsidRPr="000F0C9C">
              <w:rPr>
                <w:sz w:val="24"/>
                <w:szCs w:val="24"/>
              </w:rPr>
              <w:t xml:space="preserve">, </w:t>
            </w:r>
            <w:proofErr w:type="spellStart"/>
            <w:r w:rsidRPr="000F0C9C">
              <w:rPr>
                <w:sz w:val="24"/>
                <w:szCs w:val="24"/>
              </w:rPr>
              <w:t>само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да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промене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датуми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за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писмене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задатке</w:t>
            </w:r>
            <w:proofErr w:type="spellEnd"/>
            <w:r w:rsidRPr="000F0C9C">
              <w:rPr>
                <w:sz w:val="24"/>
                <w:szCs w:val="24"/>
              </w:rPr>
              <w:t xml:space="preserve"> и </w:t>
            </w:r>
            <w:proofErr w:type="spellStart"/>
            <w:r w:rsidRPr="000F0C9C">
              <w:rPr>
                <w:sz w:val="24"/>
                <w:szCs w:val="24"/>
              </w:rPr>
              <w:t>контролне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задатке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за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Латински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језик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за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другу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годину</w:t>
            </w:r>
            <w:proofErr w:type="spellEnd"/>
            <w:r w:rsidRPr="000F0C9C">
              <w:rPr>
                <w:sz w:val="24"/>
                <w:szCs w:val="24"/>
              </w:rPr>
              <w:t xml:space="preserve">, у </w:t>
            </w:r>
            <w:proofErr w:type="spellStart"/>
            <w:r w:rsidRPr="000F0C9C">
              <w:rPr>
                <w:sz w:val="24"/>
                <w:szCs w:val="24"/>
              </w:rPr>
              <w:t>односу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на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прошлу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школску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годину</w:t>
            </w:r>
            <w:proofErr w:type="spellEnd"/>
            <w:r w:rsidRPr="000F0C9C">
              <w:rPr>
                <w:sz w:val="24"/>
                <w:szCs w:val="24"/>
              </w:rPr>
              <w:t>.</w:t>
            </w:r>
          </w:p>
          <w:p w14:paraId="417A23C7" w14:textId="77777777" w:rsidR="0010644F" w:rsidRPr="000F0C9C" w:rsidRDefault="0010644F" w:rsidP="00BE3F1E">
            <w:pPr>
              <w:rPr>
                <w:sz w:val="24"/>
                <w:szCs w:val="24"/>
              </w:rPr>
            </w:pPr>
            <w:proofErr w:type="spellStart"/>
            <w:r w:rsidRPr="000F0C9C">
              <w:rPr>
                <w:sz w:val="24"/>
                <w:szCs w:val="24"/>
              </w:rPr>
              <w:t>Након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састанка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Педагошког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колегијума</w:t>
            </w:r>
            <w:proofErr w:type="spellEnd"/>
            <w:r w:rsidRPr="000F0C9C">
              <w:rPr>
                <w:sz w:val="24"/>
                <w:szCs w:val="24"/>
              </w:rPr>
              <w:t xml:space="preserve">, </w:t>
            </w:r>
            <w:proofErr w:type="spellStart"/>
            <w:r w:rsidRPr="000F0C9C">
              <w:rPr>
                <w:sz w:val="24"/>
                <w:szCs w:val="24"/>
              </w:rPr>
              <w:t>подаци</w:t>
            </w:r>
            <w:proofErr w:type="spellEnd"/>
            <w:r w:rsidRPr="000F0C9C">
              <w:rPr>
                <w:sz w:val="24"/>
                <w:szCs w:val="24"/>
              </w:rPr>
              <w:t xml:space="preserve"> о </w:t>
            </w:r>
            <w:proofErr w:type="spellStart"/>
            <w:r w:rsidRPr="000F0C9C">
              <w:rPr>
                <w:sz w:val="24"/>
                <w:szCs w:val="24"/>
              </w:rPr>
              <w:t>томе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су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били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окачени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на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огласној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табли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школе</w:t>
            </w:r>
            <w:proofErr w:type="spellEnd"/>
            <w:r w:rsidRPr="000F0C9C">
              <w:rPr>
                <w:sz w:val="24"/>
                <w:szCs w:val="24"/>
              </w:rPr>
              <w:t xml:space="preserve"> и у </w:t>
            </w:r>
            <w:proofErr w:type="spellStart"/>
            <w:r w:rsidRPr="000F0C9C">
              <w:rPr>
                <w:sz w:val="24"/>
                <w:szCs w:val="24"/>
              </w:rPr>
              <w:t>зборници</w:t>
            </w:r>
            <w:proofErr w:type="spellEnd"/>
            <w:r w:rsidRPr="000F0C9C">
              <w:rPr>
                <w:sz w:val="24"/>
                <w:szCs w:val="24"/>
              </w:rPr>
              <w:t xml:space="preserve">, </w:t>
            </w:r>
            <w:proofErr w:type="spellStart"/>
            <w:r w:rsidRPr="000F0C9C">
              <w:rPr>
                <w:sz w:val="24"/>
                <w:szCs w:val="24"/>
              </w:rPr>
              <w:t>као</w:t>
            </w:r>
            <w:proofErr w:type="spellEnd"/>
            <w:r w:rsidRPr="000F0C9C">
              <w:rPr>
                <w:sz w:val="24"/>
                <w:szCs w:val="24"/>
              </w:rPr>
              <w:t xml:space="preserve"> и </w:t>
            </w:r>
            <w:proofErr w:type="spellStart"/>
            <w:r w:rsidRPr="000F0C9C">
              <w:rPr>
                <w:sz w:val="24"/>
                <w:szCs w:val="24"/>
              </w:rPr>
              <w:t>на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сајту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школе</w:t>
            </w:r>
            <w:proofErr w:type="spellEnd"/>
            <w:r w:rsidRPr="000F0C9C">
              <w:rPr>
                <w:sz w:val="24"/>
                <w:szCs w:val="24"/>
              </w:rPr>
              <w:t xml:space="preserve">. </w:t>
            </w:r>
          </w:p>
          <w:p w14:paraId="417A23C8" w14:textId="77777777" w:rsidR="0010644F" w:rsidRPr="002E27AC" w:rsidRDefault="0010644F" w:rsidP="00BE3F1E">
            <w:pPr>
              <w:rPr>
                <w:sz w:val="24"/>
                <w:szCs w:val="24"/>
              </w:rPr>
            </w:pPr>
            <w:r w:rsidRPr="000F0C9C">
              <w:rPr>
                <w:sz w:val="24"/>
                <w:szCs w:val="24"/>
              </w:rPr>
              <w:t xml:space="preserve">- </w:t>
            </w:r>
            <w:proofErr w:type="spellStart"/>
            <w:r w:rsidRPr="000F0C9C">
              <w:rPr>
                <w:sz w:val="24"/>
                <w:szCs w:val="24"/>
              </w:rPr>
              <w:t>Чланови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овог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Стручног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већа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су</w:t>
            </w:r>
            <w:proofErr w:type="spellEnd"/>
            <w:r w:rsidRPr="000F0C9C">
              <w:rPr>
                <w:sz w:val="24"/>
                <w:szCs w:val="24"/>
              </w:rPr>
              <w:t xml:space="preserve"> </w:t>
            </w:r>
            <w:proofErr w:type="spellStart"/>
            <w:r w:rsidRPr="000F0C9C">
              <w:rPr>
                <w:sz w:val="24"/>
                <w:szCs w:val="24"/>
              </w:rPr>
              <w:t>учествовали</w:t>
            </w:r>
            <w:proofErr w:type="spellEnd"/>
            <w:r w:rsidRPr="000F0C9C">
              <w:rPr>
                <w:sz w:val="24"/>
                <w:szCs w:val="24"/>
              </w:rPr>
              <w:t xml:space="preserve"> и у </w:t>
            </w:r>
            <w:proofErr w:type="spellStart"/>
            <w:r w:rsidRPr="000F0C9C">
              <w:rPr>
                <w:sz w:val="24"/>
                <w:szCs w:val="24"/>
              </w:rPr>
              <w:t>обележавању</w:t>
            </w:r>
            <w:r w:rsidRPr="001177C6">
              <w:rPr>
                <w:sz w:val="24"/>
                <w:szCs w:val="24"/>
              </w:rPr>
              <w:t>Европског</w:t>
            </w:r>
            <w:proofErr w:type="spellEnd"/>
            <w:r w:rsidRPr="001177C6">
              <w:rPr>
                <w:sz w:val="24"/>
                <w:szCs w:val="24"/>
              </w:rPr>
              <w:t xml:space="preserve"> </w:t>
            </w:r>
            <w:proofErr w:type="spellStart"/>
            <w:r w:rsidRPr="001177C6">
              <w:rPr>
                <w:sz w:val="24"/>
                <w:szCs w:val="24"/>
              </w:rPr>
              <w:t>дана</w:t>
            </w:r>
            <w:proofErr w:type="spellEnd"/>
            <w:r w:rsidRPr="001177C6">
              <w:rPr>
                <w:sz w:val="24"/>
                <w:szCs w:val="24"/>
              </w:rPr>
              <w:t xml:space="preserve"> </w:t>
            </w:r>
            <w:proofErr w:type="spellStart"/>
            <w:r w:rsidRPr="001177C6">
              <w:rPr>
                <w:sz w:val="24"/>
                <w:szCs w:val="24"/>
              </w:rPr>
              <w:t>језика</w:t>
            </w:r>
            <w:proofErr w:type="spellEnd"/>
            <w:r w:rsidRPr="001177C6">
              <w:rPr>
                <w:sz w:val="24"/>
                <w:szCs w:val="24"/>
              </w:rPr>
              <w:t xml:space="preserve">, 26.септембра и </w:t>
            </w:r>
            <w:proofErr w:type="spellStart"/>
            <w:r w:rsidRPr="001177C6">
              <w:rPr>
                <w:sz w:val="24"/>
                <w:szCs w:val="24"/>
              </w:rPr>
              <w:t>са</w:t>
            </w:r>
            <w:proofErr w:type="spellEnd"/>
            <w:r w:rsidRPr="001177C6">
              <w:rPr>
                <w:sz w:val="24"/>
                <w:szCs w:val="24"/>
              </w:rPr>
              <w:t xml:space="preserve"> </w:t>
            </w:r>
            <w:proofErr w:type="spellStart"/>
            <w:r w:rsidRPr="001177C6">
              <w:rPr>
                <w:sz w:val="24"/>
                <w:szCs w:val="24"/>
              </w:rPr>
              <w:t>својим</w:t>
            </w:r>
            <w:proofErr w:type="spellEnd"/>
            <w:r w:rsidRPr="001177C6">
              <w:rPr>
                <w:sz w:val="24"/>
                <w:szCs w:val="24"/>
              </w:rPr>
              <w:t xml:space="preserve"> </w:t>
            </w:r>
            <w:proofErr w:type="spellStart"/>
            <w:r w:rsidRPr="001177C6">
              <w:rPr>
                <w:sz w:val="24"/>
                <w:szCs w:val="24"/>
              </w:rPr>
              <w:t>ученицима</w:t>
            </w:r>
            <w:proofErr w:type="spellEnd"/>
            <w:r w:rsidRPr="001177C6">
              <w:rPr>
                <w:sz w:val="24"/>
                <w:szCs w:val="24"/>
              </w:rPr>
              <w:t xml:space="preserve"> </w:t>
            </w:r>
            <w:proofErr w:type="spellStart"/>
            <w:r w:rsidRPr="001177C6">
              <w:rPr>
                <w:sz w:val="24"/>
                <w:szCs w:val="24"/>
              </w:rPr>
              <w:t>организовали</w:t>
            </w:r>
            <w:proofErr w:type="spellEnd"/>
            <w:r w:rsidRPr="001177C6">
              <w:rPr>
                <w:sz w:val="24"/>
                <w:szCs w:val="24"/>
              </w:rPr>
              <w:t xml:space="preserve">  </w:t>
            </w:r>
            <w:proofErr w:type="spellStart"/>
            <w:r w:rsidRPr="001177C6">
              <w:rPr>
                <w:sz w:val="24"/>
                <w:szCs w:val="24"/>
              </w:rPr>
              <w:t>разне</w:t>
            </w:r>
            <w:proofErr w:type="spellEnd"/>
            <w:r w:rsidRPr="001177C6">
              <w:rPr>
                <w:sz w:val="24"/>
                <w:szCs w:val="24"/>
              </w:rPr>
              <w:t xml:space="preserve"> </w:t>
            </w:r>
            <w:proofErr w:type="spellStart"/>
            <w:r w:rsidRPr="001177C6">
              <w:rPr>
                <w:sz w:val="24"/>
                <w:szCs w:val="24"/>
              </w:rPr>
              <w:t>активности</w:t>
            </w:r>
            <w:proofErr w:type="spellEnd"/>
            <w:r w:rsidRPr="001177C6">
              <w:rPr>
                <w:sz w:val="24"/>
                <w:szCs w:val="24"/>
              </w:rPr>
              <w:t>.</w:t>
            </w:r>
          </w:p>
        </w:tc>
      </w:tr>
      <w:tr w:rsidR="0010644F" w:rsidRPr="002E27AC" w14:paraId="417A23D4" w14:textId="77777777" w:rsidTr="0010644F">
        <w:tc>
          <w:tcPr>
            <w:tcW w:w="1625" w:type="dxa"/>
          </w:tcPr>
          <w:p w14:paraId="417A23CA" w14:textId="77777777" w:rsidR="0010644F" w:rsidRDefault="0010644F" w:rsidP="00BE3F1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Октобар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23CB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177C6">
              <w:rPr>
                <w:color w:val="000000"/>
                <w:sz w:val="24"/>
                <w:szCs w:val="24"/>
              </w:rPr>
              <w:t>Избор</w:t>
            </w:r>
            <w:proofErr w:type="spellEnd"/>
            <w:r w:rsidRPr="001177C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77C6">
              <w:rPr>
                <w:color w:val="000000"/>
                <w:sz w:val="24"/>
                <w:szCs w:val="24"/>
              </w:rPr>
              <w:t>тема</w:t>
            </w:r>
            <w:proofErr w:type="spellEnd"/>
            <w:r w:rsidRPr="001177C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77C6">
              <w:rPr>
                <w:color w:val="000000"/>
                <w:sz w:val="24"/>
                <w:szCs w:val="24"/>
              </w:rPr>
              <w:t>за</w:t>
            </w:r>
            <w:proofErr w:type="spellEnd"/>
            <w:r w:rsidRPr="001177C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77C6">
              <w:rPr>
                <w:color w:val="000000"/>
                <w:sz w:val="24"/>
                <w:szCs w:val="24"/>
              </w:rPr>
              <w:t>писмене</w:t>
            </w:r>
            <w:proofErr w:type="spellEnd"/>
            <w:r w:rsidRPr="001177C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77C6">
              <w:rPr>
                <w:color w:val="000000"/>
                <w:sz w:val="24"/>
                <w:szCs w:val="24"/>
              </w:rPr>
              <w:t>задатке</w:t>
            </w:r>
            <w:proofErr w:type="spellEnd"/>
          </w:p>
          <w:p w14:paraId="417A23CC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</w:p>
          <w:p w14:paraId="417A23CD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177C6">
              <w:rPr>
                <w:color w:val="000000"/>
                <w:sz w:val="24"/>
                <w:szCs w:val="24"/>
              </w:rPr>
              <w:t>Корелација</w:t>
            </w:r>
            <w:proofErr w:type="spellEnd"/>
            <w:r w:rsidRPr="001177C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77C6">
              <w:rPr>
                <w:color w:val="000000"/>
                <w:sz w:val="24"/>
                <w:szCs w:val="24"/>
              </w:rPr>
              <w:t>са</w:t>
            </w:r>
            <w:proofErr w:type="spellEnd"/>
            <w:r w:rsidRPr="001177C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77C6">
              <w:rPr>
                <w:color w:val="000000"/>
                <w:sz w:val="24"/>
                <w:szCs w:val="24"/>
              </w:rPr>
              <w:t>садржајима</w:t>
            </w:r>
            <w:proofErr w:type="spellEnd"/>
            <w:r w:rsidRPr="001177C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77C6">
              <w:rPr>
                <w:color w:val="000000"/>
                <w:sz w:val="24"/>
                <w:szCs w:val="24"/>
              </w:rPr>
              <w:t>других</w:t>
            </w:r>
            <w:proofErr w:type="spellEnd"/>
            <w:r w:rsidRPr="001177C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77C6">
              <w:rPr>
                <w:color w:val="000000"/>
                <w:sz w:val="24"/>
                <w:szCs w:val="24"/>
              </w:rPr>
              <w:t>предмета</w:t>
            </w:r>
            <w:proofErr w:type="spellEnd"/>
          </w:p>
          <w:p w14:paraId="417A23CE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</w:p>
          <w:p w14:paraId="417A23CF" w14:textId="77777777" w:rsidR="0010644F" w:rsidRPr="000F0C9C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C191F">
              <w:rPr>
                <w:color w:val="000000"/>
                <w:sz w:val="24"/>
                <w:szCs w:val="24"/>
              </w:rPr>
              <w:t>Предлог</w:t>
            </w:r>
            <w:proofErr w:type="spellEnd"/>
            <w:r w:rsidRPr="000C191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color w:val="000000"/>
                <w:sz w:val="24"/>
                <w:szCs w:val="24"/>
              </w:rPr>
              <w:t>тема</w:t>
            </w:r>
            <w:proofErr w:type="spellEnd"/>
            <w:r w:rsidRPr="000C191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color w:val="000000"/>
                <w:sz w:val="24"/>
                <w:szCs w:val="24"/>
              </w:rPr>
              <w:t>за</w:t>
            </w:r>
            <w:proofErr w:type="spellEnd"/>
            <w:r w:rsidRPr="000C191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color w:val="000000"/>
                <w:sz w:val="24"/>
                <w:szCs w:val="24"/>
              </w:rPr>
              <w:t>матурске</w:t>
            </w:r>
            <w:proofErr w:type="spellEnd"/>
            <w:r w:rsidRPr="000C191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color w:val="000000"/>
                <w:sz w:val="24"/>
                <w:szCs w:val="24"/>
              </w:rPr>
              <w:t>радове</w:t>
            </w:r>
            <w:proofErr w:type="spellEnd"/>
          </w:p>
        </w:tc>
        <w:tc>
          <w:tcPr>
            <w:tcW w:w="5541" w:type="dxa"/>
          </w:tcPr>
          <w:p w14:paraId="417A23D0" w14:textId="77777777" w:rsidR="0010644F" w:rsidRPr="000C191F" w:rsidRDefault="0010644F" w:rsidP="00BE3F1E">
            <w:pPr>
              <w:rPr>
                <w:sz w:val="24"/>
                <w:szCs w:val="24"/>
              </w:rPr>
            </w:pPr>
            <w:r w:rsidRPr="000C191F">
              <w:rPr>
                <w:sz w:val="24"/>
                <w:szCs w:val="24"/>
              </w:rPr>
              <w:t xml:space="preserve">1.Наставници </w:t>
            </w:r>
            <w:proofErr w:type="spellStart"/>
            <w:r w:rsidRPr="000C191F">
              <w:rPr>
                <w:sz w:val="24"/>
                <w:szCs w:val="24"/>
              </w:rPr>
              <w:t>Стручног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већа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за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стране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језике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према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плану</w:t>
            </w:r>
            <w:proofErr w:type="spellEnd"/>
            <w:r w:rsidRPr="000C191F">
              <w:rPr>
                <w:sz w:val="24"/>
                <w:szCs w:val="24"/>
              </w:rPr>
              <w:t xml:space="preserve"> и </w:t>
            </w:r>
            <w:proofErr w:type="spellStart"/>
            <w:r w:rsidRPr="000C191F">
              <w:rPr>
                <w:sz w:val="24"/>
                <w:szCs w:val="24"/>
              </w:rPr>
              <w:t>програму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рада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бирају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теме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за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писмене</w:t>
            </w:r>
            <w:proofErr w:type="spellEnd"/>
            <w:r w:rsidRPr="000C191F">
              <w:rPr>
                <w:sz w:val="24"/>
                <w:szCs w:val="24"/>
              </w:rPr>
              <w:t xml:space="preserve">  </w:t>
            </w:r>
            <w:proofErr w:type="spellStart"/>
            <w:r w:rsidRPr="000C191F">
              <w:rPr>
                <w:sz w:val="24"/>
                <w:szCs w:val="24"/>
              </w:rPr>
              <w:t>задатке</w:t>
            </w:r>
            <w:proofErr w:type="spellEnd"/>
            <w:r w:rsidRPr="000C191F">
              <w:rPr>
                <w:sz w:val="24"/>
                <w:szCs w:val="24"/>
              </w:rPr>
              <w:t xml:space="preserve"> и </w:t>
            </w:r>
            <w:proofErr w:type="spellStart"/>
            <w:r w:rsidRPr="000C191F">
              <w:rPr>
                <w:sz w:val="24"/>
                <w:szCs w:val="24"/>
              </w:rPr>
              <w:t>своје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ученике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обавештавају</w:t>
            </w:r>
            <w:proofErr w:type="spellEnd"/>
            <w:r w:rsidRPr="000C191F">
              <w:rPr>
                <w:sz w:val="24"/>
                <w:szCs w:val="24"/>
              </w:rPr>
              <w:t xml:space="preserve"> о </w:t>
            </w:r>
            <w:proofErr w:type="spellStart"/>
            <w:r w:rsidRPr="000C191F">
              <w:rPr>
                <w:sz w:val="24"/>
                <w:szCs w:val="24"/>
              </w:rPr>
              <w:t>томе</w:t>
            </w:r>
            <w:proofErr w:type="spellEnd"/>
            <w:r w:rsidRPr="000C191F">
              <w:rPr>
                <w:sz w:val="24"/>
                <w:szCs w:val="24"/>
              </w:rPr>
              <w:t>.</w:t>
            </w:r>
          </w:p>
          <w:p w14:paraId="417A23D1" w14:textId="77777777" w:rsidR="0010644F" w:rsidRPr="000C191F" w:rsidRDefault="0010644F" w:rsidP="00BE3F1E">
            <w:pPr>
              <w:rPr>
                <w:sz w:val="24"/>
                <w:szCs w:val="24"/>
              </w:rPr>
            </w:pPr>
            <w:r w:rsidRPr="000C191F">
              <w:rPr>
                <w:sz w:val="24"/>
                <w:szCs w:val="24"/>
              </w:rPr>
              <w:t xml:space="preserve">2. </w:t>
            </w:r>
            <w:proofErr w:type="spellStart"/>
            <w:r w:rsidRPr="000C191F">
              <w:rPr>
                <w:sz w:val="24"/>
                <w:szCs w:val="24"/>
              </w:rPr>
              <w:t>Наставници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Стручног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већа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за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стране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језике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према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плану</w:t>
            </w:r>
            <w:proofErr w:type="spellEnd"/>
            <w:r w:rsidRPr="000C191F">
              <w:rPr>
                <w:sz w:val="24"/>
                <w:szCs w:val="24"/>
              </w:rPr>
              <w:t xml:space="preserve"> и </w:t>
            </w:r>
            <w:proofErr w:type="spellStart"/>
            <w:r w:rsidRPr="000C191F">
              <w:rPr>
                <w:sz w:val="24"/>
                <w:szCs w:val="24"/>
              </w:rPr>
              <w:t>програму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успешно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остварују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корелацију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са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другим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предметима</w:t>
            </w:r>
            <w:proofErr w:type="spellEnd"/>
            <w:r w:rsidRPr="000C191F">
              <w:rPr>
                <w:sz w:val="24"/>
                <w:szCs w:val="24"/>
              </w:rPr>
              <w:t>.</w:t>
            </w:r>
          </w:p>
          <w:p w14:paraId="417A23D2" w14:textId="77777777" w:rsidR="0010644F" w:rsidRPr="000C191F" w:rsidRDefault="0010644F" w:rsidP="00BE3F1E">
            <w:pPr>
              <w:rPr>
                <w:sz w:val="24"/>
                <w:szCs w:val="24"/>
              </w:rPr>
            </w:pPr>
            <w:r w:rsidRPr="000C191F">
              <w:rPr>
                <w:sz w:val="24"/>
                <w:szCs w:val="24"/>
              </w:rPr>
              <w:t xml:space="preserve">3. </w:t>
            </w:r>
            <w:proofErr w:type="spellStart"/>
            <w:r w:rsidRPr="000C191F">
              <w:rPr>
                <w:sz w:val="24"/>
                <w:szCs w:val="24"/>
              </w:rPr>
              <w:t>Према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интересовању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ученика</w:t>
            </w:r>
            <w:proofErr w:type="spellEnd"/>
            <w:r w:rsidRPr="000C191F">
              <w:rPr>
                <w:sz w:val="24"/>
                <w:szCs w:val="24"/>
              </w:rPr>
              <w:t xml:space="preserve">, </w:t>
            </w:r>
            <w:proofErr w:type="spellStart"/>
            <w:r w:rsidRPr="000C191F">
              <w:rPr>
                <w:sz w:val="24"/>
                <w:szCs w:val="24"/>
              </w:rPr>
              <w:t>наставници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страних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језика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су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ученицима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предложили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теме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за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lastRenderedPageBreak/>
              <w:t>израду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домаћих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матурских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радова</w:t>
            </w:r>
            <w:proofErr w:type="spellEnd"/>
            <w:r w:rsidRPr="000C191F">
              <w:rPr>
                <w:sz w:val="24"/>
                <w:szCs w:val="24"/>
              </w:rPr>
              <w:t xml:space="preserve">. </w:t>
            </w:r>
          </w:p>
          <w:p w14:paraId="417A23D3" w14:textId="77777777" w:rsidR="0010644F" w:rsidRPr="000F0C9C" w:rsidRDefault="0010644F" w:rsidP="00BE3F1E">
            <w:pPr>
              <w:rPr>
                <w:sz w:val="24"/>
                <w:szCs w:val="24"/>
              </w:rPr>
            </w:pPr>
            <w:proofErr w:type="spellStart"/>
            <w:r w:rsidRPr="000C191F">
              <w:rPr>
                <w:sz w:val="24"/>
                <w:szCs w:val="24"/>
              </w:rPr>
              <w:t>На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основу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изјашњавања</w:t>
            </w:r>
            <w:proofErr w:type="spellEnd"/>
            <w:r w:rsidRPr="000C191F">
              <w:rPr>
                <w:sz w:val="24"/>
                <w:szCs w:val="24"/>
              </w:rPr>
              <w:t xml:space="preserve">, </w:t>
            </w:r>
            <w:proofErr w:type="spellStart"/>
            <w:r w:rsidRPr="000C191F">
              <w:rPr>
                <w:sz w:val="24"/>
                <w:szCs w:val="24"/>
              </w:rPr>
              <w:t>нема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заинтересованих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ученика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за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израду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домаћих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матурских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радова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ни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из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француског</w:t>
            </w:r>
            <w:proofErr w:type="spellEnd"/>
            <w:r w:rsidRPr="000C191F">
              <w:rPr>
                <w:sz w:val="24"/>
                <w:szCs w:val="24"/>
              </w:rPr>
              <w:t xml:space="preserve">, </w:t>
            </w:r>
            <w:proofErr w:type="spellStart"/>
            <w:r w:rsidRPr="000C191F">
              <w:rPr>
                <w:sz w:val="24"/>
                <w:szCs w:val="24"/>
              </w:rPr>
              <w:t>ни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из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руског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језика</w:t>
            </w:r>
            <w:proofErr w:type="spellEnd"/>
            <w:r w:rsidRPr="000C191F">
              <w:rPr>
                <w:sz w:val="24"/>
                <w:szCs w:val="24"/>
              </w:rPr>
              <w:t xml:space="preserve">, </w:t>
            </w:r>
            <w:proofErr w:type="spellStart"/>
            <w:r w:rsidRPr="000C191F">
              <w:rPr>
                <w:sz w:val="24"/>
                <w:szCs w:val="24"/>
              </w:rPr>
              <w:t>заинтересованих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има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само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код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професорке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Наде</w:t>
            </w:r>
            <w:proofErr w:type="spellEnd"/>
            <w:r w:rsidRPr="000C191F">
              <w:rPr>
                <w:sz w:val="24"/>
                <w:szCs w:val="24"/>
              </w:rPr>
              <w:t xml:space="preserve"> Ћираковић, </w:t>
            </w:r>
            <w:proofErr w:type="spellStart"/>
            <w:r w:rsidRPr="000C191F">
              <w:rPr>
                <w:sz w:val="24"/>
                <w:szCs w:val="24"/>
              </w:rPr>
              <w:t>тако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да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је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само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она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предала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предлог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тема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за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ове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матурске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радове</w:t>
            </w:r>
            <w:proofErr w:type="spellEnd"/>
            <w:r w:rsidRPr="000C191F">
              <w:rPr>
                <w:sz w:val="24"/>
                <w:szCs w:val="24"/>
              </w:rPr>
              <w:t xml:space="preserve">, 26 </w:t>
            </w:r>
            <w:proofErr w:type="spellStart"/>
            <w:r w:rsidRPr="000C191F">
              <w:rPr>
                <w:sz w:val="24"/>
                <w:szCs w:val="24"/>
              </w:rPr>
              <w:t>тема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из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енглеског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језика</w:t>
            </w:r>
            <w:proofErr w:type="spellEnd"/>
            <w:r w:rsidRPr="000C191F">
              <w:rPr>
                <w:sz w:val="24"/>
                <w:szCs w:val="24"/>
              </w:rPr>
              <w:t xml:space="preserve">. </w:t>
            </w:r>
            <w:proofErr w:type="spellStart"/>
            <w:r w:rsidRPr="000C191F">
              <w:rPr>
                <w:sz w:val="24"/>
                <w:szCs w:val="24"/>
              </w:rPr>
              <w:t>Кроз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консултације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са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заинтересованим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ђацима</w:t>
            </w:r>
            <w:proofErr w:type="spellEnd"/>
            <w:r w:rsidRPr="000C191F">
              <w:rPr>
                <w:sz w:val="24"/>
                <w:szCs w:val="24"/>
              </w:rPr>
              <w:t xml:space="preserve">, </w:t>
            </w:r>
            <w:proofErr w:type="spellStart"/>
            <w:r w:rsidRPr="000C191F">
              <w:rPr>
                <w:sz w:val="24"/>
                <w:szCs w:val="24"/>
              </w:rPr>
              <w:t>наставници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ће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пратити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процес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израде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домаћих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матурских</w:t>
            </w:r>
            <w:proofErr w:type="spellEnd"/>
            <w:r w:rsidRPr="000C191F">
              <w:rPr>
                <w:sz w:val="24"/>
                <w:szCs w:val="24"/>
              </w:rPr>
              <w:t xml:space="preserve"> </w:t>
            </w:r>
            <w:proofErr w:type="spellStart"/>
            <w:r w:rsidRPr="000C191F">
              <w:rPr>
                <w:sz w:val="24"/>
                <w:szCs w:val="24"/>
              </w:rPr>
              <w:t>радова</w:t>
            </w:r>
            <w:proofErr w:type="spellEnd"/>
            <w:r w:rsidRPr="000C191F">
              <w:rPr>
                <w:sz w:val="24"/>
                <w:szCs w:val="24"/>
              </w:rPr>
              <w:t>.</w:t>
            </w:r>
          </w:p>
        </w:tc>
      </w:tr>
      <w:tr w:rsidR="0010644F" w:rsidRPr="002E27AC" w14:paraId="417A23DF" w14:textId="77777777" w:rsidTr="0010644F">
        <w:tc>
          <w:tcPr>
            <w:tcW w:w="1625" w:type="dxa"/>
          </w:tcPr>
          <w:p w14:paraId="417A23D5" w14:textId="77777777" w:rsidR="0010644F" w:rsidRDefault="0010644F" w:rsidP="00BE3F1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Новембар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23D6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17000">
              <w:rPr>
                <w:color w:val="000000"/>
                <w:sz w:val="24"/>
                <w:szCs w:val="24"/>
              </w:rPr>
              <w:t>Усаглашавање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критеријума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оцењивања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на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нивоу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већа</w:t>
            </w:r>
            <w:proofErr w:type="spellEnd"/>
          </w:p>
          <w:p w14:paraId="417A23D7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</w:p>
          <w:p w14:paraId="417A23D8" w14:textId="77777777" w:rsidR="0010644F" w:rsidRPr="001177C6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17000">
              <w:rPr>
                <w:color w:val="000000"/>
                <w:sz w:val="24"/>
                <w:szCs w:val="24"/>
              </w:rPr>
              <w:t>Анализа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извођења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наставе</w:t>
            </w:r>
            <w:proofErr w:type="spellEnd"/>
          </w:p>
        </w:tc>
        <w:tc>
          <w:tcPr>
            <w:tcW w:w="5541" w:type="dxa"/>
          </w:tcPr>
          <w:p w14:paraId="417A23D9" w14:textId="77777777" w:rsidR="0010644F" w:rsidRPr="00317000" w:rsidRDefault="0010644F" w:rsidP="00BE3F1E">
            <w:pPr>
              <w:rPr>
                <w:sz w:val="24"/>
                <w:szCs w:val="24"/>
              </w:rPr>
            </w:pPr>
            <w:r w:rsidRPr="00317000">
              <w:rPr>
                <w:sz w:val="24"/>
                <w:szCs w:val="24"/>
              </w:rPr>
              <w:t xml:space="preserve">1.Наставници </w:t>
            </w:r>
            <w:proofErr w:type="spellStart"/>
            <w:r w:rsidRPr="00317000">
              <w:rPr>
                <w:sz w:val="24"/>
                <w:szCs w:val="24"/>
              </w:rPr>
              <w:t>страних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језика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се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придржавају</w:t>
            </w:r>
            <w:proofErr w:type="spellEnd"/>
            <w:r w:rsidRPr="00317000">
              <w:rPr>
                <w:sz w:val="24"/>
                <w:szCs w:val="24"/>
              </w:rPr>
              <w:t xml:space="preserve"> и </w:t>
            </w:r>
            <w:proofErr w:type="spellStart"/>
            <w:r w:rsidRPr="00317000">
              <w:rPr>
                <w:sz w:val="24"/>
                <w:szCs w:val="24"/>
              </w:rPr>
              <w:t>усаглашавају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критеријум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оцењивања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према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Правилнику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оцењивања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од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претходне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године</w:t>
            </w:r>
            <w:proofErr w:type="spellEnd"/>
            <w:r w:rsidRPr="00317000">
              <w:rPr>
                <w:sz w:val="24"/>
                <w:szCs w:val="24"/>
              </w:rPr>
              <w:t>.</w:t>
            </w:r>
          </w:p>
          <w:p w14:paraId="417A23DA" w14:textId="77777777" w:rsidR="0010644F" w:rsidRPr="00317000" w:rsidRDefault="0010644F" w:rsidP="00BE3F1E">
            <w:pPr>
              <w:rPr>
                <w:sz w:val="24"/>
                <w:szCs w:val="24"/>
              </w:rPr>
            </w:pPr>
            <w:r w:rsidRPr="00317000">
              <w:rPr>
                <w:sz w:val="24"/>
                <w:szCs w:val="24"/>
              </w:rPr>
              <w:t xml:space="preserve">2.Након </w:t>
            </w:r>
            <w:proofErr w:type="spellStart"/>
            <w:r w:rsidRPr="00317000">
              <w:rPr>
                <w:sz w:val="24"/>
                <w:szCs w:val="24"/>
              </w:rPr>
              <w:t>првог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тромесечја</w:t>
            </w:r>
            <w:proofErr w:type="spellEnd"/>
            <w:r w:rsidRPr="00317000">
              <w:rPr>
                <w:sz w:val="24"/>
                <w:szCs w:val="24"/>
              </w:rPr>
              <w:t xml:space="preserve"> и </w:t>
            </w:r>
            <w:proofErr w:type="spellStart"/>
            <w:r w:rsidRPr="00317000">
              <w:rPr>
                <w:sz w:val="24"/>
                <w:szCs w:val="24"/>
              </w:rPr>
              <w:t>унесених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оцена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из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појединих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предмета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се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јавила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потреба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за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одржавањем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допунске</w:t>
            </w:r>
            <w:proofErr w:type="spellEnd"/>
            <w:r w:rsidRPr="00317000">
              <w:rPr>
                <w:sz w:val="24"/>
                <w:szCs w:val="24"/>
              </w:rPr>
              <w:t xml:space="preserve"> и </w:t>
            </w:r>
            <w:proofErr w:type="spellStart"/>
            <w:r w:rsidRPr="00317000">
              <w:rPr>
                <w:sz w:val="24"/>
                <w:szCs w:val="24"/>
              </w:rPr>
              <w:t>додатне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наставе</w:t>
            </w:r>
            <w:proofErr w:type="spellEnd"/>
            <w:r w:rsidRPr="00317000">
              <w:rPr>
                <w:sz w:val="24"/>
                <w:szCs w:val="24"/>
              </w:rPr>
              <w:t xml:space="preserve">. </w:t>
            </w:r>
            <w:proofErr w:type="spellStart"/>
            <w:r w:rsidRPr="00317000">
              <w:rPr>
                <w:sz w:val="24"/>
                <w:szCs w:val="24"/>
              </w:rPr>
              <w:t>Подаци</w:t>
            </w:r>
            <w:proofErr w:type="spellEnd"/>
            <w:r w:rsidRPr="00317000">
              <w:rPr>
                <w:sz w:val="24"/>
                <w:szCs w:val="24"/>
              </w:rPr>
              <w:t xml:space="preserve"> о </w:t>
            </w:r>
            <w:proofErr w:type="spellStart"/>
            <w:r w:rsidRPr="00317000">
              <w:rPr>
                <w:sz w:val="24"/>
                <w:szCs w:val="24"/>
              </w:rPr>
              <w:t>томе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се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налазе</w:t>
            </w:r>
            <w:proofErr w:type="spellEnd"/>
            <w:r w:rsidRPr="00317000">
              <w:rPr>
                <w:sz w:val="24"/>
                <w:szCs w:val="24"/>
              </w:rPr>
              <w:t xml:space="preserve"> у е </w:t>
            </w:r>
            <w:proofErr w:type="spellStart"/>
            <w:r w:rsidRPr="00317000">
              <w:rPr>
                <w:sz w:val="24"/>
                <w:szCs w:val="24"/>
              </w:rPr>
              <w:t>дневнику</w:t>
            </w:r>
            <w:proofErr w:type="spellEnd"/>
            <w:r w:rsidRPr="00317000">
              <w:rPr>
                <w:sz w:val="24"/>
                <w:szCs w:val="24"/>
              </w:rPr>
              <w:t>.</w:t>
            </w:r>
          </w:p>
          <w:p w14:paraId="417A23DB" w14:textId="77777777" w:rsidR="0010644F" w:rsidRPr="00317000" w:rsidRDefault="0010644F" w:rsidP="00BE3F1E">
            <w:pPr>
              <w:rPr>
                <w:sz w:val="24"/>
                <w:szCs w:val="24"/>
              </w:rPr>
            </w:pPr>
            <w:r w:rsidRPr="00317000">
              <w:rPr>
                <w:sz w:val="24"/>
                <w:szCs w:val="24"/>
              </w:rPr>
              <w:t xml:space="preserve">- </w:t>
            </w:r>
            <w:proofErr w:type="spellStart"/>
            <w:r w:rsidRPr="00317000">
              <w:rPr>
                <w:sz w:val="24"/>
                <w:szCs w:val="24"/>
              </w:rPr>
              <w:t>Наставници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су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разговарали</w:t>
            </w:r>
            <w:proofErr w:type="spellEnd"/>
            <w:r w:rsidRPr="00317000">
              <w:rPr>
                <w:sz w:val="24"/>
                <w:szCs w:val="24"/>
              </w:rPr>
              <w:t xml:space="preserve"> о </w:t>
            </w:r>
            <w:proofErr w:type="spellStart"/>
            <w:r w:rsidRPr="00317000">
              <w:rPr>
                <w:sz w:val="24"/>
                <w:szCs w:val="24"/>
              </w:rPr>
              <w:t>такмичењима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која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следе</w:t>
            </w:r>
            <w:proofErr w:type="spellEnd"/>
            <w:r w:rsidRPr="00317000">
              <w:rPr>
                <w:sz w:val="24"/>
                <w:szCs w:val="24"/>
              </w:rPr>
              <w:t xml:space="preserve"> и </w:t>
            </w:r>
            <w:proofErr w:type="spellStart"/>
            <w:r w:rsidRPr="00317000">
              <w:rPr>
                <w:sz w:val="24"/>
                <w:szCs w:val="24"/>
              </w:rPr>
              <w:t>која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ће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се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организовати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на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почетку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другог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полугодишта</w:t>
            </w:r>
            <w:proofErr w:type="spellEnd"/>
            <w:r w:rsidRPr="00317000">
              <w:rPr>
                <w:sz w:val="24"/>
                <w:szCs w:val="24"/>
              </w:rPr>
              <w:t>.</w:t>
            </w:r>
          </w:p>
          <w:p w14:paraId="417A23DC" w14:textId="77777777" w:rsidR="0010644F" w:rsidRPr="00317000" w:rsidRDefault="0010644F" w:rsidP="00BE3F1E">
            <w:pPr>
              <w:rPr>
                <w:sz w:val="24"/>
                <w:szCs w:val="24"/>
              </w:rPr>
            </w:pPr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Наставници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енглеског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језика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су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се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договорили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да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организују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међународно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такмичење</w:t>
            </w:r>
            <w:proofErr w:type="spellEnd"/>
            <w:r w:rsidRPr="00317000">
              <w:rPr>
                <w:sz w:val="24"/>
                <w:szCs w:val="24"/>
              </w:rPr>
              <w:t xml:space="preserve"> Best in English  у </w:t>
            </w:r>
            <w:proofErr w:type="spellStart"/>
            <w:r w:rsidRPr="00317000">
              <w:rPr>
                <w:sz w:val="24"/>
                <w:szCs w:val="24"/>
              </w:rPr>
              <w:t>просторијама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школе</w:t>
            </w:r>
            <w:proofErr w:type="spellEnd"/>
            <w:r w:rsidRPr="00317000">
              <w:rPr>
                <w:sz w:val="24"/>
                <w:szCs w:val="24"/>
              </w:rPr>
              <w:t xml:space="preserve"> 21.11.2024. </w:t>
            </w:r>
            <w:proofErr w:type="spellStart"/>
            <w:r w:rsidRPr="00317000">
              <w:rPr>
                <w:sz w:val="24"/>
                <w:szCs w:val="24"/>
              </w:rPr>
              <w:t>Пријављено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је</w:t>
            </w:r>
            <w:proofErr w:type="spellEnd"/>
            <w:r w:rsidRPr="00317000">
              <w:rPr>
                <w:sz w:val="24"/>
                <w:szCs w:val="24"/>
              </w:rPr>
              <w:t xml:space="preserve"> 48 </w:t>
            </w:r>
            <w:proofErr w:type="spellStart"/>
            <w:r w:rsidRPr="00317000">
              <w:rPr>
                <w:sz w:val="24"/>
                <w:szCs w:val="24"/>
              </w:rPr>
              <w:t>ученика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наше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школе</w:t>
            </w:r>
            <w:proofErr w:type="spellEnd"/>
            <w:r w:rsidRPr="00317000">
              <w:rPr>
                <w:sz w:val="24"/>
                <w:szCs w:val="24"/>
              </w:rPr>
              <w:t xml:space="preserve">, </w:t>
            </w:r>
            <w:proofErr w:type="spellStart"/>
            <w:r w:rsidRPr="00317000">
              <w:rPr>
                <w:sz w:val="24"/>
                <w:szCs w:val="24"/>
              </w:rPr>
              <w:t>који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су</w:t>
            </w:r>
            <w:proofErr w:type="spellEnd"/>
            <w:r w:rsidRPr="00317000">
              <w:rPr>
                <w:sz w:val="24"/>
                <w:szCs w:val="24"/>
              </w:rPr>
              <w:t xml:space="preserve"> у </w:t>
            </w:r>
            <w:proofErr w:type="spellStart"/>
            <w:r w:rsidRPr="00317000">
              <w:rPr>
                <w:sz w:val="24"/>
                <w:szCs w:val="24"/>
              </w:rPr>
              <w:t>кабинетима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информатике</w:t>
            </w:r>
            <w:proofErr w:type="spellEnd"/>
            <w:r w:rsidRPr="00317000">
              <w:rPr>
                <w:sz w:val="24"/>
                <w:szCs w:val="24"/>
              </w:rPr>
              <w:t xml:space="preserve"> и </w:t>
            </w:r>
            <w:proofErr w:type="spellStart"/>
            <w:r w:rsidRPr="00317000">
              <w:rPr>
                <w:sz w:val="24"/>
                <w:szCs w:val="24"/>
              </w:rPr>
              <w:t>осталим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учионицама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радили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онлајн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тест</w:t>
            </w:r>
            <w:proofErr w:type="spellEnd"/>
            <w:r w:rsidRPr="00317000">
              <w:rPr>
                <w:sz w:val="24"/>
                <w:szCs w:val="24"/>
              </w:rPr>
              <w:t>.</w:t>
            </w:r>
          </w:p>
          <w:p w14:paraId="417A23DD" w14:textId="77777777" w:rsidR="0010644F" w:rsidRPr="00317000" w:rsidRDefault="0010644F" w:rsidP="00BE3F1E">
            <w:pPr>
              <w:rPr>
                <w:sz w:val="24"/>
                <w:szCs w:val="24"/>
              </w:rPr>
            </w:pPr>
            <w:proofErr w:type="spellStart"/>
            <w:r w:rsidRPr="00317000">
              <w:rPr>
                <w:sz w:val="24"/>
                <w:szCs w:val="24"/>
              </w:rPr>
              <w:t>Ово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такмичење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није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пријављено</w:t>
            </w:r>
            <w:proofErr w:type="spellEnd"/>
            <w:r w:rsidRPr="00317000">
              <w:rPr>
                <w:sz w:val="24"/>
                <w:szCs w:val="24"/>
              </w:rPr>
              <w:t xml:space="preserve"> у </w:t>
            </w:r>
            <w:proofErr w:type="spellStart"/>
            <w:r w:rsidRPr="00317000">
              <w:rPr>
                <w:sz w:val="24"/>
                <w:szCs w:val="24"/>
              </w:rPr>
              <w:t>Годишњем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плану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школе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јер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су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наставници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добили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позив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за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њега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на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почетку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школске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године</w:t>
            </w:r>
            <w:proofErr w:type="spellEnd"/>
            <w:r w:rsidRPr="00317000">
              <w:rPr>
                <w:sz w:val="24"/>
                <w:szCs w:val="24"/>
              </w:rPr>
              <w:t xml:space="preserve">, а и </w:t>
            </w:r>
            <w:proofErr w:type="spellStart"/>
            <w:r w:rsidRPr="00317000">
              <w:rPr>
                <w:sz w:val="24"/>
                <w:szCs w:val="24"/>
              </w:rPr>
              <w:t>због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тога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што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се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није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знало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хоће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ли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бити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заинтересованих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ученика</w:t>
            </w:r>
            <w:proofErr w:type="spellEnd"/>
            <w:r w:rsidRPr="00317000">
              <w:rPr>
                <w:sz w:val="24"/>
                <w:szCs w:val="24"/>
              </w:rPr>
              <w:t>.</w:t>
            </w:r>
          </w:p>
          <w:p w14:paraId="417A23DE" w14:textId="77777777" w:rsidR="0010644F" w:rsidRPr="000C191F" w:rsidRDefault="0010644F" w:rsidP="00BE3F1E">
            <w:pPr>
              <w:rPr>
                <w:sz w:val="24"/>
                <w:szCs w:val="24"/>
              </w:rPr>
            </w:pPr>
            <w:r w:rsidRPr="00317000">
              <w:rPr>
                <w:sz w:val="24"/>
                <w:szCs w:val="24"/>
              </w:rPr>
              <w:t xml:space="preserve">- </w:t>
            </w:r>
            <w:proofErr w:type="spellStart"/>
            <w:r w:rsidRPr="00317000">
              <w:rPr>
                <w:sz w:val="24"/>
                <w:szCs w:val="24"/>
              </w:rPr>
              <w:t>Уколико</w:t>
            </w:r>
            <w:proofErr w:type="spellEnd"/>
            <w:r w:rsidRPr="00317000">
              <w:rPr>
                <w:sz w:val="24"/>
                <w:szCs w:val="24"/>
              </w:rPr>
              <w:t xml:space="preserve"> и </w:t>
            </w:r>
            <w:proofErr w:type="spellStart"/>
            <w:r w:rsidRPr="00317000">
              <w:rPr>
                <w:sz w:val="24"/>
                <w:szCs w:val="24"/>
              </w:rPr>
              <w:t>ове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године</w:t>
            </w:r>
            <w:proofErr w:type="spellEnd"/>
            <w:r w:rsidRPr="00317000">
              <w:rPr>
                <w:sz w:val="24"/>
                <w:szCs w:val="24"/>
              </w:rPr>
              <w:t xml:space="preserve"> у </w:t>
            </w:r>
            <w:proofErr w:type="spellStart"/>
            <w:r w:rsidRPr="00317000">
              <w:rPr>
                <w:sz w:val="24"/>
                <w:szCs w:val="24"/>
              </w:rPr>
              <w:t>другом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полугодишту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буде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организовано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међународно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такмичење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из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енглеског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језика</w:t>
            </w:r>
            <w:proofErr w:type="spellEnd"/>
            <w:r w:rsidRPr="00317000">
              <w:rPr>
                <w:sz w:val="24"/>
                <w:szCs w:val="24"/>
              </w:rPr>
              <w:t xml:space="preserve"> HIPPO, </w:t>
            </w:r>
            <w:proofErr w:type="spellStart"/>
            <w:r w:rsidRPr="00317000">
              <w:rPr>
                <w:sz w:val="24"/>
                <w:szCs w:val="24"/>
              </w:rPr>
              <w:t>наставнице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ће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на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време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обавестити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децу</w:t>
            </w:r>
            <w:proofErr w:type="spellEnd"/>
            <w:r w:rsidRPr="00317000">
              <w:rPr>
                <w:sz w:val="24"/>
                <w:szCs w:val="24"/>
              </w:rPr>
              <w:t xml:space="preserve"> и </w:t>
            </w:r>
            <w:proofErr w:type="spellStart"/>
            <w:r w:rsidRPr="00317000">
              <w:rPr>
                <w:sz w:val="24"/>
                <w:szCs w:val="24"/>
              </w:rPr>
              <w:t>видети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има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ли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заинтересованих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ученика</w:t>
            </w:r>
            <w:proofErr w:type="spellEnd"/>
            <w:r w:rsidRPr="00317000">
              <w:rPr>
                <w:sz w:val="24"/>
                <w:szCs w:val="24"/>
              </w:rPr>
              <w:t>.</w:t>
            </w:r>
          </w:p>
        </w:tc>
      </w:tr>
      <w:tr w:rsidR="0010644F" w:rsidRPr="002E27AC" w14:paraId="417A23E7" w14:textId="77777777" w:rsidTr="0010644F">
        <w:tc>
          <w:tcPr>
            <w:tcW w:w="1625" w:type="dxa"/>
          </w:tcPr>
          <w:p w14:paraId="417A23E0" w14:textId="77777777" w:rsidR="0010644F" w:rsidRDefault="0010644F" w:rsidP="00BE3F1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Децембар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23E1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17000">
              <w:rPr>
                <w:color w:val="000000"/>
                <w:sz w:val="24"/>
                <w:szCs w:val="24"/>
              </w:rPr>
              <w:t>Праћење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израде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матурских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радова</w:t>
            </w:r>
            <w:proofErr w:type="spellEnd"/>
          </w:p>
          <w:p w14:paraId="417A23E2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</w:p>
          <w:p w14:paraId="417A23E3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17000">
              <w:rPr>
                <w:color w:val="000000"/>
                <w:sz w:val="24"/>
                <w:szCs w:val="24"/>
              </w:rPr>
              <w:t>Потешкоће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извођењу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наставе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страних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језика</w:t>
            </w:r>
            <w:proofErr w:type="spellEnd"/>
          </w:p>
          <w:p w14:paraId="417A23E4" w14:textId="77777777" w:rsidR="0010644F" w:rsidRPr="00317000" w:rsidRDefault="0010644F" w:rsidP="00BE3F1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541" w:type="dxa"/>
          </w:tcPr>
          <w:p w14:paraId="417A23E5" w14:textId="77777777" w:rsidR="0010644F" w:rsidRPr="00317000" w:rsidRDefault="0010644F" w:rsidP="00BE3F1E">
            <w:pPr>
              <w:rPr>
                <w:sz w:val="24"/>
                <w:szCs w:val="24"/>
              </w:rPr>
            </w:pPr>
            <w:r w:rsidRPr="00317000">
              <w:rPr>
                <w:sz w:val="24"/>
                <w:szCs w:val="24"/>
              </w:rPr>
              <w:t xml:space="preserve">1.Наставници </w:t>
            </w:r>
            <w:proofErr w:type="spellStart"/>
            <w:r w:rsidRPr="00317000">
              <w:rPr>
                <w:sz w:val="24"/>
                <w:szCs w:val="24"/>
              </w:rPr>
              <w:t>који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имају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ученике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за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израду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домаћих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матурских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радова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кроз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консултације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са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њима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дају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смернице</w:t>
            </w:r>
            <w:proofErr w:type="spellEnd"/>
            <w:r w:rsidRPr="00317000">
              <w:rPr>
                <w:sz w:val="24"/>
                <w:szCs w:val="24"/>
              </w:rPr>
              <w:t xml:space="preserve"> и </w:t>
            </w:r>
            <w:proofErr w:type="spellStart"/>
            <w:r w:rsidRPr="00317000">
              <w:rPr>
                <w:sz w:val="24"/>
                <w:szCs w:val="24"/>
              </w:rPr>
              <w:t>подсећају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да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се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ближи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време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предаје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радова</w:t>
            </w:r>
            <w:proofErr w:type="spellEnd"/>
            <w:r w:rsidRPr="00317000">
              <w:rPr>
                <w:sz w:val="24"/>
                <w:szCs w:val="24"/>
              </w:rPr>
              <w:t>.</w:t>
            </w:r>
          </w:p>
          <w:p w14:paraId="417A23E6" w14:textId="77777777" w:rsidR="0010644F" w:rsidRPr="00317000" w:rsidRDefault="0010644F" w:rsidP="00BE3F1E">
            <w:pPr>
              <w:rPr>
                <w:sz w:val="24"/>
                <w:szCs w:val="24"/>
              </w:rPr>
            </w:pPr>
            <w:r w:rsidRPr="00317000">
              <w:rPr>
                <w:sz w:val="24"/>
                <w:szCs w:val="24"/>
              </w:rPr>
              <w:t xml:space="preserve">2. </w:t>
            </w:r>
            <w:proofErr w:type="spellStart"/>
            <w:r w:rsidRPr="00317000">
              <w:rPr>
                <w:sz w:val="24"/>
                <w:szCs w:val="24"/>
              </w:rPr>
              <w:t>Потешкоћа</w:t>
            </w:r>
            <w:proofErr w:type="spellEnd"/>
            <w:r w:rsidRPr="00317000">
              <w:rPr>
                <w:sz w:val="24"/>
                <w:szCs w:val="24"/>
              </w:rPr>
              <w:t xml:space="preserve"> у </w:t>
            </w:r>
            <w:proofErr w:type="spellStart"/>
            <w:r w:rsidRPr="00317000">
              <w:rPr>
                <w:sz w:val="24"/>
                <w:szCs w:val="24"/>
              </w:rPr>
              <w:t>извођењу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наставе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страних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језика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није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било</w:t>
            </w:r>
            <w:proofErr w:type="spellEnd"/>
            <w:r w:rsidRPr="00317000">
              <w:rPr>
                <w:sz w:val="24"/>
                <w:szCs w:val="24"/>
              </w:rPr>
              <w:t>.</w:t>
            </w:r>
          </w:p>
        </w:tc>
      </w:tr>
      <w:tr w:rsidR="0010644F" w:rsidRPr="002E27AC" w14:paraId="417A23F2" w14:textId="77777777" w:rsidTr="0010644F">
        <w:tc>
          <w:tcPr>
            <w:tcW w:w="1625" w:type="dxa"/>
          </w:tcPr>
          <w:p w14:paraId="417A23E8" w14:textId="77777777" w:rsidR="0010644F" w:rsidRDefault="0010644F" w:rsidP="00BE3F1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Јануар</w:t>
            </w:r>
            <w:proofErr w:type="spellEnd"/>
          </w:p>
          <w:p w14:paraId="417A23E9" w14:textId="77777777" w:rsidR="0010644F" w:rsidRDefault="0010644F" w:rsidP="00BE3F1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Фебруар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23EA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17000">
              <w:rPr>
                <w:color w:val="000000"/>
                <w:sz w:val="24"/>
                <w:szCs w:val="24"/>
              </w:rPr>
              <w:t>Анализа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успеха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на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крају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првог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полугодишта</w:t>
            </w:r>
            <w:proofErr w:type="spellEnd"/>
          </w:p>
          <w:p w14:paraId="417A23EB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</w:p>
          <w:p w14:paraId="417A23EC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17000">
              <w:rPr>
                <w:color w:val="000000"/>
                <w:sz w:val="24"/>
                <w:szCs w:val="24"/>
              </w:rPr>
              <w:t>Извештаји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са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семинара</w:t>
            </w:r>
            <w:proofErr w:type="spellEnd"/>
          </w:p>
          <w:p w14:paraId="417A23ED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</w:p>
          <w:p w14:paraId="417A23EE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17000">
              <w:rPr>
                <w:color w:val="000000"/>
                <w:sz w:val="24"/>
                <w:szCs w:val="24"/>
              </w:rPr>
              <w:t>Организација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школских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такмичења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из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страних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језика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</w:p>
          <w:p w14:paraId="417A23EF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</w:p>
          <w:p w14:paraId="417A23F0" w14:textId="77777777" w:rsidR="0010644F" w:rsidRPr="00317000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17000">
              <w:rPr>
                <w:color w:val="000000"/>
                <w:sz w:val="24"/>
                <w:szCs w:val="24"/>
              </w:rPr>
              <w:t>Планирање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r w:rsidRPr="00317000">
              <w:rPr>
                <w:color w:val="000000"/>
                <w:sz w:val="24"/>
                <w:szCs w:val="24"/>
              </w:rPr>
              <w:t>исмених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задатака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вежби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за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друго</w:t>
            </w:r>
            <w:proofErr w:type="spellEnd"/>
            <w:r w:rsidRPr="003170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color w:val="000000"/>
                <w:sz w:val="24"/>
                <w:szCs w:val="24"/>
              </w:rPr>
              <w:t>полугодиште</w:t>
            </w:r>
            <w:proofErr w:type="spellEnd"/>
          </w:p>
        </w:tc>
        <w:tc>
          <w:tcPr>
            <w:tcW w:w="5541" w:type="dxa"/>
          </w:tcPr>
          <w:p w14:paraId="417A23F1" w14:textId="77777777" w:rsidR="0010644F" w:rsidRPr="00317000" w:rsidRDefault="0010644F" w:rsidP="00BE3F1E">
            <w:pPr>
              <w:rPr>
                <w:sz w:val="24"/>
                <w:szCs w:val="24"/>
              </w:rPr>
            </w:pPr>
            <w:proofErr w:type="spellStart"/>
            <w:r w:rsidRPr="00317000">
              <w:rPr>
                <w:sz w:val="24"/>
                <w:szCs w:val="24"/>
              </w:rPr>
              <w:t>Због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обуставе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наставе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до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које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је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дошло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од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почетка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другог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полугодишта</w:t>
            </w:r>
            <w:proofErr w:type="spellEnd"/>
            <w:r w:rsidRPr="00317000">
              <w:rPr>
                <w:sz w:val="24"/>
                <w:szCs w:val="24"/>
              </w:rPr>
              <w:t xml:space="preserve">, </w:t>
            </w:r>
            <w:proofErr w:type="spellStart"/>
            <w:r w:rsidRPr="00317000">
              <w:rPr>
                <w:sz w:val="24"/>
                <w:szCs w:val="24"/>
              </w:rPr>
              <w:t>није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било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састанака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Актива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за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стране</w:t>
            </w:r>
            <w:proofErr w:type="spellEnd"/>
            <w:r w:rsidRPr="00317000">
              <w:rPr>
                <w:sz w:val="24"/>
                <w:szCs w:val="24"/>
              </w:rPr>
              <w:t xml:space="preserve"> </w:t>
            </w:r>
            <w:proofErr w:type="spellStart"/>
            <w:r w:rsidRPr="00317000">
              <w:rPr>
                <w:sz w:val="24"/>
                <w:szCs w:val="24"/>
              </w:rPr>
              <w:t>језике</w:t>
            </w:r>
            <w:proofErr w:type="spellEnd"/>
            <w:r w:rsidRPr="00317000">
              <w:rPr>
                <w:sz w:val="24"/>
                <w:szCs w:val="24"/>
              </w:rPr>
              <w:t>.</w:t>
            </w:r>
          </w:p>
        </w:tc>
      </w:tr>
      <w:tr w:rsidR="0010644F" w:rsidRPr="002E27AC" w14:paraId="417A23F8" w14:textId="77777777" w:rsidTr="0010644F">
        <w:tc>
          <w:tcPr>
            <w:tcW w:w="1625" w:type="dxa"/>
          </w:tcPr>
          <w:p w14:paraId="417A23F3" w14:textId="77777777" w:rsidR="0010644F" w:rsidRDefault="0010644F" w:rsidP="00BE3F1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Март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23F4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F186C">
              <w:rPr>
                <w:color w:val="000000"/>
                <w:sz w:val="24"/>
                <w:szCs w:val="24"/>
              </w:rPr>
              <w:t>Градско</w:t>
            </w:r>
            <w:proofErr w:type="spellEnd"/>
            <w:r w:rsidRPr="00EF186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color w:val="000000"/>
                <w:sz w:val="24"/>
                <w:szCs w:val="24"/>
              </w:rPr>
              <w:t>такмичење</w:t>
            </w:r>
            <w:proofErr w:type="spellEnd"/>
            <w:r w:rsidRPr="00EF186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color w:val="000000"/>
                <w:sz w:val="24"/>
                <w:szCs w:val="24"/>
              </w:rPr>
              <w:t>из</w:t>
            </w:r>
            <w:proofErr w:type="spellEnd"/>
            <w:r w:rsidRPr="00EF186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color w:val="000000"/>
                <w:sz w:val="24"/>
                <w:szCs w:val="24"/>
              </w:rPr>
              <w:lastRenderedPageBreak/>
              <w:t>страних</w:t>
            </w:r>
            <w:proofErr w:type="spellEnd"/>
            <w:r w:rsidRPr="00EF186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color w:val="000000"/>
                <w:sz w:val="24"/>
                <w:szCs w:val="24"/>
              </w:rPr>
              <w:t>језика</w:t>
            </w:r>
            <w:proofErr w:type="spellEnd"/>
          </w:p>
          <w:p w14:paraId="417A23F5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</w:p>
          <w:p w14:paraId="417A23F6" w14:textId="77777777" w:rsidR="0010644F" w:rsidRPr="00317000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F186C">
              <w:rPr>
                <w:color w:val="000000"/>
                <w:sz w:val="24"/>
                <w:szCs w:val="24"/>
              </w:rPr>
              <w:t>Међусобна</w:t>
            </w:r>
            <w:proofErr w:type="spellEnd"/>
            <w:r w:rsidRPr="00EF186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color w:val="000000"/>
                <w:sz w:val="24"/>
                <w:szCs w:val="24"/>
              </w:rPr>
              <w:t>сарадња</w:t>
            </w:r>
            <w:proofErr w:type="spellEnd"/>
            <w:r w:rsidRPr="00EF186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color w:val="000000"/>
                <w:sz w:val="24"/>
                <w:szCs w:val="24"/>
              </w:rPr>
              <w:t>чланова</w:t>
            </w:r>
            <w:proofErr w:type="spellEnd"/>
            <w:r w:rsidRPr="00EF186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color w:val="000000"/>
                <w:sz w:val="24"/>
                <w:szCs w:val="24"/>
              </w:rPr>
              <w:t>већа</w:t>
            </w:r>
            <w:proofErr w:type="spellEnd"/>
          </w:p>
        </w:tc>
        <w:tc>
          <w:tcPr>
            <w:tcW w:w="5541" w:type="dxa"/>
          </w:tcPr>
          <w:p w14:paraId="417A23F7" w14:textId="77777777" w:rsidR="0010644F" w:rsidRPr="00317000" w:rsidRDefault="0010644F" w:rsidP="00BE3F1E">
            <w:pPr>
              <w:rPr>
                <w:sz w:val="24"/>
                <w:szCs w:val="24"/>
              </w:rPr>
            </w:pPr>
            <w:proofErr w:type="spellStart"/>
            <w:r w:rsidRPr="00EF186C">
              <w:rPr>
                <w:sz w:val="24"/>
                <w:szCs w:val="24"/>
              </w:rPr>
              <w:lastRenderedPageBreak/>
              <w:t>Због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обуставе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наставе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до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које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је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дошло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од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почетка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lastRenderedPageBreak/>
              <w:t>другог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полугодишта</w:t>
            </w:r>
            <w:proofErr w:type="spellEnd"/>
            <w:r w:rsidRPr="00EF186C">
              <w:rPr>
                <w:sz w:val="24"/>
                <w:szCs w:val="24"/>
              </w:rPr>
              <w:t xml:space="preserve">, </w:t>
            </w:r>
            <w:proofErr w:type="spellStart"/>
            <w:r w:rsidRPr="00EF186C">
              <w:rPr>
                <w:sz w:val="24"/>
                <w:szCs w:val="24"/>
              </w:rPr>
              <w:t>није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било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састанака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Актива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за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стране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језике</w:t>
            </w:r>
            <w:proofErr w:type="spellEnd"/>
            <w:r w:rsidRPr="00EF186C">
              <w:rPr>
                <w:sz w:val="24"/>
                <w:szCs w:val="24"/>
              </w:rPr>
              <w:t xml:space="preserve">. </w:t>
            </w:r>
            <w:proofErr w:type="spellStart"/>
            <w:r w:rsidRPr="00EF186C">
              <w:rPr>
                <w:sz w:val="24"/>
                <w:szCs w:val="24"/>
              </w:rPr>
              <w:t>Исто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тако</w:t>
            </w:r>
            <w:proofErr w:type="spellEnd"/>
            <w:r w:rsidRPr="00EF186C">
              <w:rPr>
                <w:sz w:val="24"/>
                <w:szCs w:val="24"/>
              </w:rPr>
              <w:t xml:space="preserve">, </w:t>
            </w:r>
            <w:proofErr w:type="spellStart"/>
            <w:r w:rsidRPr="00EF186C">
              <w:rPr>
                <w:sz w:val="24"/>
                <w:szCs w:val="24"/>
              </w:rPr>
              <w:t>није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ни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било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организованих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такмичења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из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страних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језика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на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нивоу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државе</w:t>
            </w:r>
            <w:proofErr w:type="spellEnd"/>
            <w:r w:rsidRPr="00EF186C">
              <w:rPr>
                <w:sz w:val="24"/>
                <w:szCs w:val="24"/>
              </w:rPr>
              <w:t xml:space="preserve">, а </w:t>
            </w:r>
            <w:proofErr w:type="spellStart"/>
            <w:r w:rsidRPr="00EF186C">
              <w:rPr>
                <w:sz w:val="24"/>
                <w:szCs w:val="24"/>
              </w:rPr>
              <w:t>не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само</w:t>
            </w:r>
            <w:proofErr w:type="spellEnd"/>
            <w:r w:rsidRPr="00EF186C">
              <w:rPr>
                <w:sz w:val="24"/>
                <w:szCs w:val="24"/>
              </w:rPr>
              <w:t xml:space="preserve"> </w:t>
            </w:r>
            <w:proofErr w:type="spellStart"/>
            <w:r w:rsidRPr="00EF186C">
              <w:rPr>
                <w:sz w:val="24"/>
                <w:szCs w:val="24"/>
              </w:rPr>
              <w:t>школе</w:t>
            </w:r>
            <w:proofErr w:type="spellEnd"/>
            <w:r w:rsidRPr="00EF186C">
              <w:rPr>
                <w:sz w:val="24"/>
                <w:szCs w:val="24"/>
              </w:rPr>
              <w:t xml:space="preserve"> и </w:t>
            </w:r>
            <w:proofErr w:type="spellStart"/>
            <w:r w:rsidRPr="00EF186C">
              <w:rPr>
                <w:sz w:val="24"/>
                <w:szCs w:val="24"/>
              </w:rPr>
              <w:t>општине</w:t>
            </w:r>
            <w:proofErr w:type="spellEnd"/>
            <w:r w:rsidRPr="00EF186C">
              <w:rPr>
                <w:sz w:val="24"/>
                <w:szCs w:val="24"/>
              </w:rPr>
              <w:t>.</w:t>
            </w:r>
          </w:p>
        </w:tc>
      </w:tr>
      <w:tr w:rsidR="0010644F" w:rsidRPr="002E27AC" w14:paraId="417A2405" w14:textId="77777777" w:rsidTr="0010644F">
        <w:tc>
          <w:tcPr>
            <w:tcW w:w="1625" w:type="dxa"/>
          </w:tcPr>
          <w:p w14:paraId="417A23F9" w14:textId="77777777" w:rsidR="0010644F" w:rsidRDefault="0010644F" w:rsidP="00BE3F1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Април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23FA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3B99">
              <w:rPr>
                <w:color w:val="000000"/>
                <w:sz w:val="24"/>
                <w:szCs w:val="24"/>
              </w:rPr>
              <w:t>Анализа</w:t>
            </w:r>
            <w:proofErr w:type="spellEnd"/>
            <w:r w:rsidRPr="000B3B9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3B99">
              <w:rPr>
                <w:color w:val="000000"/>
                <w:sz w:val="24"/>
                <w:szCs w:val="24"/>
              </w:rPr>
              <w:t>успеха</w:t>
            </w:r>
            <w:proofErr w:type="spellEnd"/>
            <w:r w:rsidRPr="000B3B9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3B99">
              <w:rPr>
                <w:color w:val="000000"/>
                <w:sz w:val="24"/>
                <w:szCs w:val="24"/>
              </w:rPr>
              <w:t>на</w:t>
            </w:r>
            <w:proofErr w:type="spellEnd"/>
            <w:r w:rsidRPr="000B3B9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3B99">
              <w:rPr>
                <w:color w:val="000000"/>
                <w:sz w:val="24"/>
                <w:szCs w:val="24"/>
              </w:rPr>
              <w:t>крају</w:t>
            </w:r>
            <w:proofErr w:type="spellEnd"/>
            <w:r w:rsidRPr="000B3B9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3B99">
              <w:rPr>
                <w:color w:val="000000"/>
                <w:sz w:val="24"/>
                <w:szCs w:val="24"/>
              </w:rPr>
              <w:t>првог</w:t>
            </w:r>
            <w:proofErr w:type="spellEnd"/>
            <w:r w:rsidRPr="000B3B9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3B99">
              <w:rPr>
                <w:color w:val="000000"/>
                <w:sz w:val="24"/>
                <w:szCs w:val="24"/>
              </w:rPr>
              <w:t>полугодишта</w:t>
            </w:r>
            <w:proofErr w:type="spellEnd"/>
            <w:r w:rsidRPr="000B3B99">
              <w:rPr>
                <w:color w:val="000000"/>
                <w:sz w:val="24"/>
                <w:szCs w:val="24"/>
              </w:rPr>
              <w:t xml:space="preserve">  </w:t>
            </w:r>
          </w:p>
          <w:p w14:paraId="417A23FB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  <w:r w:rsidRPr="000B3B99">
              <w:rPr>
                <w:color w:val="000000"/>
                <w:sz w:val="24"/>
                <w:szCs w:val="24"/>
              </w:rPr>
              <w:t xml:space="preserve">                                          </w:t>
            </w:r>
            <w:proofErr w:type="spellStart"/>
            <w:r w:rsidRPr="000B3B99">
              <w:rPr>
                <w:color w:val="000000"/>
                <w:sz w:val="24"/>
                <w:szCs w:val="24"/>
              </w:rPr>
              <w:t>Извештаји</w:t>
            </w:r>
            <w:proofErr w:type="spellEnd"/>
            <w:r w:rsidRPr="000B3B9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3B99">
              <w:rPr>
                <w:color w:val="000000"/>
                <w:sz w:val="24"/>
                <w:szCs w:val="24"/>
              </w:rPr>
              <w:t>са</w:t>
            </w:r>
            <w:proofErr w:type="spellEnd"/>
            <w:r w:rsidRPr="000B3B9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3B99">
              <w:rPr>
                <w:color w:val="000000"/>
                <w:sz w:val="24"/>
                <w:szCs w:val="24"/>
              </w:rPr>
              <w:t>семинара</w:t>
            </w:r>
            <w:proofErr w:type="spellEnd"/>
          </w:p>
          <w:p w14:paraId="417A23FC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</w:p>
          <w:p w14:paraId="417A23FD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3B99">
              <w:rPr>
                <w:color w:val="000000"/>
                <w:sz w:val="24"/>
                <w:szCs w:val="24"/>
              </w:rPr>
              <w:t>Организација</w:t>
            </w:r>
            <w:proofErr w:type="spellEnd"/>
            <w:r w:rsidRPr="000B3B9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3B99">
              <w:rPr>
                <w:color w:val="000000"/>
                <w:sz w:val="24"/>
                <w:szCs w:val="24"/>
              </w:rPr>
              <w:t>школских</w:t>
            </w:r>
            <w:proofErr w:type="spellEnd"/>
            <w:r w:rsidRPr="000B3B9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3B99">
              <w:rPr>
                <w:color w:val="000000"/>
                <w:sz w:val="24"/>
                <w:szCs w:val="24"/>
              </w:rPr>
              <w:t>такмичења</w:t>
            </w:r>
            <w:proofErr w:type="spellEnd"/>
            <w:r w:rsidRPr="000B3B9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3B99">
              <w:rPr>
                <w:color w:val="000000"/>
                <w:sz w:val="24"/>
                <w:szCs w:val="24"/>
              </w:rPr>
              <w:t>из</w:t>
            </w:r>
            <w:proofErr w:type="spellEnd"/>
            <w:r w:rsidRPr="000B3B9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3B99">
              <w:rPr>
                <w:color w:val="000000"/>
                <w:sz w:val="24"/>
                <w:szCs w:val="24"/>
              </w:rPr>
              <w:t>страних</w:t>
            </w:r>
            <w:proofErr w:type="spellEnd"/>
            <w:r w:rsidRPr="000B3B9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3B99">
              <w:rPr>
                <w:color w:val="000000"/>
                <w:sz w:val="24"/>
                <w:szCs w:val="24"/>
              </w:rPr>
              <w:t>језика</w:t>
            </w:r>
            <w:proofErr w:type="spellEnd"/>
          </w:p>
          <w:p w14:paraId="417A23FE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</w:p>
          <w:p w14:paraId="417A23FF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A05BFB">
              <w:rPr>
                <w:color w:val="000000"/>
                <w:sz w:val="24"/>
                <w:szCs w:val="24"/>
              </w:rPr>
              <w:t>Планирање</w:t>
            </w:r>
            <w:proofErr w:type="spellEnd"/>
            <w:r w:rsidRPr="00A05BF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r w:rsidRPr="00A05BFB">
              <w:rPr>
                <w:color w:val="000000"/>
                <w:sz w:val="24"/>
                <w:szCs w:val="24"/>
              </w:rPr>
              <w:t>исмених</w:t>
            </w:r>
            <w:proofErr w:type="spellEnd"/>
            <w:r w:rsidRPr="00A05BFB">
              <w:rPr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A05BFB">
              <w:rPr>
                <w:color w:val="000000"/>
                <w:sz w:val="24"/>
                <w:szCs w:val="24"/>
              </w:rPr>
              <w:t>задатака</w:t>
            </w:r>
            <w:proofErr w:type="spellEnd"/>
            <w:r w:rsidRPr="00A05BFB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05BFB">
              <w:rPr>
                <w:color w:val="000000"/>
                <w:sz w:val="24"/>
                <w:szCs w:val="24"/>
              </w:rPr>
              <w:t>вежби</w:t>
            </w:r>
            <w:proofErr w:type="spellEnd"/>
            <w:r w:rsidRPr="00A05BF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color w:val="000000"/>
                <w:sz w:val="24"/>
                <w:szCs w:val="24"/>
              </w:rPr>
              <w:t>за</w:t>
            </w:r>
            <w:proofErr w:type="spellEnd"/>
            <w:r w:rsidRPr="00A05BF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color w:val="000000"/>
                <w:sz w:val="24"/>
                <w:szCs w:val="24"/>
              </w:rPr>
              <w:t>друго</w:t>
            </w:r>
            <w:proofErr w:type="spellEnd"/>
            <w:r w:rsidRPr="00A05BF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color w:val="000000"/>
                <w:sz w:val="24"/>
                <w:szCs w:val="24"/>
              </w:rPr>
              <w:t>полугодиште</w:t>
            </w:r>
            <w:proofErr w:type="spellEnd"/>
          </w:p>
          <w:p w14:paraId="417A2400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</w:p>
          <w:p w14:paraId="417A2401" w14:textId="77777777" w:rsidR="0010644F" w:rsidRPr="00EF186C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A05BFB">
              <w:rPr>
                <w:color w:val="000000"/>
                <w:sz w:val="24"/>
                <w:szCs w:val="24"/>
              </w:rPr>
              <w:t>Припреме</w:t>
            </w:r>
            <w:proofErr w:type="spellEnd"/>
            <w:r w:rsidRPr="00A05BF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color w:val="000000"/>
                <w:sz w:val="24"/>
                <w:szCs w:val="24"/>
              </w:rPr>
              <w:t>за</w:t>
            </w:r>
            <w:proofErr w:type="spellEnd"/>
            <w:r w:rsidRPr="00A05BF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color w:val="000000"/>
                <w:sz w:val="24"/>
                <w:szCs w:val="24"/>
              </w:rPr>
              <w:t>извођење</w:t>
            </w:r>
            <w:proofErr w:type="spellEnd"/>
            <w:r w:rsidRPr="00A05BF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color w:val="000000"/>
                <w:sz w:val="24"/>
                <w:szCs w:val="24"/>
              </w:rPr>
              <w:t>матурских</w:t>
            </w:r>
            <w:proofErr w:type="spellEnd"/>
            <w:r w:rsidRPr="00A05BF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color w:val="000000"/>
                <w:sz w:val="24"/>
                <w:szCs w:val="24"/>
              </w:rPr>
              <w:t>радова</w:t>
            </w:r>
            <w:proofErr w:type="spellEnd"/>
          </w:p>
        </w:tc>
        <w:tc>
          <w:tcPr>
            <w:tcW w:w="5541" w:type="dxa"/>
          </w:tcPr>
          <w:p w14:paraId="417A2402" w14:textId="77777777" w:rsidR="0010644F" w:rsidRPr="00A05BFB" w:rsidRDefault="0010644F" w:rsidP="00BE3F1E">
            <w:pPr>
              <w:rPr>
                <w:sz w:val="24"/>
                <w:szCs w:val="24"/>
              </w:rPr>
            </w:pPr>
            <w:proofErr w:type="spellStart"/>
            <w:r w:rsidRPr="00A05BFB">
              <w:rPr>
                <w:sz w:val="24"/>
                <w:szCs w:val="24"/>
              </w:rPr>
              <w:t>Због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обуставе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наставе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до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које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је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дошло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од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почетка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другог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полугодишта</w:t>
            </w:r>
            <w:proofErr w:type="spellEnd"/>
            <w:r w:rsidRPr="00A05BFB">
              <w:rPr>
                <w:sz w:val="24"/>
                <w:szCs w:val="24"/>
              </w:rPr>
              <w:t xml:space="preserve">, </w:t>
            </w:r>
            <w:proofErr w:type="spellStart"/>
            <w:r w:rsidRPr="00A05BFB">
              <w:rPr>
                <w:sz w:val="24"/>
                <w:szCs w:val="24"/>
              </w:rPr>
              <w:t>није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било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састанака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Актива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за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стране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језике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до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априла</w:t>
            </w:r>
            <w:proofErr w:type="spellEnd"/>
            <w:r w:rsidRPr="00A05BFB">
              <w:rPr>
                <w:sz w:val="24"/>
                <w:szCs w:val="24"/>
              </w:rPr>
              <w:t xml:space="preserve">. </w:t>
            </w:r>
          </w:p>
          <w:p w14:paraId="417A2403" w14:textId="77777777" w:rsidR="0010644F" w:rsidRPr="00A05BFB" w:rsidRDefault="0010644F" w:rsidP="00BE3F1E">
            <w:pPr>
              <w:rPr>
                <w:sz w:val="24"/>
                <w:szCs w:val="24"/>
              </w:rPr>
            </w:pPr>
            <w:r w:rsidRPr="00A05BFB">
              <w:rPr>
                <w:sz w:val="24"/>
                <w:szCs w:val="24"/>
              </w:rPr>
              <w:t xml:space="preserve">28. 4. 2025. </w:t>
            </w:r>
            <w:proofErr w:type="spellStart"/>
            <w:r w:rsidRPr="00A05BFB">
              <w:rPr>
                <w:sz w:val="24"/>
                <w:szCs w:val="24"/>
              </w:rPr>
              <w:t>одржан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је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састанак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где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је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усвојен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план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писмених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провера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за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друго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полугодиште</w:t>
            </w:r>
            <w:proofErr w:type="spellEnd"/>
            <w:r w:rsidRPr="00A05BFB">
              <w:rPr>
                <w:sz w:val="24"/>
                <w:szCs w:val="24"/>
              </w:rPr>
              <w:t xml:space="preserve"> и </w:t>
            </w:r>
            <w:proofErr w:type="spellStart"/>
            <w:r w:rsidRPr="00A05BFB">
              <w:rPr>
                <w:sz w:val="24"/>
                <w:szCs w:val="24"/>
              </w:rPr>
              <w:t>то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је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предложено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Педагошком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колегијуму</w:t>
            </w:r>
            <w:proofErr w:type="spellEnd"/>
            <w:r w:rsidRPr="00A05BFB">
              <w:rPr>
                <w:sz w:val="24"/>
                <w:szCs w:val="24"/>
              </w:rPr>
              <w:t xml:space="preserve">. </w:t>
            </w:r>
          </w:p>
          <w:p w14:paraId="417A2404" w14:textId="77777777" w:rsidR="0010644F" w:rsidRPr="00EF186C" w:rsidRDefault="0010644F" w:rsidP="00BE3F1E">
            <w:pPr>
              <w:rPr>
                <w:sz w:val="24"/>
                <w:szCs w:val="24"/>
              </w:rPr>
            </w:pPr>
            <w:proofErr w:type="spellStart"/>
            <w:r w:rsidRPr="00A05BFB">
              <w:rPr>
                <w:sz w:val="24"/>
                <w:szCs w:val="24"/>
              </w:rPr>
              <w:t>Наставницима</w:t>
            </w:r>
            <w:proofErr w:type="spellEnd"/>
            <w:r w:rsidRPr="00A05BFB">
              <w:rPr>
                <w:sz w:val="24"/>
                <w:szCs w:val="24"/>
              </w:rPr>
              <w:t xml:space="preserve"> 4. </w:t>
            </w:r>
            <w:proofErr w:type="spellStart"/>
            <w:r w:rsidRPr="00A05BFB">
              <w:rPr>
                <w:sz w:val="24"/>
                <w:szCs w:val="24"/>
              </w:rPr>
              <w:t>разреда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су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се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пријављивали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ученици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који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желе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да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раде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матурске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радове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из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страних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језика</w:t>
            </w:r>
            <w:proofErr w:type="spellEnd"/>
            <w:r w:rsidRPr="00A05BFB">
              <w:rPr>
                <w:sz w:val="24"/>
                <w:szCs w:val="24"/>
              </w:rPr>
              <w:t xml:space="preserve"> и </w:t>
            </w:r>
            <w:proofErr w:type="spellStart"/>
            <w:r w:rsidRPr="00A05BFB">
              <w:rPr>
                <w:sz w:val="24"/>
                <w:szCs w:val="24"/>
              </w:rPr>
              <w:t>само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се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за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Енглески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језик</w:t>
            </w:r>
            <w:proofErr w:type="spellEnd"/>
            <w:r w:rsidRPr="00A05BFB">
              <w:rPr>
                <w:sz w:val="24"/>
                <w:szCs w:val="24"/>
              </w:rPr>
              <w:t xml:space="preserve"> </w:t>
            </w:r>
            <w:proofErr w:type="spellStart"/>
            <w:r w:rsidRPr="00A05BFB">
              <w:rPr>
                <w:sz w:val="24"/>
                <w:szCs w:val="24"/>
              </w:rPr>
              <w:t>пријавило</w:t>
            </w:r>
            <w:proofErr w:type="spellEnd"/>
            <w:r w:rsidRPr="00A05BFB">
              <w:rPr>
                <w:sz w:val="24"/>
                <w:szCs w:val="24"/>
              </w:rPr>
              <w:t xml:space="preserve"> 11 </w:t>
            </w:r>
            <w:proofErr w:type="spellStart"/>
            <w:r w:rsidRPr="00A05BFB">
              <w:rPr>
                <w:sz w:val="24"/>
                <w:szCs w:val="24"/>
              </w:rPr>
              <w:t>ученика</w:t>
            </w:r>
            <w:proofErr w:type="spellEnd"/>
            <w:r w:rsidRPr="00A05BFB">
              <w:rPr>
                <w:sz w:val="24"/>
                <w:szCs w:val="24"/>
              </w:rPr>
              <w:t>.</w:t>
            </w:r>
          </w:p>
        </w:tc>
      </w:tr>
      <w:tr w:rsidR="0010644F" w:rsidRPr="002E27AC" w14:paraId="417A2410" w14:textId="77777777" w:rsidTr="0010644F">
        <w:tc>
          <w:tcPr>
            <w:tcW w:w="1625" w:type="dxa"/>
          </w:tcPr>
          <w:p w14:paraId="417A2406" w14:textId="77777777" w:rsidR="0010644F" w:rsidRDefault="0010644F" w:rsidP="00BE3F1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Мај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2407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716D9">
              <w:rPr>
                <w:color w:val="000000"/>
                <w:sz w:val="24"/>
                <w:szCs w:val="24"/>
              </w:rPr>
              <w:t>Избор</w:t>
            </w:r>
            <w:proofErr w:type="spellEnd"/>
            <w:r w:rsidRPr="00C716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color w:val="000000"/>
                <w:sz w:val="24"/>
                <w:szCs w:val="24"/>
              </w:rPr>
              <w:t>уџбеника</w:t>
            </w:r>
            <w:proofErr w:type="spellEnd"/>
            <w:r w:rsidRPr="00C716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color w:val="000000"/>
                <w:sz w:val="24"/>
                <w:szCs w:val="24"/>
              </w:rPr>
              <w:t>за</w:t>
            </w:r>
            <w:proofErr w:type="spellEnd"/>
            <w:r w:rsidRPr="00C716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color w:val="000000"/>
                <w:sz w:val="24"/>
                <w:szCs w:val="24"/>
              </w:rPr>
              <w:t>наредну</w:t>
            </w:r>
            <w:proofErr w:type="spellEnd"/>
            <w:r w:rsidRPr="00C716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color w:val="000000"/>
                <w:sz w:val="24"/>
                <w:szCs w:val="24"/>
              </w:rPr>
              <w:t>школску</w:t>
            </w:r>
            <w:proofErr w:type="spellEnd"/>
            <w:r w:rsidRPr="00C716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color w:val="000000"/>
                <w:sz w:val="24"/>
                <w:szCs w:val="24"/>
              </w:rPr>
              <w:t>годину</w:t>
            </w:r>
            <w:proofErr w:type="spellEnd"/>
          </w:p>
          <w:p w14:paraId="417A2408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</w:p>
          <w:p w14:paraId="417A2409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716D9">
              <w:rPr>
                <w:color w:val="000000"/>
                <w:sz w:val="24"/>
                <w:szCs w:val="24"/>
              </w:rPr>
              <w:t>Анализа</w:t>
            </w:r>
            <w:proofErr w:type="spellEnd"/>
            <w:r w:rsidRPr="00C716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color w:val="000000"/>
                <w:sz w:val="24"/>
                <w:szCs w:val="24"/>
              </w:rPr>
              <w:t>рада</w:t>
            </w:r>
            <w:proofErr w:type="spellEnd"/>
            <w:r w:rsidRPr="00C716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color w:val="000000"/>
                <w:sz w:val="24"/>
                <w:szCs w:val="24"/>
              </w:rPr>
              <w:t>додатне</w:t>
            </w:r>
            <w:proofErr w:type="spellEnd"/>
            <w:r w:rsidRPr="00C716D9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716D9">
              <w:rPr>
                <w:color w:val="000000"/>
                <w:sz w:val="24"/>
                <w:szCs w:val="24"/>
              </w:rPr>
              <w:t>допунске</w:t>
            </w:r>
            <w:proofErr w:type="spellEnd"/>
            <w:r w:rsidRPr="00C716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color w:val="000000"/>
                <w:sz w:val="24"/>
                <w:szCs w:val="24"/>
              </w:rPr>
              <w:t>наставе</w:t>
            </w:r>
            <w:proofErr w:type="spellEnd"/>
          </w:p>
          <w:p w14:paraId="417A240A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</w:p>
          <w:p w14:paraId="417A240B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716D9">
              <w:rPr>
                <w:color w:val="000000"/>
                <w:sz w:val="24"/>
                <w:szCs w:val="24"/>
              </w:rPr>
              <w:t>Припреме</w:t>
            </w:r>
            <w:proofErr w:type="spellEnd"/>
            <w:r w:rsidRPr="00C716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color w:val="000000"/>
                <w:sz w:val="24"/>
                <w:szCs w:val="24"/>
              </w:rPr>
              <w:t>за</w:t>
            </w:r>
            <w:proofErr w:type="spellEnd"/>
            <w:r w:rsidRPr="00C716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color w:val="000000"/>
                <w:sz w:val="24"/>
                <w:szCs w:val="24"/>
              </w:rPr>
              <w:t>извођење</w:t>
            </w:r>
            <w:proofErr w:type="spellEnd"/>
            <w:r w:rsidRPr="00C716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color w:val="000000"/>
                <w:sz w:val="24"/>
                <w:szCs w:val="24"/>
              </w:rPr>
              <w:t>матурских</w:t>
            </w:r>
            <w:proofErr w:type="spellEnd"/>
            <w:r w:rsidRPr="00C716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color w:val="000000"/>
                <w:sz w:val="24"/>
                <w:szCs w:val="24"/>
              </w:rPr>
              <w:t>испита</w:t>
            </w:r>
            <w:proofErr w:type="spellEnd"/>
          </w:p>
          <w:p w14:paraId="417A240C" w14:textId="77777777" w:rsidR="0010644F" w:rsidRPr="000B3B99" w:rsidRDefault="0010644F" w:rsidP="00BE3F1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541" w:type="dxa"/>
          </w:tcPr>
          <w:p w14:paraId="417A240D" w14:textId="77777777" w:rsidR="0010644F" w:rsidRPr="00C716D9" w:rsidRDefault="0010644F" w:rsidP="00BE3F1E">
            <w:pPr>
              <w:rPr>
                <w:sz w:val="24"/>
                <w:szCs w:val="24"/>
              </w:rPr>
            </w:pPr>
            <w:proofErr w:type="spellStart"/>
            <w:r w:rsidRPr="00C716D9">
              <w:rPr>
                <w:sz w:val="24"/>
                <w:szCs w:val="24"/>
              </w:rPr>
              <w:t>Сви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чланови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овог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већа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су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рекли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да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ће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уџбеници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бити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исти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као</w:t>
            </w:r>
            <w:proofErr w:type="spellEnd"/>
            <w:r w:rsidRPr="00C716D9">
              <w:rPr>
                <w:sz w:val="24"/>
                <w:szCs w:val="24"/>
              </w:rPr>
              <w:t xml:space="preserve"> и </w:t>
            </w:r>
            <w:proofErr w:type="spellStart"/>
            <w:r w:rsidRPr="00C716D9">
              <w:rPr>
                <w:sz w:val="24"/>
                <w:szCs w:val="24"/>
              </w:rPr>
              <w:t>прошле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школске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године</w:t>
            </w:r>
            <w:proofErr w:type="spellEnd"/>
            <w:r w:rsidRPr="00C716D9">
              <w:rPr>
                <w:sz w:val="24"/>
                <w:szCs w:val="24"/>
              </w:rPr>
              <w:t xml:space="preserve">, с </w:t>
            </w:r>
            <w:proofErr w:type="spellStart"/>
            <w:r w:rsidRPr="00C716D9">
              <w:rPr>
                <w:sz w:val="24"/>
                <w:szCs w:val="24"/>
              </w:rPr>
              <w:t>тим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што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ће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уџбеник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за</w:t>
            </w:r>
            <w:proofErr w:type="spellEnd"/>
            <w:r w:rsidRPr="00C716D9">
              <w:rPr>
                <w:sz w:val="24"/>
                <w:szCs w:val="24"/>
              </w:rPr>
              <w:t xml:space="preserve"> 2. </w:t>
            </w:r>
            <w:proofErr w:type="spellStart"/>
            <w:r w:rsidRPr="00C716D9">
              <w:rPr>
                <w:sz w:val="24"/>
                <w:szCs w:val="24"/>
              </w:rPr>
              <w:t>годину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за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Енглески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језик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бити</w:t>
            </w:r>
            <w:proofErr w:type="spellEnd"/>
            <w:r w:rsidRPr="00C716D9">
              <w:rPr>
                <w:sz w:val="24"/>
                <w:szCs w:val="24"/>
              </w:rPr>
              <w:t xml:space="preserve"> Focus 3, </w:t>
            </w:r>
            <w:proofErr w:type="spellStart"/>
            <w:r w:rsidRPr="00C716D9">
              <w:rPr>
                <w:sz w:val="24"/>
                <w:szCs w:val="24"/>
              </w:rPr>
              <w:t>али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друго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издање</w:t>
            </w:r>
            <w:proofErr w:type="spellEnd"/>
            <w:r w:rsidRPr="00C716D9">
              <w:rPr>
                <w:sz w:val="24"/>
                <w:szCs w:val="24"/>
              </w:rPr>
              <w:t>.</w:t>
            </w:r>
          </w:p>
          <w:p w14:paraId="417A240E" w14:textId="77777777" w:rsidR="0010644F" w:rsidRPr="00C716D9" w:rsidRDefault="0010644F" w:rsidP="00BE3F1E">
            <w:pPr>
              <w:rPr>
                <w:sz w:val="24"/>
                <w:szCs w:val="24"/>
              </w:rPr>
            </w:pPr>
            <w:proofErr w:type="spellStart"/>
            <w:r w:rsidRPr="00C716D9">
              <w:rPr>
                <w:sz w:val="24"/>
                <w:szCs w:val="24"/>
              </w:rPr>
              <w:t>Часови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додатне</w:t>
            </w:r>
            <w:proofErr w:type="spellEnd"/>
            <w:r w:rsidRPr="00C716D9">
              <w:rPr>
                <w:sz w:val="24"/>
                <w:szCs w:val="24"/>
              </w:rPr>
              <w:t xml:space="preserve"> и </w:t>
            </w:r>
            <w:proofErr w:type="spellStart"/>
            <w:r w:rsidRPr="00C716D9">
              <w:rPr>
                <w:sz w:val="24"/>
                <w:szCs w:val="24"/>
              </w:rPr>
              <w:t>допунске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наставе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се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редовно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одржавају</w:t>
            </w:r>
            <w:proofErr w:type="spellEnd"/>
            <w:r w:rsidRPr="00C716D9">
              <w:rPr>
                <w:sz w:val="24"/>
                <w:szCs w:val="24"/>
              </w:rPr>
              <w:t xml:space="preserve"> и </w:t>
            </w:r>
            <w:proofErr w:type="spellStart"/>
            <w:r w:rsidRPr="00C716D9">
              <w:rPr>
                <w:sz w:val="24"/>
                <w:szCs w:val="24"/>
              </w:rPr>
              <w:t>то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све</w:t>
            </w:r>
            <w:proofErr w:type="spellEnd"/>
            <w:r w:rsidRPr="00C716D9">
              <w:rPr>
                <w:sz w:val="24"/>
                <w:szCs w:val="24"/>
              </w:rPr>
              <w:t xml:space="preserve"> у </w:t>
            </w:r>
            <w:proofErr w:type="spellStart"/>
            <w:r w:rsidRPr="00C716D9">
              <w:rPr>
                <w:sz w:val="24"/>
                <w:szCs w:val="24"/>
              </w:rPr>
              <w:t>договору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са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ученицима</w:t>
            </w:r>
            <w:proofErr w:type="spellEnd"/>
            <w:r w:rsidRPr="00C716D9">
              <w:rPr>
                <w:sz w:val="24"/>
                <w:szCs w:val="24"/>
              </w:rPr>
              <w:t>.</w:t>
            </w:r>
          </w:p>
          <w:p w14:paraId="417A240F" w14:textId="77777777" w:rsidR="0010644F" w:rsidRPr="00A05BFB" w:rsidRDefault="0010644F" w:rsidP="00BE3F1E">
            <w:pPr>
              <w:rPr>
                <w:sz w:val="24"/>
                <w:szCs w:val="24"/>
              </w:rPr>
            </w:pPr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Менторски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рад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са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матурантима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се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одвија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по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плану</w:t>
            </w:r>
            <w:proofErr w:type="spellEnd"/>
            <w:r w:rsidRPr="00C716D9">
              <w:rPr>
                <w:sz w:val="24"/>
                <w:szCs w:val="24"/>
              </w:rPr>
              <w:t xml:space="preserve">, </w:t>
            </w:r>
            <w:proofErr w:type="spellStart"/>
            <w:r w:rsidRPr="00C716D9">
              <w:rPr>
                <w:sz w:val="24"/>
                <w:szCs w:val="24"/>
              </w:rPr>
              <w:t>као</w:t>
            </w:r>
            <w:proofErr w:type="spellEnd"/>
            <w:r w:rsidRPr="00C716D9">
              <w:rPr>
                <w:sz w:val="24"/>
                <w:szCs w:val="24"/>
              </w:rPr>
              <w:t xml:space="preserve"> и </w:t>
            </w:r>
            <w:proofErr w:type="spellStart"/>
            <w:r w:rsidRPr="00C716D9">
              <w:rPr>
                <w:sz w:val="24"/>
                <w:szCs w:val="24"/>
              </w:rPr>
              <w:t>припремна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настава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за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полагање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матурског</w:t>
            </w:r>
            <w:proofErr w:type="spellEnd"/>
            <w:r w:rsidRPr="00C716D9">
              <w:rPr>
                <w:sz w:val="24"/>
                <w:szCs w:val="24"/>
              </w:rPr>
              <w:t xml:space="preserve"> </w:t>
            </w:r>
            <w:proofErr w:type="spellStart"/>
            <w:r w:rsidRPr="00C716D9">
              <w:rPr>
                <w:sz w:val="24"/>
                <w:szCs w:val="24"/>
              </w:rPr>
              <w:t>испита</w:t>
            </w:r>
            <w:proofErr w:type="spellEnd"/>
            <w:r w:rsidRPr="00C716D9">
              <w:rPr>
                <w:sz w:val="24"/>
                <w:szCs w:val="24"/>
              </w:rPr>
              <w:t>.</w:t>
            </w:r>
          </w:p>
        </w:tc>
      </w:tr>
      <w:tr w:rsidR="0010644F" w:rsidRPr="00012B72" w14:paraId="417A2437" w14:textId="77777777" w:rsidTr="0010644F">
        <w:tc>
          <w:tcPr>
            <w:tcW w:w="1625" w:type="dxa"/>
          </w:tcPr>
          <w:p w14:paraId="417A2411" w14:textId="77777777" w:rsidR="0010644F" w:rsidRDefault="0010644F" w:rsidP="00BE3F1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Јун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2412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577B16">
              <w:rPr>
                <w:color w:val="000000"/>
                <w:sz w:val="24"/>
                <w:szCs w:val="24"/>
              </w:rPr>
              <w:t>Анализа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матурског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испита</w:t>
            </w:r>
            <w:proofErr w:type="spellEnd"/>
          </w:p>
          <w:p w14:paraId="417A2413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</w:p>
          <w:p w14:paraId="417A2414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577B16">
              <w:rPr>
                <w:color w:val="000000"/>
                <w:sz w:val="24"/>
                <w:szCs w:val="24"/>
              </w:rPr>
              <w:t>Предлог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поделе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часова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за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наставнике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за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наредну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школску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годину</w:t>
            </w:r>
            <w:proofErr w:type="spellEnd"/>
          </w:p>
          <w:p w14:paraId="417A2415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</w:p>
          <w:p w14:paraId="417A2416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577B16">
              <w:rPr>
                <w:color w:val="000000"/>
                <w:sz w:val="24"/>
                <w:szCs w:val="24"/>
              </w:rPr>
              <w:t>Избор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руководиоца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Стручног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већа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за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наредну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школску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годину</w:t>
            </w:r>
            <w:proofErr w:type="spellEnd"/>
          </w:p>
          <w:p w14:paraId="417A2417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</w:p>
          <w:p w14:paraId="417A2418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577B16">
              <w:rPr>
                <w:color w:val="000000"/>
                <w:sz w:val="24"/>
                <w:szCs w:val="24"/>
              </w:rPr>
              <w:t>План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рада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Стручног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већа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за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наредну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школску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годину</w:t>
            </w:r>
            <w:proofErr w:type="spellEnd"/>
          </w:p>
          <w:p w14:paraId="417A2419" w14:textId="77777777" w:rsidR="0010644F" w:rsidRDefault="0010644F" w:rsidP="00BE3F1E">
            <w:pPr>
              <w:rPr>
                <w:color w:val="000000"/>
                <w:sz w:val="24"/>
                <w:szCs w:val="24"/>
              </w:rPr>
            </w:pPr>
          </w:p>
          <w:p w14:paraId="417A241A" w14:textId="77777777" w:rsidR="0010644F" w:rsidRPr="00C716D9" w:rsidRDefault="0010644F" w:rsidP="00BE3F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577B16">
              <w:rPr>
                <w:color w:val="000000"/>
                <w:sz w:val="24"/>
                <w:szCs w:val="24"/>
              </w:rPr>
              <w:t>Извештај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раду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Стручног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већа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за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текућу</w:t>
            </w:r>
            <w:proofErr w:type="spellEnd"/>
            <w:r w:rsidRPr="00577B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B16">
              <w:rPr>
                <w:color w:val="000000"/>
                <w:sz w:val="24"/>
                <w:szCs w:val="24"/>
              </w:rPr>
              <w:t>годину</w:t>
            </w:r>
            <w:proofErr w:type="spellEnd"/>
          </w:p>
        </w:tc>
        <w:tc>
          <w:tcPr>
            <w:tcW w:w="5541" w:type="dxa"/>
          </w:tcPr>
          <w:p w14:paraId="417A241B" w14:textId="77777777" w:rsidR="0010644F" w:rsidRPr="00A41FB9" w:rsidRDefault="0010644F" w:rsidP="00BE3F1E">
            <w:pPr>
              <w:rPr>
                <w:sz w:val="24"/>
                <w:szCs w:val="24"/>
              </w:rPr>
            </w:pPr>
            <w:proofErr w:type="spellStart"/>
            <w:r w:rsidRPr="00A41FB9">
              <w:rPr>
                <w:sz w:val="24"/>
                <w:szCs w:val="24"/>
              </w:rPr>
              <w:t>Стручно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веће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за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стране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језике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одлучило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се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за</w:t>
            </w:r>
            <w:proofErr w:type="spellEnd"/>
            <w:r w:rsidRPr="00A41FB9">
              <w:rPr>
                <w:sz w:val="24"/>
                <w:szCs w:val="24"/>
              </w:rPr>
              <w:t xml:space="preserve"> 4 </w:t>
            </w:r>
            <w:proofErr w:type="spellStart"/>
            <w:r w:rsidRPr="00A41FB9">
              <w:rPr>
                <w:sz w:val="24"/>
                <w:szCs w:val="24"/>
              </w:rPr>
              <w:t>текста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од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предложених</w:t>
            </w:r>
            <w:proofErr w:type="spellEnd"/>
            <w:r w:rsidRPr="00A41FB9">
              <w:rPr>
                <w:sz w:val="24"/>
                <w:szCs w:val="24"/>
              </w:rPr>
              <w:t xml:space="preserve"> 8 </w:t>
            </w:r>
            <w:proofErr w:type="spellStart"/>
            <w:r w:rsidRPr="00A41FB9">
              <w:rPr>
                <w:sz w:val="24"/>
                <w:szCs w:val="24"/>
              </w:rPr>
              <w:t>за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превод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са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енглеског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на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српски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језик</w:t>
            </w:r>
            <w:proofErr w:type="spellEnd"/>
            <w:r w:rsidRPr="00A41FB9">
              <w:rPr>
                <w:sz w:val="24"/>
                <w:szCs w:val="24"/>
              </w:rPr>
              <w:t xml:space="preserve">, </w:t>
            </w:r>
            <w:proofErr w:type="spellStart"/>
            <w:r w:rsidRPr="00A41FB9">
              <w:rPr>
                <w:sz w:val="24"/>
                <w:szCs w:val="24"/>
              </w:rPr>
              <w:t>исто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толико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текстова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је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било</w:t>
            </w:r>
            <w:proofErr w:type="spellEnd"/>
            <w:r w:rsidRPr="00A41FB9">
              <w:rPr>
                <w:sz w:val="24"/>
                <w:szCs w:val="24"/>
              </w:rPr>
              <w:t xml:space="preserve"> и </w:t>
            </w:r>
            <w:proofErr w:type="spellStart"/>
            <w:r w:rsidRPr="00A41FB9">
              <w:rPr>
                <w:sz w:val="24"/>
                <w:szCs w:val="24"/>
              </w:rPr>
              <w:t>за</w:t>
            </w:r>
            <w:proofErr w:type="spellEnd"/>
            <w:r w:rsidR="00B02EEB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француски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језик</w:t>
            </w:r>
            <w:proofErr w:type="spellEnd"/>
            <w:r w:rsidRPr="00A41FB9">
              <w:rPr>
                <w:sz w:val="24"/>
                <w:szCs w:val="24"/>
              </w:rPr>
              <w:t>.</w:t>
            </w:r>
          </w:p>
          <w:p w14:paraId="417A241C" w14:textId="77777777" w:rsidR="0010644F" w:rsidRPr="00A41FB9" w:rsidRDefault="0010644F" w:rsidP="00BE3F1E">
            <w:pPr>
              <w:rPr>
                <w:sz w:val="24"/>
                <w:szCs w:val="24"/>
              </w:rPr>
            </w:pPr>
            <w:r w:rsidRPr="00A41FB9">
              <w:rPr>
                <w:sz w:val="24"/>
                <w:szCs w:val="24"/>
              </w:rPr>
              <w:t xml:space="preserve">У </w:t>
            </w:r>
            <w:proofErr w:type="spellStart"/>
            <w:r w:rsidRPr="00A41FB9">
              <w:rPr>
                <w:sz w:val="24"/>
                <w:szCs w:val="24"/>
              </w:rPr>
              <w:t>питању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су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одломци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из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књижевних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дела</w:t>
            </w:r>
            <w:proofErr w:type="spellEnd"/>
            <w:r w:rsidRPr="00A41FB9">
              <w:rPr>
                <w:sz w:val="24"/>
                <w:szCs w:val="24"/>
              </w:rPr>
              <w:t xml:space="preserve">, </w:t>
            </w:r>
            <w:proofErr w:type="spellStart"/>
            <w:r w:rsidRPr="00A41FB9">
              <w:rPr>
                <w:sz w:val="24"/>
                <w:szCs w:val="24"/>
              </w:rPr>
              <w:t>новински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чланци</w:t>
            </w:r>
            <w:proofErr w:type="spellEnd"/>
            <w:r w:rsidRPr="00A41FB9">
              <w:rPr>
                <w:sz w:val="24"/>
                <w:szCs w:val="24"/>
              </w:rPr>
              <w:t xml:space="preserve">, </w:t>
            </w:r>
            <w:proofErr w:type="spellStart"/>
            <w:r w:rsidRPr="00A41FB9">
              <w:rPr>
                <w:sz w:val="24"/>
                <w:szCs w:val="24"/>
              </w:rPr>
              <w:t>као</w:t>
            </w:r>
            <w:proofErr w:type="spellEnd"/>
            <w:r w:rsidRPr="00A41FB9">
              <w:rPr>
                <w:sz w:val="24"/>
                <w:szCs w:val="24"/>
              </w:rPr>
              <w:t xml:space="preserve"> и </w:t>
            </w:r>
            <w:proofErr w:type="spellStart"/>
            <w:r w:rsidRPr="00A41FB9">
              <w:rPr>
                <w:sz w:val="24"/>
                <w:szCs w:val="24"/>
              </w:rPr>
              <w:t>научне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студије</w:t>
            </w:r>
            <w:proofErr w:type="spellEnd"/>
            <w:r w:rsidRPr="00A41FB9">
              <w:rPr>
                <w:sz w:val="24"/>
                <w:szCs w:val="24"/>
              </w:rPr>
              <w:t>.</w:t>
            </w:r>
          </w:p>
          <w:p w14:paraId="417A241D" w14:textId="77777777" w:rsidR="0010644F" w:rsidRPr="00A41FB9" w:rsidRDefault="0010644F" w:rsidP="00BE3F1E">
            <w:pPr>
              <w:rPr>
                <w:sz w:val="24"/>
                <w:szCs w:val="24"/>
              </w:rPr>
            </w:pPr>
            <w:proofErr w:type="spellStart"/>
            <w:r w:rsidRPr="00A41FB9">
              <w:rPr>
                <w:sz w:val="24"/>
                <w:szCs w:val="24"/>
              </w:rPr>
              <w:t>Писмени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матурски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испит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из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страних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језика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положили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су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сви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ученици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који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су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били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пријављени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за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јунски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испитни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рок</w:t>
            </w:r>
            <w:proofErr w:type="spellEnd"/>
            <w:r w:rsidRPr="00A41FB9">
              <w:rPr>
                <w:sz w:val="24"/>
                <w:szCs w:val="24"/>
              </w:rPr>
              <w:t xml:space="preserve">. </w:t>
            </w:r>
            <w:proofErr w:type="spellStart"/>
            <w:r w:rsidRPr="00A41FB9">
              <w:rPr>
                <w:sz w:val="24"/>
                <w:szCs w:val="24"/>
              </w:rPr>
              <w:t>За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израду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писменог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матурског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задатка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ученици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су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бирали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све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понуђене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текстове</w:t>
            </w:r>
            <w:proofErr w:type="spellEnd"/>
            <w:r w:rsidRPr="00A41FB9">
              <w:rPr>
                <w:sz w:val="24"/>
                <w:szCs w:val="24"/>
              </w:rPr>
              <w:t>.</w:t>
            </w:r>
          </w:p>
          <w:p w14:paraId="417A241E" w14:textId="77777777" w:rsidR="0010644F" w:rsidRPr="00A41FB9" w:rsidRDefault="0010644F" w:rsidP="00BE3F1E">
            <w:pPr>
              <w:rPr>
                <w:sz w:val="24"/>
                <w:szCs w:val="24"/>
              </w:rPr>
            </w:pPr>
            <w:proofErr w:type="spellStart"/>
            <w:r w:rsidRPr="00A41FB9">
              <w:rPr>
                <w:sz w:val="24"/>
                <w:szCs w:val="24"/>
              </w:rPr>
              <w:t>За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Енглески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језик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се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определило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укупно</w:t>
            </w:r>
            <w:proofErr w:type="spellEnd"/>
            <w:r w:rsidRPr="00A41FB9">
              <w:rPr>
                <w:sz w:val="24"/>
                <w:szCs w:val="24"/>
              </w:rPr>
              <w:t xml:space="preserve"> 108 </w:t>
            </w:r>
            <w:proofErr w:type="spellStart"/>
            <w:r w:rsidRPr="00A41FB9">
              <w:rPr>
                <w:sz w:val="24"/>
                <w:szCs w:val="24"/>
              </w:rPr>
              <w:t>ученика</w:t>
            </w:r>
            <w:proofErr w:type="spellEnd"/>
            <w:r w:rsidRPr="00A41FB9">
              <w:rPr>
                <w:sz w:val="24"/>
                <w:szCs w:val="24"/>
              </w:rPr>
              <w:t xml:space="preserve">, а </w:t>
            </w:r>
            <w:proofErr w:type="spellStart"/>
            <w:r w:rsidRPr="00A41FB9">
              <w:rPr>
                <w:sz w:val="24"/>
                <w:szCs w:val="24"/>
              </w:rPr>
              <w:t>за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Француски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језик</w:t>
            </w:r>
            <w:proofErr w:type="spellEnd"/>
            <w:r w:rsidRPr="00A41FB9">
              <w:rPr>
                <w:sz w:val="24"/>
                <w:szCs w:val="24"/>
              </w:rPr>
              <w:t xml:space="preserve"> 12 </w:t>
            </w:r>
            <w:proofErr w:type="spellStart"/>
            <w:r w:rsidRPr="00A41FB9">
              <w:rPr>
                <w:sz w:val="24"/>
                <w:szCs w:val="24"/>
              </w:rPr>
              <w:t>ученика</w:t>
            </w:r>
            <w:proofErr w:type="spellEnd"/>
            <w:r w:rsidRPr="00A41FB9">
              <w:rPr>
                <w:sz w:val="24"/>
                <w:szCs w:val="24"/>
              </w:rPr>
              <w:t>.</w:t>
            </w:r>
          </w:p>
          <w:p w14:paraId="417A241F" w14:textId="77777777" w:rsidR="0010644F" w:rsidRPr="00A41FB9" w:rsidRDefault="0010644F" w:rsidP="00BE3F1E">
            <w:pPr>
              <w:rPr>
                <w:sz w:val="24"/>
                <w:szCs w:val="24"/>
              </w:rPr>
            </w:pPr>
            <w:r w:rsidRPr="00A41FB9">
              <w:rPr>
                <w:sz w:val="24"/>
                <w:szCs w:val="24"/>
              </w:rPr>
              <w:t xml:space="preserve">У </w:t>
            </w:r>
            <w:proofErr w:type="spellStart"/>
            <w:r w:rsidRPr="00A41FB9">
              <w:rPr>
                <w:sz w:val="24"/>
                <w:szCs w:val="24"/>
              </w:rPr>
              <w:t>одељењу</w:t>
            </w:r>
            <w:proofErr w:type="spellEnd"/>
            <w:r w:rsidRPr="00A41FB9">
              <w:rPr>
                <w:sz w:val="24"/>
                <w:szCs w:val="24"/>
              </w:rPr>
              <w:t xml:space="preserve"> IV1 </w:t>
            </w:r>
            <w:proofErr w:type="spellStart"/>
            <w:r w:rsidRPr="00A41FB9">
              <w:rPr>
                <w:sz w:val="24"/>
                <w:szCs w:val="24"/>
              </w:rPr>
              <w:t>Енглески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језик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је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радило</w:t>
            </w:r>
            <w:proofErr w:type="spellEnd"/>
            <w:r w:rsidRPr="00A41FB9">
              <w:rPr>
                <w:sz w:val="24"/>
                <w:szCs w:val="24"/>
              </w:rPr>
              <w:t xml:space="preserve"> 25 </w:t>
            </w:r>
            <w:proofErr w:type="spellStart"/>
            <w:r w:rsidRPr="00A41FB9">
              <w:rPr>
                <w:sz w:val="24"/>
                <w:szCs w:val="24"/>
              </w:rPr>
              <w:t>ученика</w:t>
            </w:r>
            <w:proofErr w:type="spellEnd"/>
            <w:r w:rsidRPr="00A41FB9">
              <w:rPr>
                <w:sz w:val="24"/>
                <w:szCs w:val="24"/>
              </w:rPr>
              <w:t xml:space="preserve">, а </w:t>
            </w:r>
            <w:proofErr w:type="spellStart"/>
            <w:r w:rsidRPr="00A41FB9">
              <w:rPr>
                <w:sz w:val="24"/>
                <w:szCs w:val="24"/>
              </w:rPr>
              <w:t>Француски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језик</w:t>
            </w:r>
            <w:proofErr w:type="spellEnd"/>
            <w:r w:rsidRPr="00A41FB9">
              <w:rPr>
                <w:sz w:val="24"/>
                <w:szCs w:val="24"/>
              </w:rPr>
              <w:t xml:space="preserve"> 1 </w:t>
            </w:r>
            <w:proofErr w:type="spellStart"/>
            <w:r w:rsidRPr="00A41FB9">
              <w:rPr>
                <w:sz w:val="24"/>
                <w:szCs w:val="24"/>
              </w:rPr>
              <w:t>ученик</w:t>
            </w:r>
            <w:proofErr w:type="spellEnd"/>
            <w:r w:rsidRPr="00A41FB9">
              <w:rPr>
                <w:sz w:val="24"/>
                <w:szCs w:val="24"/>
              </w:rPr>
              <w:t xml:space="preserve">; у </w:t>
            </w:r>
            <w:proofErr w:type="spellStart"/>
            <w:r w:rsidRPr="00A41FB9">
              <w:rPr>
                <w:sz w:val="24"/>
                <w:szCs w:val="24"/>
              </w:rPr>
              <w:t>одељењу</w:t>
            </w:r>
            <w:proofErr w:type="spellEnd"/>
            <w:r w:rsidRPr="00A41FB9">
              <w:rPr>
                <w:sz w:val="24"/>
                <w:szCs w:val="24"/>
              </w:rPr>
              <w:t xml:space="preserve"> IV2 </w:t>
            </w:r>
            <w:proofErr w:type="spellStart"/>
            <w:r w:rsidRPr="00A41FB9">
              <w:rPr>
                <w:sz w:val="24"/>
                <w:szCs w:val="24"/>
              </w:rPr>
              <w:t>Енглески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језик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је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радило</w:t>
            </w:r>
            <w:proofErr w:type="spellEnd"/>
            <w:r w:rsidRPr="00A41FB9">
              <w:rPr>
                <w:sz w:val="24"/>
                <w:szCs w:val="24"/>
              </w:rPr>
              <w:t xml:space="preserve"> 20 </w:t>
            </w:r>
            <w:proofErr w:type="spellStart"/>
            <w:r w:rsidRPr="00A41FB9">
              <w:rPr>
                <w:sz w:val="24"/>
                <w:szCs w:val="24"/>
              </w:rPr>
              <w:t>ученика</w:t>
            </w:r>
            <w:proofErr w:type="spellEnd"/>
            <w:r w:rsidRPr="00A41FB9">
              <w:rPr>
                <w:sz w:val="24"/>
                <w:szCs w:val="24"/>
              </w:rPr>
              <w:t xml:space="preserve">, а </w:t>
            </w:r>
            <w:proofErr w:type="spellStart"/>
            <w:r w:rsidRPr="00A41FB9">
              <w:rPr>
                <w:sz w:val="24"/>
                <w:szCs w:val="24"/>
              </w:rPr>
              <w:t>Француски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језик</w:t>
            </w:r>
            <w:proofErr w:type="spellEnd"/>
            <w:r w:rsidRPr="00A41FB9">
              <w:rPr>
                <w:sz w:val="24"/>
                <w:szCs w:val="24"/>
              </w:rPr>
              <w:t xml:space="preserve"> 6 </w:t>
            </w:r>
            <w:proofErr w:type="spellStart"/>
            <w:r w:rsidRPr="00A41FB9">
              <w:rPr>
                <w:sz w:val="24"/>
                <w:szCs w:val="24"/>
              </w:rPr>
              <w:t>ученика</w:t>
            </w:r>
            <w:proofErr w:type="spellEnd"/>
            <w:r w:rsidRPr="00A41FB9">
              <w:rPr>
                <w:sz w:val="24"/>
                <w:szCs w:val="24"/>
              </w:rPr>
              <w:t xml:space="preserve">; у </w:t>
            </w:r>
            <w:proofErr w:type="spellStart"/>
            <w:r w:rsidRPr="00A41FB9">
              <w:rPr>
                <w:sz w:val="24"/>
                <w:szCs w:val="24"/>
              </w:rPr>
              <w:t>одељењу</w:t>
            </w:r>
            <w:proofErr w:type="spellEnd"/>
            <w:r w:rsidRPr="00A41FB9">
              <w:rPr>
                <w:sz w:val="24"/>
                <w:szCs w:val="24"/>
              </w:rPr>
              <w:t xml:space="preserve"> IV3 </w:t>
            </w:r>
            <w:proofErr w:type="spellStart"/>
            <w:r w:rsidRPr="00A41FB9">
              <w:rPr>
                <w:sz w:val="24"/>
                <w:szCs w:val="24"/>
              </w:rPr>
              <w:t>Енглески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језик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је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радило</w:t>
            </w:r>
            <w:proofErr w:type="spellEnd"/>
            <w:r w:rsidRPr="00A41FB9">
              <w:rPr>
                <w:sz w:val="24"/>
                <w:szCs w:val="24"/>
              </w:rPr>
              <w:t xml:space="preserve"> 28 </w:t>
            </w:r>
            <w:proofErr w:type="spellStart"/>
            <w:r w:rsidRPr="00A41FB9">
              <w:rPr>
                <w:sz w:val="24"/>
                <w:szCs w:val="24"/>
              </w:rPr>
              <w:t>ученика</w:t>
            </w:r>
            <w:proofErr w:type="spellEnd"/>
            <w:r w:rsidRPr="00A41FB9">
              <w:rPr>
                <w:sz w:val="24"/>
                <w:szCs w:val="24"/>
              </w:rPr>
              <w:t xml:space="preserve">; у </w:t>
            </w:r>
            <w:proofErr w:type="spellStart"/>
            <w:r w:rsidRPr="00A41FB9">
              <w:rPr>
                <w:sz w:val="24"/>
                <w:szCs w:val="24"/>
              </w:rPr>
              <w:t>одељењу</w:t>
            </w:r>
            <w:proofErr w:type="spellEnd"/>
            <w:r w:rsidRPr="00A41FB9">
              <w:rPr>
                <w:sz w:val="24"/>
                <w:szCs w:val="24"/>
              </w:rPr>
              <w:t xml:space="preserve"> IV4 </w:t>
            </w:r>
            <w:proofErr w:type="spellStart"/>
            <w:r w:rsidRPr="00A41FB9">
              <w:rPr>
                <w:sz w:val="24"/>
                <w:szCs w:val="24"/>
              </w:rPr>
              <w:t>Енглески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језик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је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радило</w:t>
            </w:r>
            <w:proofErr w:type="spellEnd"/>
            <w:r w:rsidRPr="00A41FB9">
              <w:rPr>
                <w:sz w:val="24"/>
                <w:szCs w:val="24"/>
              </w:rPr>
              <w:t xml:space="preserve"> 18 </w:t>
            </w:r>
            <w:proofErr w:type="spellStart"/>
            <w:r w:rsidRPr="00A41FB9">
              <w:rPr>
                <w:sz w:val="24"/>
                <w:szCs w:val="24"/>
              </w:rPr>
              <w:t>ученика</w:t>
            </w:r>
            <w:proofErr w:type="spellEnd"/>
            <w:r w:rsidRPr="00A41FB9">
              <w:rPr>
                <w:sz w:val="24"/>
                <w:szCs w:val="24"/>
              </w:rPr>
              <w:t xml:space="preserve">, а </w:t>
            </w:r>
            <w:proofErr w:type="spellStart"/>
            <w:r w:rsidRPr="00A41FB9">
              <w:rPr>
                <w:sz w:val="24"/>
                <w:szCs w:val="24"/>
              </w:rPr>
              <w:t>Француски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језик</w:t>
            </w:r>
            <w:proofErr w:type="spellEnd"/>
            <w:r w:rsidRPr="00A41FB9">
              <w:rPr>
                <w:sz w:val="24"/>
                <w:szCs w:val="24"/>
              </w:rPr>
              <w:t xml:space="preserve"> 5 </w:t>
            </w:r>
            <w:proofErr w:type="spellStart"/>
            <w:r w:rsidRPr="00A41FB9">
              <w:rPr>
                <w:sz w:val="24"/>
                <w:szCs w:val="24"/>
              </w:rPr>
              <w:t>ученика</w:t>
            </w:r>
            <w:proofErr w:type="spellEnd"/>
            <w:r w:rsidRPr="00A41FB9">
              <w:rPr>
                <w:sz w:val="24"/>
                <w:szCs w:val="24"/>
              </w:rPr>
              <w:t xml:space="preserve">; у </w:t>
            </w:r>
            <w:proofErr w:type="spellStart"/>
            <w:r w:rsidRPr="00A41FB9">
              <w:rPr>
                <w:sz w:val="24"/>
                <w:szCs w:val="24"/>
              </w:rPr>
              <w:t>одељењу</w:t>
            </w:r>
            <w:proofErr w:type="spellEnd"/>
            <w:r w:rsidRPr="00A41FB9">
              <w:rPr>
                <w:sz w:val="24"/>
                <w:szCs w:val="24"/>
              </w:rPr>
              <w:t xml:space="preserve"> IV5 </w:t>
            </w:r>
            <w:proofErr w:type="spellStart"/>
            <w:r w:rsidRPr="00A41FB9">
              <w:rPr>
                <w:sz w:val="24"/>
                <w:szCs w:val="24"/>
              </w:rPr>
              <w:t>Енглески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језик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је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радило</w:t>
            </w:r>
            <w:proofErr w:type="spellEnd"/>
            <w:r w:rsidRPr="00A41FB9">
              <w:rPr>
                <w:sz w:val="24"/>
                <w:szCs w:val="24"/>
              </w:rPr>
              <w:t xml:space="preserve"> 17 </w:t>
            </w:r>
            <w:proofErr w:type="spellStart"/>
            <w:r w:rsidRPr="00A41FB9">
              <w:rPr>
                <w:sz w:val="24"/>
                <w:szCs w:val="24"/>
              </w:rPr>
              <w:t>ученика</w:t>
            </w:r>
            <w:proofErr w:type="spellEnd"/>
            <w:r w:rsidRPr="00A41FB9">
              <w:rPr>
                <w:sz w:val="24"/>
                <w:szCs w:val="24"/>
              </w:rPr>
              <w:t>.</w:t>
            </w:r>
          </w:p>
          <w:p w14:paraId="417A2420" w14:textId="77777777" w:rsidR="0010644F" w:rsidRPr="00A41FB9" w:rsidRDefault="0010644F" w:rsidP="00BE3F1E">
            <w:pPr>
              <w:rPr>
                <w:sz w:val="24"/>
                <w:szCs w:val="24"/>
              </w:rPr>
            </w:pPr>
            <w:proofErr w:type="spellStart"/>
            <w:r w:rsidRPr="00A41FB9">
              <w:rPr>
                <w:sz w:val="24"/>
                <w:szCs w:val="24"/>
              </w:rPr>
              <w:t>Остварени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резултати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су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углавном</w:t>
            </w:r>
            <w:proofErr w:type="spellEnd"/>
            <w:r w:rsidRPr="00A41FB9">
              <w:rPr>
                <w:sz w:val="24"/>
                <w:szCs w:val="24"/>
              </w:rPr>
              <w:t xml:space="preserve"> у </w:t>
            </w:r>
            <w:proofErr w:type="spellStart"/>
            <w:r w:rsidRPr="00A41FB9">
              <w:rPr>
                <w:sz w:val="24"/>
                <w:szCs w:val="24"/>
              </w:rPr>
              <w:t>складу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са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претходним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постигнућима</w:t>
            </w:r>
            <w:proofErr w:type="spellEnd"/>
            <w:r w:rsidRPr="00A41FB9">
              <w:rPr>
                <w:sz w:val="24"/>
                <w:szCs w:val="24"/>
              </w:rPr>
              <w:t xml:space="preserve"> и </w:t>
            </w:r>
            <w:proofErr w:type="spellStart"/>
            <w:r w:rsidRPr="00A41FB9">
              <w:rPr>
                <w:sz w:val="24"/>
                <w:szCs w:val="24"/>
              </w:rPr>
              <w:t>на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индивидуалном</w:t>
            </w:r>
            <w:proofErr w:type="spellEnd"/>
            <w:r w:rsidRPr="00A41FB9">
              <w:rPr>
                <w:sz w:val="24"/>
                <w:szCs w:val="24"/>
              </w:rPr>
              <w:t xml:space="preserve"> и </w:t>
            </w:r>
            <w:proofErr w:type="spellStart"/>
            <w:r w:rsidRPr="00A41FB9">
              <w:rPr>
                <w:sz w:val="24"/>
                <w:szCs w:val="24"/>
              </w:rPr>
              <w:t>на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нивоу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одељења</w:t>
            </w:r>
            <w:proofErr w:type="spellEnd"/>
            <w:r w:rsidRPr="00A41FB9">
              <w:rPr>
                <w:sz w:val="24"/>
                <w:szCs w:val="24"/>
              </w:rPr>
              <w:t xml:space="preserve">. </w:t>
            </w:r>
            <w:proofErr w:type="spellStart"/>
            <w:r w:rsidRPr="00A41FB9">
              <w:rPr>
                <w:sz w:val="24"/>
                <w:szCs w:val="24"/>
              </w:rPr>
              <w:t>Просечна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оцена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матурског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писменог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испита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из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страних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језика</w:t>
            </w:r>
            <w:proofErr w:type="spellEnd"/>
            <w:r w:rsidRPr="00A41FB9">
              <w:rPr>
                <w:sz w:val="24"/>
                <w:szCs w:val="24"/>
              </w:rPr>
              <w:t xml:space="preserve"> - </w:t>
            </w:r>
            <w:proofErr w:type="spellStart"/>
            <w:r w:rsidRPr="00A41FB9">
              <w:rPr>
                <w:sz w:val="24"/>
                <w:szCs w:val="24"/>
              </w:rPr>
              <w:t>по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одељењима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успех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је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следећи</w:t>
            </w:r>
            <w:proofErr w:type="spellEnd"/>
            <w:r w:rsidRPr="00A41FB9">
              <w:rPr>
                <w:sz w:val="24"/>
                <w:szCs w:val="24"/>
              </w:rPr>
              <w:t xml:space="preserve">: IV1 (3,69); IV2 (4,31); IV3 (3,82); </w:t>
            </w:r>
            <w:r w:rsidRPr="00A41FB9">
              <w:rPr>
                <w:sz w:val="24"/>
                <w:szCs w:val="24"/>
              </w:rPr>
              <w:lastRenderedPageBreak/>
              <w:t>IV4 (4,30); IV5 (4,16).</w:t>
            </w:r>
          </w:p>
          <w:p w14:paraId="417A2421" w14:textId="77777777" w:rsidR="0010644F" w:rsidRPr="00A41FB9" w:rsidRDefault="0010644F" w:rsidP="00BE3F1E">
            <w:pPr>
              <w:rPr>
                <w:sz w:val="24"/>
                <w:szCs w:val="24"/>
              </w:rPr>
            </w:pPr>
          </w:p>
          <w:p w14:paraId="417A2422" w14:textId="77777777" w:rsidR="0010644F" w:rsidRPr="00A41FB9" w:rsidRDefault="0010644F" w:rsidP="00BE3F1E">
            <w:pPr>
              <w:rPr>
                <w:sz w:val="24"/>
                <w:szCs w:val="24"/>
              </w:rPr>
            </w:pPr>
            <w:proofErr w:type="spellStart"/>
            <w:r w:rsidRPr="00A41FB9">
              <w:rPr>
                <w:sz w:val="24"/>
                <w:szCs w:val="24"/>
              </w:rPr>
              <w:t>Предлог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поделе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часова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за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школску</w:t>
            </w:r>
            <w:proofErr w:type="spellEnd"/>
            <w:r w:rsidRPr="00A41FB9">
              <w:rPr>
                <w:sz w:val="24"/>
                <w:szCs w:val="24"/>
              </w:rPr>
              <w:t xml:space="preserve"> 2025/2026. </w:t>
            </w:r>
            <w:proofErr w:type="spellStart"/>
            <w:r w:rsidRPr="00A41FB9">
              <w:rPr>
                <w:sz w:val="24"/>
                <w:szCs w:val="24"/>
              </w:rPr>
              <w:t>годину</w:t>
            </w:r>
            <w:proofErr w:type="spellEnd"/>
            <w:r w:rsidRPr="00A41FB9">
              <w:rPr>
                <w:sz w:val="24"/>
                <w:szCs w:val="24"/>
              </w:rPr>
              <w:t>:</w:t>
            </w:r>
          </w:p>
          <w:p w14:paraId="417A2423" w14:textId="77777777" w:rsidR="0010644F" w:rsidRPr="00A41FB9" w:rsidRDefault="0010644F" w:rsidP="00BE3F1E">
            <w:pPr>
              <w:rPr>
                <w:sz w:val="24"/>
                <w:szCs w:val="24"/>
              </w:rPr>
            </w:pPr>
            <w:proofErr w:type="spellStart"/>
            <w:r w:rsidRPr="00A41FB9">
              <w:rPr>
                <w:sz w:val="24"/>
                <w:szCs w:val="24"/>
              </w:rPr>
              <w:t>Енглески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језик</w:t>
            </w:r>
            <w:proofErr w:type="spellEnd"/>
            <w:r w:rsidRPr="00A41FB9">
              <w:rPr>
                <w:sz w:val="24"/>
                <w:szCs w:val="24"/>
              </w:rPr>
              <w:t>:</w:t>
            </w:r>
          </w:p>
          <w:p w14:paraId="417A2424" w14:textId="77777777" w:rsidR="0010644F" w:rsidRPr="00A41FB9" w:rsidRDefault="0010644F" w:rsidP="00BE3F1E">
            <w:pPr>
              <w:rPr>
                <w:sz w:val="24"/>
                <w:szCs w:val="24"/>
              </w:rPr>
            </w:pPr>
            <w:proofErr w:type="spellStart"/>
            <w:r w:rsidRPr="00A41FB9">
              <w:rPr>
                <w:sz w:val="24"/>
                <w:szCs w:val="24"/>
              </w:rPr>
              <w:t>Радосављевић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Снежана</w:t>
            </w:r>
            <w:proofErr w:type="spellEnd"/>
            <w:r w:rsidRPr="00A41FB9">
              <w:rPr>
                <w:sz w:val="24"/>
                <w:szCs w:val="24"/>
              </w:rPr>
              <w:t xml:space="preserve"> - IV1, IV2 - 9 (10)</w:t>
            </w:r>
          </w:p>
          <w:p w14:paraId="417A2425" w14:textId="77777777" w:rsidR="0010644F" w:rsidRDefault="0010644F" w:rsidP="00BE3F1E">
            <w:pPr>
              <w:rPr>
                <w:sz w:val="24"/>
                <w:szCs w:val="24"/>
              </w:rPr>
            </w:pPr>
            <w:proofErr w:type="spellStart"/>
            <w:r w:rsidRPr="00A41FB9">
              <w:rPr>
                <w:sz w:val="24"/>
                <w:szCs w:val="24"/>
              </w:rPr>
              <w:t>Цојић</w:t>
            </w:r>
            <w:proofErr w:type="spellEnd"/>
            <w:r w:rsidRPr="00A41FB9">
              <w:rPr>
                <w:sz w:val="24"/>
                <w:szCs w:val="24"/>
              </w:rPr>
              <w:t xml:space="preserve"> </w:t>
            </w:r>
            <w:proofErr w:type="spellStart"/>
            <w:r w:rsidRPr="00A41FB9">
              <w:rPr>
                <w:sz w:val="24"/>
                <w:szCs w:val="24"/>
              </w:rPr>
              <w:t>Љиљана</w:t>
            </w:r>
            <w:proofErr w:type="spellEnd"/>
            <w:r w:rsidRPr="00A41FB9">
              <w:rPr>
                <w:sz w:val="24"/>
                <w:szCs w:val="24"/>
              </w:rPr>
              <w:t xml:space="preserve"> - III1, III2, III3, III4, III5 - 18 (19)</w:t>
            </w:r>
          </w:p>
          <w:p w14:paraId="417A2426" w14:textId="77777777" w:rsidR="0010644F" w:rsidRPr="00012B72" w:rsidRDefault="0010644F" w:rsidP="00BE3F1E">
            <w:pPr>
              <w:rPr>
                <w:sz w:val="24"/>
                <w:szCs w:val="24"/>
                <w:lang w:val="pt-PT"/>
              </w:rPr>
            </w:pPr>
            <w:proofErr w:type="spellStart"/>
            <w:r w:rsidRPr="0030795D">
              <w:rPr>
                <w:sz w:val="24"/>
                <w:szCs w:val="24"/>
              </w:rPr>
              <w:t>Ћираковић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Нада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- I3, I4, I5, IV3, IV4, IV5 - 15; JMK II2, II4 - 2 - 18 (17)</w:t>
            </w:r>
          </w:p>
          <w:p w14:paraId="417A2427" w14:textId="77777777" w:rsidR="0010644F" w:rsidRPr="00012B72" w:rsidRDefault="0010644F" w:rsidP="00BE3F1E">
            <w:pPr>
              <w:rPr>
                <w:sz w:val="24"/>
                <w:szCs w:val="24"/>
                <w:lang w:val="pt-PT"/>
              </w:rPr>
            </w:pPr>
            <w:proofErr w:type="spellStart"/>
            <w:r w:rsidRPr="0030795D">
              <w:rPr>
                <w:sz w:val="24"/>
                <w:szCs w:val="24"/>
              </w:rPr>
              <w:t>Богосављевић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Милица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- I1, I2, II1, II2, II3, II4, II5 - 18 (17)</w:t>
            </w:r>
          </w:p>
          <w:p w14:paraId="417A2428" w14:textId="77777777" w:rsidR="0010644F" w:rsidRPr="00012B72" w:rsidRDefault="0010644F" w:rsidP="00BE3F1E">
            <w:pPr>
              <w:rPr>
                <w:sz w:val="24"/>
                <w:szCs w:val="24"/>
                <w:lang w:val="pt-PT"/>
              </w:rPr>
            </w:pPr>
          </w:p>
          <w:p w14:paraId="417A2429" w14:textId="77777777" w:rsidR="0010644F" w:rsidRPr="00012B72" w:rsidRDefault="0010644F" w:rsidP="00BE3F1E">
            <w:pPr>
              <w:rPr>
                <w:sz w:val="24"/>
                <w:szCs w:val="24"/>
                <w:lang w:val="pt-PT"/>
              </w:rPr>
            </w:pPr>
            <w:proofErr w:type="spellStart"/>
            <w:r w:rsidRPr="0030795D">
              <w:rPr>
                <w:sz w:val="24"/>
                <w:szCs w:val="24"/>
              </w:rPr>
              <w:t>Француски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језик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>:</w:t>
            </w:r>
          </w:p>
          <w:p w14:paraId="417A242A" w14:textId="77777777" w:rsidR="0010644F" w:rsidRPr="00012B72" w:rsidRDefault="0010644F" w:rsidP="00BE3F1E">
            <w:pPr>
              <w:rPr>
                <w:sz w:val="24"/>
                <w:szCs w:val="24"/>
                <w:lang w:val="pt-PT"/>
              </w:rPr>
            </w:pPr>
            <w:proofErr w:type="spellStart"/>
            <w:r w:rsidRPr="0030795D">
              <w:rPr>
                <w:sz w:val="24"/>
                <w:szCs w:val="24"/>
              </w:rPr>
              <w:t>Карановић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Сајић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Нада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- I1, I2, I4 ?, II1, II2/5, II4, III4, IV1, IV3, IV4 - 18+2</w:t>
            </w:r>
          </w:p>
          <w:p w14:paraId="417A242B" w14:textId="77777777" w:rsidR="0010644F" w:rsidRPr="00012B72" w:rsidRDefault="0010644F" w:rsidP="00BE3F1E">
            <w:pPr>
              <w:rPr>
                <w:sz w:val="24"/>
                <w:szCs w:val="24"/>
                <w:lang w:val="pt-PT"/>
              </w:rPr>
            </w:pPr>
            <w:proofErr w:type="spellStart"/>
            <w:r w:rsidRPr="0030795D">
              <w:rPr>
                <w:sz w:val="24"/>
                <w:szCs w:val="24"/>
              </w:rPr>
              <w:t>Ћирић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Татјана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- III1, III2/3, III5 - 6</w:t>
            </w:r>
          </w:p>
          <w:p w14:paraId="417A242C" w14:textId="77777777" w:rsidR="0010644F" w:rsidRPr="00012B72" w:rsidRDefault="0010644F" w:rsidP="00BE3F1E">
            <w:pPr>
              <w:rPr>
                <w:sz w:val="24"/>
                <w:szCs w:val="24"/>
                <w:lang w:val="pt-PT"/>
              </w:rPr>
            </w:pPr>
          </w:p>
          <w:p w14:paraId="417A242D" w14:textId="77777777" w:rsidR="0010644F" w:rsidRPr="00012B72" w:rsidRDefault="0010644F" w:rsidP="00BE3F1E">
            <w:pPr>
              <w:rPr>
                <w:sz w:val="24"/>
                <w:szCs w:val="24"/>
                <w:lang w:val="pt-PT"/>
              </w:rPr>
            </w:pPr>
            <w:proofErr w:type="spellStart"/>
            <w:r w:rsidRPr="0030795D">
              <w:rPr>
                <w:sz w:val="24"/>
                <w:szCs w:val="24"/>
              </w:rPr>
              <w:t>Руски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језик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>:</w:t>
            </w:r>
          </w:p>
          <w:p w14:paraId="417A242E" w14:textId="77777777" w:rsidR="0010644F" w:rsidRPr="00012B72" w:rsidRDefault="0010644F" w:rsidP="00BE3F1E">
            <w:pPr>
              <w:rPr>
                <w:sz w:val="24"/>
                <w:szCs w:val="24"/>
                <w:lang w:val="pt-PT"/>
              </w:rPr>
            </w:pPr>
            <w:proofErr w:type="spellStart"/>
            <w:r w:rsidRPr="0030795D">
              <w:rPr>
                <w:sz w:val="24"/>
                <w:szCs w:val="24"/>
              </w:rPr>
              <w:t>Петровић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Радмила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- I?, II2, II3, II5, IV2, IV3/4, IV5 - 14</w:t>
            </w:r>
          </w:p>
          <w:p w14:paraId="417A242F" w14:textId="77777777" w:rsidR="0010644F" w:rsidRPr="00012B72" w:rsidRDefault="0010644F" w:rsidP="00BE3F1E">
            <w:pPr>
              <w:rPr>
                <w:sz w:val="24"/>
                <w:szCs w:val="24"/>
                <w:lang w:val="pt-PT"/>
              </w:rPr>
            </w:pPr>
            <w:proofErr w:type="spellStart"/>
            <w:r w:rsidRPr="0030795D">
              <w:rPr>
                <w:sz w:val="24"/>
                <w:szCs w:val="24"/>
              </w:rPr>
              <w:t>Станковић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Марија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- I?, I?, III1, III2/3, III4/5 - 9 (10)</w:t>
            </w:r>
          </w:p>
          <w:p w14:paraId="417A2430" w14:textId="77777777" w:rsidR="0010644F" w:rsidRPr="00012B72" w:rsidRDefault="0010644F" w:rsidP="00BE3F1E">
            <w:pPr>
              <w:rPr>
                <w:sz w:val="24"/>
                <w:szCs w:val="24"/>
                <w:lang w:val="pt-PT"/>
              </w:rPr>
            </w:pPr>
          </w:p>
          <w:p w14:paraId="417A2431" w14:textId="77777777" w:rsidR="0010644F" w:rsidRPr="00012B72" w:rsidRDefault="0010644F" w:rsidP="00BE3F1E">
            <w:pPr>
              <w:rPr>
                <w:sz w:val="24"/>
                <w:szCs w:val="24"/>
                <w:lang w:val="pt-PT"/>
              </w:rPr>
            </w:pPr>
            <w:proofErr w:type="spellStart"/>
            <w:r w:rsidRPr="0030795D">
              <w:rPr>
                <w:sz w:val="24"/>
                <w:szCs w:val="24"/>
              </w:rPr>
              <w:t>Латински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језик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>:</w:t>
            </w:r>
          </w:p>
          <w:p w14:paraId="417A2432" w14:textId="77777777" w:rsidR="0010644F" w:rsidRPr="00012B72" w:rsidRDefault="0010644F" w:rsidP="00BE3F1E">
            <w:pPr>
              <w:rPr>
                <w:sz w:val="24"/>
                <w:szCs w:val="24"/>
                <w:lang w:val="pt-PT"/>
              </w:rPr>
            </w:pPr>
            <w:proofErr w:type="spellStart"/>
            <w:r w:rsidRPr="0030795D">
              <w:rPr>
                <w:sz w:val="24"/>
                <w:szCs w:val="24"/>
              </w:rPr>
              <w:t>Стојановић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Весна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- I1, I2, I3, I4, I5, II1, II2, II3 - 16</w:t>
            </w:r>
          </w:p>
          <w:p w14:paraId="417A2433" w14:textId="77777777" w:rsidR="0010644F" w:rsidRPr="00012B72" w:rsidRDefault="0010644F" w:rsidP="00BE3F1E">
            <w:pPr>
              <w:rPr>
                <w:sz w:val="24"/>
                <w:szCs w:val="24"/>
                <w:lang w:val="pt-PT"/>
              </w:rPr>
            </w:pPr>
          </w:p>
          <w:p w14:paraId="417A2434" w14:textId="77777777" w:rsidR="0010644F" w:rsidRPr="00012B72" w:rsidRDefault="0010644F" w:rsidP="00BE3F1E">
            <w:pPr>
              <w:rPr>
                <w:sz w:val="24"/>
                <w:szCs w:val="24"/>
                <w:lang w:val="pt-PT"/>
              </w:rPr>
            </w:pPr>
            <w:r w:rsidRPr="00012B72">
              <w:rPr>
                <w:sz w:val="24"/>
                <w:szCs w:val="24"/>
                <w:lang w:val="pt-PT"/>
              </w:rPr>
              <w:t xml:space="preserve">2. </w:t>
            </w:r>
            <w:proofErr w:type="spellStart"/>
            <w:r w:rsidRPr="0030795D">
              <w:rPr>
                <w:sz w:val="24"/>
                <w:szCs w:val="24"/>
              </w:rPr>
              <w:t>За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руководиоца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Стручног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већа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за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стране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језике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r w:rsidRPr="0030795D">
              <w:rPr>
                <w:sz w:val="24"/>
                <w:szCs w:val="24"/>
              </w:rPr>
              <w:t>у</w:t>
            </w:r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наредној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школској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години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изабрана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је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Марија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Станковић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>.</w:t>
            </w:r>
          </w:p>
          <w:p w14:paraId="417A2435" w14:textId="77777777" w:rsidR="0010644F" w:rsidRPr="00012B72" w:rsidRDefault="0010644F" w:rsidP="00BE3F1E">
            <w:pPr>
              <w:rPr>
                <w:sz w:val="24"/>
                <w:szCs w:val="24"/>
                <w:lang w:val="pt-PT"/>
              </w:rPr>
            </w:pPr>
          </w:p>
          <w:p w14:paraId="417A2436" w14:textId="77777777" w:rsidR="0010644F" w:rsidRPr="00012B72" w:rsidRDefault="0010644F" w:rsidP="00BE3F1E">
            <w:pPr>
              <w:rPr>
                <w:sz w:val="24"/>
                <w:szCs w:val="24"/>
                <w:lang w:val="pt-PT"/>
              </w:rPr>
            </w:pPr>
            <w:proofErr w:type="spellStart"/>
            <w:r w:rsidRPr="0030795D">
              <w:rPr>
                <w:sz w:val="24"/>
                <w:szCs w:val="24"/>
              </w:rPr>
              <w:t>План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рада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Стручног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већа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за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наредну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школску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годину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је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исти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као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r w:rsidRPr="0030795D">
              <w:rPr>
                <w:sz w:val="24"/>
                <w:szCs w:val="24"/>
              </w:rPr>
              <w:t>и</w:t>
            </w:r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за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ову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школску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годину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, </w:t>
            </w:r>
            <w:proofErr w:type="spellStart"/>
            <w:r w:rsidRPr="0030795D">
              <w:rPr>
                <w:sz w:val="24"/>
                <w:szCs w:val="24"/>
              </w:rPr>
              <w:t>колегинице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из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Стручног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већа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су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се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сложиле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да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тако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30795D">
              <w:rPr>
                <w:sz w:val="24"/>
                <w:szCs w:val="24"/>
              </w:rPr>
              <w:t>остане</w:t>
            </w:r>
            <w:proofErr w:type="spellEnd"/>
            <w:r w:rsidRPr="00012B72">
              <w:rPr>
                <w:sz w:val="24"/>
                <w:szCs w:val="24"/>
                <w:lang w:val="pt-PT"/>
              </w:rPr>
              <w:t>.</w:t>
            </w:r>
          </w:p>
        </w:tc>
      </w:tr>
    </w:tbl>
    <w:p w14:paraId="417A2438" w14:textId="77777777" w:rsidR="00093B50" w:rsidRPr="00012B72" w:rsidRDefault="00093B50" w:rsidP="00093B50">
      <w:pPr>
        <w:jc w:val="both"/>
        <w:rPr>
          <w:b/>
          <w:lang w:val="pt-PT"/>
        </w:rPr>
      </w:pPr>
    </w:p>
    <w:p w14:paraId="417A2439" w14:textId="77777777" w:rsidR="0010644F" w:rsidRPr="00012B72" w:rsidRDefault="0010644F" w:rsidP="00093B50">
      <w:pPr>
        <w:jc w:val="both"/>
        <w:rPr>
          <w:b/>
          <w:lang w:val="pt-PT"/>
        </w:rPr>
      </w:pPr>
    </w:p>
    <w:p w14:paraId="417A243A" w14:textId="77777777" w:rsidR="0010644F" w:rsidRPr="00012B72" w:rsidRDefault="0010644F" w:rsidP="00093B50">
      <w:pPr>
        <w:jc w:val="both"/>
        <w:rPr>
          <w:b/>
          <w:lang w:val="pt-PT"/>
        </w:rPr>
      </w:pPr>
    </w:p>
    <w:p w14:paraId="417A243B" w14:textId="77777777" w:rsidR="0010644F" w:rsidRPr="00012B72" w:rsidRDefault="0010644F" w:rsidP="00093B50">
      <w:pPr>
        <w:jc w:val="both"/>
        <w:rPr>
          <w:b/>
          <w:lang w:val="pt-PT"/>
        </w:rPr>
      </w:pPr>
    </w:p>
    <w:p w14:paraId="417A243C" w14:textId="77777777" w:rsidR="0010644F" w:rsidRPr="00012B72" w:rsidRDefault="0010644F" w:rsidP="00093B50">
      <w:pPr>
        <w:jc w:val="both"/>
        <w:rPr>
          <w:b/>
          <w:lang w:val="pt-PT"/>
        </w:rPr>
      </w:pPr>
    </w:p>
    <w:p w14:paraId="417A243D" w14:textId="77777777" w:rsidR="0010644F" w:rsidRPr="00012B72" w:rsidRDefault="0010644F" w:rsidP="00093B50">
      <w:pPr>
        <w:jc w:val="both"/>
        <w:rPr>
          <w:b/>
          <w:lang w:val="pt-PT"/>
        </w:rPr>
      </w:pPr>
    </w:p>
    <w:p w14:paraId="417A243E" w14:textId="77777777" w:rsidR="0010644F" w:rsidRPr="00012B72" w:rsidRDefault="0010644F" w:rsidP="00093B50">
      <w:pPr>
        <w:jc w:val="both"/>
        <w:rPr>
          <w:b/>
          <w:lang w:val="pt-PT"/>
        </w:rPr>
      </w:pPr>
    </w:p>
    <w:p w14:paraId="417A243F" w14:textId="77777777" w:rsidR="0010644F" w:rsidRPr="00012B72" w:rsidRDefault="0010644F" w:rsidP="00093B50">
      <w:pPr>
        <w:jc w:val="both"/>
        <w:rPr>
          <w:b/>
          <w:lang w:val="pt-PT"/>
        </w:rPr>
      </w:pPr>
    </w:p>
    <w:p w14:paraId="417A2440" w14:textId="77777777" w:rsidR="0010644F" w:rsidRPr="00012B72" w:rsidRDefault="0010644F" w:rsidP="00093B50">
      <w:pPr>
        <w:jc w:val="both"/>
        <w:rPr>
          <w:b/>
          <w:lang w:val="pt-PT"/>
        </w:rPr>
      </w:pPr>
    </w:p>
    <w:p w14:paraId="417A2441" w14:textId="77777777" w:rsidR="0010644F" w:rsidRPr="00012B72" w:rsidRDefault="0010644F" w:rsidP="00093B50">
      <w:pPr>
        <w:jc w:val="both"/>
        <w:rPr>
          <w:b/>
          <w:lang w:val="pt-PT"/>
        </w:rPr>
      </w:pPr>
    </w:p>
    <w:p w14:paraId="417A2442" w14:textId="77777777" w:rsidR="0010644F" w:rsidRPr="00012B72" w:rsidRDefault="0010644F" w:rsidP="00093B50">
      <w:pPr>
        <w:jc w:val="both"/>
        <w:rPr>
          <w:b/>
          <w:lang w:val="pt-PT"/>
        </w:rPr>
      </w:pPr>
    </w:p>
    <w:p w14:paraId="417A2443" w14:textId="77777777" w:rsidR="0010644F" w:rsidRPr="00012B72" w:rsidRDefault="0010644F" w:rsidP="00093B50">
      <w:pPr>
        <w:jc w:val="both"/>
        <w:rPr>
          <w:b/>
          <w:lang w:val="pt-PT"/>
        </w:rPr>
      </w:pPr>
    </w:p>
    <w:p w14:paraId="417A2444" w14:textId="77777777" w:rsidR="0010644F" w:rsidRPr="00012B72" w:rsidRDefault="0010644F" w:rsidP="00093B50">
      <w:pPr>
        <w:jc w:val="both"/>
        <w:rPr>
          <w:b/>
          <w:lang w:val="pt-PT"/>
        </w:rPr>
      </w:pPr>
    </w:p>
    <w:p w14:paraId="417A2445" w14:textId="77777777" w:rsidR="0010644F" w:rsidRPr="00012B72" w:rsidRDefault="0010644F" w:rsidP="00093B50">
      <w:pPr>
        <w:jc w:val="both"/>
        <w:rPr>
          <w:b/>
          <w:lang w:val="pt-PT"/>
        </w:rPr>
      </w:pPr>
    </w:p>
    <w:p w14:paraId="417A2446" w14:textId="77777777" w:rsidR="0010644F" w:rsidRPr="00012B72" w:rsidRDefault="0010644F" w:rsidP="00093B50">
      <w:pPr>
        <w:jc w:val="both"/>
        <w:rPr>
          <w:b/>
          <w:lang w:val="pt-PT"/>
        </w:rPr>
      </w:pPr>
    </w:p>
    <w:p w14:paraId="417A2447" w14:textId="77777777" w:rsidR="0010644F" w:rsidRPr="00012B72" w:rsidRDefault="0010644F" w:rsidP="00093B50">
      <w:pPr>
        <w:jc w:val="both"/>
        <w:rPr>
          <w:b/>
          <w:lang w:val="pt-PT"/>
        </w:rPr>
      </w:pPr>
    </w:p>
    <w:p w14:paraId="417A2448" w14:textId="77777777" w:rsidR="0010644F" w:rsidRPr="00012B72" w:rsidRDefault="0010644F" w:rsidP="00093B50">
      <w:pPr>
        <w:jc w:val="both"/>
        <w:rPr>
          <w:b/>
          <w:lang w:val="pt-PT"/>
        </w:rPr>
      </w:pPr>
    </w:p>
    <w:p w14:paraId="417A2449" w14:textId="77777777" w:rsidR="0010644F" w:rsidRPr="00012B72" w:rsidRDefault="0010644F" w:rsidP="00093B50">
      <w:pPr>
        <w:jc w:val="both"/>
        <w:rPr>
          <w:b/>
          <w:lang w:val="pt-PT"/>
        </w:rPr>
      </w:pPr>
    </w:p>
    <w:p w14:paraId="417A244A" w14:textId="77777777" w:rsidR="0010644F" w:rsidRPr="00012B72" w:rsidRDefault="0010644F" w:rsidP="00093B50">
      <w:pPr>
        <w:jc w:val="both"/>
        <w:rPr>
          <w:b/>
          <w:lang w:val="pt-PT"/>
        </w:rPr>
      </w:pPr>
    </w:p>
    <w:p w14:paraId="417A244B" w14:textId="77777777" w:rsidR="0010644F" w:rsidRPr="00012B72" w:rsidRDefault="0010644F" w:rsidP="00093B50">
      <w:pPr>
        <w:jc w:val="both"/>
        <w:rPr>
          <w:b/>
          <w:lang w:val="pt-PT"/>
        </w:rPr>
      </w:pPr>
    </w:p>
    <w:p w14:paraId="417A244C" w14:textId="77777777" w:rsidR="00093B50" w:rsidRPr="00012B72" w:rsidRDefault="00093B50" w:rsidP="00093B50">
      <w:pPr>
        <w:jc w:val="both"/>
        <w:rPr>
          <w:b/>
          <w:lang w:val="pt-PT"/>
        </w:rPr>
      </w:pPr>
    </w:p>
    <w:tbl>
      <w:tblPr>
        <w:tblW w:w="9969" w:type="dxa"/>
        <w:tblInd w:w="3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69"/>
        <w:gridCol w:w="2160"/>
        <w:gridCol w:w="3240"/>
      </w:tblGrid>
      <w:tr w:rsidR="00093B50" w14:paraId="417A244F" w14:textId="77777777" w:rsidTr="0010644F">
        <w:trPr>
          <w:cantSplit/>
          <w:trHeight w:val="170"/>
          <w:tblHeader/>
        </w:trPr>
        <w:tc>
          <w:tcPr>
            <w:tcW w:w="9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44D" w14:textId="77777777" w:rsidR="00093B50" w:rsidRPr="00012B72" w:rsidRDefault="00093B50" w:rsidP="00996618">
            <w:pPr>
              <w:jc w:val="center"/>
              <w:rPr>
                <w:b/>
                <w:lang w:val="pt-PT"/>
              </w:rPr>
            </w:pPr>
            <w:proofErr w:type="spellStart"/>
            <w:r>
              <w:rPr>
                <w:b/>
              </w:rPr>
              <w:t>Реализација</w:t>
            </w:r>
            <w:proofErr w:type="spellEnd"/>
            <w:r w:rsidR="0010644F" w:rsidRPr="00012B72">
              <w:rPr>
                <w:b/>
                <w:lang w:val="pt-PT"/>
              </w:rPr>
              <w:t xml:space="preserve"> </w:t>
            </w:r>
            <w:proofErr w:type="spellStart"/>
            <w:r>
              <w:rPr>
                <w:b/>
              </w:rPr>
              <w:t>угледних</w:t>
            </w:r>
            <w:proofErr w:type="spellEnd"/>
            <w:r w:rsidRPr="00012B72">
              <w:rPr>
                <w:b/>
                <w:lang w:val="pt-PT"/>
              </w:rPr>
              <w:t xml:space="preserve"> </w:t>
            </w:r>
            <w:r>
              <w:rPr>
                <w:b/>
              </w:rPr>
              <w:t>и</w:t>
            </w:r>
            <w:r w:rsidRPr="00012B72">
              <w:rPr>
                <w:b/>
                <w:lang w:val="pt-PT"/>
              </w:rPr>
              <w:t xml:space="preserve"> </w:t>
            </w:r>
            <w:proofErr w:type="spellStart"/>
            <w:r>
              <w:rPr>
                <w:b/>
              </w:rPr>
              <w:t>огледних</w:t>
            </w:r>
            <w:proofErr w:type="spellEnd"/>
            <w:r w:rsidR="0010644F" w:rsidRPr="00012B72">
              <w:rPr>
                <w:b/>
                <w:lang w:val="pt-PT"/>
              </w:rPr>
              <w:t xml:space="preserve"> </w:t>
            </w:r>
            <w:proofErr w:type="spellStart"/>
            <w:r>
              <w:rPr>
                <w:b/>
              </w:rPr>
              <w:t>часова</w:t>
            </w:r>
            <w:proofErr w:type="spellEnd"/>
            <w:r w:rsidR="0010644F" w:rsidRPr="00012B72">
              <w:rPr>
                <w:b/>
                <w:lang w:val="pt-PT"/>
              </w:rPr>
              <w:t xml:space="preserve"> </w:t>
            </w:r>
            <w:proofErr w:type="spellStart"/>
            <w:r>
              <w:rPr>
                <w:b/>
              </w:rPr>
              <w:t>по</w:t>
            </w:r>
            <w:proofErr w:type="spellEnd"/>
            <w:r w:rsidR="0010644F" w:rsidRPr="00012B72">
              <w:rPr>
                <w:b/>
                <w:lang w:val="pt-PT"/>
              </w:rPr>
              <w:t xml:space="preserve"> </w:t>
            </w:r>
            <w:proofErr w:type="spellStart"/>
            <w:r>
              <w:rPr>
                <w:b/>
              </w:rPr>
              <w:t>стручним</w:t>
            </w:r>
            <w:proofErr w:type="spellEnd"/>
            <w:r w:rsidR="0010644F" w:rsidRPr="00012B72">
              <w:rPr>
                <w:b/>
                <w:lang w:val="pt-PT"/>
              </w:rPr>
              <w:t xml:space="preserve"> </w:t>
            </w:r>
            <w:proofErr w:type="spellStart"/>
            <w:r>
              <w:rPr>
                <w:b/>
              </w:rPr>
              <w:t>већима</w:t>
            </w:r>
            <w:proofErr w:type="spellEnd"/>
          </w:p>
          <w:p w14:paraId="417A244E" w14:textId="77777777" w:rsidR="00093B50" w:rsidRDefault="00093B50" w:rsidP="00996618">
            <w:pPr>
              <w:tabs>
                <w:tab w:val="left" w:pos="1728"/>
                <w:tab w:val="center" w:pos="4836"/>
              </w:tabs>
            </w:pPr>
            <w:r w:rsidRPr="00012B72">
              <w:rPr>
                <w:b/>
                <w:lang w:val="pt-PT"/>
              </w:rPr>
              <w:tab/>
            </w:r>
            <w:r w:rsidRPr="00012B72">
              <w:rPr>
                <w:b/>
                <w:lang w:val="pt-PT"/>
              </w:rPr>
              <w:tab/>
            </w:r>
            <w:r>
              <w:rPr>
                <w:b/>
              </w:rPr>
              <w:t>СТРАНИ ЈЕЗИЦИ</w:t>
            </w:r>
          </w:p>
        </w:tc>
      </w:tr>
      <w:tr w:rsidR="00093B50" w14:paraId="417A2453" w14:textId="77777777" w:rsidTr="0010644F">
        <w:trPr>
          <w:cantSplit/>
          <w:tblHeader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450" w14:textId="77777777" w:rsidR="00093B50" w:rsidRDefault="00093B50" w:rsidP="00996618">
            <w:proofErr w:type="spellStart"/>
            <w:r>
              <w:t>Активности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451" w14:textId="77777777" w:rsidR="00093B50" w:rsidRDefault="00093B50" w:rsidP="00996618">
            <w:r>
              <w:t>Време</w:t>
            </w:r>
            <w:r w:rsidR="0010644F">
              <w:t xml:space="preserve"> </w:t>
            </w:r>
            <w:proofErr w:type="spellStart"/>
            <w:r>
              <w:t>реализације</w:t>
            </w:r>
            <w:proofErr w:type="spellEnd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452" w14:textId="77777777" w:rsidR="00093B50" w:rsidRPr="00F73CCE" w:rsidRDefault="00093B50" w:rsidP="00996618">
            <w:proofErr w:type="spellStart"/>
            <w:r>
              <w:t>Реализација</w:t>
            </w:r>
            <w:proofErr w:type="spellEnd"/>
          </w:p>
        </w:tc>
      </w:tr>
      <w:tr w:rsidR="00093B50" w14:paraId="417A2457" w14:textId="77777777" w:rsidTr="0010644F">
        <w:trPr>
          <w:cantSplit/>
          <w:tblHeader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454" w14:textId="77777777" w:rsidR="00093B50" w:rsidRDefault="00093B50" w:rsidP="00996618">
            <w:proofErr w:type="spellStart"/>
            <w:r>
              <w:t>Теме</w:t>
            </w:r>
            <w:proofErr w:type="spellEnd"/>
            <w:r>
              <w:t xml:space="preserve"> и </w:t>
            </w:r>
            <w:proofErr w:type="spellStart"/>
            <w:r>
              <w:t>области</w:t>
            </w:r>
            <w:proofErr w:type="spellEnd"/>
            <w:r w:rsidR="0010644F">
              <w:t xml:space="preserve"> </w:t>
            </w:r>
            <w:proofErr w:type="spellStart"/>
            <w:r>
              <w:t>по</w:t>
            </w:r>
            <w:proofErr w:type="spellEnd"/>
            <w:r w:rsidR="0010644F">
              <w:t xml:space="preserve"> </w:t>
            </w:r>
            <w:proofErr w:type="spellStart"/>
            <w:r>
              <w:t>избору</w:t>
            </w:r>
            <w:proofErr w:type="spellEnd"/>
            <w:r w:rsidR="0010644F">
              <w:t xml:space="preserve"> </w:t>
            </w:r>
            <w:proofErr w:type="spellStart"/>
            <w:r>
              <w:t>наставника</w:t>
            </w:r>
            <w:proofErr w:type="spellEnd"/>
            <w:r>
              <w:t xml:space="preserve"> и </w:t>
            </w:r>
            <w:proofErr w:type="spellStart"/>
            <w:r>
              <w:t>идентификованим</w:t>
            </w:r>
            <w:proofErr w:type="spellEnd"/>
            <w:r w:rsidR="0010644F">
              <w:t xml:space="preserve"> </w:t>
            </w:r>
            <w:proofErr w:type="spellStart"/>
            <w:r>
              <w:t>потребама</w:t>
            </w:r>
            <w:proofErr w:type="spellEnd"/>
            <w:r w:rsidR="0010644F">
              <w:t xml:space="preserve"> </w:t>
            </w:r>
            <w:proofErr w:type="spellStart"/>
            <w:r>
              <w:t>на</w:t>
            </w:r>
            <w:proofErr w:type="spellEnd"/>
            <w:r w:rsidR="0010644F">
              <w:t xml:space="preserve"> </w:t>
            </w:r>
            <w:proofErr w:type="spellStart"/>
            <w:r>
              <w:t>нивоу</w:t>
            </w:r>
            <w:proofErr w:type="spellEnd"/>
            <w:r w:rsidR="0010644F">
              <w:t xml:space="preserve"> </w:t>
            </w:r>
            <w:proofErr w:type="spellStart"/>
            <w:r>
              <w:t>стручног</w:t>
            </w:r>
            <w:proofErr w:type="spellEnd"/>
            <w:r w:rsidR="0010644F">
              <w:t xml:space="preserve"> </w:t>
            </w:r>
            <w:proofErr w:type="spellStart"/>
            <w:r>
              <w:t>већа</w:t>
            </w:r>
            <w:proofErr w:type="spellEnd"/>
            <w:r>
              <w:t xml:space="preserve"> (</w:t>
            </w:r>
            <w:proofErr w:type="spellStart"/>
            <w:r>
              <w:t>примена</w:t>
            </w:r>
            <w:proofErr w:type="spellEnd"/>
            <w:r w:rsidR="0010644F">
              <w:t xml:space="preserve"> </w:t>
            </w:r>
            <w:proofErr w:type="spellStart"/>
            <w:r>
              <w:t>иновативних</w:t>
            </w:r>
            <w:proofErr w:type="spellEnd"/>
            <w:r w:rsidR="0010644F">
              <w:t xml:space="preserve"> </w:t>
            </w:r>
            <w:proofErr w:type="spellStart"/>
            <w:r>
              <w:t>дидактичко-методичких</w:t>
            </w:r>
            <w:proofErr w:type="spellEnd"/>
            <w:r w:rsidR="0010644F">
              <w:t xml:space="preserve"> </w:t>
            </w:r>
            <w:proofErr w:type="spellStart"/>
            <w:r>
              <w:t>решења</w:t>
            </w:r>
            <w:proofErr w:type="spellEnd"/>
            <w:r>
              <w:t xml:space="preserve"> у </w:t>
            </w:r>
            <w:proofErr w:type="spellStart"/>
            <w:r>
              <w:t>настави</w:t>
            </w:r>
            <w:proofErr w:type="spellEnd"/>
            <w:r>
              <w:t>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455" w14:textId="77777777" w:rsidR="00093B50" w:rsidRDefault="00093B50" w:rsidP="00996618">
            <w:proofErr w:type="spellStart"/>
            <w:r>
              <w:t>новембар-април</w:t>
            </w:r>
            <w:proofErr w:type="spellEnd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456" w14:textId="77777777" w:rsidR="00093B50" w:rsidRPr="00F25705" w:rsidRDefault="00093B50" w:rsidP="00996618">
            <w:proofErr w:type="spellStart"/>
            <w:r>
              <w:rPr>
                <w:shd w:val="clear" w:color="auto" w:fill="FFFFFF"/>
              </w:rPr>
              <w:t>Професорка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Нада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Ћираковић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 xml:space="preserve">је12.12.2024. </w:t>
            </w:r>
            <w:proofErr w:type="spellStart"/>
            <w:r>
              <w:rPr>
                <w:shd w:val="clear" w:color="auto" w:fill="FFFFFF"/>
              </w:rPr>
              <w:t>одржала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огледни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час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из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Енглеског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језика</w:t>
            </w:r>
            <w:proofErr w:type="spellEnd"/>
            <w:r w:rsidRPr="0070368C">
              <w:rPr>
                <w:shd w:val="clear" w:color="auto" w:fill="FFFFFF"/>
              </w:rPr>
              <w:t xml:space="preserve"> у </w:t>
            </w:r>
            <w:proofErr w:type="spellStart"/>
            <w:r w:rsidRPr="0070368C">
              <w:rPr>
                <w:shd w:val="clear" w:color="auto" w:fill="FFFFFF"/>
              </w:rPr>
              <w:t>одељењу</w:t>
            </w:r>
            <w:proofErr w:type="spellEnd"/>
            <w:r w:rsidRPr="0070368C">
              <w:rPr>
                <w:shd w:val="clear" w:color="auto" w:fill="FFFFFF"/>
              </w:rPr>
              <w:t xml:space="preserve"> 4/1 - Writing mini sagas in English, </w:t>
            </w:r>
            <w:proofErr w:type="spellStart"/>
            <w:r w:rsidRPr="0070368C">
              <w:rPr>
                <w:shd w:val="clear" w:color="auto" w:fill="FFFFFF"/>
              </w:rPr>
              <w:t>који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је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одржала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="0010644F">
              <w:rPr>
                <w:shd w:val="clear" w:color="auto" w:fill="FFFFFF"/>
              </w:rPr>
              <w:t>п</w:t>
            </w:r>
            <w:r>
              <w:rPr>
                <w:shd w:val="clear" w:color="auto" w:fill="FFFFFF"/>
              </w:rPr>
              <w:t>оред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осталих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колега</w:t>
            </w:r>
            <w:proofErr w:type="spellEnd"/>
            <w:r w:rsidRPr="0070368C">
              <w:rPr>
                <w:shd w:val="clear" w:color="auto" w:fill="FFFFFF"/>
              </w:rPr>
              <w:t xml:space="preserve"> и </w:t>
            </w:r>
            <w:proofErr w:type="spellStart"/>
            <w:r w:rsidRPr="0070368C">
              <w:rPr>
                <w:shd w:val="clear" w:color="auto" w:fill="FFFFFF"/>
              </w:rPr>
              <w:t>педагога</w:t>
            </w:r>
            <w:proofErr w:type="spellEnd"/>
            <w:r w:rsidRPr="0070368C">
              <w:rPr>
                <w:shd w:val="clear" w:color="auto" w:fill="FFFFFF"/>
              </w:rPr>
              <w:t xml:space="preserve"> и </w:t>
            </w:r>
            <w:proofErr w:type="spellStart"/>
            <w:r w:rsidRPr="0070368C">
              <w:rPr>
                <w:shd w:val="clear" w:color="auto" w:fill="FFFFFF"/>
              </w:rPr>
              <w:t>психолога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школе</w:t>
            </w:r>
            <w:proofErr w:type="spellEnd"/>
            <w:r w:rsidRPr="0070368C">
              <w:rPr>
                <w:shd w:val="clear" w:color="auto" w:fill="FFFFFF"/>
              </w:rPr>
              <w:t xml:space="preserve">, </w:t>
            </w:r>
            <w:proofErr w:type="spellStart"/>
            <w:r w:rsidRPr="0070368C">
              <w:rPr>
                <w:shd w:val="clear" w:color="auto" w:fill="FFFFFF"/>
              </w:rPr>
              <w:t>часу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су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присуствовале</w:t>
            </w:r>
            <w:proofErr w:type="spellEnd"/>
            <w:r w:rsidRPr="0070368C">
              <w:rPr>
                <w:shd w:val="clear" w:color="auto" w:fill="FFFFFF"/>
              </w:rPr>
              <w:t xml:space="preserve"> и </w:t>
            </w:r>
            <w:proofErr w:type="spellStart"/>
            <w:r w:rsidRPr="0070368C">
              <w:rPr>
                <w:shd w:val="clear" w:color="auto" w:fill="FFFFFF"/>
              </w:rPr>
              <w:t>све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колегинице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које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предају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енглески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језик</w:t>
            </w:r>
            <w:proofErr w:type="spellEnd"/>
            <w:r w:rsidRPr="0070368C">
              <w:rPr>
                <w:shd w:val="clear" w:color="auto" w:fill="FFFFFF"/>
              </w:rPr>
              <w:t xml:space="preserve"> у </w:t>
            </w:r>
            <w:proofErr w:type="spellStart"/>
            <w:r w:rsidRPr="0070368C">
              <w:rPr>
                <w:shd w:val="clear" w:color="auto" w:fill="FFFFFF"/>
              </w:rPr>
              <w:t>овом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већу</w:t>
            </w:r>
            <w:proofErr w:type="spellEnd"/>
            <w:r w:rsidRPr="0070368C">
              <w:rPr>
                <w:shd w:val="clear" w:color="auto" w:fill="FFFFFF"/>
              </w:rPr>
              <w:t xml:space="preserve">, </w:t>
            </w:r>
            <w:proofErr w:type="spellStart"/>
            <w:r w:rsidRPr="0070368C">
              <w:rPr>
                <w:shd w:val="clear" w:color="auto" w:fill="FFFFFF"/>
              </w:rPr>
              <w:t>као</w:t>
            </w:r>
            <w:proofErr w:type="spellEnd"/>
            <w:r w:rsidRPr="0070368C">
              <w:rPr>
                <w:shd w:val="clear" w:color="auto" w:fill="FFFFFF"/>
              </w:rPr>
              <w:t xml:space="preserve"> и </w:t>
            </w:r>
            <w:proofErr w:type="spellStart"/>
            <w:r w:rsidRPr="0070368C">
              <w:rPr>
                <w:shd w:val="clear" w:color="auto" w:fill="FFFFFF"/>
              </w:rPr>
              <w:t>колегиницаТатјанаЋирић</w:t>
            </w:r>
            <w:proofErr w:type="spellEnd"/>
            <w:r w:rsidRPr="0070368C">
              <w:rPr>
                <w:shd w:val="clear" w:color="auto" w:fill="FFFFFF"/>
              </w:rPr>
              <w:t xml:space="preserve">. </w:t>
            </w:r>
            <w:proofErr w:type="spellStart"/>
            <w:r w:rsidRPr="0070368C">
              <w:rPr>
                <w:shd w:val="clear" w:color="auto" w:fill="FFFFFF"/>
              </w:rPr>
              <w:t>Сложиле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су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се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да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је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ово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одличан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начин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да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се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деци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на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занимљив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начин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приближи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како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читање</w:t>
            </w:r>
            <w:proofErr w:type="spellEnd"/>
            <w:r w:rsidRPr="0070368C">
              <w:rPr>
                <w:shd w:val="clear" w:color="auto" w:fill="FFFFFF"/>
              </w:rPr>
              <w:t xml:space="preserve">, </w:t>
            </w:r>
            <w:proofErr w:type="spellStart"/>
            <w:r w:rsidRPr="0070368C">
              <w:rPr>
                <w:shd w:val="clear" w:color="auto" w:fill="FFFFFF"/>
              </w:rPr>
              <w:t>тако</w:t>
            </w:r>
            <w:proofErr w:type="spellEnd"/>
            <w:r w:rsidRPr="0070368C">
              <w:rPr>
                <w:shd w:val="clear" w:color="auto" w:fill="FFFFFF"/>
              </w:rPr>
              <w:t xml:space="preserve"> и </w:t>
            </w:r>
            <w:proofErr w:type="spellStart"/>
            <w:r w:rsidRPr="0070368C">
              <w:rPr>
                <w:shd w:val="clear" w:color="auto" w:fill="FFFFFF"/>
              </w:rPr>
              <w:t>писање</w:t>
            </w:r>
            <w:proofErr w:type="spellEnd"/>
            <w:r w:rsidRPr="0070368C">
              <w:rPr>
                <w:shd w:val="clear" w:color="auto" w:fill="FFFFFF"/>
              </w:rPr>
              <w:t xml:space="preserve">. </w:t>
            </w:r>
            <w:proofErr w:type="spellStart"/>
            <w:r w:rsidRPr="0070368C">
              <w:rPr>
                <w:shd w:val="clear" w:color="auto" w:fill="FFFFFF"/>
              </w:rPr>
              <w:t>Ученици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овог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одељења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су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активно</w:t>
            </w:r>
            <w:proofErr w:type="spellEnd"/>
            <w:r w:rsidRPr="0070368C">
              <w:rPr>
                <w:shd w:val="clear" w:color="auto" w:fill="FFFFFF"/>
              </w:rPr>
              <w:t xml:space="preserve"> и </w:t>
            </w:r>
            <w:proofErr w:type="spellStart"/>
            <w:r w:rsidRPr="0070368C">
              <w:rPr>
                <w:shd w:val="clear" w:color="auto" w:fill="FFFFFF"/>
              </w:rPr>
              <w:t>заинтересовано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учествовали</w:t>
            </w:r>
            <w:proofErr w:type="spellEnd"/>
            <w:r w:rsidRPr="0070368C">
              <w:rPr>
                <w:shd w:val="clear" w:color="auto" w:fill="FFFFFF"/>
              </w:rPr>
              <w:t xml:space="preserve"> у </w:t>
            </w:r>
            <w:proofErr w:type="spellStart"/>
            <w:r w:rsidRPr="0070368C">
              <w:rPr>
                <w:shd w:val="clear" w:color="auto" w:fill="FFFFFF"/>
              </w:rPr>
              <w:t>раду</w:t>
            </w:r>
            <w:proofErr w:type="spellEnd"/>
            <w:r w:rsidRPr="0070368C">
              <w:rPr>
                <w:shd w:val="clear" w:color="auto" w:fill="FFFFFF"/>
              </w:rPr>
              <w:t>.</w:t>
            </w:r>
            <w:r w:rsidRPr="0070368C">
              <w:br/>
            </w:r>
            <w:proofErr w:type="spellStart"/>
            <w:r>
              <w:rPr>
                <w:shd w:val="clear" w:color="auto" w:fill="FFFFFF"/>
              </w:rPr>
              <w:t>Битно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је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да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се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искуства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размењују</w:t>
            </w:r>
            <w:proofErr w:type="spellEnd"/>
            <w:r w:rsidRPr="0070368C">
              <w:rPr>
                <w:shd w:val="clear" w:color="auto" w:fill="FFFFFF"/>
              </w:rPr>
              <w:t xml:space="preserve"> и </w:t>
            </w:r>
            <w:proofErr w:type="spellStart"/>
            <w:r w:rsidRPr="0070368C">
              <w:rPr>
                <w:shd w:val="clear" w:color="auto" w:fill="FFFFFF"/>
              </w:rPr>
              <w:t>по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могућности</w:t>
            </w:r>
            <w:proofErr w:type="spellEnd"/>
            <w:r w:rsidRPr="0070368C">
              <w:rPr>
                <w:shd w:val="clear" w:color="auto" w:fill="FFFFFF"/>
              </w:rPr>
              <w:t xml:space="preserve">, </w:t>
            </w:r>
            <w:proofErr w:type="spellStart"/>
            <w:r w:rsidRPr="0070368C">
              <w:rPr>
                <w:shd w:val="clear" w:color="auto" w:fill="FFFFFF"/>
              </w:rPr>
              <w:t>чешће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одржавају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овакви</w:t>
            </w:r>
            <w:proofErr w:type="spellEnd"/>
            <w:r w:rsidR="0010644F">
              <w:rPr>
                <w:shd w:val="clear" w:color="auto" w:fill="FFFFFF"/>
              </w:rPr>
              <w:t xml:space="preserve"> </w:t>
            </w:r>
            <w:proofErr w:type="spellStart"/>
            <w:r w:rsidRPr="0070368C">
              <w:rPr>
                <w:shd w:val="clear" w:color="auto" w:fill="FFFFFF"/>
              </w:rPr>
              <w:t>часови</w:t>
            </w:r>
            <w:proofErr w:type="spellEnd"/>
            <w:r w:rsidRPr="0070368C">
              <w:rPr>
                <w:shd w:val="clear" w:color="auto" w:fill="FFFFFF"/>
              </w:rPr>
              <w:t>.</w:t>
            </w:r>
          </w:p>
        </w:tc>
      </w:tr>
    </w:tbl>
    <w:p w14:paraId="417A2458" w14:textId="77777777" w:rsidR="00093B50" w:rsidRDefault="00093B50" w:rsidP="00093B50"/>
    <w:p w14:paraId="417A2459" w14:textId="77777777" w:rsidR="000B6DC8" w:rsidRDefault="000B6DC8" w:rsidP="00DD50D3"/>
    <w:p w14:paraId="417A245A" w14:textId="77777777" w:rsidR="000B6DC8" w:rsidRPr="000B6DC8" w:rsidRDefault="000B6DC8" w:rsidP="00DD50D3">
      <w:proofErr w:type="spellStart"/>
      <w:r>
        <w:t>Извештај</w:t>
      </w:r>
      <w:proofErr w:type="spellEnd"/>
      <w:r>
        <w:t xml:space="preserve"> </w:t>
      </w:r>
      <w:proofErr w:type="spellStart"/>
      <w:r>
        <w:t>саставила</w:t>
      </w:r>
      <w:proofErr w:type="spellEnd"/>
      <w:r>
        <w:t xml:space="preserve">, </w:t>
      </w:r>
      <w:proofErr w:type="spellStart"/>
      <w:r>
        <w:t>Милица</w:t>
      </w:r>
      <w:proofErr w:type="spellEnd"/>
      <w:r>
        <w:t xml:space="preserve"> </w:t>
      </w:r>
      <w:proofErr w:type="spellStart"/>
      <w:r>
        <w:t>Богосављевић</w:t>
      </w:r>
      <w:proofErr w:type="spellEnd"/>
    </w:p>
    <w:p w14:paraId="417A245B" w14:textId="77777777" w:rsidR="00A27C58" w:rsidRDefault="00A27C58" w:rsidP="00DD50D3"/>
    <w:p w14:paraId="417A245C" w14:textId="77777777" w:rsidR="007629FB" w:rsidRDefault="007629FB" w:rsidP="007629FB">
      <w:pPr>
        <w:jc w:val="both"/>
        <w:rPr>
          <w:b/>
        </w:rPr>
      </w:pPr>
    </w:p>
    <w:p w14:paraId="417A245D" w14:textId="77777777" w:rsidR="00A27C58" w:rsidRDefault="00A27C58" w:rsidP="00DD50D3"/>
    <w:p w14:paraId="417A245E" w14:textId="77777777" w:rsidR="001A3F0D" w:rsidRDefault="001A3F0D" w:rsidP="00DD50D3"/>
    <w:p w14:paraId="417A245F" w14:textId="77777777" w:rsidR="001A3F0D" w:rsidRDefault="001A3F0D" w:rsidP="00DD50D3"/>
    <w:p w14:paraId="417A2460" w14:textId="77777777" w:rsidR="00800DC0" w:rsidRDefault="00800DC0" w:rsidP="00DD50D3"/>
    <w:p w14:paraId="417A2461" w14:textId="77777777" w:rsidR="00800DC0" w:rsidRDefault="00800DC0" w:rsidP="00DD50D3"/>
    <w:p w14:paraId="417A2462" w14:textId="77777777" w:rsidR="00800DC0" w:rsidRDefault="00800DC0" w:rsidP="00DD50D3"/>
    <w:p w14:paraId="417A2463" w14:textId="77777777" w:rsidR="0010644F" w:rsidRDefault="0010644F" w:rsidP="00DD50D3"/>
    <w:p w14:paraId="417A2464" w14:textId="77777777" w:rsidR="0010644F" w:rsidRDefault="0010644F" w:rsidP="00DD50D3"/>
    <w:p w14:paraId="417A2465" w14:textId="77777777" w:rsidR="0010644F" w:rsidRDefault="0010644F" w:rsidP="00DD50D3"/>
    <w:p w14:paraId="417A2466" w14:textId="77777777" w:rsidR="0010644F" w:rsidRDefault="0010644F" w:rsidP="00DD50D3"/>
    <w:p w14:paraId="417A2467" w14:textId="77777777" w:rsidR="0010644F" w:rsidRDefault="0010644F" w:rsidP="00DD50D3"/>
    <w:p w14:paraId="417A2468" w14:textId="77777777" w:rsidR="0010644F" w:rsidRDefault="0010644F" w:rsidP="00DD50D3"/>
    <w:p w14:paraId="417A2469" w14:textId="77777777" w:rsidR="0010644F" w:rsidRDefault="0010644F" w:rsidP="00DD50D3"/>
    <w:p w14:paraId="417A246A" w14:textId="77777777" w:rsidR="0010644F" w:rsidRDefault="0010644F" w:rsidP="00DD50D3"/>
    <w:p w14:paraId="417A246B" w14:textId="77777777" w:rsidR="0010644F" w:rsidRDefault="0010644F" w:rsidP="00DD50D3"/>
    <w:p w14:paraId="417A246C" w14:textId="77777777" w:rsidR="0010644F" w:rsidRDefault="0010644F" w:rsidP="00DD50D3"/>
    <w:p w14:paraId="417A246D" w14:textId="77777777" w:rsidR="0010644F" w:rsidRDefault="0010644F" w:rsidP="00DD50D3"/>
    <w:p w14:paraId="417A246E" w14:textId="77777777" w:rsidR="0010644F" w:rsidRDefault="0010644F" w:rsidP="00DD50D3"/>
    <w:p w14:paraId="417A246F" w14:textId="77777777" w:rsidR="0010644F" w:rsidRPr="0010644F" w:rsidRDefault="0010644F" w:rsidP="00DD50D3"/>
    <w:p w14:paraId="417A2470" w14:textId="77777777" w:rsidR="00800DC0" w:rsidRDefault="00800DC0" w:rsidP="00DD50D3"/>
    <w:p w14:paraId="417A2471" w14:textId="77777777" w:rsidR="001A3F0D" w:rsidRDefault="001A3F0D" w:rsidP="00DD50D3"/>
    <w:p w14:paraId="417A2472" w14:textId="77777777" w:rsidR="005D3EBE" w:rsidRDefault="005D3EBE" w:rsidP="002A258D">
      <w:pPr>
        <w:ind w:left="450"/>
        <w:jc w:val="center"/>
        <w:rPr>
          <w:b/>
          <w:lang w:val="sr-Cyrl-CS"/>
        </w:rPr>
      </w:pPr>
    </w:p>
    <w:p w14:paraId="417A2473" w14:textId="77777777" w:rsidR="00372318" w:rsidRPr="00253642" w:rsidRDefault="003D0D0A" w:rsidP="009B247F">
      <w:pPr>
        <w:jc w:val="center"/>
        <w:rPr>
          <w:b/>
          <w:lang w:val="sr-Cyrl-CS"/>
        </w:rPr>
      </w:pPr>
      <w:r>
        <w:rPr>
          <w:b/>
          <w:lang w:val="sr-Cyrl-CS"/>
        </w:rPr>
        <w:t>3</w:t>
      </w:r>
      <w:r w:rsidR="009B247F" w:rsidRPr="00253642">
        <w:rPr>
          <w:b/>
          <w:lang w:val="sr-Cyrl-CS"/>
        </w:rPr>
        <w:t>.3.</w:t>
      </w:r>
      <w:r w:rsidR="006143FC" w:rsidRPr="00253642">
        <w:rPr>
          <w:b/>
          <w:lang w:val="sr-Cyrl-CS"/>
        </w:rPr>
        <w:t xml:space="preserve">Извештај о раду Стручног већа математике </w:t>
      </w:r>
      <w:r w:rsidR="006143FC" w:rsidRPr="00253642">
        <w:rPr>
          <w:b/>
        </w:rPr>
        <w:t xml:space="preserve">и </w:t>
      </w:r>
      <w:r w:rsidR="006143FC" w:rsidRPr="00253642">
        <w:rPr>
          <w:b/>
          <w:lang w:val="sr-Cyrl-CS"/>
        </w:rPr>
        <w:t>рачунарства</w:t>
      </w:r>
      <w:r w:rsidR="006143FC" w:rsidRPr="00253642">
        <w:rPr>
          <w:b/>
        </w:rPr>
        <w:t xml:space="preserve"> и </w:t>
      </w:r>
      <w:proofErr w:type="spellStart"/>
      <w:r w:rsidR="006143FC" w:rsidRPr="00253642">
        <w:rPr>
          <w:b/>
        </w:rPr>
        <w:t>информатике</w:t>
      </w:r>
      <w:proofErr w:type="spellEnd"/>
    </w:p>
    <w:p w14:paraId="417A2474" w14:textId="77777777" w:rsidR="006143FC" w:rsidRPr="00253642" w:rsidRDefault="006143FC" w:rsidP="009B247F">
      <w:pPr>
        <w:jc w:val="center"/>
        <w:rPr>
          <w:lang w:val="sr-Cyrl-CS"/>
        </w:rPr>
      </w:pPr>
    </w:p>
    <w:p w14:paraId="417A2475" w14:textId="77777777" w:rsidR="00F62E1F" w:rsidRDefault="00F62E1F" w:rsidP="00DD50D3">
      <w:pPr>
        <w:pStyle w:val="Naslov3"/>
        <w:ind w:left="720"/>
        <w:jc w:val="center"/>
        <w:rPr>
          <w:rFonts w:ascii="Times New Roman" w:hAnsi="Times New Roman" w:cs="Times New Roman"/>
          <w:color w:val="auto"/>
        </w:rPr>
      </w:pPr>
    </w:p>
    <w:p w14:paraId="417A2476" w14:textId="77777777" w:rsidR="00A27C58" w:rsidRDefault="00A27C58" w:rsidP="00A27C58"/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4338"/>
        <w:gridCol w:w="5760"/>
      </w:tblGrid>
      <w:tr w:rsidR="00E05839" w:rsidRPr="0010644F" w14:paraId="417A2479" w14:textId="77777777" w:rsidTr="000B6DC8">
        <w:tc>
          <w:tcPr>
            <w:tcW w:w="4338" w:type="dxa"/>
            <w:shd w:val="clear" w:color="auto" w:fill="D9D9D9" w:themeFill="background1" w:themeFillShade="D9"/>
          </w:tcPr>
          <w:p w14:paraId="417A2477" w14:textId="77777777" w:rsidR="00E05839" w:rsidRPr="0010644F" w:rsidRDefault="00E05839" w:rsidP="00655EDB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10644F">
              <w:rPr>
                <w:sz w:val="24"/>
                <w:szCs w:val="24"/>
              </w:rPr>
              <w:t>План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рада</w:t>
            </w:r>
            <w:proofErr w:type="spellEnd"/>
          </w:p>
        </w:tc>
        <w:tc>
          <w:tcPr>
            <w:tcW w:w="5760" w:type="dxa"/>
            <w:shd w:val="clear" w:color="auto" w:fill="D9D9D9" w:themeFill="background1" w:themeFillShade="D9"/>
          </w:tcPr>
          <w:p w14:paraId="417A2478" w14:textId="77777777" w:rsidR="00E05839" w:rsidRPr="0010644F" w:rsidRDefault="00E05839" w:rsidP="00655EDB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10644F">
              <w:rPr>
                <w:sz w:val="24"/>
                <w:szCs w:val="24"/>
              </w:rPr>
              <w:t>Реализација</w:t>
            </w:r>
            <w:proofErr w:type="spellEnd"/>
          </w:p>
        </w:tc>
      </w:tr>
      <w:tr w:rsidR="00E05839" w:rsidRPr="0010644F" w14:paraId="417A2491" w14:textId="77777777" w:rsidTr="000B6DC8">
        <w:tc>
          <w:tcPr>
            <w:tcW w:w="4338" w:type="dxa"/>
            <w:shd w:val="clear" w:color="auto" w:fill="D9D9D9" w:themeFill="background1" w:themeFillShade="D9"/>
          </w:tcPr>
          <w:p w14:paraId="417A247A" w14:textId="77777777" w:rsidR="00E05839" w:rsidRPr="0010644F" w:rsidRDefault="00E05839" w:rsidP="00655EDB">
            <w:pPr>
              <w:contextualSpacing/>
              <w:rPr>
                <w:b/>
                <w:bCs/>
                <w:sz w:val="24"/>
                <w:szCs w:val="24"/>
              </w:rPr>
            </w:pPr>
            <w:proofErr w:type="spellStart"/>
            <w:r w:rsidRPr="0010644F">
              <w:rPr>
                <w:b/>
                <w:bCs/>
                <w:sz w:val="24"/>
                <w:szCs w:val="24"/>
              </w:rPr>
              <w:t>Септембар</w:t>
            </w:r>
            <w:proofErr w:type="spellEnd"/>
          </w:p>
          <w:p w14:paraId="417A247B" w14:textId="77777777" w:rsidR="00E05839" w:rsidRPr="0010644F" w:rsidRDefault="00E05839" w:rsidP="00655EDB">
            <w:pPr>
              <w:contextualSpacing/>
              <w:rPr>
                <w:sz w:val="24"/>
                <w:szCs w:val="24"/>
                <w:shd w:val="clear" w:color="auto" w:fill="D9D9D9" w:themeFill="background1" w:themeFillShade="D9"/>
              </w:rPr>
            </w:pPr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 xml:space="preserve">• </w:t>
            </w:r>
            <w:proofErr w:type="spellStart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>Усвајање</w:t>
            </w:r>
            <w:proofErr w:type="spellEnd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>Годишњег</w:t>
            </w:r>
            <w:proofErr w:type="spellEnd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>плана</w:t>
            </w:r>
            <w:proofErr w:type="spellEnd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>рада</w:t>
            </w:r>
            <w:proofErr w:type="spellEnd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>Стручног</w:t>
            </w:r>
            <w:proofErr w:type="spellEnd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>већа</w:t>
            </w:r>
            <w:proofErr w:type="spellEnd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>за</w:t>
            </w:r>
            <w:proofErr w:type="spellEnd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>Математику</w:t>
            </w:r>
            <w:proofErr w:type="spellEnd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>Рачунарство</w:t>
            </w:r>
            <w:proofErr w:type="spellEnd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>информатику</w:t>
            </w:r>
            <w:proofErr w:type="spellEnd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 xml:space="preserve"> </w:t>
            </w:r>
          </w:p>
          <w:p w14:paraId="417A247C" w14:textId="77777777" w:rsidR="00E05839" w:rsidRPr="0010644F" w:rsidRDefault="00E05839" w:rsidP="00E05839">
            <w:pPr>
              <w:pStyle w:val="Pasussalistom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реализација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иницијалног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тестирања</w:t>
            </w:r>
            <w:proofErr w:type="spellEnd"/>
          </w:p>
          <w:p w14:paraId="417A247D" w14:textId="77777777" w:rsidR="00E05839" w:rsidRPr="0010644F" w:rsidRDefault="00E05839" w:rsidP="00E05839">
            <w:pPr>
              <w:pStyle w:val="Pasussalistom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Анализа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резултата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иницијалног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тестирања</w:t>
            </w:r>
            <w:proofErr w:type="spellEnd"/>
          </w:p>
          <w:p w14:paraId="417A247E" w14:textId="77777777" w:rsidR="00E05839" w:rsidRPr="0010644F" w:rsidRDefault="00E05839" w:rsidP="00E05839">
            <w:pPr>
              <w:pStyle w:val="Pasussalistom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Формирање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група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математичку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секцију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организација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додатне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допунске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наставе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формирање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Гуглових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учионица</w:t>
            </w:r>
            <w:proofErr w:type="spellEnd"/>
          </w:p>
          <w:p w14:paraId="417A247F" w14:textId="77777777" w:rsidR="00E05839" w:rsidRPr="0010644F" w:rsidRDefault="00E05839" w:rsidP="00E05839">
            <w:pPr>
              <w:pStyle w:val="Pasussalistom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Распоред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писмених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задатака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контролних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вежби</w:t>
            </w:r>
            <w:proofErr w:type="spellEnd"/>
          </w:p>
          <w:p w14:paraId="417A2480" w14:textId="77777777" w:rsidR="00E05839" w:rsidRPr="0010644F" w:rsidRDefault="00E05839" w:rsidP="00E05839">
            <w:pPr>
              <w:pStyle w:val="Pasussalistom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Набавка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уџбеника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збирки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задатака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наставних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средстава</w:t>
            </w:r>
            <w:proofErr w:type="spellEnd"/>
          </w:p>
          <w:p w14:paraId="417A2481" w14:textId="77777777" w:rsidR="00E05839" w:rsidRPr="0010644F" w:rsidRDefault="00E05839" w:rsidP="00E05839">
            <w:pPr>
              <w:pStyle w:val="Pasussalistom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0644F">
              <w:rPr>
                <w:rFonts w:ascii="Times New Roman" w:hAnsi="Times New Roman"/>
                <w:sz w:val="24"/>
                <w:szCs w:val="24"/>
                <w:shd w:val="clear" w:color="auto" w:fill="D9D9D9" w:themeFill="background1" w:themeFillShade="D9"/>
              </w:rPr>
              <w:t>Разматрање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  <w:shd w:val="clear" w:color="auto" w:fill="D9D9D9" w:themeFill="background1" w:themeFillShade="D9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  <w:shd w:val="clear" w:color="auto" w:fill="D9D9D9" w:themeFill="background1" w:themeFillShade="D9"/>
              </w:rPr>
              <w:t>увођења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  <w:shd w:val="clear" w:color="auto" w:fill="D9D9D9" w:themeFill="background1" w:themeFillShade="D9"/>
              </w:rPr>
              <w:t xml:space="preserve"> ИОП-а</w:t>
            </w:r>
          </w:p>
        </w:tc>
        <w:tc>
          <w:tcPr>
            <w:tcW w:w="5760" w:type="dxa"/>
          </w:tcPr>
          <w:p w14:paraId="417A2482" w14:textId="77777777" w:rsidR="00E05839" w:rsidRPr="0010644F" w:rsidRDefault="00E05839" w:rsidP="00655EDB">
            <w:pPr>
              <w:spacing w:after="160" w:line="259" w:lineRule="auto"/>
              <w:contextualSpacing/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Усвојен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је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Годишњи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план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рада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Стручног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већа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 w:themeFill="background1"/>
              </w:rPr>
              <w:t>Математику</w:t>
            </w:r>
            <w:proofErr w:type="spellEnd"/>
            <w:r w:rsidRPr="0010644F">
              <w:rPr>
                <w:sz w:val="24"/>
                <w:szCs w:val="24"/>
                <w:shd w:val="clear" w:color="auto" w:fill="FFFFFF" w:themeFill="background1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  <w:shd w:val="clear" w:color="auto" w:fill="FFFFFF" w:themeFill="background1"/>
              </w:rPr>
              <w:t>Рачунарство</w:t>
            </w:r>
            <w:proofErr w:type="spellEnd"/>
            <w:r w:rsidRPr="0010644F">
              <w:rPr>
                <w:sz w:val="24"/>
                <w:szCs w:val="24"/>
                <w:shd w:val="clear" w:color="auto" w:fill="FFFFFF" w:themeFill="background1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  <w:shd w:val="clear" w:color="auto" w:fill="FFFFFF" w:themeFill="background1"/>
              </w:rPr>
              <w:t>информатику</w:t>
            </w:r>
            <w:proofErr w:type="spellEnd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br/>
            </w:r>
            <w:r w:rsidRPr="0010644F">
              <w:rPr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шк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. 2024/2025.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год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. </w:t>
            </w:r>
          </w:p>
          <w:p w14:paraId="417A2483" w14:textId="77777777" w:rsidR="00E05839" w:rsidRPr="0010644F" w:rsidRDefault="00E05839" w:rsidP="00655EDB">
            <w:pPr>
              <w:contextualSpacing/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школску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2024/2025.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годину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одељења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подељена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следећи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начин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>:</w:t>
            </w:r>
          </w:p>
          <w:p w14:paraId="417A2484" w14:textId="77777777" w:rsidR="00E05839" w:rsidRPr="0010644F" w:rsidRDefault="00E05839" w:rsidP="00655EDB">
            <w:pPr>
              <w:spacing w:after="160" w:line="259" w:lineRule="auto"/>
              <w:contextualSpacing/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10644F">
              <w:rPr>
                <w:shd w:val="clear" w:color="auto" w:fill="FFFFFF"/>
              </w:rPr>
              <w:t>Математика</w:t>
            </w:r>
            <w:proofErr w:type="spellEnd"/>
            <w:r w:rsidRPr="0010644F">
              <w:br/>
            </w:r>
            <w:proofErr w:type="spellStart"/>
            <w:r w:rsidRPr="0010644F">
              <w:rPr>
                <w:shd w:val="clear" w:color="auto" w:fill="FFFFFF"/>
              </w:rPr>
              <w:t>Виолета</w:t>
            </w:r>
            <w:proofErr w:type="spellEnd"/>
            <w:r w:rsidRPr="0010644F">
              <w:rPr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hd w:val="clear" w:color="auto" w:fill="FFFFFF"/>
              </w:rPr>
              <w:t>Бараћ</w:t>
            </w:r>
            <w:proofErr w:type="spellEnd"/>
            <w:r w:rsidRPr="0010644F">
              <w:rPr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hd w:val="clear" w:color="auto" w:fill="FFFFFF"/>
              </w:rPr>
              <w:t>Јанковић</w:t>
            </w:r>
            <w:proofErr w:type="spellEnd"/>
            <w:r w:rsidRPr="0010644F">
              <w:rPr>
                <w:shd w:val="clear" w:color="auto" w:fill="FFFFFF"/>
              </w:rPr>
              <w:t xml:space="preserve"> (II-1, II-2, II-3, II-4,II-5)</w:t>
            </w:r>
            <w:r w:rsidRPr="0010644F">
              <w:br/>
            </w:r>
            <w:proofErr w:type="spellStart"/>
            <w:r w:rsidRPr="0010644F">
              <w:rPr>
                <w:shd w:val="clear" w:color="auto" w:fill="FFFFFF"/>
              </w:rPr>
              <w:t>Јелена</w:t>
            </w:r>
            <w:proofErr w:type="spellEnd"/>
            <w:r w:rsidRPr="0010644F">
              <w:rPr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hd w:val="clear" w:color="auto" w:fill="FFFFFF"/>
              </w:rPr>
              <w:t>Потпара</w:t>
            </w:r>
            <w:proofErr w:type="spellEnd"/>
            <w:r w:rsidRPr="0010644F">
              <w:rPr>
                <w:shd w:val="clear" w:color="auto" w:fill="FFFFFF"/>
              </w:rPr>
              <w:t xml:space="preserve"> (IV-1,IV-2,IV-3,IV-4,IV-5)</w:t>
            </w:r>
            <w:r w:rsidRPr="0010644F">
              <w:br/>
            </w:r>
            <w:proofErr w:type="spellStart"/>
            <w:r w:rsidRPr="0010644F">
              <w:rPr>
                <w:shd w:val="clear" w:color="auto" w:fill="FFFFFF"/>
              </w:rPr>
              <w:t>Душанка</w:t>
            </w:r>
            <w:proofErr w:type="spellEnd"/>
            <w:r w:rsidRPr="0010644F">
              <w:rPr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hd w:val="clear" w:color="auto" w:fill="FFFFFF"/>
              </w:rPr>
              <w:t>Бјековић</w:t>
            </w:r>
            <w:proofErr w:type="spellEnd"/>
            <w:r w:rsidRPr="0010644F">
              <w:rPr>
                <w:shd w:val="clear" w:color="auto" w:fill="FFFFFF"/>
              </w:rPr>
              <w:t xml:space="preserve"> (I-1, I-2, III-4, III-5 )</w:t>
            </w:r>
            <w:r w:rsidRPr="0010644F">
              <w:br/>
            </w:r>
            <w:proofErr w:type="spellStart"/>
            <w:r w:rsidRPr="0010644F">
              <w:rPr>
                <w:shd w:val="clear" w:color="auto" w:fill="FFFFFF"/>
              </w:rPr>
              <w:t>Драгана</w:t>
            </w:r>
            <w:proofErr w:type="spellEnd"/>
            <w:r w:rsidRPr="0010644F">
              <w:rPr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hd w:val="clear" w:color="auto" w:fill="FFFFFF"/>
              </w:rPr>
              <w:t>Маринковић</w:t>
            </w:r>
            <w:proofErr w:type="spellEnd"/>
            <w:r w:rsidRPr="0010644F">
              <w:rPr>
                <w:shd w:val="clear" w:color="auto" w:fill="FFFFFF"/>
              </w:rPr>
              <w:t xml:space="preserve"> ( I-3, I-4. I-5, III-1, III-3)</w:t>
            </w:r>
            <w:r w:rsidRPr="0010644F">
              <w:br/>
            </w:r>
            <w:proofErr w:type="spellStart"/>
            <w:r w:rsidRPr="0010644F">
              <w:rPr>
                <w:shd w:val="clear" w:color="auto" w:fill="FFFFFF"/>
              </w:rPr>
              <w:t>Немања</w:t>
            </w:r>
            <w:proofErr w:type="spellEnd"/>
            <w:r w:rsidRPr="0010644F">
              <w:rPr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hd w:val="clear" w:color="auto" w:fill="FFFFFF"/>
              </w:rPr>
              <w:t>Матић</w:t>
            </w:r>
            <w:proofErr w:type="spellEnd"/>
            <w:r w:rsidRPr="0010644F">
              <w:rPr>
                <w:shd w:val="clear" w:color="auto" w:fill="FFFFFF"/>
              </w:rPr>
              <w:t xml:space="preserve"> (III-2)</w:t>
            </w:r>
            <w:r w:rsidRPr="0010644F">
              <w:br/>
            </w:r>
            <w:proofErr w:type="spellStart"/>
            <w:r w:rsidRPr="0010644F">
              <w:rPr>
                <w:shd w:val="clear" w:color="auto" w:fill="FFFFFF"/>
              </w:rPr>
              <w:t>Рачунарство</w:t>
            </w:r>
            <w:proofErr w:type="spellEnd"/>
            <w:r w:rsidRPr="0010644F">
              <w:rPr>
                <w:shd w:val="clear" w:color="auto" w:fill="FFFFFF"/>
              </w:rPr>
              <w:t xml:space="preserve"> и </w:t>
            </w:r>
            <w:proofErr w:type="spellStart"/>
            <w:r w:rsidRPr="0010644F">
              <w:rPr>
                <w:shd w:val="clear" w:color="auto" w:fill="FFFFFF"/>
              </w:rPr>
              <w:t>информатика</w:t>
            </w:r>
            <w:proofErr w:type="spellEnd"/>
            <w:r w:rsidRPr="0010644F">
              <w:br/>
            </w:r>
            <w:proofErr w:type="spellStart"/>
            <w:r w:rsidRPr="0010644F">
              <w:rPr>
                <w:shd w:val="clear" w:color="auto" w:fill="FFFFFF"/>
              </w:rPr>
              <w:t>Велимир</w:t>
            </w:r>
            <w:proofErr w:type="spellEnd"/>
            <w:r w:rsidRPr="0010644F">
              <w:rPr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hd w:val="clear" w:color="auto" w:fill="FFFFFF"/>
              </w:rPr>
              <w:t>Милановић</w:t>
            </w:r>
            <w:proofErr w:type="spellEnd"/>
            <w:r w:rsidRPr="0010644F">
              <w:rPr>
                <w:shd w:val="clear" w:color="auto" w:fill="FFFFFF"/>
              </w:rPr>
              <w:t xml:space="preserve"> ( I-4,I-5,II-4,II-5,III-4,III-5, IV-4,IV-5)</w:t>
            </w:r>
            <w:r w:rsidRPr="0010644F">
              <w:br/>
            </w:r>
            <w:proofErr w:type="spellStart"/>
            <w:r w:rsidRPr="0010644F">
              <w:rPr>
                <w:shd w:val="clear" w:color="auto" w:fill="FFFFFF"/>
              </w:rPr>
              <w:t>Ивана</w:t>
            </w:r>
            <w:proofErr w:type="spellEnd"/>
            <w:r w:rsidRPr="0010644F">
              <w:rPr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hd w:val="clear" w:color="auto" w:fill="FFFFFF"/>
              </w:rPr>
              <w:t>Грујовић</w:t>
            </w:r>
            <w:proofErr w:type="spellEnd"/>
            <w:r w:rsidRPr="0010644F">
              <w:rPr>
                <w:shd w:val="clear" w:color="auto" w:fill="FFFFFF"/>
              </w:rPr>
              <w:t xml:space="preserve"> ( I-1,I-2, I-3, II-1,II-2, II-3,II-4,II-5,III-1,III-3)</w:t>
            </w:r>
            <w:r w:rsidRPr="0010644F">
              <w:br/>
            </w:r>
            <w:proofErr w:type="spellStart"/>
            <w:r w:rsidRPr="0010644F">
              <w:rPr>
                <w:shd w:val="clear" w:color="auto" w:fill="FFFFFF"/>
              </w:rPr>
              <w:t>Нада</w:t>
            </w:r>
            <w:proofErr w:type="spellEnd"/>
            <w:r w:rsidRPr="0010644F">
              <w:rPr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hd w:val="clear" w:color="auto" w:fill="FFFFFF"/>
              </w:rPr>
              <w:t>Живановић</w:t>
            </w:r>
            <w:proofErr w:type="spellEnd"/>
            <w:r w:rsidRPr="0010644F">
              <w:rPr>
                <w:shd w:val="clear" w:color="auto" w:fill="FFFFFF"/>
              </w:rPr>
              <w:t xml:space="preserve"> ( I-1,I-2,I-3,I-4,I-5, II-1,II-2,II-3,IV-1,IV-3)</w:t>
            </w:r>
            <w:r w:rsidRPr="0010644F">
              <w:br/>
            </w:r>
            <w:proofErr w:type="spellStart"/>
            <w:r w:rsidRPr="0010644F">
              <w:rPr>
                <w:shd w:val="clear" w:color="auto" w:fill="FFFFFF"/>
              </w:rPr>
              <w:t>Немања</w:t>
            </w:r>
            <w:proofErr w:type="spellEnd"/>
            <w:r w:rsidRPr="0010644F">
              <w:rPr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hd w:val="clear" w:color="auto" w:fill="FFFFFF"/>
              </w:rPr>
              <w:t>Матић</w:t>
            </w:r>
            <w:proofErr w:type="spellEnd"/>
            <w:r w:rsidRPr="0010644F">
              <w:rPr>
                <w:shd w:val="clear" w:color="auto" w:fill="FFFFFF"/>
              </w:rPr>
              <w:t xml:space="preserve"> (IV-2)</w:t>
            </w:r>
          </w:p>
          <w:p w14:paraId="417A2485" w14:textId="77777777" w:rsidR="00E05839" w:rsidRPr="0010644F" w:rsidRDefault="00E05839" w:rsidP="00655EDB">
            <w:pPr>
              <w:spacing w:after="160" w:line="259" w:lineRule="auto"/>
              <w:contextualSpacing/>
              <w:rPr>
                <w:sz w:val="24"/>
                <w:szCs w:val="24"/>
                <w:shd w:val="clear" w:color="auto" w:fill="FFFFFF"/>
              </w:rPr>
            </w:pPr>
          </w:p>
          <w:p w14:paraId="417A2486" w14:textId="77777777" w:rsidR="00E05839" w:rsidRPr="0010644F" w:rsidRDefault="00E05839" w:rsidP="00655EDB">
            <w:pPr>
              <w:spacing w:after="160" w:line="259" w:lineRule="auto"/>
              <w:contextualSpacing/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Уџбеници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по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којима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ће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ради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ове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школске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године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одабрани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крајем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прошле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школске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године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што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је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објављено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сајту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школе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Углавном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уџбеници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збирке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задатака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издавачке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куће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10644F">
              <w:rPr>
                <w:sz w:val="24"/>
                <w:szCs w:val="24"/>
                <w:shd w:val="clear" w:color="auto" w:fill="FFFFFF"/>
                <w:lang w:val="en-GB"/>
              </w:rPr>
              <w:t>Klett</w:t>
            </w:r>
            <w:r w:rsidRPr="0010644F">
              <w:rPr>
                <w:sz w:val="24"/>
                <w:szCs w:val="24"/>
                <w:shd w:val="clear" w:color="auto" w:fill="FFFFFF"/>
              </w:rPr>
              <w:t xml:space="preserve">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Круг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>.</w:t>
            </w:r>
          </w:p>
          <w:p w14:paraId="417A2487" w14:textId="77777777" w:rsidR="00E05839" w:rsidRPr="0010644F" w:rsidRDefault="00E05839" w:rsidP="00655EDB">
            <w:pPr>
              <w:spacing w:after="160" w:line="259" w:lineRule="auto"/>
              <w:contextualSpacing/>
              <w:rPr>
                <w:sz w:val="24"/>
                <w:szCs w:val="24"/>
                <w:shd w:val="clear" w:color="auto" w:fill="FFFFFF"/>
              </w:rPr>
            </w:pPr>
          </w:p>
          <w:p w14:paraId="417A2488" w14:textId="77777777" w:rsidR="00E05839" w:rsidRPr="0010644F" w:rsidRDefault="00E05839" w:rsidP="00655EDB">
            <w:pPr>
              <w:spacing w:after="160" w:line="259" w:lineRule="auto"/>
              <w:contextualSpacing/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Иницијално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тестирање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је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обављено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току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прве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3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недеље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време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редовних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часова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, а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резултати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тестирања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прослеђени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педагогу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школе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прибележени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есДневник-у.Анализом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резултата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тестирања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нивоу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одељења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добијене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важне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информације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о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степену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остварености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исхода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основу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чега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наставници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могу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планирати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активности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наредном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периоду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као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часове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допунске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наставе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>.</w:t>
            </w:r>
            <w:r w:rsidRPr="0010644F">
              <w:rPr>
                <w:sz w:val="24"/>
                <w:szCs w:val="24"/>
              </w:rPr>
              <w:br/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Ученици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добили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повратну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информацију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о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резултатима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теста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>.</w:t>
            </w:r>
            <w:r w:rsidRPr="0010644F">
              <w:rPr>
                <w:sz w:val="24"/>
                <w:szCs w:val="24"/>
              </w:rPr>
              <w:br/>
            </w:r>
            <w:r w:rsidRPr="0010644F">
              <w:rPr>
                <w:sz w:val="24"/>
                <w:szCs w:val="24"/>
              </w:rPr>
              <w:br/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Професори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договору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ђацима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формирали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групе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додатну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допунску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наставу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утврдили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термине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одржавања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док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математичку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секцију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није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било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заинтересованих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ове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године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Наставници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ће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наставити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да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користе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Гугл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учионице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по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потреби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, а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ученике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1.разреда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ће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накнадно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бити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направљене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учионице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послати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кодови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приступ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. </w:t>
            </w:r>
          </w:p>
          <w:p w14:paraId="417A2489" w14:textId="77777777" w:rsidR="00E05839" w:rsidRDefault="00E05839" w:rsidP="00655EDB">
            <w:pPr>
              <w:spacing w:after="160" w:line="259" w:lineRule="auto"/>
              <w:contextualSpacing/>
              <w:rPr>
                <w:sz w:val="24"/>
                <w:szCs w:val="24"/>
                <w:shd w:val="clear" w:color="auto" w:fill="FFFFFF"/>
              </w:rPr>
            </w:pPr>
          </w:p>
          <w:p w14:paraId="417A248A" w14:textId="77777777" w:rsidR="00B02EEB" w:rsidRPr="00B02EEB" w:rsidRDefault="00B02EEB" w:rsidP="00655EDB">
            <w:pPr>
              <w:spacing w:after="160" w:line="259" w:lineRule="auto"/>
              <w:contextualSpacing/>
              <w:rPr>
                <w:sz w:val="24"/>
                <w:szCs w:val="24"/>
                <w:shd w:val="clear" w:color="auto" w:fill="FFFFFF"/>
              </w:rPr>
            </w:pPr>
          </w:p>
          <w:p w14:paraId="417A248B" w14:textId="77777777" w:rsidR="00E05839" w:rsidRPr="0010644F" w:rsidRDefault="00E05839" w:rsidP="00655EDB">
            <w:pPr>
              <w:spacing w:after="160" w:line="259" w:lineRule="auto"/>
              <w:contextualSpacing/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lastRenderedPageBreak/>
              <w:t>За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прво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полугодиште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стручно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веће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је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предложило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следећи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распоред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контролних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писмених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задатака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>:</w:t>
            </w:r>
          </w:p>
          <w:p w14:paraId="417A248C" w14:textId="77777777" w:rsidR="00E05839" w:rsidRPr="0010644F" w:rsidRDefault="00E05839" w:rsidP="00655EDB">
            <w:pPr>
              <w:spacing w:after="160" w:line="259" w:lineRule="auto"/>
              <w:contextualSpacing/>
              <w:rPr>
                <w:sz w:val="24"/>
                <w:szCs w:val="24"/>
                <w:shd w:val="clear" w:color="auto" w:fill="FFFFFF"/>
              </w:rPr>
            </w:pPr>
            <w:r w:rsidRPr="0010644F">
              <w:rPr>
                <w:sz w:val="24"/>
                <w:szCs w:val="24"/>
                <w:shd w:val="clear" w:color="auto" w:fill="FFFFFF"/>
              </w:rPr>
              <w:t xml:space="preserve">1.контролни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задатак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: 5.радна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недеља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ученике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10644F">
              <w:rPr>
                <w:sz w:val="24"/>
                <w:szCs w:val="24"/>
                <w:shd w:val="clear" w:color="auto" w:fill="FFFFFF"/>
                <w:lang w:val="en-GB"/>
              </w:rPr>
              <w:t xml:space="preserve">II  </w:t>
            </w:r>
            <w:r w:rsidRPr="0010644F">
              <w:rPr>
                <w:sz w:val="24"/>
                <w:szCs w:val="24"/>
                <w:shd w:val="clear" w:color="auto" w:fill="FFFFFF"/>
              </w:rPr>
              <w:t xml:space="preserve">и </w:t>
            </w:r>
            <w:r w:rsidRPr="0010644F">
              <w:rPr>
                <w:sz w:val="24"/>
                <w:szCs w:val="24"/>
                <w:shd w:val="clear" w:color="auto" w:fill="FFFFFF"/>
                <w:lang w:val="en-GB"/>
              </w:rPr>
              <w:t xml:space="preserve">IV </w:t>
            </w:r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године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, а 6.радна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недеља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ученике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10644F">
              <w:rPr>
                <w:sz w:val="24"/>
                <w:szCs w:val="24"/>
                <w:shd w:val="clear" w:color="auto" w:fill="FFFFFF"/>
                <w:lang w:val="en-GB"/>
              </w:rPr>
              <w:t xml:space="preserve">I </w:t>
            </w:r>
            <w:r w:rsidRPr="0010644F">
              <w:rPr>
                <w:sz w:val="24"/>
                <w:szCs w:val="24"/>
                <w:shd w:val="clear" w:color="auto" w:fill="FFFFFF"/>
              </w:rPr>
              <w:t xml:space="preserve">и </w:t>
            </w:r>
            <w:r w:rsidRPr="0010644F">
              <w:rPr>
                <w:sz w:val="24"/>
                <w:szCs w:val="24"/>
                <w:shd w:val="clear" w:color="auto" w:fill="FFFFFF"/>
                <w:lang w:val="en-GB"/>
              </w:rPr>
              <w:t xml:space="preserve"> III </w:t>
            </w:r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године</w:t>
            </w:r>
            <w:proofErr w:type="spellEnd"/>
          </w:p>
          <w:p w14:paraId="417A248D" w14:textId="77777777" w:rsidR="00E05839" w:rsidRPr="0010644F" w:rsidRDefault="00E05839" w:rsidP="00655EDB">
            <w:pPr>
              <w:spacing w:after="160" w:line="259" w:lineRule="auto"/>
              <w:contextualSpacing/>
              <w:rPr>
                <w:sz w:val="24"/>
                <w:szCs w:val="24"/>
                <w:shd w:val="clear" w:color="auto" w:fill="FFFFFF"/>
              </w:rPr>
            </w:pPr>
            <w:r w:rsidRPr="0010644F">
              <w:rPr>
                <w:sz w:val="24"/>
                <w:szCs w:val="24"/>
                <w:shd w:val="clear" w:color="auto" w:fill="FFFFFF"/>
              </w:rPr>
              <w:t xml:space="preserve">1.писмени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задатак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: 10.радна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недеља</w:t>
            </w:r>
            <w:proofErr w:type="spellEnd"/>
          </w:p>
          <w:p w14:paraId="417A248E" w14:textId="77777777" w:rsidR="00E05839" w:rsidRPr="0010644F" w:rsidRDefault="00E05839" w:rsidP="00655EDB">
            <w:pPr>
              <w:spacing w:after="160" w:line="259" w:lineRule="auto"/>
              <w:contextualSpacing/>
              <w:rPr>
                <w:sz w:val="24"/>
                <w:szCs w:val="24"/>
                <w:shd w:val="clear" w:color="auto" w:fill="FFFFFF"/>
              </w:rPr>
            </w:pPr>
            <w:r w:rsidRPr="0010644F">
              <w:rPr>
                <w:sz w:val="24"/>
                <w:szCs w:val="24"/>
                <w:shd w:val="clear" w:color="auto" w:fill="FFFFFF"/>
              </w:rPr>
              <w:t xml:space="preserve">2.писмени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задатак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14.радна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недеља</w:t>
            </w:r>
            <w:proofErr w:type="spellEnd"/>
          </w:p>
          <w:p w14:paraId="417A248F" w14:textId="77777777" w:rsidR="00E05839" w:rsidRPr="0010644F" w:rsidRDefault="00E05839" w:rsidP="00655EDB">
            <w:pPr>
              <w:spacing w:after="160" w:line="259" w:lineRule="auto"/>
              <w:contextualSpacing/>
              <w:rPr>
                <w:sz w:val="24"/>
                <w:szCs w:val="24"/>
                <w:shd w:val="clear" w:color="auto" w:fill="FFFFFF"/>
              </w:rPr>
            </w:pPr>
            <w:r w:rsidRPr="0010644F">
              <w:rPr>
                <w:sz w:val="24"/>
                <w:szCs w:val="24"/>
                <w:shd w:val="clear" w:color="auto" w:fill="FFFFFF"/>
              </w:rPr>
              <w:t xml:space="preserve">Сваки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наставник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прави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тест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одабира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задатке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своја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одељења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>.</w:t>
            </w:r>
            <w:r w:rsidRPr="0010644F">
              <w:rPr>
                <w:sz w:val="24"/>
                <w:szCs w:val="24"/>
              </w:rPr>
              <w:br/>
            </w:r>
          </w:p>
          <w:p w14:paraId="417A2490" w14:textId="77777777" w:rsidR="00E05839" w:rsidRPr="0010644F" w:rsidRDefault="00E05839" w:rsidP="00655EDB">
            <w:pPr>
              <w:contextualSpacing/>
              <w:rPr>
                <w:sz w:val="24"/>
                <w:szCs w:val="24"/>
              </w:rPr>
            </w:pPr>
          </w:p>
        </w:tc>
      </w:tr>
      <w:tr w:rsidR="00E05839" w:rsidRPr="0010644F" w14:paraId="417A249F" w14:textId="77777777" w:rsidTr="000B6DC8">
        <w:tc>
          <w:tcPr>
            <w:tcW w:w="4338" w:type="dxa"/>
            <w:shd w:val="clear" w:color="auto" w:fill="D9D9D9" w:themeFill="background1" w:themeFillShade="D9"/>
          </w:tcPr>
          <w:p w14:paraId="417A2492" w14:textId="77777777" w:rsidR="00E05839" w:rsidRPr="0010644F" w:rsidRDefault="00E05839" w:rsidP="00655EDB">
            <w:pPr>
              <w:contextualSpacing/>
              <w:rPr>
                <w:b/>
                <w:bCs/>
                <w:sz w:val="24"/>
                <w:szCs w:val="24"/>
              </w:rPr>
            </w:pPr>
            <w:proofErr w:type="spellStart"/>
            <w:r w:rsidRPr="0010644F">
              <w:rPr>
                <w:b/>
                <w:bCs/>
                <w:sz w:val="24"/>
                <w:szCs w:val="24"/>
              </w:rPr>
              <w:lastRenderedPageBreak/>
              <w:t>Октобар</w:t>
            </w:r>
            <w:proofErr w:type="spellEnd"/>
          </w:p>
          <w:p w14:paraId="417A2493" w14:textId="77777777" w:rsidR="00E05839" w:rsidRPr="0010644F" w:rsidRDefault="00E05839" w:rsidP="00655EDB">
            <w:pPr>
              <w:contextualSpacing/>
              <w:rPr>
                <w:sz w:val="24"/>
                <w:szCs w:val="24"/>
                <w:shd w:val="clear" w:color="auto" w:fill="D9D9D9" w:themeFill="background1" w:themeFillShade="D9"/>
              </w:rPr>
            </w:pPr>
          </w:p>
          <w:p w14:paraId="417A2494" w14:textId="77777777" w:rsidR="00E05839" w:rsidRPr="0010644F" w:rsidRDefault="00E05839" w:rsidP="00E05839">
            <w:pPr>
              <w:pStyle w:val="Pasussalistom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Начин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критеријум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оцењивања</w:t>
            </w:r>
            <w:proofErr w:type="spellEnd"/>
          </w:p>
          <w:p w14:paraId="417A2495" w14:textId="77777777" w:rsidR="00E05839" w:rsidRPr="0010644F" w:rsidRDefault="00E05839" w:rsidP="00655EDB">
            <w:pPr>
              <w:contextualSpacing/>
              <w:rPr>
                <w:sz w:val="24"/>
                <w:szCs w:val="24"/>
                <w:u w:val="single"/>
              </w:rPr>
            </w:pPr>
          </w:p>
          <w:p w14:paraId="417A2496" w14:textId="77777777" w:rsidR="00E05839" w:rsidRPr="0010644F" w:rsidRDefault="00E05839" w:rsidP="00E05839">
            <w:pPr>
              <w:pStyle w:val="Pasussalistom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Програм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припреме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ученика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такмичења</w:t>
            </w:r>
            <w:proofErr w:type="spellEnd"/>
          </w:p>
          <w:p w14:paraId="417A2497" w14:textId="77777777" w:rsidR="00E05839" w:rsidRPr="0010644F" w:rsidRDefault="00E05839" w:rsidP="00655EDB">
            <w:pPr>
              <w:contextualSpacing/>
              <w:rPr>
                <w:sz w:val="24"/>
                <w:szCs w:val="24"/>
                <w:u w:val="single"/>
              </w:rPr>
            </w:pPr>
          </w:p>
        </w:tc>
        <w:tc>
          <w:tcPr>
            <w:tcW w:w="5760" w:type="dxa"/>
          </w:tcPr>
          <w:p w14:paraId="417A2498" w14:textId="77777777" w:rsidR="00E05839" w:rsidRPr="0010644F" w:rsidRDefault="00E05839" w:rsidP="00655EDB">
            <w:pPr>
              <w:contextualSpacing/>
              <w:rPr>
                <w:sz w:val="24"/>
                <w:szCs w:val="24"/>
                <w:shd w:val="clear" w:color="auto" w:fill="FFFFFF"/>
              </w:rPr>
            </w:pPr>
          </w:p>
          <w:p w14:paraId="417A2499" w14:textId="77777777" w:rsidR="00E05839" w:rsidRPr="0010644F" w:rsidRDefault="00E05839" w:rsidP="00655EDB">
            <w:pPr>
              <w:spacing w:after="160" w:line="259" w:lineRule="auto"/>
              <w:contextualSpacing/>
              <w:rPr>
                <w:sz w:val="24"/>
                <w:szCs w:val="24"/>
                <w:shd w:val="clear" w:color="auto" w:fill="FFFFFF"/>
              </w:rPr>
            </w:pPr>
          </w:p>
          <w:p w14:paraId="417A249A" w14:textId="77777777" w:rsidR="00E05839" w:rsidRPr="0010644F" w:rsidRDefault="00E05839" w:rsidP="00655EDB">
            <w:pPr>
              <w:contextualSpacing/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Сви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професори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оцењују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по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истом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критеријуму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оцењивања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сваки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професор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је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упознат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тим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критеријумом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>.</w:t>
            </w:r>
          </w:p>
          <w:p w14:paraId="417A249B" w14:textId="77777777" w:rsidR="00E05839" w:rsidRPr="0010644F" w:rsidRDefault="00E05839" w:rsidP="00655EDB">
            <w:pPr>
              <w:contextualSpacing/>
              <w:rPr>
                <w:sz w:val="24"/>
                <w:szCs w:val="24"/>
                <w:shd w:val="clear" w:color="auto" w:fill="FFFFFF"/>
              </w:rPr>
            </w:pPr>
          </w:p>
          <w:p w14:paraId="417A249C" w14:textId="77777777" w:rsidR="00E05839" w:rsidRPr="0010644F" w:rsidRDefault="00E05839" w:rsidP="00655EDB">
            <w:pPr>
              <w:contextualSpacing/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План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рада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припрема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такмичење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биће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реализована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складу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интересовањем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ученика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, а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професори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користе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часопис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задацима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, 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Тангента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одобрен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од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ДМС 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тестове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претходних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такмичења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>.</w:t>
            </w:r>
          </w:p>
          <w:p w14:paraId="417A249D" w14:textId="77777777" w:rsidR="00E05839" w:rsidRPr="0010644F" w:rsidRDefault="00E05839" w:rsidP="00655EDB">
            <w:pPr>
              <w:contextualSpacing/>
              <w:rPr>
                <w:sz w:val="24"/>
                <w:szCs w:val="24"/>
              </w:rPr>
            </w:pPr>
          </w:p>
          <w:p w14:paraId="417A249E" w14:textId="77777777" w:rsidR="00E05839" w:rsidRPr="0010644F" w:rsidRDefault="00E05839" w:rsidP="00655EDB">
            <w:pPr>
              <w:contextualSpacing/>
              <w:rPr>
                <w:sz w:val="24"/>
                <w:szCs w:val="24"/>
              </w:rPr>
            </w:pPr>
          </w:p>
        </w:tc>
      </w:tr>
      <w:tr w:rsidR="00E05839" w:rsidRPr="0010644F" w14:paraId="417A24A6" w14:textId="77777777" w:rsidTr="000B6DC8">
        <w:tc>
          <w:tcPr>
            <w:tcW w:w="4338" w:type="dxa"/>
            <w:shd w:val="clear" w:color="auto" w:fill="D9D9D9" w:themeFill="background1" w:themeFillShade="D9"/>
          </w:tcPr>
          <w:p w14:paraId="417A24A0" w14:textId="77777777" w:rsidR="00E05839" w:rsidRPr="0010644F" w:rsidRDefault="00E05839" w:rsidP="00655EDB">
            <w:pPr>
              <w:contextualSpacing/>
              <w:rPr>
                <w:b/>
                <w:bCs/>
                <w:sz w:val="24"/>
                <w:szCs w:val="24"/>
              </w:rPr>
            </w:pPr>
            <w:proofErr w:type="spellStart"/>
            <w:r w:rsidRPr="0010644F">
              <w:rPr>
                <w:b/>
                <w:bCs/>
                <w:sz w:val="24"/>
                <w:szCs w:val="24"/>
              </w:rPr>
              <w:t>Новембар</w:t>
            </w:r>
            <w:proofErr w:type="spellEnd"/>
          </w:p>
          <w:p w14:paraId="417A24A1" w14:textId="77777777" w:rsidR="00E05839" w:rsidRPr="0010644F" w:rsidRDefault="00E05839" w:rsidP="00E05839">
            <w:pPr>
              <w:pStyle w:val="Pasussalistom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Анализа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задатака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резултата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првог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писменог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задатка</w:t>
            </w:r>
            <w:proofErr w:type="spellEnd"/>
          </w:p>
          <w:p w14:paraId="417A24A2" w14:textId="77777777" w:rsidR="00E05839" w:rsidRPr="0010644F" w:rsidRDefault="00E05839" w:rsidP="00E05839">
            <w:pPr>
              <w:pStyle w:val="Pasussalistom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Анализа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успеха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првом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тромесечју</w:t>
            </w:r>
            <w:proofErr w:type="spellEnd"/>
          </w:p>
          <w:p w14:paraId="417A24A3" w14:textId="77777777" w:rsidR="00E05839" w:rsidRPr="0010644F" w:rsidRDefault="00E05839" w:rsidP="00655EDB">
            <w:pPr>
              <w:contextualSpacing/>
              <w:rPr>
                <w:sz w:val="24"/>
                <w:szCs w:val="24"/>
                <w:u w:val="single"/>
              </w:rPr>
            </w:pPr>
          </w:p>
        </w:tc>
        <w:tc>
          <w:tcPr>
            <w:tcW w:w="5760" w:type="dxa"/>
          </w:tcPr>
          <w:p w14:paraId="417A24A4" w14:textId="77777777" w:rsidR="00E05839" w:rsidRPr="0010644F" w:rsidRDefault="00E05839" w:rsidP="00655EDB">
            <w:pPr>
              <w:contextualSpacing/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Анализу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успеха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првом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писменом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задатку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крају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првог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класификационог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периода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је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сваки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професор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урадио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одељењу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коме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предаје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, а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ученицима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који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имају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проблема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разумевању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градива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ученицима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који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имају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недовољне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оцене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је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понуђена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помоћ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око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учење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и о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томе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је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упознат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разредни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старешина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Све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недовољне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оцене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тромесечју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пријављене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педагогу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школе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>.</w:t>
            </w:r>
          </w:p>
          <w:p w14:paraId="417A24A5" w14:textId="77777777" w:rsidR="00E05839" w:rsidRPr="0010644F" w:rsidRDefault="00E05839" w:rsidP="00655EDB">
            <w:pPr>
              <w:contextualSpacing/>
              <w:rPr>
                <w:sz w:val="24"/>
                <w:szCs w:val="24"/>
              </w:rPr>
            </w:pPr>
          </w:p>
        </w:tc>
      </w:tr>
      <w:tr w:rsidR="00E05839" w:rsidRPr="0010644F" w14:paraId="417A24AC" w14:textId="77777777" w:rsidTr="000B6DC8">
        <w:tc>
          <w:tcPr>
            <w:tcW w:w="4338" w:type="dxa"/>
            <w:shd w:val="clear" w:color="auto" w:fill="D9D9D9" w:themeFill="background1" w:themeFillShade="D9"/>
          </w:tcPr>
          <w:p w14:paraId="417A24A7" w14:textId="77777777" w:rsidR="00E05839" w:rsidRPr="0010644F" w:rsidRDefault="00E05839" w:rsidP="00655EDB">
            <w:pPr>
              <w:contextualSpacing/>
              <w:rPr>
                <w:b/>
                <w:bCs/>
                <w:sz w:val="24"/>
                <w:szCs w:val="24"/>
              </w:rPr>
            </w:pPr>
            <w:proofErr w:type="spellStart"/>
            <w:r w:rsidRPr="0010644F">
              <w:rPr>
                <w:b/>
                <w:bCs/>
                <w:sz w:val="24"/>
                <w:szCs w:val="24"/>
              </w:rPr>
              <w:t>Децембар</w:t>
            </w:r>
            <w:proofErr w:type="spellEnd"/>
          </w:p>
          <w:p w14:paraId="417A24A8" w14:textId="77777777" w:rsidR="00E05839" w:rsidRPr="0010644F" w:rsidRDefault="00E05839" w:rsidP="00E05839">
            <w:pPr>
              <w:pStyle w:val="Pasussalistom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матурске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радове</w:t>
            </w:r>
            <w:proofErr w:type="spellEnd"/>
          </w:p>
          <w:p w14:paraId="417A24A9" w14:textId="77777777" w:rsidR="00E05839" w:rsidRPr="0010644F" w:rsidRDefault="00E05839" w:rsidP="00655EDB">
            <w:pPr>
              <w:shd w:val="clear" w:color="auto" w:fill="D9D9D9" w:themeFill="background1" w:themeFillShade="D9"/>
              <w:ind w:left="6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760" w:type="dxa"/>
            <w:shd w:val="clear" w:color="auto" w:fill="FFFFFF" w:themeFill="background1"/>
          </w:tcPr>
          <w:p w14:paraId="417A24AA" w14:textId="77777777" w:rsidR="00E05839" w:rsidRPr="0010644F" w:rsidRDefault="00E05839" w:rsidP="00655EDB">
            <w:pPr>
              <w:contextualSpacing/>
              <w:rPr>
                <w:sz w:val="24"/>
                <w:szCs w:val="24"/>
              </w:rPr>
            </w:pPr>
            <w:r w:rsidRPr="0010644F">
              <w:rPr>
                <w:sz w:val="24"/>
                <w:szCs w:val="24"/>
              </w:rPr>
              <w:br/>
            </w:r>
            <w:r w:rsidRPr="0010644F">
              <w:br/>
            </w:r>
            <w:proofErr w:type="spellStart"/>
            <w:r w:rsidRPr="0010644F">
              <w:rPr>
                <w:sz w:val="24"/>
                <w:szCs w:val="24"/>
              </w:rPr>
              <w:t>За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израду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домаћег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матурског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рада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из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Математике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ученицима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је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предложено</w:t>
            </w:r>
            <w:proofErr w:type="spellEnd"/>
            <w:r w:rsidRPr="0010644F">
              <w:rPr>
                <w:sz w:val="24"/>
                <w:szCs w:val="24"/>
              </w:rPr>
              <w:t xml:space="preserve"> 15 </w:t>
            </w:r>
            <w:proofErr w:type="spellStart"/>
            <w:r w:rsidRPr="0010644F">
              <w:rPr>
                <w:sz w:val="24"/>
                <w:szCs w:val="24"/>
              </w:rPr>
              <w:t>тема</w:t>
            </w:r>
            <w:proofErr w:type="spellEnd"/>
            <w:r w:rsidRPr="0010644F">
              <w:rPr>
                <w:sz w:val="24"/>
                <w:szCs w:val="24"/>
              </w:rPr>
              <w:t xml:space="preserve">. </w:t>
            </w:r>
            <w:proofErr w:type="spellStart"/>
            <w:r w:rsidRPr="0010644F">
              <w:rPr>
                <w:sz w:val="24"/>
                <w:szCs w:val="24"/>
              </w:rPr>
              <w:t>За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матурски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рад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из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математике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се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пријавило</w:t>
            </w:r>
            <w:proofErr w:type="spellEnd"/>
            <w:r w:rsidRPr="0010644F">
              <w:rPr>
                <w:sz w:val="24"/>
                <w:szCs w:val="24"/>
              </w:rPr>
              <w:t xml:space="preserve"> 9 </w:t>
            </w:r>
            <w:proofErr w:type="spellStart"/>
            <w:r w:rsidRPr="0010644F">
              <w:rPr>
                <w:sz w:val="24"/>
                <w:szCs w:val="24"/>
              </w:rPr>
              <w:t>ученика</w:t>
            </w:r>
            <w:proofErr w:type="spellEnd"/>
            <w:r w:rsidRPr="0010644F">
              <w:rPr>
                <w:sz w:val="24"/>
                <w:szCs w:val="24"/>
              </w:rPr>
              <w:t xml:space="preserve">, </w:t>
            </w:r>
            <w:proofErr w:type="spellStart"/>
            <w:r w:rsidRPr="0010644F">
              <w:rPr>
                <w:sz w:val="24"/>
                <w:szCs w:val="24"/>
              </w:rPr>
              <w:t>док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су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се</w:t>
            </w:r>
            <w:proofErr w:type="spellEnd"/>
            <w:r w:rsidRPr="0010644F">
              <w:rPr>
                <w:sz w:val="24"/>
                <w:szCs w:val="24"/>
              </w:rPr>
              <w:t xml:space="preserve"> 2 </w:t>
            </w:r>
            <w:proofErr w:type="spellStart"/>
            <w:r w:rsidRPr="0010644F">
              <w:rPr>
                <w:sz w:val="24"/>
                <w:szCs w:val="24"/>
              </w:rPr>
              <w:t>ученика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пријавила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из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Рачунарства</w:t>
            </w:r>
            <w:proofErr w:type="spellEnd"/>
            <w:r w:rsidRPr="0010644F">
              <w:rPr>
                <w:sz w:val="24"/>
                <w:szCs w:val="24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</w:rPr>
              <w:t>информатике.Теме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су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усклађене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са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обрађеним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градивом</w:t>
            </w:r>
            <w:proofErr w:type="spellEnd"/>
            <w:r w:rsidRPr="0010644F">
              <w:rPr>
                <w:sz w:val="24"/>
                <w:szCs w:val="24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</w:rPr>
              <w:t>интересовањима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ученика</w:t>
            </w:r>
            <w:proofErr w:type="spellEnd"/>
            <w:r w:rsidRPr="0010644F">
              <w:rPr>
                <w:sz w:val="24"/>
                <w:szCs w:val="24"/>
              </w:rPr>
              <w:t>.</w:t>
            </w:r>
          </w:p>
          <w:p w14:paraId="417A24AB" w14:textId="77777777" w:rsidR="00E05839" w:rsidRPr="0010644F" w:rsidRDefault="00E05839" w:rsidP="00655EDB">
            <w:pPr>
              <w:contextualSpacing/>
              <w:rPr>
                <w:sz w:val="24"/>
                <w:szCs w:val="24"/>
              </w:rPr>
            </w:pPr>
          </w:p>
        </w:tc>
      </w:tr>
      <w:tr w:rsidR="00E05839" w:rsidRPr="0010644F" w14:paraId="417A24B8" w14:textId="77777777" w:rsidTr="000B6DC8">
        <w:tc>
          <w:tcPr>
            <w:tcW w:w="4338" w:type="dxa"/>
            <w:shd w:val="clear" w:color="auto" w:fill="D9D9D9" w:themeFill="background1" w:themeFillShade="D9"/>
          </w:tcPr>
          <w:p w14:paraId="417A24AD" w14:textId="77777777" w:rsidR="00E05839" w:rsidRPr="0010644F" w:rsidRDefault="00E05839" w:rsidP="00655EDB">
            <w:pPr>
              <w:shd w:val="clear" w:color="auto" w:fill="D9D9D9" w:themeFill="background1" w:themeFillShade="D9"/>
              <w:contextualSpacing/>
              <w:rPr>
                <w:sz w:val="24"/>
                <w:szCs w:val="24"/>
                <w:shd w:val="clear" w:color="auto" w:fill="D9D9D9" w:themeFill="background1" w:themeFillShade="D9"/>
              </w:rPr>
            </w:pPr>
            <w:proofErr w:type="spellStart"/>
            <w:r w:rsidRPr="0010644F">
              <w:rPr>
                <w:b/>
                <w:bCs/>
                <w:sz w:val="24"/>
                <w:szCs w:val="24"/>
              </w:rPr>
              <w:t>Јануар</w:t>
            </w:r>
            <w:proofErr w:type="spellEnd"/>
            <w:r w:rsidRPr="0010644F"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10644F">
              <w:rPr>
                <w:b/>
                <w:bCs/>
                <w:sz w:val="24"/>
                <w:szCs w:val="24"/>
              </w:rPr>
              <w:t>фебруар</w:t>
            </w:r>
            <w:proofErr w:type="spellEnd"/>
            <w:r w:rsidRPr="0010644F"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10644F">
              <w:rPr>
                <w:b/>
                <w:bCs/>
                <w:sz w:val="24"/>
                <w:szCs w:val="24"/>
              </w:rPr>
              <w:t>март</w:t>
            </w:r>
            <w:proofErr w:type="spellEnd"/>
            <w:r w:rsidRPr="0010644F">
              <w:rPr>
                <w:sz w:val="24"/>
                <w:szCs w:val="24"/>
              </w:rPr>
              <w:br/>
            </w:r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 xml:space="preserve">• </w:t>
            </w:r>
            <w:proofErr w:type="spellStart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>Анализа</w:t>
            </w:r>
            <w:proofErr w:type="spellEnd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>успеха</w:t>
            </w:r>
            <w:proofErr w:type="spellEnd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>на</w:t>
            </w:r>
            <w:proofErr w:type="spellEnd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>крају</w:t>
            </w:r>
            <w:proofErr w:type="spellEnd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>првог</w:t>
            </w:r>
            <w:proofErr w:type="spellEnd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D9D9D9" w:themeFill="background1" w:themeFillShade="D9"/>
              </w:rPr>
              <w:t>полугодишта</w:t>
            </w:r>
            <w:proofErr w:type="spellEnd"/>
          </w:p>
          <w:p w14:paraId="417A24AE" w14:textId="77777777" w:rsidR="00E05839" w:rsidRPr="0010644F" w:rsidRDefault="00E05839" w:rsidP="00E05839">
            <w:pPr>
              <w:pStyle w:val="Pasussalistom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Општинско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такмичење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математике</w:t>
            </w:r>
            <w:proofErr w:type="spellEnd"/>
          </w:p>
          <w:p w14:paraId="417A24AF" w14:textId="77777777" w:rsidR="00E05839" w:rsidRPr="0010644F" w:rsidRDefault="00E05839" w:rsidP="00655EDB">
            <w:pPr>
              <w:shd w:val="clear" w:color="auto" w:fill="D9D9D9" w:themeFill="background1" w:themeFillShade="D9"/>
              <w:contextualSpacing/>
              <w:rPr>
                <w:sz w:val="24"/>
                <w:szCs w:val="24"/>
                <w:shd w:val="clear" w:color="auto" w:fill="FFFFFF"/>
              </w:rPr>
            </w:pPr>
          </w:p>
          <w:p w14:paraId="417A24B0" w14:textId="77777777" w:rsidR="00E05839" w:rsidRPr="0010644F" w:rsidRDefault="00E05839" w:rsidP="00E05839">
            <w:pPr>
              <w:pStyle w:val="Pasussalistom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Стручно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усавршавање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наставника</w:t>
            </w:r>
            <w:proofErr w:type="spellEnd"/>
          </w:p>
          <w:p w14:paraId="417A24B1" w14:textId="77777777" w:rsidR="00E05839" w:rsidRPr="0010644F" w:rsidRDefault="00E05839" w:rsidP="00655EDB">
            <w:pPr>
              <w:pStyle w:val="Pasussalistom"/>
              <w:rPr>
                <w:rFonts w:ascii="Times New Roman" w:hAnsi="Times New Roman"/>
                <w:sz w:val="24"/>
                <w:szCs w:val="24"/>
              </w:rPr>
            </w:pPr>
          </w:p>
          <w:p w14:paraId="417A24B2" w14:textId="77777777" w:rsidR="00E05839" w:rsidRPr="0010644F" w:rsidRDefault="00E05839" w:rsidP="00E05839">
            <w:pPr>
              <w:pStyle w:val="Pasussalistom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Припреме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матурски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испит</w:t>
            </w:r>
            <w:proofErr w:type="spellEnd"/>
          </w:p>
        </w:tc>
        <w:tc>
          <w:tcPr>
            <w:tcW w:w="5760" w:type="dxa"/>
          </w:tcPr>
          <w:p w14:paraId="417A24B3" w14:textId="77777777" w:rsidR="00E05839" w:rsidRPr="0010644F" w:rsidRDefault="00E05839" w:rsidP="00655EDB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Због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блокаде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школе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није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урађена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анализа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успеха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ученика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крају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1.полугодишта.</w:t>
            </w:r>
          </w:p>
          <w:p w14:paraId="417A24B4" w14:textId="77777777" w:rsidR="00E05839" w:rsidRPr="0010644F" w:rsidRDefault="00E05839" w:rsidP="00655EDB">
            <w:pPr>
              <w:rPr>
                <w:sz w:val="24"/>
                <w:szCs w:val="24"/>
                <w:shd w:val="clear" w:color="auto" w:fill="FFFFFF"/>
              </w:rPr>
            </w:pPr>
          </w:p>
          <w:p w14:paraId="417A24B5" w14:textId="77777777" w:rsidR="00E05839" w:rsidRPr="0010644F" w:rsidRDefault="00E05839" w:rsidP="00655EDB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Из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истих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разлога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ДМС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није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организовало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такмичења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ову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школску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годину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, а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професори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нису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ишли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стручно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усавршавање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ван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школе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Припреме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матурски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испит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нису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могле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да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буду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реализоване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јер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матуранти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нису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долазили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наставу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>.</w:t>
            </w:r>
          </w:p>
          <w:p w14:paraId="417A24B6" w14:textId="77777777" w:rsidR="00E05839" w:rsidRPr="0010644F" w:rsidRDefault="00E05839" w:rsidP="00655EDB">
            <w:pPr>
              <w:rPr>
                <w:sz w:val="24"/>
                <w:szCs w:val="24"/>
                <w:shd w:val="clear" w:color="auto" w:fill="FFFFFF"/>
              </w:rPr>
            </w:pPr>
          </w:p>
          <w:p w14:paraId="417A24B7" w14:textId="77777777" w:rsidR="00E05839" w:rsidRPr="0010644F" w:rsidRDefault="00E05839" w:rsidP="00655EDB">
            <w:pPr>
              <w:rPr>
                <w:sz w:val="24"/>
                <w:szCs w:val="24"/>
              </w:rPr>
            </w:pPr>
            <w:r w:rsidRPr="0010644F">
              <w:rPr>
                <w:sz w:val="24"/>
                <w:szCs w:val="24"/>
              </w:rPr>
              <w:br/>
            </w:r>
          </w:p>
        </w:tc>
      </w:tr>
      <w:tr w:rsidR="00E05839" w:rsidRPr="0010644F" w14:paraId="417A24C2" w14:textId="77777777" w:rsidTr="000B6DC8">
        <w:tc>
          <w:tcPr>
            <w:tcW w:w="4338" w:type="dxa"/>
            <w:shd w:val="clear" w:color="auto" w:fill="D9D9D9" w:themeFill="background1" w:themeFillShade="D9"/>
          </w:tcPr>
          <w:p w14:paraId="417A24B9" w14:textId="77777777" w:rsidR="00E05839" w:rsidRPr="0010644F" w:rsidRDefault="00E05839" w:rsidP="00655EDB">
            <w:pPr>
              <w:shd w:val="clear" w:color="auto" w:fill="D9D9D9" w:themeFill="background1" w:themeFillShade="D9"/>
              <w:contextualSpacing/>
              <w:rPr>
                <w:b/>
                <w:bCs/>
                <w:sz w:val="24"/>
                <w:szCs w:val="24"/>
              </w:rPr>
            </w:pPr>
            <w:proofErr w:type="spellStart"/>
            <w:r w:rsidRPr="0010644F">
              <w:rPr>
                <w:b/>
                <w:bCs/>
                <w:sz w:val="24"/>
                <w:szCs w:val="24"/>
              </w:rPr>
              <w:lastRenderedPageBreak/>
              <w:t>Април</w:t>
            </w:r>
            <w:proofErr w:type="spellEnd"/>
          </w:p>
          <w:p w14:paraId="417A24BA" w14:textId="77777777" w:rsidR="00E05839" w:rsidRPr="0010644F" w:rsidRDefault="00E05839" w:rsidP="00E05839">
            <w:pPr>
              <w:pStyle w:val="Pasussalistom"/>
              <w:numPr>
                <w:ilvl w:val="0"/>
                <w:numId w:val="21"/>
              </w:num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>Предлог</w:t>
            </w:r>
            <w:proofErr w:type="spellEnd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>распореда</w:t>
            </w:r>
            <w:proofErr w:type="spellEnd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>писмених</w:t>
            </w:r>
            <w:proofErr w:type="spellEnd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>задатака</w:t>
            </w:r>
            <w:proofErr w:type="spellEnd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 xml:space="preserve"> у 2.полугодишту</w:t>
            </w:r>
          </w:p>
          <w:p w14:paraId="417A24BB" w14:textId="77777777" w:rsidR="00E05839" w:rsidRPr="0010644F" w:rsidRDefault="00E05839" w:rsidP="00E05839">
            <w:pPr>
              <w:pStyle w:val="Pasussalistom"/>
              <w:numPr>
                <w:ilvl w:val="0"/>
                <w:numId w:val="21"/>
              </w:num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>Усвајање</w:t>
            </w:r>
            <w:proofErr w:type="spellEnd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>коришћење</w:t>
            </w:r>
            <w:proofErr w:type="spellEnd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>нових</w:t>
            </w:r>
            <w:proofErr w:type="spellEnd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>стандарда</w:t>
            </w:r>
            <w:proofErr w:type="spellEnd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 xml:space="preserve"> у </w:t>
            </w:r>
            <w:proofErr w:type="spellStart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>Математици</w:t>
            </w:r>
            <w:proofErr w:type="spellEnd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>Рачунарству</w:t>
            </w:r>
            <w:proofErr w:type="spellEnd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>информатици</w:t>
            </w:r>
            <w:proofErr w:type="spellEnd"/>
          </w:p>
        </w:tc>
        <w:tc>
          <w:tcPr>
            <w:tcW w:w="5760" w:type="dxa"/>
          </w:tcPr>
          <w:p w14:paraId="417A24BC" w14:textId="77777777" w:rsidR="00E05839" w:rsidRPr="0010644F" w:rsidRDefault="00E05839" w:rsidP="00655EDB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Предлог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писмених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задатака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у 2.полугодишту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је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>:</w:t>
            </w:r>
          </w:p>
          <w:p w14:paraId="417A24BD" w14:textId="77777777" w:rsidR="00E05839" w:rsidRPr="0010644F" w:rsidRDefault="00E05839" w:rsidP="00655EDB">
            <w:pPr>
              <w:rPr>
                <w:sz w:val="24"/>
                <w:szCs w:val="24"/>
                <w:shd w:val="clear" w:color="auto" w:fill="FFFFFF"/>
              </w:rPr>
            </w:pPr>
            <w:r w:rsidRPr="0010644F">
              <w:rPr>
                <w:sz w:val="24"/>
                <w:szCs w:val="24"/>
                <w:shd w:val="clear" w:color="auto" w:fill="FFFFFF"/>
              </w:rPr>
              <w:t xml:space="preserve">34.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радна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недеља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3.писмени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задатак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одељења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10644F">
              <w:rPr>
                <w:sz w:val="24"/>
                <w:szCs w:val="24"/>
                <w:shd w:val="clear" w:color="auto" w:fill="FFFFFF"/>
                <w:lang w:val="en-GB"/>
              </w:rPr>
              <w:t xml:space="preserve">IV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године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природно-математичког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смера</w:t>
            </w:r>
            <w:proofErr w:type="spellEnd"/>
          </w:p>
          <w:p w14:paraId="417A24BE" w14:textId="77777777" w:rsidR="00E05839" w:rsidRPr="0010644F" w:rsidRDefault="00E05839" w:rsidP="00655EDB">
            <w:pPr>
              <w:rPr>
                <w:sz w:val="24"/>
                <w:szCs w:val="24"/>
                <w:shd w:val="clear" w:color="auto" w:fill="FFFFFF"/>
              </w:rPr>
            </w:pPr>
            <w:r w:rsidRPr="0010644F">
              <w:rPr>
                <w:sz w:val="24"/>
                <w:szCs w:val="24"/>
                <w:shd w:val="clear" w:color="auto" w:fill="FFFFFF"/>
              </w:rPr>
              <w:t xml:space="preserve">36.радна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недеља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3.писмени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задатак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одељења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10644F">
              <w:rPr>
                <w:sz w:val="24"/>
                <w:szCs w:val="24"/>
                <w:shd w:val="clear" w:color="auto" w:fill="FFFFFF"/>
                <w:lang w:val="en-GB"/>
              </w:rPr>
              <w:t xml:space="preserve">II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године</w:t>
            </w:r>
            <w:proofErr w:type="spellEnd"/>
          </w:p>
          <w:p w14:paraId="417A24BF" w14:textId="77777777" w:rsidR="00E05839" w:rsidRPr="0010644F" w:rsidRDefault="00E05839" w:rsidP="00655EDB">
            <w:pPr>
              <w:rPr>
                <w:sz w:val="24"/>
                <w:szCs w:val="24"/>
                <w:shd w:val="clear" w:color="auto" w:fill="FFFFFF"/>
              </w:rPr>
            </w:pPr>
            <w:r w:rsidRPr="0010644F">
              <w:rPr>
                <w:sz w:val="24"/>
                <w:szCs w:val="24"/>
                <w:shd w:val="clear" w:color="auto" w:fill="FFFFFF"/>
              </w:rPr>
              <w:t xml:space="preserve">37.радна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недеља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3.писмени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задатак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одељења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10644F">
              <w:rPr>
                <w:sz w:val="24"/>
                <w:szCs w:val="24"/>
                <w:shd w:val="clear" w:color="auto" w:fill="FFFFFF"/>
                <w:lang w:val="en-GB"/>
              </w:rPr>
              <w:t xml:space="preserve">III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године</w:t>
            </w:r>
            <w:proofErr w:type="spellEnd"/>
          </w:p>
          <w:p w14:paraId="417A24C0" w14:textId="77777777" w:rsidR="00E05839" w:rsidRPr="0010644F" w:rsidRDefault="00E05839" w:rsidP="00655EDB">
            <w:pPr>
              <w:rPr>
                <w:sz w:val="24"/>
                <w:szCs w:val="24"/>
                <w:shd w:val="clear" w:color="auto" w:fill="FFFFFF"/>
              </w:rPr>
            </w:pPr>
          </w:p>
          <w:p w14:paraId="417A24C1" w14:textId="77777777" w:rsidR="00E05839" w:rsidRPr="0010644F" w:rsidRDefault="00E05839" w:rsidP="00655EDB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Актив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је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упознат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новим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правилникомо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стандардима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образовних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постугнућа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које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је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донело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Министарство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просвете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децембру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2024.год,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али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ће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почети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употребом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годишњим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оперативним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плановима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од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септембра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2025.године.</w:t>
            </w:r>
          </w:p>
        </w:tc>
      </w:tr>
      <w:tr w:rsidR="00E05839" w:rsidRPr="0010644F" w14:paraId="417A24C9" w14:textId="77777777" w:rsidTr="000B6DC8">
        <w:tc>
          <w:tcPr>
            <w:tcW w:w="4338" w:type="dxa"/>
            <w:shd w:val="clear" w:color="auto" w:fill="D9D9D9" w:themeFill="background1" w:themeFillShade="D9"/>
          </w:tcPr>
          <w:p w14:paraId="417A24C3" w14:textId="77777777" w:rsidR="00E05839" w:rsidRPr="0010644F" w:rsidRDefault="00E05839" w:rsidP="00655EDB">
            <w:pPr>
              <w:shd w:val="clear" w:color="auto" w:fill="D9D9D9" w:themeFill="background1" w:themeFillShade="D9"/>
              <w:contextualSpacing/>
              <w:rPr>
                <w:b/>
                <w:bCs/>
                <w:sz w:val="24"/>
                <w:szCs w:val="24"/>
              </w:rPr>
            </w:pPr>
            <w:proofErr w:type="spellStart"/>
            <w:r w:rsidRPr="0010644F">
              <w:rPr>
                <w:b/>
                <w:bCs/>
                <w:sz w:val="24"/>
                <w:szCs w:val="24"/>
              </w:rPr>
              <w:t>Мај</w:t>
            </w:r>
            <w:proofErr w:type="spellEnd"/>
            <w:r w:rsidRPr="0010644F">
              <w:rPr>
                <w:b/>
                <w:bCs/>
                <w:sz w:val="24"/>
                <w:szCs w:val="24"/>
              </w:rPr>
              <w:t xml:space="preserve"> </w:t>
            </w:r>
          </w:p>
          <w:p w14:paraId="417A24C4" w14:textId="77777777" w:rsidR="00E05839" w:rsidRPr="0010644F" w:rsidRDefault="00E05839" w:rsidP="00E05839">
            <w:pPr>
              <w:pStyle w:val="Pasussalistom"/>
              <w:numPr>
                <w:ilvl w:val="0"/>
                <w:numId w:val="22"/>
              </w:num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>Одабир</w:t>
            </w:r>
            <w:proofErr w:type="spellEnd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>уџбеника</w:t>
            </w:r>
            <w:proofErr w:type="spellEnd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>друге</w:t>
            </w:r>
            <w:proofErr w:type="spellEnd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>литературе</w:t>
            </w:r>
            <w:proofErr w:type="spellEnd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>за</w:t>
            </w:r>
            <w:proofErr w:type="spellEnd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>наредну</w:t>
            </w:r>
            <w:proofErr w:type="spellEnd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>школску</w:t>
            </w:r>
            <w:proofErr w:type="spellEnd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>годину</w:t>
            </w:r>
            <w:proofErr w:type="spellEnd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417A24C5" w14:textId="77777777" w:rsidR="00E05839" w:rsidRPr="0010644F" w:rsidRDefault="00E05839" w:rsidP="00E05839">
            <w:pPr>
              <w:pStyle w:val="Pasussalistom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Рад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матурским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радовима</w:t>
            </w:r>
            <w:proofErr w:type="spellEnd"/>
          </w:p>
        </w:tc>
        <w:tc>
          <w:tcPr>
            <w:tcW w:w="5760" w:type="dxa"/>
          </w:tcPr>
          <w:p w14:paraId="417A24C6" w14:textId="77777777" w:rsidR="00E05839" w:rsidRPr="0010644F" w:rsidRDefault="00E05839" w:rsidP="00655EDB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наредну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школску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годину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одабрани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уџбеници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који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наведени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сајту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школе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. </w:t>
            </w:r>
          </w:p>
          <w:p w14:paraId="417A24C7" w14:textId="77777777" w:rsidR="00E05839" w:rsidRPr="0010644F" w:rsidRDefault="00E05839" w:rsidP="00655EDB">
            <w:pPr>
              <w:rPr>
                <w:sz w:val="24"/>
                <w:szCs w:val="24"/>
                <w:shd w:val="clear" w:color="auto" w:fill="FFFFFF"/>
              </w:rPr>
            </w:pPr>
          </w:p>
          <w:p w14:paraId="417A24C8" w14:textId="77777777" w:rsidR="00E05839" w:rsidRPr="0010644F" w:rsidRDefault="00E05839" w:rsidP="00655EDB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Професор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Јелена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Потпара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је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задужена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држање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припремне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наставе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матурантима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помоћ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око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израде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матурског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рада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E05839" w:rsidRPr="0010644F" w14:paraId="417A24E3" w14:textId="77777777" w:rsidTr="000B6DC8">
        <w:tc>
          <w:tcPr>
            <w:tcW w:w="4338" w:type="dxa"/>
            <w:shd w:val="clear" w:color="auto" w:fill="D9D9D9" w:themeFill="background1" w:themeFillShade="D9"/>
          </w:tcPr>
          <w:p w14:paraId="417A24CA" w14:textId="77777777" w:rsidR="00E05839" w:rsidRPr="0010644F" w:rsidRDefault="00E05839" w:rsidP="00655EDB">
            <w:pPr>
              <w:shd w:val="clear" w:color="auto" w:fill="D9D9D9" w:themeFill="background1" w:themeFillShade="D9"/>
              <w:contextualSpacing/>
              <w:rPr>
                <w:b/>
                <w:bCs/>
                <w:sz w:val="24"/>
                <w:szCs w:val="24"/>
              </w:rPr>
            </w:pPr>
            <w:proofErr w:type="spellStart"/>
            <w:r w:rsidRPr="0010644F">
              <w:rPr>
                <w:b/>
                <w:bCs/>
                <w:sz w:val="24"/>
                <w:szCs w:val="24"/>
              </w:rPr>
              <w:t>Јун</w:t>
            </w:r>
            <w:proofErr w:type="spellEnd"/>
            <w:r w:rsidRPr="0010644F">
              <w:rPr>
                <w:b/>
                <w:bCs/>
                <w:sz w:val="24"/>
                <w:szCs w:val="24"/>
              </w:rPr>
              <w:t xml:space="preserve"> </w:t>
            </w:r>
          </w:p>
          <w:p w14:paraId="417A24CB" w14:textId="77777777" w:rsidR="00E05839" w:rsidRPr="0010644F" w:rsidRDefault="00E05839" w:rsidP="00E05839">
            <w:pPr>
              <w:pStyle w:val="Pasussalistom"/>
              <w:numPr>
                <w:ilvl w:val="0"/>
                <w:numId w:val="23"/>
              </w:num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>Анализа</w:t>
            </w:r>
            <w:proofErr w:type="spellEnd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>успеха</w:t>
            </w:r>
            <w:proofErr w:type="spellEnd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spellEnd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>матурском</w:t>
            </w:r>
            <w:proofErr w:type="spellEnd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>испиту</w:t>
            </w:r>
            <w:proofErr w:type="spellEnd"/>
            <w:r w:rsidRPr="0010644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417A24CC" w14:textId="77777777" w:rsidR="00E05839" w:rsidRPr="0010644F" w:rsidRDefault="00E05839" w:rsidP="00E05839">
            <w:pPr>
              <w:pStyle w:val="Pasussalistom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Избор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руководиоца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Стручног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већа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наредну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школску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годину</w:t>
            </w:r>
            <w:proofErr w:type="spellEnd"/>
          </w:p>
          <w:p w14:paraId="417A24CD" w14:textId="77777777" w:rsidR="00E05839" w:rsidRPr="0010644F" w:rsidRDefault="00E05839" w:rsidP="00E05839">
            <w:pPr>
              <w:pStyle w:val="Pasussalistom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Подела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часова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професоре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наредну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школску</w:t>
            </w:r>
            <w:proofErr w:type="spellEnd"/>
            <w:r w:rsidRPr="00106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rFonts w:ascii="Times New Roman" w:hAnsi="Times New Roman"/>
                <w:sz w:val="24"/>
                <w:szCs w:val="24"/>
              </w:rPr>
              <w:t>годину</w:t>
            </w:r>
            <w:proofErr w:type="spellEnd"/>
          </w:p>
          <w:p w14:paraId="417A24CE" w14:textId="77777777" w:rsidR="00E05839" w:rsidRPr="0010644F" w:rsidRDefault="00E05839" w:rsidP="00655EDB">
            <w:pPr>
              <w:shd w:val="clear" w:color="auto" w:fill="D9D9D9" w:themeFill="background1" w:themeFillShade="D9"/>
              <w:ind w:left="360"/>
              <w:rPr>
                <w:bCs/>
                <w:sz w:val="24"/>
                <w:szCs w:val="24"/>
              </w:rPr>
            </w:pPr>
          </w:p>
        </w:tc>
        <w:tc>
          <w:tcPr>
            <w:tcW w:w="5760" w:type="dxa"/>
          </w:tcPr>
          <w:p w14:paraId="417A24CF" w14:textId="77777777" w:rsidR="00E05839" w:rsidRPr="0010644F" w:rsidRDefault="00E05839" w:rsidP="00655EDB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Матурски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рад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из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математике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је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радило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9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ученика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сви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добили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оцену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5, а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из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Рачунарства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информатике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2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ученика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добили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оцену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5.</w:t>
            </w:r>
          </w:p>
          <w:p w14:paraId="417A24D0" w14:textId="77777777" w:rsidR="00E05839" w:rsidRPr="0010644F" w:rsidRDefault="00E05839" w:rsidP="00655EDB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Списак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ученика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тема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налази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записнику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Стручног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већа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>.</w:t>
            </w:r>
          </w:p>
          <w:p w14:paraId="417A24D1" w14:textId="77777777" w:rsidR="00E05839" w:rsidRPr="0010644F" w:rsidRDefault="00E05839" w:rsidP="00655EDB">
            <w:pPr>
              <w:rPr>
                <w:sz w:val="24"/>
                <w:szCs w:val="24"/>
                <w:shd w:val="clear" w:color="auto" w:fill="FFFFFF"/>
              </w:rPr>
            </w:pPr>
          </w:p>
          <w:p w14:paraId="417A24D2" w14:textId="77777777" w:rsidR="00E05839" w:rsidRPr="0010644F" w:rsidRDefault="00E05839" w:rsidP="00655EDB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Руководилац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већа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наредну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школску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годину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остаје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Виолета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Бараћ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Јанковић.</w:t>
            </w:r>
          </w:p>
          <w:p w14:paraId="417A24D3" w14:textId="77777777" w:rsidR="00E05839" w:rsidRPr="0010644F" w:rsidRDefault="00E05839" w:rsidP="00655EDB">
            <w:pPr>
              <w:rPr>
                <w:sz w:val="24"/>
                <w:szCs w:val="24"/>
                <w:shd w:val="clear" w:color="auto" w:fill="FFFFFF"/>
              </w:rPr>
            </w:pPr>
          </w:p>
          <w:p w14:paraId="417A24D4" w14:textId="77777777" w:rsidR="00E05839" w:rsidRPr="0010644F" w:rsidRDefault="00E05839" w:rsidP="00655EDB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Подела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часова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за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наредну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школску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  <w:shd w:val="clear" w:color="auto" w:fill="FFFFFF"/>
              </w:rPr>
              <w:t>годину</w:t>
            </w:r>
            <w:proofErr w:type="spellEnd"/>
            <w:r w:rsidRPr="0010644F">
              <w:rPr>
                <w:sz w:val="24"/>
                <w:szCs w:val="24"/>
                <w:shd w:val="clear" w:color="auto" w:fill="FFFFFF"/>
              </w:rPr>
              <w:t xml:space="preserve">: </w:t>
            </w:r>
          </w:p>
          <w:p w14:paraId="417A24D5" w14:textId="77777777" w:rsidR="00E05839" w:rsidRPr="0010644F" w:rsidRDefault="00E05839" w:rsidP="00655EDB">
            <w:pPr>
              <w:rPr>
                <w:sz w:val="24"/>
                <w:szCs w:val="24"/>
              </w:rPr>
            </w:pPr>
            <w:proofErr w:type="spellStart"/>
            <w:r w:rsidRPr="0010644F">
              <w:rPr>
                <w:sz w:val="24"/>
                <w:szCs w:val="24"/>
              </w:rPr>
              <w:t>Математика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</w:p>
          <w:p w14:paraId="417A24D6" w14:textId="77777777" w:rsidR="00E05839" w:rsidRPr="0010644F" w:rsidRDefault="00E05839" w:rsidP="00655EDB">
            <w:pPr>
              <w:rPr>
                <w:sz w:val="24"/>
                <w:szCs w:val="24"/>
              </w:rPr>
            </w:pPr>
            <w:proofErr w:type="spellStart"/>
            <w:r w:rsidRPr="0010644F">
              <w:rPr>
                <w:sz w:val="24"/>
                <w:szCs w:val="24"/>
              </w:rPr>
              <w:t>Душанка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Бјековић</w:t>
            </w:r>
            <w:proofErr w:type="spellEnd"/>
            <w:r w:rsidRPr="0010644F">
              <w:rPr>
                <w:sz w:val="24"/>
                <w:szCs w:val="24"/>
              </w:rPr>
              <w:t xml:space="preserve"> ( </w:t>
            </w:r>
            <w:r w:rsidRPr="0010644F">
              <w:rPr>
                <w:sz w:val="24"/>
                <w:szCs w:val="24"/>
                <w:lang w:val="en-GB"/>
              </w:rPr>
              <w:t>IV-1</w:t>
            </w:r>
            <w:r w:rsidRPr="0010644F">
              <w:rPr>
                <w:sz w:val="24"/>
                <w:szCs w:val="24"/>
              </w:rPr>
              <w:t xml:space="preserve"> , </w:t>
            </w:r>
            <w:r w:rsidRPr="0010644F">
              <w:rPr>
                <w:sz w:val="24"/>
                <w:szCs w:val="24"/>
                <w:lang w:val="en-GB"/>
              </w:rPr>
              <w:t>IV-2</w:t>
            </w:r>
            <w:r w:rsidRPr="0010644F">
              <w:rPr>
                <w:sz w:val="24"/>
                <w:szCs w:val="24"/>
              </w:rPr>
              <w:t xml:space="preserve">, </w:t>
            </w:r>
            <w:r w:rsidRPr="0010644F">
              <w:rPr>
                <w:sz w:val="24"/>
                <w:szCs w:val="24"/>
                <w:lang w:val="en-GB"/>
              </w:rPr>
              <w:t>IV-3</w:t>
            </w:r>
            <w:r w:rsidRPr="0010644F">
              <w:rPr>
                <w:sz w:val="24"/>
                <w:szCs w:val="24"/>
              </w:rPr>
              <w:t>,</w:t>
            </w:r>
            <w:r w:rsidRPr="0010644F">
              <w:rPr>
                <w:sz w:val="24"/>
                <w:szCs w:val="24"/>
                <w:lang w:val="en-GB"/>
              </w:rPr>
              <w:t>IV-4</w:t>
            </w:r>
            <w:r w:rsidRPr="0010644F">
              <w:rPr>
                <w:sz w:val="24"/>
                <w:szCs w:val="24"/>
              </w:rPr>
              <w:t xml:space="preserve">, </w:t>
            </w:r>
            <w:r w:rsidRPr="0010644F">
              <w:rPr>
                <w:sz w:val="24"/>
                <w:szCs w:val="24"/>
                <w:lang w:val="en-GB"/>
              </w:rPr>
              <w:t>IV-5</w:t>
            </w:r>
            <w:r w:rsidRPr="0010644F">
              <w:rPr>
                <w:sz w:val="24"/>
                <w:szCs w:val="24"/>
              </w:rPr>
              <w:t xml:space="preserve">, </w:t>
            </w:r>
            <w:proofErr w:type="spellStart"/>
            <w:r w:rsidRPr="0010644F">
              <w:rPr>
                <w:sz w:val="24"/>
                <w:szCs w:val="24"/>
              </w:rPr>
              <w:t>укупно</w:t>
            </w:r>
            <w:proofErr w:type="spellEnd"/>
            <w:r w:rsidRPr="0010644F">
              <w:rPr>
                <w:sz w:val="24"/>
                <w:szCs w:val="24"/>
              </w:rPr>
              <w:t xml:space="preserve"> 19 </w:t>
            </w:r>
            <w:proofErr w:type="spellStart"/>
            <w:r w:rsidRPr="0010644F">
              <w:rPr>
                <w:sz w:val="24"/>
                <w:szCs w:val="24"/>
              </w:rPr>
              <w:t>часова</w:t>
            </w:r>
            <w:proofErr w:type="spellEnd"/>
            <w:r w:rsidRPr="0010644F">
              <w:rPr>
                <w:sz w:val="24"/>
                <w:szCs w:val="24"/>
              </w:rPr>
              <w:t xml:space="preserve"> )</w:t>
            </w:r>
          </w:p>
          <w:p w14:paraId="417A24D7" w14:textId="77777777" w:rsidR="00E05839" w:rsidRPr="0010644F" w:rsidRDefault="00E05839" w:rsidP="00655EDB">
            <w:pPr>
              <w:rPr>
                <w:sz w:val="24"/>
                <w:szCs w:val="24"/>
              </w:rPr>
            </w:pPr>
            <w:proofErr w:type="spellStart"/>
            <w:r w:rsidRPr="0010644F">
              <w:rPr>
                <w:sz w:val="24"/>
                <w:szCs w:val="24"/>
              </w:rPr>
              <w:t>Драгана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Маринковић</w:t>
            </w:r>
            <w:proofErr w:type="spellEnd"/>
            <w:r w:rsidRPr="0010644F">
              <w:rPr>
                <w:sz w:val="24"/>
                <w:szCs w:val="24"/>
              </w:rPr>
              <w:t xml:space="preserve"> ( </w:t>
            </w:r>
            <w:r w:rsidRPr="0010644F">
              <w:rPr>
                <w:sz w:val="24"/>
                <w:szCs w:val="24"/>
                <w:lang w:val="en-GB"/>
              </w:rPr>
              <w:t>II-1</w:t>
            </w:r>
            <w:r w:rsidRPr="0010644F">
              <w:rPr>
                <w:sz w:val="24"/>
                <w:szCs w:val="24"/>
              </w:rPr>
              <w:t>,</w:t>
            </w:r>
            <w:r w:rsidRPr="0010644F">
              <w:rPr>
                <w:sz w:val="24"/>
                <w:szCs w:val="24"/>
                <w:lang w:val="en-GB"/>
              </w:rPr>
              <w:t>II-2</w:t>
            </w:r>
            <w:r w:rsidRPr="0010644F">
              <w:rPr>
                <w:sz w:val="24"/>
                <w:szCs w:val="24"/>
              </w:rPr>
              <w:t>,</w:t>
            </w:r>
            <w:r w:rsidRPr="0010644F">
              <w:rPr>
                <w:sz w:val="24"/>
                <w:szCs w:val="24"/>
                <w:lang w:val="en-GB"/>
              </w:rPr>
              <w:t>II-3</w:t>
            </w:r>
            <w:r w:rsidRPr="0010644F">
              <w:rPr>
                <w:sz w:val="24"/>
                <w:szCs w:val="24"/>
              </w:rPr>
              <w:t>,</w:t>
            </w:r>
            <w:r w:rsidRPr="0010644F">
              <w:rPr>
                <w:sz w:val="24"/>
                <w:szCs w:val="24"/>
                <w:lang w:val="en-GB"/>
              </w:rPr>
              <w:t>II-4</w:t>
            </w:r>
            <w:r w:rsidRPr="0010644F">
              <w:rPr>
                <w:sz w:val="24"/>
                <w:szCs w:val="24"/>
              </w:rPr>
              <w:t>,</w:t>
            </w:r>
            <w:r w:rsidRPr="0010644F">
              <w:rPr>
                <w:sz w:val="24"/>
                <w:szCs w:val="24"/>
                <w:lang w:val="en-GB"/>
              </w:rPr>
              <w:t>II-</w:t>
            </w:r>
            <w:r w:rsidRPr="0010644F">
              <w:rPr>
                <w:sz w:val="24"/>
                <w:szCs w:val="24"/>
              </w:rPr>
              <w:t xml:space="preserve">5, </w:t>
            </w:r>
            <w:proofErr w:type="spellStart"/>
            <w:r w:rsidRPr="0010644F">
              <w:rPr>
                <w:sz w:val="24"/>
                <w:szCs w:val="24"/>
              </w:rPr>
              <w:t>укупно</w:t>
            </w:r>
            <w:proofErr w:type="spellEnd"/>
            <w:r w:rsidRPr="0010644F">
              <w:rPr>
                <w:sz w:val="24"/>
                <w:szCs w:val="24"/>
              </w:rPr>
              <w:t xml:space="preserve">  19 </w:t>
            </w:r>
            <w:proofErr w:type="spellStart"/>
            <w:r w:rsidRPr="0010644F">
              <w:rPr>
                <w:sz w:val="24"/>
                <w:szCs w:val="24"/>
              </w:rPr>
              <w:t>часова</w:t>
            </w:r>
            <w:proofErr w:type="spellEnd"/>
            <w:r w:rsidRPr="0010644F">
              <w:rPr>
                <w:sz w:val="24"/>
                <w:szCs w:val="24"/>
              </w:rPr>
              <w:t>)</w:t>
            </w:r>
          </w:p>
          <w:p w14:paraId="417A24D8" w14:textId="77777777" w:rsidR="00E05839" w:rsidRPr="0010644F" w:rsidRDefault="00E05839" w:rsidP="00655EDB">
            <w:pPr>
              <w:rPr>
                <w:sz w:val="24"/>
                <w:szCs w:val="24"/>
              </w:rPr>
            </w:pPr>
            <w:proofErr w:type="spellStart"/>
            <w:r w:rsidRPr="0010644F">
              <w:rPr>
                <w:sz w:val="24"/>
                <w:szCs w:val="24"/>
              </w:rPr>
              <w:t>Јелена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Потпара</w:t>
            </w:r>
            <w:proofErr w:type="spellEnd"/>
            <w:r w:rsidRPr="0010644F">
              <w:rPr>
                <w:sz w:val="24"/>
                <w:szCs w:val="24"/>
              </w:rPr>
              <w:t xml:space="preserve">  ( </w:t>
            </w:r>
            <w:r w:rsidRPr="0010644F">
              <w:rPr>
                <w:sz w:val="24"/>
                <w:szCs w:val="24"/>
                <w:lang w:val="en-GB"/>
              </w:rPr>
              <w:t>I-3</w:t>
            </w:r>
            <w:r w:rsidRPr="0010644F">
              <w:rPr>
                <w:sz w:val="24"/>
                <w:szCs w:val="24"/>
              </w:rPr>
              <w:t xml:space="preserve">, </w:t>
            </w:r>
            <w:r w:rsidRPr="0010644F">
              <w:rPr>
                <w:sz w:val="24"/>
                <w:szCs w:val="24"/>
                <w:lang w:val="en-GB"/>
              </w:rPr>
              <w:t>I-4</w:t>
            </w:r>
            <w:r w:rsidRPr="0010644F">
              <w:rPr>
                <w:sz w:val="24"/>
                <w:szCs w:val="24"/>
              </w:rPr>
              <w:t>,</w:t>
            </w:r>
            <w:r w:rsidRPr="0010644F">
              <w:rPr>
                <w:sz w:val="24"/>
                <w:szCs w:val="24"/>
                <w:lang w:val="en-GB"/>
              </w:rPr>
              <w:t>I-5</w:t>
            </w:r>
            <w:r w:rsidRPr="0010644F">
              <w:rPr>
                <w:sz w:val="24"/>
                <w:szCs w:val="24"/>
              </w:rPr>
              <w:t>,</w:t>
            </w:r>
            <w:r w:rsidRPr="0010644F">
              <w:rPr>
                <w:sz w:val="24"/>
                <w:szCs w:val="24"/>
                <w:lang w:val="en-GB"/>
              </w:rPr>
              <w:t>III-2</w:t>
            </w:r>
            <w:r w:rsidRPr="0010644F">
              <w:rPr>
                <w:sz w:val="24"/>
                <w:szCs w:val="24"/>
              </w:rPr>
              <w:t>,</w:t>
            </w:r>
            <w:r w:rsidRPr="0010644F">
              <w:rPr>
                <w:sz w:val="24"/>
                <w:szCs w:val="24"/>
                <w:lang w:val="en-GB"/>
              </w:rPr>
              <w:t>III-3</w:t>
            </w:r>
            <w:r w:rsidRPr="0010644F">
              <w:rPr>
                <w:sz w:val="24"/>
                <w:szCs w:val="24"/>
              </w:rPr>
              <w:t xml:space="preserve">, </w:t>
            </w:r>
            <w:proofErr w:type="spellStart"/>
            <w:r w:rsidRPr="0010644F">
              <w:rPr>
                <w:sz w:val="24"/>
                <w:szCs w:val="24"/>
              </w:rPr>
              <w:t>укупно</w:t>
            </w:r>
            <w:proofErr w:type="spellEnd"/>
            <w:r w:rsidRPr="0010644F">
              <w:rPr>
                <w:sz w:val="24"/>
                <w:szCs w:val="24"/>
              </w:rPr>
              <w:t xml:space="preserve"> 18 </w:t>
            </w:r>
            <w:proofErr w:type="spellStart"/>
            <w:r w:rsidRPr="0010644F">
              <w:rPr>
                <w:sz w:val="24"/>
                <w:szCs w:val="24"/>
              </w:rPr>
              <w:t>часова</w:t>
            </w:r>
            <w:proofErr w:type="spellEnd"/>
            <w:r w:rsidRPr="0010644F">
              <w:rPr>
                <w:sz w:val="24"/>
                <w:szCs w:val="24"/>
              </w:rPr>
              <w:t xml:space="preserve"> )</w:t>
            </w:r>
          </w:p>
          <w:p w14:paraId="417A24D9" w14:textId="77777777" w:rsidR="00E05839" w:rsidRPr="0010644F" w:rsidRDefault="00E05839" w:rsidP="00655EDB">
            <w:pPr>
              <w:rPr>
                <w:sz w:val="24"/>
                <w:szCs w:val="24"/>
              </w:rPr>
            </w:pPr>
            <w:proofErr w:type="spellStart"/>
            <w:r w:rsidRPr="0010644F">
              <w:rPr>
                <w:sz w:val="24"/>
                <w:szCs w:val="24"/>
              </w:rPr>
              <w:t>Виолета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Бараћ</w:t>
            </w:r>
            <w:proofErr w:type="spellEnd"/>
            <w:r w:rsidRPr="0010644F">
              <w:rPr>
                <w:sz w:val="24"/>
                <w:szCs w:val="24"/>
              </w:rPr>
              <w:t xml:space="preserve"> ( </w:t>
            </w:r>
            <w:r w:rsidRPr="0010644F">
              <w:rPr>
                <w:sz w:val="24"/>
                <w:szCs w:val="24"/>
                <w:lang w:val="en-GB"/>
              </w:rPr>
              <w:t>I-</w:t>
            </w:r>
            <w:r w:rsidRPr="0010644F">
              <w:rPr>
                <w:sz w:val="24"/>
                <w:szCs w:val="24"/>
              </w:rPr>
              <w:t xml:space="preserve">1, </w:t>
            </w:r>
            <w:r w:rsidRPr="0010644F">
              <w:rPr>
                <w:sz w:val="24"/>
                <w:szCs w:val="24"/>
                <w:lang w:val="en-GB"/>
              </w:rPr>
              <w:t>I-2</w:t>
            </w:r>
            <w:r w:rsidRPr="0010644F">
              <w:rPr>
                <w:sz w:val="24"/>
                <w:szCs w:val="24"/>
              </w:rPr>
              <w:t xml:space="preserve">, </w:t>
            </w:r>
            <w:r w:rsidRPr="0010644F">
              <w:rPr>
                <w:sz w:val="24"/>
                <w:szCs w:val="24"/>
                <w:lang w:val="en-GB"/>
              </w:rPr>
              <w:t>III-4</w:t>
            </w:r>
            <w:r w:rsidRPr="0010644F">
              <w:rPr>
                <w:sz w:val="24"/>
                <w:szCs w:val="24"/>
              </w:rPr>
              <w:t xml:space="preserve">, </w:t>
            </w:r>
            <w:r w:rsidRPr="0010644F">
              <w:rPr>
                <w:sz w:val="24"/>
                <w:szCs w:val="24"/>
                <w:lang w:val="en-GB"/>
              </w:rPr>
              <w:t>III-5</w:t>
            </w:r>
            <w:r w:rsidRPr="0010644F">
              <w:rPr>
                <w:sz w:val="24"/>
                <w:szCs w:val="24"/>
              </w:rPr>
              <w:t xml:space="preserve">, </w:t>
            </w:r>
            <w:proofErr w:type="spellStart"/>
            <w:r w:rsidRPr="0010644F">
              <w:rPr>
                <w:sz w:val="24"/>
                <w:szCs w:val="24"/>
              </w:rPr>
              <w:t>укупно</w:t>
            </w:r>
            <w:proofErr w:type="spellEnd"/>
            <w:r w:rsidRPr="0010644F">
              <w:rPr>
                <w:sz w:val="24"/>
                <w:szCs w:val="24"/>
              </w:rPr>
              <w:t xml:space="preserve"> 1</w:t>
            </w:r>
            <w:r w:rsidRPr="0010644F">
              <w:rPr>
                <w:sz w:val="24"/>
                <w:szCs w:val="24"/>
                <w:lang w:val="en-GB"/>
              </w:rPr>
              <w:t>8</w:t>
            </w:r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часова</w:t>
            </w:r>
            <w:proofErr w:type="spellEnd"/>
            <w:r w:rsidRPr="0010644F">
              <w:rPr>
                <w:sz w:val="24"/>
                <w:szCs w:val="24"/>
              </w:rPr>
              <w:t>)</w:t>
            </w:r>
          </w:p>
          <w:p w14:paraId="417A24DA" w14:textId="77777777" w:rsidR="00E05839" w:rsidRPr="0010644F" w:rsidRDefault="00E05839" w:rsidP="00655EDB">
            <w:pPr>
              <w:rPr>
                <w:sz w:val="24"/>
                <w:szCs w:val="24"/>
              </w:rPr>
            </w:pPr>
            <w:proofErr w:type="spellStart"/>
            <w:r w:rsidRPr="0010644F">
              <w:rPr>
                <w:sz w:val="24"/>
                <w:szCs w:val="24"/>
              </w:rPr>
              <w:t>Немања</w:t>
            </w:r>
            <w:proofErr w:type="spellEnd"/>
            <w:r w:rsidRPr="0010644F">
              <w:rPr>
                <w:sz w:val="24"/>
                <w:szCs w:val="24"/>
              </w:rPr>
              <w:t xml:space="preserve">  </w:t>
            </w:r>
            <w:proofErr w:type="spellStart"/>
            <w:r w:rsidRPr="0010644F">
              <w:rPr>
                <w:sz w:val="24"/>
                <w:szCs w:val="24"/>
              </w:rPr>
              <w:t>Матић</w:t>
            </w:r>
            <w:proofErr w:type="spellEnd"/>
            <w:r w:rsidRPr="0010644F">
              <w:rPr>
                <w:sz w:val="24"/>
                <w:szCs w:val="24"/>
              </w:rPr>
              <w:t xml:space="preserve">  (</w:t>
            </w:r>
            <w:r w:rsidRPr="0010644F">
              <w:rPr>
                <w:sz w:val="24"/>
                <w:szCs w:val="24"/>
                <w:lang w:val="en-GB"/>
              </w:rPr>
              <w:t xml:space="preserve">III-1  </w:t>
            </w:r>
            <w:r w:rsidRPr="0010644F">
              <w:rPr>
                <w:sz w:val="24"/>
                <w:szCs w:val="24"/>
              </w:rPr>
              <w:t xml:space="preserve">- 3 </w:t>
            </w:r>
            <w:proofErr w:type="spellStart"/>
            <w:r w:rsidRPr="0010644F">
              <w:rPr>
                <w:sz w:val="24"/>
                <w:szCs w:val="24"/>
              </w:rPr>
              <w:t>часа</w:t>
            </w:r>
            <w:proofErr w:type="spellEnd"/>
            <w:r w:rsidRPr="0010644F">
              <w:rPr>
                <w:sz w:val="24"/>
                <w:szCs w:val="24"/>
              </w:rPr>
              <w:t xml:space="preserve"> )</w:t>
            </w:r>
          </w:p>
          <w:p w14:paraId="417A24DB" w14:textId="77777777" w:rsidR="00E05839" w:rsidRPr="0010644F" w:rsidRDefault="00E05839" w:rsidP="00655EDB">
            <w:pPr>
              <w:rPr>
                <w:sz w:val="24"/>
                <w:szCs w:val="24"/>
              </w:rPr>
            </w:pPr>
          </w:p>
          <w:p w14:paraId="417A24DC" w14:textId="77777777" w:rsidR="00E05839" w:rsidRPr="0010644F" w:rsidRDefault="00E05839" w:rsidP="00655EDB">
            <w:pPr>
              <w:rPr>
                <w:sz w:val="24"/>
                <w:szCs w:val="24"/>
              </w:rPr>
            </w:pPr>
            <w:proofErr w:type="spellStart"/>
            <w:r w:rsidRPr="0010644F">
              <w:rPr>
                <w:sz w:val="24"/>
                <w:szCs w:val="24"/>
              </w:rPr>
              <w:t>Рачунарство</w:t>
            </w:r>
            <w:proofErr w:type="spellEnd"/>
            <w:r w:rsidRPr="0010644F">
              <w:rPr>
                <w:sz w:val="24"/>
                <w:szCs w:val="24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</w:rPr>
              <w:t>информатика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</w:p>
          <w:p w14:paraId="417A24DD" w14:textId="77777777" w:rsidR="00E05839" w:rsidRPr="0010644F" w:rsidRDefault="00E05839" w:rsidP="00655EDB">
            <w:pPr>
              <w:jc w:val="both"/>
              <w:rPr>
                <w:sz w:val="24"/>
                <w:szCs w:val="24"/>
              </w:rPr>
            </w:pPr>
            <w:proofErr w:type="spellStart"/>
            <w:r w:rsidRPr="0010644F">
              <w:rPr>
                <w:sz w:val="24"/>
                <w:szCs w:val="24"/>
              </w:rPr>
              <w:t>Ивана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Грујовић</w:t>
            </w:r>
            <w:proofErr w:type="spellEnd"/>
            <w:r w:rsidRPr="0010644F">
              <w:rPr>
                <w:sz w:val="24"/>
                <w:szCs w:val="24"/>
              </w:rPr>
              <w:t xml:space="preserve">  ( I-4 -</w:t>
            </w:r>
            <w:proofErr w:type="spellStart"/>
            <w:r w:rsidRPr="0010644F">
              <w:rPr>
                <w:sz w:val="24"/>
                <w:szCs w:val="24"/>
              </w:rPr>
              <w:t>прва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група</w:t>
            </w:r>
            <w:proofErr w:type="spellEnd"/>
            <w:r w:rsidRPr="0010644F">
              <w:rPr>
                <w:sz w:val="24"/>
                <w:szCs w:val="24"/>
              </w:rPr>
              <w:t>, I-5 -</w:t>
            </w:r>
            <w:proofErr w:type="spellStart"/>
            <w:r w:rsidRPr="0010644F">
              <w:rPr>
                <w:sz w:val="24"/>
                <w:szCs w:val="24"/>
              </w:rPr>
              <w:t>прва</w:t>
            </w:r>
            <w:proofErr w:type="spellEnd"/>
            <w:r w:rsidRPr="0010644F">
              <w:rPr>
                <w:sz w:val="24"/>
                <w:szCs w:val="24"/>
              </w:rPr>
              <w:t xml:space="preserve"> група,II-4 -</w:t>
            </w:r>
            <w:proofErr w:type="spellStart"/>
            <w:r w:rsidRPr="0010644F">
              <w:rPr>
                <w:sz w:val="24"/>
                <w:szCs w:val="24"/>
              </w:rPr>
              <w:t>прва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група</w:t>
            </w:r>
            <w:proofErr w:type="spellEnd"/>
            <w:r w:rsidRPr="0010644F">
              <w:rPr>
                <w:sz w:val="24"/>
                <w:szCs w:val="24"/>
              </w:rPr>
              <w:t xml:space="preserve">, II-5- </w:t>
            </w:r>
            <w:proofErr w:type="spellStart"/>
            <w:r w:rsidRPr="0010644F">
              <w:rPr>
                <w:sz w:val="24"/>
                <w:szCs w:val="24"/>
              </w:rPr>
              <w:t>прва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група</w:t>
            </w:r>
            <w:proofErr w:type="spellEnd"/>
            <w:r w:rsidRPr="0010644F">
              <w:rPr>
                <w:sz w:val="24"/>
                <w:szCs w:val="24"/>
              </w:rPr>
              <w:t>,</w:t>
            </w:r>
          </w:p>
          <w:p w14:paraId="417A24DE" w14:textId="77777777" w:rsidR="00E05839" w:rsidRPr="0010644F" w:rsidRDefault="00E05839" w:rsidP="00655EDB">
            <w:pPr>
              <w:jc w:val="both"/>
              <w:rPr>
                <w:sz w:val="24"/>
                <w:szCs w:val="24"/>
              </w:rPr>
            </w:pPr>
            <w:r w:rsidRPr="0010644F">
              <w:rPr>
                <w:sz w:val="24"/>
                <w:szCs w:val="24"/>
              </w:rPr>
              <w:t>III-4 -</w:t>
            </w:r>
            <w:proofErr w:type="spellStart"/>
            <w:r w:rsidRPr="0010644F">
              <w:rPr>
                <w:sz w:val="24"/>
                <w:szCs w:val="24"/>
              </w:rPr>
              <w:t>прва</w:t>
            </w:r>
            <w:proofErr w:type="spellEnd"/>
            <w:r w:rsidRPr="0010644F">
              <w:rPr>
                <w:sz w:val="24"/>
                <w:szCs w:val="24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</w:rPr>
              <w:t>друга</w:t>
            </w:r>
            <w:proofErr w:type="spellEnd"/>
            <w:r w:rsidRPr="0010644F">
              <w:rPr>
                <w:sz w:val="24"/>
                <w:szCs w:val="24"/>
              </w:rPr>
              <w:t xml:space="preserve"> група,III-5 -</w:t>
            </w:r>
            <w:proofErr w:type="spellStart"/>
            <w:r w:rsidRPr="0010644F">
              <w:rPr>
                <w:sz w:val="24"/>
                <w:szCs w:val="24"/>
              </w:rPr>
              <w:t>прва</w:t>
            </w:r>
            <w:proofErr w:type="spellEnd"/>
            <w:r w:rsidRPr="0010644F">
              <w:rPr>
                <w:sz w:val="24"/>
                <w:szCs w:val="24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</w:rPr>
              <w:t>друга</w:t>
            </w:r>
            <w:proofErr w:type="spellEnd"/>
            <w:r w:rsidRPr="0010644F">
              <w:rPr>
                <w:sz w:val="24"/>
                <w:szCs w:val="24"/>
              </w:rPr>
              <w:t xml:space="preserve"> група,IV-4 -</w:t>
            </w:r>
            <w:proofErr w:type="spellStart"/>
            <w:r w:rsidRPr="0010644F">
              <w:rPr>
                <w:sz w:val="24"/>
                <w:szCs w:val="24"/>
              </w:rPr>
              <w:t>прва</w:t>
            </w:r>
            <w:proofErr w:type="spellEnd"/>
            <w:r w:rsidRPr="0010644F">
              <w:rPr>
                <w:sz w:val="24"/>
                <w:szCs w:val="24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</w:rPr>
              <w:t>друга</w:t>
            </w:r>
            <w:proofErr w:type="spellEnd"/>
            <w:r w:rsidRPr="0010644F">
              <w:rPr>
                <w:sz w:val="24"/>
                <w:szCs w:val="24"/>
              </w:rPr>
              <w:t xml:space="preserve"> група,IV-5 -</w:t>
            </w:r>
            <w:proofErr w:type="spellStart"/>
            <w:r w:rsidRPr="0010644F">
              <w:rPr>
                <w:sz w:val="24"/>
                <w:szCs w:val="24"/>
              </w:rPr>
              <w:t>прва</w:t>
            </w:r>
            <w:proofErr w:type="spellEnd"/>
            <w:r w:rsidRPr="0010644F">
              <w:rPr>
                <w:sz w:val="24"/>
                <w:szCs w:val="24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</w:rPr>
              <w:t>друга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група</w:t>
            </w:r>
            <w:proofErr w:type="spellEnd"/>
            <w:r w:rsidRPr="0010644F">
              <w:rPr>
                <w:sz w:val="24"/>
                <w:szCs w:val="24"/>
              </w:rPr>
              <w:t xml:space="preserve">,  </w:t>
            </w:r>
            <w:proofErr w:type="spellStart"/>
            <w:r w:rsidRPr="0010644F">
              <w:rPr>
                <w:sz w:val="24"/>
                <w:szCs w:val="24"/>
              </w:rPr>
              <w:t>укупно</w:t>
            </w:r>
            <w:proofErr w:type="spellEnd"/>
            <w:r w:rsidRPr="0010644F">
              <w:rPr>
                <w:sz w:val="24"/>
                <w:szCs w:val="24"/>
              </w:rPr>
              <w:t xml:space="preserve">: 20 </w:t>
            </w:r>
            <w:proofErr w:type="spellStart"/>
            <w:r w:rsidRPr="0010644F">
              <w:rPr>
                <w:sz w:val="24"/>
                <w:szCs w:val="24"/>
              </w:rPr>
              <w:t>часа</w:t>
            </w:r>
            <w:proofErr w:type="spellEnd"/>
            <w:r w:rsidRPr="0010644F">
              <w:rPr>
                <w:sz w:val="24"/>
                <w:szCs w:val="24"/>
              </w:rPr>
              <w:t xml:space="preserve"> )</w:t>
            </w:r>
          </w:p>
          <w:p w14:paraId="417A24DF" w14:textId="77777777" w:rsidR="00E05839" w:rsidRPr="0010644F" w:rsidRDefault="00E05839" w:rsidP="00655EDB">
            <w:pPr>
              <w:jc w:val="both"/>
              <w:rPr>
                <w:sz w:val="24"/>
                <w:szCs w:val="24"/>
              </w:rPr>
            </w:pPr>
            <w:proofErr w:type="spellStart"/>
            <w:r w:rsidRPr="0010644F">
              <w:rPr>
                <w:sz w:val="24"/>
                <w:szCs w:val="24"/>
              </w:rPr>
              <w:t>Нада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Живановић</w:t>
            </w:r>
            <w:proofErr w:type="spellEnd"/>
            <w:r w:rsidRPr="0010644F">
              <w:rPr>
                <w:sz w:val="24"/>
                <w:szCs w:val="24"/>
              </w:rPr>
              <w:t xml:space="preserve"> ( I-1 -</w:t>
            </w:r>
            <w:proofErr w:type="spellStart"/>
            <w:r w:rsidRPr="0010644F">
              <w:rPr>
                <w:sz w:val="24"/>
                <w:szCs w:val="24"/>
              </w:rPr>
              <w:t>прва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група</w:t>
            </w:r>
            <w:proofErr w:type="spellEnd"/>
            <w:r w:rsidRPr="0010644F">
              <w:rPr>
                <w:sz w:val="24"/>
                <w:szCs w:val="24"/>
              </w:rPr>
              <w:t xml:space="preserve">, I-2 - </w:t>
            </w:r>
            <w:proofErr w:type="spellStart"/>
            <w:r w:rsidRPr="0010644F">
              <w:rPr>
                <w:sz w:val="24"/>
                <w:szCs w:val="24"/>
              </w:rPr>
              <w:t>прва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група</w:t>
            </w:r>
            <w:proofErr w:type="spellEnd"/>
            <w:r w:rsidRPr="0010644F">
              <w:rPr>
                <w:sz w:val="24"/>
                <w:szCs w:val="24"/>
              </w:rPr>
              <w:t xml:space="preserve">, I-3 - </w:t>
            </w:r>
            <w:proofErr w:type="spellStart"/>
            <w:r w:rsidRPr="0010644F">
              <w:rPr>
                <w:sz w:val="24"/>
                <w:szCs w:val="24"/>
              </w:rPr>
              <w:t>прва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група</w:t>
            </w:r>
            <w:proofErr w:type="spellEnd"/>
            <w:r w:rsidRPr="0010644F">
              <w:rPr>
                <w:sz w:val="24"/>
                <w:szCs w:val="24"/>
              </w:rPr>
              <w:t xml:space="preserve">, II-1 - </w:t>
            </w:r>
            <w:proofErr w:type="spellStart"/>
            <w:r w:rsidRPr="0010644F">
              <w:rPr>
                <w:sz w:val="24"/>
                <w:szCs w:val="24"/>
              </w:rPr>
              <w:t>друга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група</w:t>
            </w:r>
            <w:proofErr w:type="spellEnd"/>
            <w:r w:rsidRPr="0010644F">
              <w:rPr>
                <w:sz w:val="24"/>
                <w:szCs w:val="24"/>
              </w:rPr>
              <w:t xml:space="preserve">, II-2 - </w:t>
            </w:r>
            <w:proofErr w:type="spellStart"/>
            <w:r w:rsidRPr="0010644F">
              <w:rPr>
                <w:sz w:val="24"/>
                <w:szCs w:val="24"/>
              </w:rPr>
              <w:t>друга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група</w:t>
            </w:r>
            <w:proofErr w:type="spellEnd"/>
            <w:r w:rsidRPr="0010644F">
              <w:rPr>
                <w:sz w:val="24"/>
                <w:szCs w:val="24"/>
              </w:rPr>
              <w:t xml:space="preserve">, II-3 - </w:t>
            </w:r>
            <w:proofErr w:type="spellStart"/>
            <w:r w:rsidRPr="0010644F">
              <w:rPr>
                <w:sz w:val="24"/>
                <w:szCs w:val="24"/>
              </w:rPr>
              <w:t>друга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група</w:t>
            </w:r>
            <w:proofErr w:type="spellEnd"/>
            <w:r w:rsidRPr="0010644F">
              <w:rPr>
                <w:sz w:val="24"/>
                <w:szCs w:val="24"/>
              </w:rPr>
              <w:t xml:space="preserve">, II-4 - </w:t>
            </w:r>
            <w:proofErr w:type="spellStart"/>
            <w:r w:rsidRPr="0010644F">
              <w:rPr>
                <w:sz w:val="24"/>
                <w:szCs w:val="24"/>
              </w:rPr>
              <w:t>друга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група</w:t>
            </w:r>
            <w:proofErr w:type="spellEnd"/>
            <w:r w:rsidRPr="0010644F">
              <w:rPr>
                <w:sz w:val="24"/>
                <w:szCs w:val="24"/>
              </w:rPr>
              <w:t>, II-5 -</w:t>
            </w:r>
            <w:proofErr w:type="spellStart"/>
            <w:r w:rsidRPr="0010644F">
              <w:rPr>
                <w:sz w:val="24"/>
                <w:szCs w:val="24"/>
              </w:rPr>
              <w:t>друга</w:t>
            </w:r>
            <w:proofErr w:type="spellEnd"/>
            <w:r w:rsidRPr="0010644F">
              <w:rPr>
                <w:sz w:val="24"/>
                <w:szCs w:val="24"/>
              </w:rPr>
              <w:t xml:space="preserve"> група,III-1-прва и </w:t>
            </w:r>
            <w:proofErr w:type="spellStart"/>
            <w:r w:rsidRPr="0010644F">
              <w:rPr>
                <w:sz w:val="24"/>
                <w:szCs w:val="24"/>
              </w:rPr>
              <w:t>друга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група</w:t>
            </w:r>
            <w:proofErr w:type="spellEnd"/>
            <w:r w:rsidRPr="0010644F">
              <w:rPr>
                <w:sz w:val="24"/>
                <w:szCs w:val="24"/>
              </w:rPr>
              <w:t xml:space="preserve">, III-2-прва и </w:t>
            </w:r>
            <w:proofErr w:type="spellStart"/>
            <w:r w:rsidRPr="0010644F">
              <w:rPr>
                <w:sz w:val="24"/>
                <w:szCs w:val="24"/>
              </w:rPr>
              <w:t>друга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група</w:t>
            </w:r>
            <w:proofErr w:type="spellEnd"/>
            <w:r w:rsidRPr="0010644F">
              <w:rPr>
                <w:sz w:val="24"/>
                <w:szCs w:val="24"/>
              </w:rPr>
              <w:t xml:space="preserve">, </w:t>
            </w:r>
            <w:proofErr w:type="spellStart"/>
            <w:r w:rsidRPr="0010644F">
              <w:rPr>
                <w:sz w:val="24"/>
                <w:szCs w:val="24"/>
              </w:rPr>
              <w:t>укупно</w:t>
            </w:r>
            <w:proofErr w:type="spellEnd"/>
            <w:r w:rsidRPr="0010644F">
              <w:rPr>
                <w:sz w:val="24"/>
                <w:szCs w:val="24"/>
              </w:rPr>
              <w:t xml:space="preserve">: 20 </w:t>
            </w:r>
            <w:proofErr w:type="spellStart"/>
            <w:r w:rsidRPr="0010644F">
              <w:rPr>
                <w:sz w:val="24"/>
                <w:szCs w:val="24"/>
              </w:rPr>
              <w:t>часа</w:t>
            </w:r>
            <w:proofErr w:type="spellEnd"/>
            <w:r w:rsidRPr="0010644F">
              <w:rPr>
                <w:sz w:val="24"/>
                <w:szCs w:val="24"/>
              </w:rPr>
              <w:t>)</w:t>
            </w:r>
          </w:p>
          <w:p w14:paraId="417A24E0" w14:textId="77777777" w:rsidR="00E05839" w:rsidRPr="0010644F" w:rsidRDefault="00E05839" w:rsidP="00655EDB">
            <w:pPr>
              <w:jc w:val="both"/>
              <w:rPr>
                <w:sz w:val="24"/>
                <w:szCs w:val="24"/>
              </w:rPr>
            </w:pPr>
            <w:proofErr w:type="spellStart"/>
            <w:r w:rsidRPr="0010644F">
              <w:rPr>
                <w:sz w:val="24"/>
                <w:szCs w:val="24"/>
              </w:rPr>
              <w:t>Трећи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професор</w:t>
            </w:r>
            <w:proofErr w:type="spellEnd"/>
            <w:r w:rsidRPr="0010644F">
              <w:rPr>
                <w:sz w:val="24"/>
                <w:szCs w:val="24"/>
              </w:rPr>
              <w:t xml:space="preserve"> ( I-3 - </w:t>
            </w:r>
            <w:proofErr w:type="spellStart"/>
            <w:r w:rsidRPr="0010644F">
              <w:rPr>
                <w:sz w:val="24"/>
                <w:szCs w:val="24"/>
              </w:rPr>
              <w:t>друга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група</w:t>
            </w:r>
            <w:proofErr w:type="spellEnd"/>
            <w:r w:rsidRPr="0010644F">
              <w:rPr>
                <w:sz w:val="24"/>
                <w:szCs w:val="24"/>
              </w:rPr>
              <w:t xml:space="preserve">, I-4 - </w:t>
            </w:r>
            <w:proofErr w:type="spellStart"/>
            <w:r w:rsidRPr="0010644F">
              <w:rPr>
                <w:sz w:val="24"/>
                <w:szCs w:val="24"/>
              </w:rPr>
              <w:t>друга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група</w:t>
            </w:r>
            <w:proofErr w:type="spellEnd"/>
            <w:r w:rsidRPr="0010644F">
              <w:rPr>
                <w:sz w:val="24"/>
                <w:szCs w:val="24"/>
              </w:rPr>
              <w:t xml:space="preserve">, I-5 - </w:t>
            </w:r>
            <w:proofErr w:type="spellStart"/>
            <w:r w:rsidRPr="0010644F">
              <w:rPr>
                <w:sz w:val="24"/>
                <w:szCs w:val="24"/>
              </w:rPr>
              <w:t>друга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група</w:t>
            </w:r>
            <w:proofErr w:type="spellEnd"/>
            <w:r w:rsidRPr="0010644F">
              <w:rPr>
                <w:sz w:val="24"/>
                <w:szCs w:val="24"/>
              </w:rPr>
              <w:t xml:space="preserve">, II-1 - </w:t>
            </w:r>
            <w:proofErr w:type="spellStart"/>
            <w:r w:rsidRPr="0010644F">
              <w:rPr>
                <w:sz w:val="24"/>
                <w:szCs w:val="24"/>
              </w:rPr>
              <w:t>првагрупа</w:t>
            </w:r>
            <w:proofErr w:type="spellEnd"/>
            <w:r w:rsidRPr="0010644F">
              <w:rPr>
                <w:sz w:val="24"/>
                <w:szCs w:val="24"/>
              </w:rPr>
              <w:t xml:space="preserve">, II-2 - првагрупа,II-3 - првагрупа,III-3 - </w:t>
            </w:r>
            <w:proofErr w:type="spellStart"/>
            <w:r w:rsidRPr="0010644F">
              <w:rPr>
                <w:sz w:val="24"/>
                <w:szCs w:val="24"/>
              </w:rPr>
              <w:t>прва</w:t>
            </w:r>
            <w:proofErr w:type="spellEnd"/>
            <w:r w:rsidRPr="0010644F">
              <w:rPr>
                <w:sz w:val="24"/>
                <w:szCs w:val="24"/>
              </w:rPr>
              <w:t xml:space="preserve"> и </w:t>
            </w:r>
            <w:proofErr w:type="spellStart"/>
            <w:r w:rsidRPr="0010644F">
              <w:rPr>
                <w:sz w:val="24"/>
                <w:szCs w:val="24"/>
              </w:rPr>
              <w:t>друга</w:t>
            </w:r>
            <w:proofErr w:type="spellEnd"/>
            <w:r w:rsidRPr="0010644F">
              <w:rPr>
                <w:sz w:val="24"/>
                <w:szCs w:val="24"/>
              </w:rPr>
              <w:t xml:space="preserve"> група,IV-1-прва и </w:t>
            </w:r>
            <w:proofErr w:type="spellStart"/>
            <w:r w:rsidRPr="0010644F">
              <w:rPr>
                <w:sz w:val="24"/>
                <w:szCs w:val="24"/>
              </w:rPr>
              <w:lastRenderedPageBreak/>
              <w:t>друга</w:t>
            </w:r>
            <w:proofErr w:type="spellEnd"/>
            <w:r w:rsidRPr="0010644F">
              <w:rPr>
                <w:sz w:val="24"/>
                <w:szCs w:val="24"/>
              </w:rPr>
              <w:t xml:space="preserve"> група,IV-2-прва и </w:t>
            </w:r>
            <w:proofErr w:type="spellStart"/>
            <w:r w:rsidRPr="0010644F">
              <w:rPr>
                <w:sz w:val="24"/>
                <w:szCs w:val="24"/>
              </w:rPr>
              <w:t>друга</w:t>
            </w:r>
            <w:proofErr w:type="spellEnd"/>
            <w:r w:rsidRPr="0010644F">
              <w:rPr>
                <w:sz w:val="24"/>
                <w:szCs w:val="24"/>
              </w:rPr>
              <w:t xml:space="preserve"> група,IV-3-прва и </w:t>
            </w:r>
            <w:proofErr w:type="spellStart"/>
            <w:r w:rsidRPr="0010644F">
              <w:rPr>
                <w:sz w:val="24"/>
                <w:szCs w:val="24"/>
              </w:rPr>
              <w:t>друга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група,укупно</w:t>
            </w:r>
            <w:proofErr w:type="spellEnd"/>
            <w:r w:rsidRPr="0010644F">
              <w:rPr>
                <w:sz w:val="24"/>
                <w:szCs w:val="24"/>
              </w:rPr>
              <w:t xml:space="preserve">: 20 </w:t>
            </w:r>
            <w:proofErr w:type="spellStart"/>
            <w:r w:rsidRPr="0010644F">
              <w:rPr>
                <w:sz w:val="24"/>
                <w:szCs w:val="24"/>
              </w:rPr>
              <w:t>часа</w:t>
            </w:r>
            <w:proofErr w:type="spellEnd"/>
            <w:r w:rsidRPr="0010644F">
              <w:rPr>
                <w:sz w:val="24"/>
                <w:szCs w:val="24"/>
              </w:rPr>
              <w:t>)</w:t>
            </w:r>
          </w:p>
          <w:p w14:paraId="417A24E1" w14:textId="77777777" w:rsidR="00E05839" w:rsidRPr="0010644F" w:rsidRDefault="00E05839" w:rsidP="00655EDB">
            <w:pPr>
              <w:rPr>
                <w:sz w:val="24"/>
                <w:szCs w:val="24"/>
              </w:rPr>
            </w:pPr>
            <w:proofErr w:type="spellStart"/>
            <w:r w:rsidRPr="0010644F">
              <w:rPr>
                <w:sz w:val="24"/>
                <w:szCs w:val="24"/>
              </w:rPr>
              <w:t>Немања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proofErr w:type="spellStart"/>
            <w:r w:rsidRPr="0010644F">
              <w:rPr>
                <w:sz w:val="24"/>
                <w:szCs w:val="24"/>
              </w:rPr>
              <w:t>Матић</w:t>
            </w:r>
            <w:proofErr w:type="spellEnd"/>
            <w:r w:rsidRPr="0010644F">
              <w:rPr>
                <w:sz w:val="24"/>
                <w:szCs w:val="24"/>
              </w:rPr>
              <w:t xml:space="preserve"> ( </w:t>
            </w:r>
            <w:r w:rsidRPr="0010644F">
              <w:rPr>
                <w:sz w:val="24"/>
                <w:szCs w:val="24"/>
                <w:lang w:val="en-GB"/>
              </w:rPr>
              <w:t>I-</w:t>
            </w:r>
            <w:r w:rsidRPr="0010644F">
              <w:rPr>
                <w:sz w:val="24"/>
                <w:szCs w:val="24"/>
              </w:rPr>
              <w:t xml:space="preserve">1-друга </w:t>
            </w:r>
            <w:proofErr w:type="spellStart"/>
            <w:r w:rsidRPr="0010644F">
              <w:rPr>
                <w:sz w:val="24"/>
                <w:szCs w:val="24"/>
              </w:rPr>
              <w:t>групаи</w:t>
            </w:r>
            <w:proofErr w:type="spellEnd"/>
            <w:r w:rsidRPr="0010644F">
              <w:rPr>
                <w:sz w:val="24"/>
                <w:szCs w:val="24"/>
              </w:rPr>
              <w:t xml:space="preserve"> </w:t>
            </w:r>
            <w:r w:rsidRPr="0010644F">
              <w:rPr>
                <w:sz w:val="24"/>
                <w:szCs w:val="24"/>
                <w:lang w:val="en-GB"/>
              </w:rPr>
              <w:t>I-</w:t>
            </w:r>
            <w:r w:rsidRPr="0010644F">
              <w:rPr>
                <w:sz w:val="24"/>
                <w:szCs w:val="24"/>
              </w:rPr>
              <w:t xml:space="preserve">2-друга </w:t>
            </w:r>
            <w:proofErr w:type="spellStart"/>
            <w:r w:rsidRPr="0010644F">
              <w:rPr>
                <w:sz w:val="24"/>
                <w:szCs w:val="24"/>
              </w:rPr>
              <w:t>група</w:t>
            </w:r>
            <w:proofErr w:type="spellEnd"/>
            <w:r w:rsidRPr="0010644F">
              <w:rPr>
                <w:sz w:val="24"/>
                <w:szCs w:val="24"/>
              </w:rPr>
              <w:t xml:space="preserve">, </w:t>
            </w:r>
            <w:proofErr w:type="spellStart"/>
            <w:r w:rsidRPr="0010644F">
              <w:rPr>
                <w:sz w:val="24"/>
                <w:szCs w:val="24"/>
              </w:rPr>
              <w:t>укупно</w:t>
            </w:r>
            <w:proofErr w:type="spellEnd"/>
            <w:r w:rsidRPr="0010644F">
              <w:rPr>
                <w:sz w:val="24"/>
                <w:szCs w:val="24"/>
              </w:rPr>
              <w:t xml:space="preserve"> 4 </w:t>
            </w:r>
            <w:proofErr w:type="spellStart"/>
            <w:r w:rsidRPr="0010644F">
              <w:rPr>
                <w:sz w:val="24"/>
                <w:szCs w:val="24"/>
              </w:rPr>
              <w:t>часа</w:t>
            </w:r>
            <w:proofErr w:type="spellEnd"/>
            <w:r w:rsidRPr="0010644F">
              <w:rPr>
                <w:sz w:val="24"/>
                <w:szCs w:val="24"/>
              </w:rPr>
              <w:t>).</w:t>
            </w:r>
          </w:p>
          <w:p w14:paraId="417A24E2" w14:textId="77777777" w:rsidR="00E05839" w:rsidRPr="0010644F" w:rsidRDefault="00E05839" w:rsidP="00655EDB">
            <w:pPr>
              <w:rPr>
                <w:sz w:val="24"/>
                <w:szCs w:val="24"/>
                <w:shd w:val="clear" w:color="auto" w:fill="FFFFFF"/>
              </w:rPr>
            </w:pPr>
          </w:p>
        </w:tc>
      </w:tr>
    </w:tbl>
    <w:p w14:paraId="417A24E4" w14:textId="77777777" w:rsidR="00A27C58" w:rsidRDefault="00A27C58" w:rsidP="00A27C58"/>
    <w:p w14:paraId="417A24E5" w14:textId="77777777" w:rsidR="00A27C58" w:rsidRDefault="00A27C58" w:rsidP="00A27C58"/>
    <w:p w14:paraId="417A24E6" w14:textId="77777777" w:rsidR="00E05839" w:rsidRPr="00260B36" w:rsidRDefault="000B6DC8" w:rsidP="00E05839">
      <w:pPr>
        <w:contextualSpacing/>
      </w:pPr>
      <w:proofErr w:type="spellStart"/>
      <w:r>
        <w:t>Извештај</w:t>
      </w:r>
      <w:proofErr w:type="spellEnd"/>
      <w:r>
        <w:t xml:space="preserve"> </w:t>
      </w:r>
      <w:proofErr w:type="spellStart"/>
      <w:r>
        <w:t>саставила</w:t>
      </w:r>
      <w:proofErr w:type="spellEnd"/>
      <w:r>
        <w:t xml:space="preserve">, </w:t>
      </w:r>
      <w:proofErr w:type="spellStart"/>
      <w:r w:rsidR="00260B36">
        <w:t>Виолета</w:t>
      </w:r>
      <w:proofErr w:type="spellEnd"/>
      <w:r w:rsidR="00260B36">
        <w:t xml:space="preserve"> </w:t>
      </w:r>
      <w:proofErr w:type="spellStart"/>
      <w:r w:rsidR="00260B36">
        <w:t>Бараћ</w:t>
      </w:r>
      <w:proofErr w:type="spellEnd"/>
      <w:r w:rsidR="00260B36">
        <w:t xml:space="preserve"> </w:t>
      </w:r>
      <w:proofErr w:type="spellStart"/>
      <w:r w:rsidR="00260B36">
        <w:t>Јанковић</w:t>
      </w:r>
      <w:proofErr w:type="spellEnd"/>
    </w:p>
    <w:p w14:paraId="417A24E7" w14:textId="77777777" w:rsidR="00A27C58" w:rsidRDefault="00A27C58" w:rsidP="00A27C58"/>
    <w:p w14:paraId="417A24E8" w14:textId="77777777" w:rsidR="00A27C58" w:rsidRDefault="00A27C58" w:rsidP="00A27C58"/>
    <w:p w14:paraId="417A24E9" w14:textId="77777777" w:rsidR="00E05839" w:rsidRPr="00E05839" w:rsidRDefault="00E05839" w:rsidP="00A27C58"/>
    <w:p w14:paraId="417A24EA" w14:textId="77777777" w:rsidR="00A27C58" w:rsidRDefault="00A27C58" w:rsidP="00A27C58"/>
    <w:p w14:paraId="417A24EB" w14:textId="77777777" w:rsidR="00A27C58" w:rsidRDefault="00A27C58" w:rsidP="00A27C58"/>
    <w:p w14:paraId="417A24EC" w14:textId="77777777" w:rsidR="00A27C58" w:rsidRDefault="00A27C58" w:rsidP="00A27C58"/>
    <w:p w14:paraId="417A24ED" w14:textId="77777777" w:rsidR="00A27C58" w:rsidRDefault="00A27C58" w:rsidP="00A27C58"/>
    <w:p w14:paraId="417A24EE" w14:textId="77777777" w:rsidR="00A27C58" w:rsidRDefault="00A27C58" w:rsidP="00A27C58"/>
    <w:p w14:paraId="417A24EF" w14:textId="77777777" w:rsidR="00A27C58" w:rsidRDefault="00A27C58" w:rsidP="00A27C58"/>
    <w:p w14:paraId="417A24F0" w14:textId="77777777" w:rsidR="00A27C58" w:rsidRDefault="00A27C58" w:rsidP="00A27C58"/>
    <w:p w14:paraId="417A24F1" w14:textId="77777777" w:rsidR="00A27C58" w:rsidRDefault="00A27C58" w:rsidP="00A27C58"/>
    <w:p w14:paraId="417A24F2" w14:textId="77777777" w:rsidR="00A27C58" w:rsidRDefault="00A27C58" w:rsidP="00A27C58"/>
    <w:p w14:paraId="417A24F3" w14:textId="77777777" w:rsidR="00A27C58" w:rsidRDefault="00A27C58" w:rsidP="00A27C58"/>
    <w:p w14:paraId="417A24F4" w14:textId="77777777" w:rsidR="00A27C58" w:rsidRDefault="00A27C58" w:rsidP="00A27C58"/>
    <w:p w14:paraId="417A24F5" w14:textId="77777777" w:rsidR="00A27C58" w:rsidRDefault="00A27C58" w:rsidP="00A27C58"/>
    <w:p w14:paraId="417A24F6" w14:textId="77777777" w:rsidR="00A27C58" w:rsidRDefault="00A27C58" w:rsidP="00A27C58"/>
    <w:p w14:paraId="417A24F7" w14:textId="77777777" w:rsidR="00A27C58" w:rsidRDefault="00A27C58" w:rsidP="00A27C58"/>
    <w:p w14:paraId="417A24F8" w14:textId="77777777" w:rsidR="00A27C58" w:rsidRDefault="00A27C58" w:rsidP="00A27C58"/>
    <w:p w14:paraId="417A24F9" w14:textId="77777777" w:rsidR="00A27C58" w:rsidRDefault="00A27C58" w:rsidP="00A27C58"/>
    <w:p w14:paraId="417A24FA" w14:textId="77777777" w:rsidR="00A27C58" w:rsidRDefault="00A27C58" w:rsidP="00A27C58"/>
    <w:p w14:paraId="417A24FB" w14:textId="77777777" w:rsidR="00A27C58" w:rsidRDefault="00A27C58" w:rsidP="00A27C58"/>
    <w:p w14:paraId="417A24FC" w14:textId="77777777" w:rsidR="00A27C58" w:rsidRDefault="00A27C58" w:rsidP="00A27C58"/>
    <w:p w14:paraId="417A24FD" w14:textId="77777777" w:rsidR="00A27C58" w:rsidRDefault="00A27C58" w:rsidP="00A27C58"/>
    <w:p w14:paraId="417A24FE" w14:textId="77777777" w:rsidR="00A27C58" w:rsidRDefault="00A27C58" w:rsidP="00A27C58"/>
    <w:p w14:paraId="417A24FF" w14:textId="77777777" w:rsidR="00A27C58" w:rsidRDefault="00A27C58" w:rsidP="00A27C58"/>
    <w:p w14:paraId="417A2500" w14:textId="77777777" w:rsidR="00A27C58" w:rsidRDefault="00A27C58" w:rsidP="00A27C58"/>
    <w:p w14:paraId="417A2501" w14:textId="77777777" w:rsidR="00A27C58" w:rsidRDefault="00A27C58" w:rsidP="00A27C58"/>
    <w:p w14:paraId="417A2502" w14:textId="77777777" w:rsidR="00A27C58" w:rsidRDefault="00A27C58" w:rsidP="00A27C58"/>
    <w:p w14:paraId="417A2503" w14:textId="77777777" w:rsidR="007948C1" w:rsidRDefault="007948C1" w:rsidP="00A27C58"/>
    <w:p w14:paraId="417A2504" w14:textId="77777777" w:rsidR="007948C1" w:rsidRDefault="007948C1" w:rsidP="00A27C58"/>
    <w:p w14:paraId="417A2505" w14:textId="77777777" w:rsidR="00260B36" w:rsidRDefault="00260B36" w:rsidP="00A27C58"/>
    <w:p w14:paraId="417A2506" w14:textId="77777777" w:rsidR="00260B36" w:rsidRDefault="00260B36" w:rsidP="00A27C58"/>
    <w:p w14:paraId="417A2507" w14:textId="77777777" w:rsidR="00260B36" w:rsidRDefault="00260B36" w:rsidP="00A27C58"/>
    <w:p w14:paraId="417A2508" w14:textId="77777777" w:rsidR="000B6DC8" w:rsidRDefault="000B6DC8" w:rsidP="00A27C58"/>
    <w:p w14:paraId="417A2509" w14:textId="77777777" w:rsidR="000B6DC8" w:rsidRDefault="000B6DC8" w:rsidP="00A27C58"/>
    <w:p w14:paraId="417A250A" w14:textId="77777777" w:rsidR="000B6DC8" w:rsidRDefault="000B6DC8" w:rsidP="00A27C58"/>
    <w:p w14:paraId="417A250B" w14:textId="77777777" w:rsidR="000B6DC8" w:rsidRDefault="000B6DC8" w:rsidP="00A27C58"/>
    <w:p w14:paraId="417A250C" w14:textId="77777777" w:rsidR="000B6DC8" w:rsidRDefault="000B6DC8" w:rsidP="00A27C58"/>
    <w:p w14:paraId="417A250D" w14:textId="77777777" w:rsidR="000B6DC8" w:rsidRDefault="000B6DC8" w:rsidP="00A27C58"/>
    <w:p w14:paraId="417A250E" w14:textId="77777777" w:rsidR="000B6DC8" w:rsidRDefault="000B6DC8" w:rsidP="00A27C58"/>
    <w:p w14:paraId="417A250F" w14:textId="77777777" w:rsidR="000B6DC8" w:rsidRDefault="000B6DC8" w:rsidP="00A27C58"/>
    <w:p w14:paraId="417A2510" w14:textId="77777777" w:rsidR="000B6DC8" w:rsidRDefault="000B6DC8" w:rsidP="00A27C58"/>
    <w:p w14:paraId="417A2511" w14:textId="77777777" w:rsidR="000B6DC8" w:rsidRDefault="000B6DC8" w:rsidP="00A27C58"/>
    <w:p w14:paraId="417A2512" w14:textId="77777777" w:rsidR="000B6DC8" w:rsidRDefault="000B6DC8" w:rsidP="00A27C58"/>
    <w:p w14:paraId="417A2513" w14:textId="77777777" w:rsidR="00800DC0" w:rsidRDefault="00800DC0" w:rsidP="00A27C58"/>
    <w:p w14:paraId="417A2514" w14:textId="77777777" w:rsidR="000B6DC8" w:rsidRPr="000B6DC8" w:rsidRDefault="000B6DC8" w:rsidP="00A27C58"/>
    <w:p w14:paraId="417A2515" w14:textId="77777777" w:rsidR="007948C1" w:rsidRPr="007948C1" w:rsidRDefault="007948C1" w:rsidP="00A27C58"/>
    <w:p w14:paraId="417A2516" w14:textId="77777777" w:rsidR="00A27C58" w:rsidRDefault="00A27C58" w:rsidP="00A27C58"/>
    <w:p w14:paraId="417A2517" w14:textId="77777777" w:rsidR="00761E57" w:rsidRDefault="003D0D0A" w:rsidP="00DD50D3">
      <w:pPr>
        <w:pStyle w:val="Naslov3"/>
        <w:ind w:left="72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</w:t>
      </w:r>
      <w:r w:rsidR="005A0B60" w:rsidRPr="00253642">
        <w:rPr>
          <w:rFonts w:ascii="Times New Roman" w:hAnsi="Times New Roman" w:cs="Times New Roman"/>
          <w:color w:val="auto"/>
        </w:rPr>
        <w:t xml:space="preserve">.4. </w:t>
      </w:r>
      <w:proofErr w:type="spellStart"/>
      <w:r w:rsidR="006143FC" w:rsidRPr="00253642">
        <w:rPr>
          <w:rFonts w:ascii="Times New Roman" w:hAnsi="Times New Roman" w:cs="Times New Roman"/>
          <w:color w:val="auto"/>
        </w:rPr>
        <w:t>Извештај</w:t>
      </w:r>
      <w:proofErr w:type="spellEnd"/>
      <w:r w:rsidR="006143FC" w:rsidRPr="00253642">
        <w:rPr>
          <w:rFonts w:ascii="Times New Roman" w:hAnsi="Times New Roman" w:cs="Times New Roman"/>
          <w:color w:val="auto"/>
        </w:rPr>
        <w:t xml:space="preserve"> о </w:t>
      </w:r>
      <w:proofErr w:type="spellStart"/>
      <w:r w:rsidR="006143FC" w:rsidRPr="00253642">
        <w:rPr>
          <w:rFonts w:ascii="Times New Roman" w:hAnsi="Times New Roman" w:cs="Times New Roman"/>
          <w:color w:val="auto"/>
        </w:rPr>
        <w:t>раду</w:t>
      </w:r>
      <w:proofErr w:type="spellEnd"/>
      <w:r w:rsidR="006143FC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6143FC" w:rsidRPr="00253642">
        <w:rPr>
          <w:rFonts w:ascii="Times New Roman" w:hAnsi="Times New Roman" w:cs="Times New Roman"/>
          <w:color w:val="auto"/>
        </w:rPr>
        <w:t>Стручно</w:t>
      </w:r>
      <w:r w:rsidR="005A0B60" w:rsidRPr="00253642">
        <w:rPr>
          <w:rFonts w:ascii="Times New Roman" w:hAnsi="Times New Roman" w:cs="Times New Roman"/>
          <w:color w:val="auto"/>
        </w:rPr>
        <w:t>г</w:t>
      </w:r>
      <w:proofErr w:type="spellEnd"/>
      <w:r w:rsidR="005A0B60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5A0B60" w:rsidRPr="00253642">
        <w:rPr>
          <w:rFonts w:ascii="Times New Roman" w:hAnsi="Times New Roman" w:cs="Times New Roman"/>
          <w:color w:val="auto"/>
        </w:rPr>
        <w:t>већа</w:t>
      </w:r>
      <w:proofErr w:type="spellEnd"/>
      <w:r w:rsidR="006143FC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6143FC" w:rsidRPr="00253642">
        <w:rPr>
          <w:rFonts w:ascii="Times New Roman" w:hAnsi="Times New Roman" w:cs="Times New Roman"/>
          <w:color w:val="auto"/>
        </w:rPr>
        <w:t>физике</w:t>
      </w:r>
      <w:proofErr w:type="spellEnd"/>
      <w:r w:rsidR="006143FC" w:rsidRPr="00253642">
        <w:rPr>
          <w:rFonts w:ascii="Times New Roman" w:hAnsi="Times New Roman" w:cs="Times New Roman"/>
          <w:color w:val="auto"/>
        </w:rPr>
        <w:t>,</w:t>
      </w:r>
      <w:r w:rsidR="00BE3F1E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7E00FC" w:rsidRPr="00253642">
        <w:rPr>
          <w:rFonts w:ascii="Times New Roman" w:hAnsi="Times New Roman" w:cs="Times New Roman"/>
          <w:color w:val="auto"/>
        </w:rPr>
        <w:t>хемије</w:t>
      </w:r>
      <w:proofErr w:type="spellEnd"/>
      <w:r w:rsidR="007E00FC" w:rsidRPr="00253642">
        <w:rPr>
          <w:rFonts w:ascii="Times New Roman" w:hAnsi="Times New Roman" w:cs="Times New Roman"/>
          <w:color w:val="auto"/>
        </w:rPr>
        <w:t xml:space="preserve"> и </w:t>
      </w:r>
      <w:proofErr w:type="spellStart"/>
      <w:r w:rsidR="007E00FC" w:rsidRPr="00253642">
        <w:rPr>
          <w:rFonts w:ascii="Times New Roman" w:hAnsi="Times New Roman" w:cs="Times New Roman"/>
          <w:color w:val="auto"/>
        </w:rPr>
        <w:t>биологије</w:t>
      </w:r>
      <w:proofErr w:type="spellEnd"/>
    </w:p>
    <w:p w14:paraId="417A2518" w14:textId="77777777" w:rsidR="00DD50D3" w:rsidRPr="00DD50D3" w:rsidRDefault="00DD50D3" w:rsidP="00DD50D3"/>
    <w:p w14:paraId="417A2519" w14:textId="77777777" w:rsidR="001A3F0D" w:rsidRDefault="001A3F0D" w:rsidP="001A3F0D">
      <w:pPr>
        <w:spacing w:after="240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58"/>
        <w:gridCol w:w="6817"/>
      </w:tblGrid>
      <w:tr w:rsidR="001A3F0D" w:rsidRPr="00093B50" w14:paraId="417A251C" w14:textId="77777777" w:rsidTr="001A3F0D">
        <w:trPr>
          <w:trHeight w:val="317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7A251A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center"/>
            </w:pPr>
            <w:r w:rsidRPr="00093B50">
              <w:t>САДРЖАЈ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7A251B" w14:textId="77777777" w:rsidR="001A3F0D" w:rsidRPr="00093B50" w:rsidRDefault="001A3F0D"/>
        </w:tc>
      </w:tr>
      <w:tr w:rsidR="001A3F0D" w:rsidRPr="00093B50" w14:paraId="417A251F" w14:textId="77777777" w:rsidTr="001A3F0D">
        <w:trPr>
          <w:trHeight w:val="3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51D" w14:textId="77777777" w:rsidR="001A3F0D" w:rsidRPr="00093B50" w:rsidRDefault="001A3F0D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51E" w14:textId="77777777" w:rsidR="001A3F0D" w:rsidRPr="00093B50" w:rsidRDefault="001A3F0D"/>
        </w:tc>
      </w:tr>
      <w:tr w:rsidR="001A3F0D" w:rsidRPr="00093B50" w14:paraId="417A2521" w14:textId="77777777" w:rsidTr="001A3F0D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20" w14:textId="77777777" w:rsidR="001A3F0D" w:rsidRPr="00093B50" w:rsidRDefault="001A3F0D">
            <w:pPr>
              <w:pStyle w:val="NormalWeb"/>
              <w:spacing w:before="0" w:beforeAutospacing="0" w:after="0" w:afterAutospacing="0" w:line="0" w:lineRule="atLeast"/>
              <w:jc w:val="both"/>
            </w:pPr>
            <w:proofErr w:type="spellStart"/>
            <w:r w:rsidRPr="00093B50">
              <w:rPr>
                <w:b/>
                <w:bCs/>
              </w:rPr>
              <w:t>Септембар</w:t>
            </w:r>
            <w:proofErr w:type="spellEnd"/>
            <w:r w:rsidRPr="00093B50">
              <w:rPr>
                <w:b/>
                <w:bCs/>
              </w:rPr>
              <w:t> </w:t>
            </w:r>
          </w:p>
        </w:tc>
      </w:tr>
      <w:tr w:rsidR="001A3F0D" w:rsidRPr="00093B50" w14:paraId="417A256E" w14:textId="77777777" w:rsidTr="001A3F0D">
        <w:trPr>
          <w:trHeight w:val="317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22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Планирање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редовне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допунске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додатне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наставе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слободних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активности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праћење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њиховог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остваривања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током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године</w:t>
            </w:r>
            <w:proofErr w:type="spellEnd"/>
          </w:p>
          <w:p w14:paraId="417A2523" w14:textId="77777777" w:rsidR="001A3F0D" w:rsidRPr="00093B50" w:rsidRDefault="001A3F0D"/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24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1) </w:t>
            </w:r>
            <w:proofErr w:type="spellStart"/>
            <w:r w:rsidRPr="00093B50">
              <w:t>Утврђен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распоред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редовне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наставе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унет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Годишњи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план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школе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Распоред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допунске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додатне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одржава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договору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ученицима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због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уклапања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распоредом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редовне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наставе</w:t>
            </w:r>
            <w:proofErr w:type="spellEnd"/>
            <w:r w:rsidRPr="00093B50">
              <w:t>.</w:t>
            </w:r>
          </w:p>
          <w:p w14:paraId="417A2525" w14:textId="77777777" w:rsidR="001A3F0D" w:rsidRPr="00093B50" w:rsidRDefault="001A3F0D"/>
          <w:p w14:paraId="417A2526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2)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седници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Наставничког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већа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одржаној</w:t>
            </w:r>
            <w:proofErr w:type="spellEnd"/>
            <w:r w:rsidRPr="00093B50">
              <w:t xml:space="preserve"> 26.9.2024.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усвојен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полугодишњи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распоред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писмених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задатака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контролних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вежби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радним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недељама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Календара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образовно-васпитног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средње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школе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школску</w:t>
            </w:r>
            <w:proofErr w:type="spellEnd"/>
            <w:r w:rsidRPr="00093B50">
              <w:t xml:space="preserve"> 2024/25. </w:t>
            </w:r>
            <w:proofErr w:type="spellStart"/>
            <w:r w:rsidRPr="00093B50">
              <w:t>годину</w:t>
            </w:r>
            <w:proofErr w:type="spellEnd"/>
            <w:r w:rsidRPr="00093B50">
              <w:t xml:space="preserve">, и </w:t>
            </w:r>
            <w:proofErr w:type="spellStart"/>
            <w:r w:rsidRPr="00093B50">
              <w:t>то</w:t>
            </w:r>
            <w:proofErr w:type="spellEnd"/>
            <w:r w:rsidRPr="00093B50">
              <w:t>:</w:t>
            </w:r>
          </w:p>
          <w:p w14:paraId="417A2527" w14:textId="77777777" w:rsidR="001A3F0D" w:rsidRPr="00093B50" w:rsidRDefault="001A3F0D"/>
          <w:p w14:paraId="417A2528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proofErr w:type="spellStart"/>
            <w:r w:rsidRPr="00093B50">
              <w:t>Хемија</w:t>
            </w:r>
            <w:proofErr w:type="spellEnd"/>
            <w:r w:rsidRPr="00093B50">
              <w:t>:</w:t>
            </w:r>
          </w:p>
          <w:p w14:paraId="417A2529" w14:textId="77777777" w:rsidR="001A3F0D" w:rsidRPr="00093B50" w:rsidRDefault="001A3F0D"/>
          <w:p w14:paraId="417A252A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1. </w:t>
            </w:r>
            <w:proofErr w:type="spellStart"/>
            <w:r w:rsidRPr="00093B50">
              <w:t>разред</w:t>
            </w:r>
            <w:proofErr w:type="spellEnd"/>
            <w:r w:rsidRPr="00093B50">
              <w:t xml:space="preserve"> ПМ, 2. </w:t>
            </w:r>
            <w:proofErr w:type="spellStart"/>
            <w:r w:rsidRPr="00093B50">
              <w:t>разред</w:t>
            </w:r>
            <w:proofErr w:type="spellEnd"/>
            <w:r w:rsidRPr="00093B50">
              <w:t xml:space="preserve"> ПМ, 3. </w:t>
            </w:r>
            <w:proofErr w:type="spellStart"/>
            <w:r w:rsidRPr="00093B50">
              <w:t>разред</w:t>
            </w:r>
            <w:proofErr w:type="spellEnd"/>
            <w:r w:rsidRPr="00093B50">
              <w:t xml:space="preserve"> ПМ: 8. и 15. </w:t>
            </w:r>
            <w:proofErr w:type="spellStart"/>
            <w:r w:rsidRPr="00093B50">
              <w:t>недеља</w:t>
            </w:r>
            <w:proofErr w:type="spellEnd"/>
            <w:r w:rsidRPr="00093B50">
              <w:t xml:space="preserve">, 4. </w:t>
            </w:r>
            <w:proofErr w:type="spellStart"/>
            <w:r w:rsidRPr="00093B50">
              <w:t>разред</w:t>
            </w:r>
            <w:proofErr w:type="spellEnd"/>
            <w:r w:rsidRPr="00093B50">
              <w:t xml:space="preserve"> ПМ: 8. </w:t>
            </w:r>
            <w:proofErr w:type="spellStart"/>
            <w:r w:rsidRPr="00093B50">
              <w:t>i</w:t>
            </w:r>
            <w:proofErr w:type="spellEnd"/>
            <w:r w:rsidRPr="00093B50">
              <w:t xml:space="preserve"> 14. </w:t>
            </w:r>
            <w:proofErr w:type="spellStart"/>
            <w:r w:rsidRPr="00093B50">
              <w:t>недеља</w:t>
            </w:r>
            <w:proofErr w:type="spellEnd"/>
            <w:r w:rsidRPr="00093B50">
              <w:t>,</w:t>
            </w:r>
          </w:p>
          <w:p w14:paraId="417A252B" w14:textId="77777777" w:rsidR="001A3F0D" w:rsidRPr="00093B50" w:rsidRDefault="001A3F0D"/>
          <w:p w14:paraId="417A252C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1. и 2. </w:t>
            </w:r>
            <w:proofErr w:type="spellStart"/>
            <w:r w:rsidRPr="00093B50">
              <w:t>разред</w:t>
            </w:r>
            <w:proofErr w:type="spellEnd"/>
            <w:r w:rsidRPr="00093B50">
              <w:t xml:space="preserve"> ДЈ: 12. </w:t>
            </w:r>
            <w:proofErr w:type="spellStart"/>
            <w:r w:rsidRPr="00093B50">
              <w:t>недеља</w:t>
            </w:r>
            <w:proofErr w:type="spellEnd"/>
          </w:p>
          <w:p w14:paraId="417A252D" w14:textId="77777777" w:rsidR="001A3F0D" w:rsidRPr="00093B50" w:rsidRDefault="001A3F0D"/>
          <w:p w14:paraId="417A252E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proofErr w:type="spellStart"/>
            <w:r w:rsidRPr="00093B50">
              <w:t>Физика</w:t>
            </w:r>
            <w:proofErr w:type="spellEnd"/>
            <w:r w:rsidRPr="00093B50">
              <w:t>:</w:t>
            </w:r>
          </w:p>
          <w:p w14:paraId="417A252F" w14:textId="77777777" w:rsidR="001A3F0D" w:rsidRPr="00093B50" w:rsidRDefault="001A3F0D"/>
          <w:p w14:paraId="417A2530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1. </w:t>
            </w:r>
            <w:proofErr w:type="spellStart"/>
            <w:r w:rsidRPr="00093B50">
              <w:t>разред</w:t>
            </w:r>
            <w:proofErr w:type="spellEnd"/>
            <w:r w:rsidRPr="00093B50">
              <w:t xml:space="preserve"> ПМ: 5 </w:t>
            </w:r>
            <w:proofErr w:type="spellStart"/>
            <w:r w:rsidRPr="00093B50">
              <w:t>недеља</w:t>
            </w:r>
            <w:proofErr w:type="spellEnd"/>
            <w:r w:rsidRPr="00093B50">
              <w:t xml:space="preserve">, 2. </w:t>
            </w:r>
            <w:proofErr w:type="spellStart"/>
            <w:r w:rsidRPr="00093B50">
              <w:t>разред</w:t>
            </w:r>
            <w:proofErr w:type="spellEnd"/>
            <w:r w:rsidRPr="00093B50">
              <w:t xml:space="preserve"> ПМ: 6. и 13. </w:t>
            </w:r>
            <w:proofErr w:type="spellStart"/>
            <w:r w:rsidRPr="00093B50">
              <w:t>недеља</w:t>
            </w:r>
            <w:proofErr w:type="spellEnd"/>
            <w:r w:rsidRPr="00093B50">
              <w:t xml:space="preserve">, 3. </w:t>
            </w:r>
            <w:proofErr w:type="spellStart"/>
            <w:r w:rsidRPr="00093B50">
              <w:t>разред</w:t>
            </w:r>
            <w:proofErr w:type="spellEnd"/>
            <w:r w:rsidRPr="00093B50">
              <w:t xml:space="preserve"> ПМ: 6. </w:t>
            </w:r>
            <w:proofErr w:type="spellStart"/>
            <w:r w:rsidRPr="00093B50">
              <w:t>недеља</w:t>
            </w:r>
            <w:proofErr w:type="spellEnd"/>
            <w:r w:rsidRPr="00093B50">
              <w:t xml:space="preserve">, 4. </w:t>
            </w:r>
            <w:proofErr w:type="spellStart"/>
            <w:r w:rsidRPr="00093B50">
              <w:t>разред</w:t>
            </w:r>
            <w:proofErr w:type="spellEnd"/>
            <w:r w:rsidRPr="00093B50">
              <w:t xml:space="preserve"> ПМ: 6. </w:t>
            </w:r>
            <w:proofErr w:type="spellStart"/>
            <w:r w:rsidRPr="00093B50">
              <w:t>i</w:t>
            </w:r>
            <w:proofErr w:type="spellEnd"/>
            <w:r w:rsidRPr="00093B50">
              <w:t xml:space="preserve"> 13. </w:t>
            </w:r>
            <w:proofErr w:type="spellStart"/>
            <w:r w:rsidRPr="00093B50">
              <w:t>недеља</w:t>
            </w:r>
            <w:proofErr w:type="spellEnd"/>
            <w:r w:rsidRPr="00093B50">
              <w:t>,</w:t>
            </w:r>
          </w:p>
          <w:p w14:paraId="417A2531" w14:textId="77777777" w:rsidR="001A3F0D" w:rsidRPr="00093B50" w:rsidRDefault="001A3F0D"/>
          <w:p w14:paraId="417A2532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1. </w:t>
            </w:r>
            <w:proofErr w:type="spellStart"/>
            <w:r w:rsidRPr="00093B50">
              <w:t>разред</w:t>
            </w:r>
            <w:proofErr w:type="spellEnd"/>
            <w:r w:rsidRPr="00093B50">
              <w:t xml:space="preserve"> ДЈ, 2. </w:t>
            </w:r>
            <w:proofErr w:type="spellStart"/>
            <w:r w:rsidRPr="00093B50">
              <w:t>разред</w:t>
            </w:r>
            <w:proofErr w:type="spellEnd"/>
            <w:r w:rsidRPr="00093B50">
              <w:t xml:space="preserve"> ДЈ, 3. </w:t>
            </w:r>
            <w:proofErr w:type="spellStart"/>
            <w:r w:rsidRPr="00093B50">
              <w:t>разред</w:t>
            </w:r>
            <w:proofErr w:type="spellEnd"/>
            <w:r w:rsidRPr="00093B50">
              <w:t xml:space="preserve"> ДЈ, 4. </w:t>
            </w:r>
            <w:proofErr w:type="spellStart"/>
            <w:r w:rsidRPr="00093B50">
              <w:t>разред</w:t>
            </w:r>
            <w:proofErr w:type="spellEnd"/>
            <w:r w:rsidRPr="00093B50">
              <w:t xml:space="preserve"> ДЈ: 8. </w:t>
            </w:r>
            <w:proofErr w:type="spellStart"/>
            <w:r w:rsidRPr="00093B50">
              <w:t>недеља</w:t>
            </w:r>
            <w:proofErr w:type="spellEnd"/>
            <w:r w:rsidRPr="00093B50">
              <w:t>.</w:t>
            </w:r>
          </w:p>
          <w:p w14:paraId="417A2533" w14:textId="77777777" w:rsidR="001A3F0D" w:rsidRPr="00093B50" w:rsidRDefault="001A3F0D"/>
          <w:p w14:paraId="417A2534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proofErr w:type="spellStart"/>
            <w:r w:rsidRPr="00093B50">
              <w:t>Биолози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немају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планираних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контролних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задатака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већ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само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петнаестоминутне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тестове</w:t>
            </w:r>
            <w:proofErr w:type="spellEnd"/>
            <w:r w:rsidRPr="00093B50">
              <w:t>.</w:t>
            </w:r>
          </w:p>
          <w:p w14:paraId="417A2535" w14:textId="77777777" w:rsidR="001A3F0D" w:rsidRPr="00093B50" w:rsidRDefault="001A3F0D"/>
          <w:p w14:paraId="417A2536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proofErr w:type="spellStart"/>
            <w:r w:rsidRPr="00093B50">
              <w:t>Ученицима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овај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распоред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доступан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огласној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табли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школском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сајту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План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сачинио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Педагошки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колегијум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својој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седници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одржаној</w:t>
            </w:r>
            <w:proofErr w:type="spellEnd"/>
            <w:r w:rsidRPr="00093B50">
              <w:t xml:space="preserve"> 23. 9. 2024. </w:t>
            </w:r>
            <w:proofErr w:type="spellStart"/>
            <w:r w:rsidRPr="00093B50">
              <w:t>године</w:t>
            </w:r>
            <w:proofErr w:type="spellEnd"/>
            <w:r w:rsidRPr="00093B50">
              <w:t>.</w:t>
            </w:r>
          </w:p>
          <w:p w14:paraId="417A2537" w14:textId="77777777" w:rsidR="001A3F0D" w:rsidRPr="00093B50" w:rsidRDefault="001A3F0D"/>
          <w:p w14:paraId="417A2538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3) </w:t>
            </w:r>
            <w:proofErr w:type="spellStart"/>
            <w:r w:rsidRPr="00093B50">
              <w:t>Утврђен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критеријум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оцењивања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нивоу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Стручног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већа</w:t>
            </w:r>
            <w:proofErr w:type="spellEnd"/>
            <w:r w:rsidRPr="00093B50">
              <w:t xml:space="preserve">, а </w:t>
            </w:r>
            <w:proofErr w:type="spellStart"/>
            <w:r w:rsidRPr="00093B50">
              <w:t>посебан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акценат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стављен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лабораторијске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вежбе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пројекте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уведене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као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последица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реформи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образовању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састанку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актива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сваки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наставник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изнео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своје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методе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оцењивања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при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чему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донети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следећи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заједнички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закључци</w:t>
            </w:r>
            <w:proofErr w:type="spellEnd"/>
            <w:r w:rsidRPr="00093B50">
              <w:t>:</w:t>
            </w:r>
          </w:p>
          <w:p w14:paraId="417A2539" w14:textId="77777777" w:rsidR="001A3F0D" w:rsidRPr="00093B50" w:rsidRDefault="001A3F0D"/>
          <w:p w14:paraId="417A253A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у </w:t>
            </w:r>
            <w:proofErr w:type="spellStart"/>
            <w:r w:rsidRPr="00093B50">
              <w:t>настави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користе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препоручени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уџбеници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мада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сваки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наставник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може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свом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разреду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препоручити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додатну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литературу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учење</w:t>
            </w:r>
            <w:proofErr w:type="spellEnd"/>
            <w:r w:rsidRPr="00093B50">
              <w:t>;</w:t>
            </w:r>
          </w:p>
          <w:p w14:paraId="417A253B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>•</w:t>
            </w:r>
            <w:proofErr w:type="spellStart"/>
            <w:r w:rsidRPr="00093B50">
              <w:t>наставници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треба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бележе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сваку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активност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часу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електронском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дневнику</w:t>
            </w:r>
            <w:proofErr w:type="spellEnd"/>
            <w:r w:rsidRPr="00093B50">
              <w:t xml:space="preserve">, у </w:t>
            </w:r>
            <w:proofErr w:type="spellStart"/>
            <w:r w:rsidRPr="00093B50">
              <w:t>ком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постоје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емотикони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који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lastRenderedPageBreak/>
              <w:t>додељују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ученицима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одређену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активност</w:t>
            </w:r>
            <w:proofErr w:type="spellEnd"/>
            <w:r w:rsidRPr="00093B50">
              <w:t xml:space="preserve"> (</w:t>
            </w:r>
            <w:proofErr w:type="spellStart"/>
            <w:r w:rsidRPr="00093B50">
              <w:t>зелени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жути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црвени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емотикон</w:t>
            </w:r>
            <w:proofErr w:type="spellEnd"/>
            <w:r w:rsidRPr="00093B50">
              <w:t xml:space="preserve">). </w:t>
            </w:r>
            <w:proofErr w:type="spellStart"/>
            <w:r w:rsidRPr="00093B50">
              <w:t>Предлог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наставника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уколико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</w:t>
            </w:r>
            <w:proofErr w:type="spellEnd"/>
            <w:r w:rsidRPr="00093B50">
              <w:t xml:space="preserve"> „</w:t>
            </w:r>
            <w:proofErr w:type="spellStart"/>
            <w:r w:rsidRPr="00093B50">
              <w:t>сакупи</w:t>
            </w:r>
            <w:proofErr w:type="spellEnd"/>
            <w:r w:rsidRPr="00093B50">
              <w:t xml:space="preserve">„ </w:t>
            </w:r>
            <w:proofErr w:type="spellStart"/>
            <w:r w:rsidRPr="00093B50">
              <w:t>три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пет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зелених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емотикона</w:t>
            </w:r>
            <w:proofErr w:type="spellEnd"/>
            <w:r w:rsidRPr="00093B50">
              <w:t xml:space="preserve"> (у </w:t>
            </w:r>
            <w:proofErr w:type="spellStart"/>
            <w:r w:rsidRPr="00093B50">
              <w:t>зависности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од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фонда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часова</w:t>
            </w:r>
            <w:proofErr w:type="spellEnd"/>
            <w:r w:rsidRPr="00093B50">
              <w:t xml:space="preserve">) </w:t>
            </w:r>
            <w:proofErr w:type="spellStart"/>
            <w:r w:rsidRPr="00093B50">
              <w:t>добије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највишу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оцену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активност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том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кварталу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Све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унете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активности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ученика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као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оцене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дате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тај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начин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треба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образложити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ученицима</w:t>
            </w:r>
            <w:proofErr w:type="spellEnd"/>
            <w:r w:rsidRPr="00093B50">
              <w:t xml:space="preserve"> – </w:t>
            </w:r>
            <w:proofErr w:type="spellStart"/>
            <w:r w:rsidRPr="00093B50">
              <w:t>усменим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писаним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путем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есДневнику</w:t>
            </w:r>
            <w:proofErr w:type="spellEnd"/>
            <w:r w:rsidRPr="00093B50">
              <w:t>.</w:t>
            </w:r>
          </w:p>
          <w:p w14:paraId="417A253C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>•</w:t>
            </w:r>
            <w:proofErr w:type="spellStart"/>
            <w:r w:rsidRPr="00093B50">
              <w:t>сви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наставници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полугодишту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осим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активности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ученике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треба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оцене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усменим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испитивањем</w:t>
            </w:r>
            <w:proofErr w:type="spellEnd"/>
            <w:r w:rsidRPr="00093B50">
              <w:t xml:space="preserve"> (</w:t>
            </w:r>
            <w:proofErr w:type="spellStart"/>
            <w:r w:rsidRPr="00093B50">
              <w:t>бар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једна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оцена</w:t>
            </w:r>
            <w:proofErr w:type="spellEnd"/>
            <w:r w:rsidRPr="00093B50">
              <w:t xml:space="preserve">). </w:t>
            </w:r>
            <w:proofErr w:type="spellStart"/>
            <w:r w:rsidRPr="00093B50">
              <w:t>То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много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лакше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извести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оним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одељењима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где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фонд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часова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већи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Зато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треба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ученике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вежбама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оцењивати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усмено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одговарање</w:t>
            </w:r>
            <w:proofErr w:type="spellEnd"/>
            <w:r w:rsidRPr="00093B50">
              <w:t xml:space="preserve">, а </w:t>
            </w:r>
            <w:proofErr w:type="spellStart"/>
            <w:r w:rsidRPr="00093B50">
              <w:t>које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вези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изведеном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вежбом</w:t>
            </w:r>
            <w:proofErr w:type="spellEnd"/>
            <w:r w:rsidRPr="00093B50">
              <w:t>.</w:t>
            </w:r>
          </w:p>
          <w:p w14:paraId="417A253D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>•</w:t>
            </w:r>
            <w:proofErr w:type="spellStart"/>
            <w:r w:rsidRPr="00093B50">
              <w:t>ученици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полугодишту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требало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добију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бар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једну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оцену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изведеним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вежбама</w:t>
            </w:r>
            <w:proofErr w:type="spellEnd"/>
            <w:r w:rsidRPr="00093B50">
              <w:t xml:space="preserve"> (</w:t>
            </w:r>
            <w:proofErr w:type="spellStart"/>
            <w:r w:rsidRPr="00093B50">
              <w:t>што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зависи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од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броја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часова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вежбама</w:t>
            </w:r>
            <w:proofErr w:type="spellEnd"/>
            <w:r w:rsidRPr="00093B50">
              <w:t xml:space="preserve">). </w:t>
            </w:r>
            <w:proofErr w:type="spellStart"/>
            <w:r w:rsidRPr="00093B50">
              <w:t>Наставници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узимају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обзир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свеске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ученика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којима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пишу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извештај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сваку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вежбу</w:t>
            </w:r>
            <w:proofErr w:type="spellEnd"/>
            <w:r w:rsidRPr="00093B50">
              <w:t>.</w:t>
            </w:r>
          </w:p>
          <w:p w14:paraId="417A253E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proofErr w:type="spellStart"/>
            <w:r w:rsidRPr="00093B50">
              <w:t>Контролни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задаци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морају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саставни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део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Годишњег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плана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школе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усаглашени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другим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предметима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истакнути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јавном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месту</w:t>
            </w:r>
            <w:proofErr w:type="spellEnd"/>
            <w:r w:rsidRPr="00093B50">
              <w:t xml:space="preserve"> (</w:t>
            </w:r>
            <w:proofErr w:type="spellStart"/>
            <w:r w:rsidRPr="00093B50">
              <w:t>сајт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школе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огласна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табла</w:t>
            </w:r>
            <w:proofErr w:type="spellEnd"/>
            <w:r w:rsidRPr="00093B50">
              <w:t xml:space="preserve">). Сваки </w:t>
            </w:r>
            <w:proofErr w:type="spellStart"/>
            <w:r w:rsidRPr="00093B50">
              <w:t>наставник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обавези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бар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недељу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раније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подсети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предстојеће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контролне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вежбе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Контролни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задаци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физике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хемије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планирани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следећи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начин</w:t>
            </w:r>
            <w:proofErr w:type="spellEnd"/>
            <w:r w:rsidRPr="00093B50">
              <w:t xml:space="preserve">: </w:t>
            </w:r>
            <w:proofErr w:type="spellStart"/>
            <w:r w:rsidRPr="00093B50">
              <w:t>један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контролни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полугодишту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свим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одељењима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друштвеном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смеру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два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контролна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полугодишту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одељењима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природног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смера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Из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биологије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планиране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само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петнаестоминутне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провере</w:t>
            </w:r>
            <w:proofErr w:type="spellEnd"/>
            <w:r w:rsidRPr="00093B50">
              <w:t>.</w:t>
            </w:r>
          </w:p>
          <w:p w14:paraId="417A253F" w14:textId="77777777" w:rsidR="001A3F0D" w:rsidRPr="00093B50" w:rsidRDefault="001A3F0D"/>
          <w:p w14:paraId="417A2540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proofErr w:type="spellStart"/>
            <w:r w:rsidRPr="00093B50">
              <w:t>Скала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процентима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писмене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провере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предмет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физика</w:t>
            </w:r>
            <w:proofErr w:type="spellEnd"/>
            <w:r w:rsidRPr="00093B50">
              <w:t>:</w:t>
            </w:r>
          </w:p>
          <w:p w14:paraId="417A2541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25% </w:t>
            </w:r>
            <w:proofErr w:type="spellStart"/>
            <w:r w:rsidRPr="00093B50">
              <w:t>оцена</w:t>
            </w:r>
            <w:proofErr w:type="spellEnd"/>
            <w:r w:rsidRPr="00093B50">
              <w:t xml:space="preserve"> (2)</w:t>
            </w:r>
          </w:p>
          <w:p w14:paraId="417A2542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45% </w:t>
            </w:r>
            <w:proofErr w:type="spellStart"/>
            <w:r w:rsidRPr="00093B50">
              <w:t>оцена</w:t>
            </w:r>
            <w:proofErr w:type="spellEnd"/>
            <w:r w:rsidRPr="00093B50">
              <w:t xml:space="preserve"> (3)</w:t>
            </w:r>
          </w:p>
          <w:p w14:paraId="417A2543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65% </w:t>
            </w:r>
            <w:proofErr w:type="spellStart"/>
            <w:r w:rsidRPr="00093B50">
              <w:t>оцена</w:t>
            </w:r>
            <w:proofErr w:type="spellEnd"/>
            <w:r w:rsidRPr="00093B50">
              <w:t xml:space="preserve"> (4)</w:t>
            </w:r>
          </w:p>
          <w:p w14:paraId="417A2544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85% </w:t>
            </w:r>
            <w:proofErr w:type="spellStart"/>
            <w:r w:rsidRPr="00093B50">
              <w:t>оцена</w:t>
            </w:r>
            <w:proofErr w:type="spellEnd"/>
            <w:r w:rsidRPr="00093B50">
              <w:t xml:space="preserve"> (5)</w:t>
            </w:r>
          </w:p>
          <w:p w14:paraId="417A2545" w14:textId="77777777" w:rsidR="001A3F0D" w:rsidRPr="00093B50" w:rsidRDefault="001A3F0D"/>
          <w:p w14:paraId="417A2546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proofErr w:type="spellStart"/>
            <w:r w:rsidRPr="00093B50">
              <w:t>Скала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процентима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писмене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провере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предмет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хемија</w:t>
            </w:r>
            <w:proofErr w:type="spellEnd"/>
            <w:r w:rsidRPr="00093B50">
              <w:t>:</w:t>
            </w:r>
          </w:p>
          <w:p w14:paraId="417A2547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30% </w:t>
            </w:r>
            <w:proofErr w:type="spellStart"/>
            <w:r w:rsidRPr="00093B50">
              <w:t>оцена</w:t>
            </w:r>
            <w:proofErr w:type="spellEnd"/>
            <w:r w:rsidRPr="00093B50">
              <w:t xml:space="preserve"> (2)</w:t>
            </w:r>
          </w:p>
          <w:p w14:paraId="417A2548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50% </w:t>
            </w:r>
            <w:proofErr w:type="spellStart"/>
            <w:r w:rsidRPr="00093B50">
              <w:t>оцена</w:t>
            </w:r>
            <w:proofErr w:type="spellEnd"/>
            <w:r w:rsidRPr="00093B50">
              <w:t xml:space="preserve"> (3)</w:t>
            </w:r>
          </w:p>
          <w:p w14:paraId="417A2549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70% </w:t>
            </w:r>
            <w:proofErr w:type="spellStart"/>
            <w:r w:rsidRPr="00093B50">
              <w:t>оцена</w:t>
            </w:r>
            <w:proofErr w:type="spellEnd"/>
            <w:r w:rsidRPr="00093B50">
              <w:t xml:space="preserve"> (4)</w:t>
            </w:r>
          </w:p>
          <w:p w14:paraId="417A254A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90% </w:t>
            </w:r>
            <w:proofErr w:type="spellStart"/>
            <w:r w:rsidRPr="00093B50">
              <w:t>оцена</w:t>
            </w:r>
            <w:proofErr w:type="spellEnd"/>
            <w:r w:rsidRPr="00093B50">
              <w:t xml:space="preserve"> (5)</w:t>
            </w:r>
          </w:p>
          <w:p w14:paraId="417A254B" w14:textId="77777777" w:rsidR="001A3F0D" w:rsidRPr="00093B50" w:rsidRDefault="001A3F0D"/>
          <w:p w14:paraId="417A254C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proofErr w:type="spellStart"/>
            <w:r w:rsidRPr="00093B50">
              <w:t>Скала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процентима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писмене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провере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предмет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биологија</w:t>
            </w:r>
            <w:proofErr w:type="spellEnd"/>
            <w:r w:rsidRPr="00093B50">
              <w:t>:</w:t>
            </w:r>
          </w:p>
          <w:p w14:paraId="417A254D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30% </w:t>
            </w:r>
            <w:proofErr w:type="spellStart"/>
            <w:r w:rsidRPr="00093B50">
              <w:t>оцена</w:t>
            </w:r>
            <w:proofErr w:type="spellEnd"/>
            <w:r w:rsidRPr="00093B50">
              <w:t xml:space="preserve"> (2)</w:t>
            </w:r>
          </w:p>
          <w:p w14:paraId="417A254E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50% </w:t>
            </w:r>
            <w:proofErr w:type="spellStart"/>
            <w:r w:rsidRPr="00093B50">
              <w:t>оцена</w:t>
            </w:r>
            <w:proofErr w:type="spellEnd"/>
            <w:r w:rsidRPr="00093B50">
              <w:t xml:space="preserve"> (3)</w:t>
            </w:r>
          </w:p>
          <w:p w14:paraId="417A254F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75% </w:t>
            </w:r>
            <w:proofErr w:type="spellStart"/>
            <w:r w:rsidRPr="00093B50">
              <w:t>оцена</w:t>
            </w:r>
            <w:proofErr w:type="spellEnd"/>
            <w:r w:rsidRPr="00093B50">
              <w:t xml:space="preserve"> (4)</w:t>
            </w:r>
          </w:p>
          <w:p w14:paraId="417A2550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85% </w:t>
            </w:r>
            <w:proofErr w:type="spellStart"/>
            <w:r w:rsidRPr="00093B50">
              <w:t>оцена</w:t>
            </w:r>
            <w:proofErr w:type="spellEnd"/>
            <w:r w:rsidRPr="00093B50">
              <w:t xml:space="preserve"> (5)</w:t>
            </w:r>
          </w:p>
          <w:p w14:paraId="417A2551" w14:textId="77777777" w:rsidR="001A3F0D" w:rsidRPr="00093B50" w:rsidRDefault="001A3F0D"/>
          <w:p w14:paraId="417A2552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У </w:t>
            </w:r>
            <w:proofErr w:type="spellStart"/>
            <w:r w:rsidRPr="00093B50">
              <w:t>изузетним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случајевима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скала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оцењивања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може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прилагођена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одељењу</w:t>
            </w:r>
            <w:proofErr w:type="spellEnd"/>
            <w:r w:rsidRPr="00093B50">
              <w:t>.</w:t>
            </w:r>
          </w:p>
          <w:p w14:paraId="417A2553" w14:textId="77777777" w:rsidR="001A3F0D" w:rsidRPr="00093B50" w:rsidRDefault="001A3F0D"/>
          <w:p w14:paraId="417A2554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>•</w:t>
            </w:r>
            <w:proofErr w:type="spellStart"/>
            <w:r w:rsidRPr="00093B50">
              <w:t>закључна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оцена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може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изведена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само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основу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једне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активности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која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праћена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већ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треба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буде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свеобухватни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приказ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ученичког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постигнућа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предмета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током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целог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полугодишта</w:t>
            </w:r>
            <w:proofErr w:type="spellEnd"/>
            <w:r w:rsidRPr="00093B50">
              <w:t>.</w:t>
            </w:r>
          </w:p>
          <w:p w14:paraId="417A2555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>•</w:t>
            </w:r>
            <w:proofErr w:type="spellStart"/>
            <w:r w:rsidRPr="00093B50">
              <w:t>свака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оцена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јавна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саопштава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одељењем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уз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образложење</w:t>
            </w:r>
            <w:proofErr w:type="spellEnd"/>
            <w:r w:rsidRPr="00093B50">
              <w:t>.</w:t>
            </w:r>
          </w:p>
          <w:p w14:paraId="417A2556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lastRenderedPageBreak/>
              <w:t>•</w:t>
            </w:r>
            <w:proofErr w:type="spellStart"/>
            <w:r w:rsidRPr="00093B50">
              <w:t>уколико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ученици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имају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проблема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редовним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часовима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савладају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градиво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биће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организована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допунска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часови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Наставницима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јасно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ове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генерације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последње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три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школске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године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учили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онлајн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квалитет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такве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наставе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усвојеног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градива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није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исти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као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код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претходних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генерација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тако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захтеви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наставника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нивоу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предмета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треба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буду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прилагођени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предзнању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ученика</w:t>
            </w:r>
            <w:proofErr w:type="spellEnd"/>
            <w:r w:rsidRPr="00093B50">
              <w:t>.</w:t>
            </w:r>
          </w:p>
          <w:p w14:paraId="417A2557" w14:textId="77777777" w:rsidR="001A3F0D" w:rsidRPr="00093B50" w:rsidRDefault="001A3F0D"/>
          <w:p w14:paraId="417A2558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4) </w:t>
            </w:r>
            <w:proofErr w:type="spellStart"/>
            <w:r w:rsidRPr="00093B50">
              <w:t>Предлог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набавку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средстава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оквирно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направљен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нивоу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већа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достављен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директору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школе</w:t>
            </w:r>
            <w:proofErr w:type="spellEnd"/>
            <w:r w:rsidRPr="00093B50">
              <w:t>.</w:t>
            </w:r>
          </w:p>
          <w:p w14:paraId="417A2559" w14:textId="77777777" w:rsidR="001A3F0D" w:rsidRPr="00093B50" w:rsidRDefault="001A3F0D"/>
          <w:p w14:paraId="417A255A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5) </w:t>
            </w:r>
            <w:proofErr w:type="spellStart"/>
            <w:r w:rsidRPr="00093B50">
              <w:t>Извештај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иницијалног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тестирања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биологије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првог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трећег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разреда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којима</w:t>
            </w:r>
            <w:proofErr w:type="spellEnd"/>
            <w:r w:rsidR="00F06323">
              <w:t xml:space="preserve"> </w:t>
            </w:r>
            <w:proofErr w:type="spellStart"/>
            <w:r w:rsidR="00F06323">
              <w:t>предаје</w:t>
            </w:r>
            <w:proofErr w:type="spellEnd"/>
            <w:r w:rsidR="00F06323">
              <w:t xml:space="preserve"> </w:t>
            </w:r>
            <w:proofErr w:type="spellStart"/>
            <w:r w:rsidR="00F06323">
              <w:t>професорка</w:t>
            </w:r>
            <w:proofErr w:type="spellEnd"/>
            <w:r w:rsidR="00F06323">
              <w:t xml:space="preserve"> </w:t>
            </w:r>
            <w:proofErr w:type="spellStart"/>
            <w:r w:rsidR="00F06323">
              <w:t>Јелена</w:t>
            </w:r>
            <w:proofErr w:type="spellEnd"/>
            <w:r w:rsidR="00F06323">
              <w:t xml:space="preserve"> Мирић</w:t>
            </w:r>
            <w:r w:rsidRPr="00093B50">
              <w:t>:</w:t>
            </w:r>
          </w:p>
          <w:p w14:paraId="417A255B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основу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Правилника</w:t>
            </w:r>
            <w:proofErr w:type="spellEnd"/>
            <w:r w:rsidRPr="00093B50">
              <w:t xml:space="preserve"> о </w:t>
            </w:r>
            <w:proofErr w:type="spellStart"/>
            <w:r w:rsidRPr="00093B50">
              <w:t>оцењивању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ученика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средњој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школи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члан</w:t>
            </w:r>
            <w:proofErr w:type="spellEnd"/>
            <w:r w:rsidRPr="00093B50">
              <w:t xml:space="preserve"> 13. и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основу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Плана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Стручног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већа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биологију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физику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хемију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спроведено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иницијално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тестирање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Гимназије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првом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трећем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разреду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током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прве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друге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недеље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школи</w:t>
            </w:r>
            <w:proofErr w:type="spellEnd"/>
            <w:r w:rsidRPr="00093B50">
              <w:t>.</w:t>
            </w:r>
          </w:p>
          <w:p w14:paraId="417A255C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proofErr w:type="spellStart"/>
            <w:r w:rsidRPr="00093B50">
              <w:t>Ученици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раније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обавештени</w:t>
            </w:r>
            <w:proofErr w:type="spellEnd"/>
            <w:r w:rsidRPr="00093B50">
              <w:t xml:space="preserve"> о </w:t>
            </w:r>
            <w:proofErr w:type="spellStart"/>
            <w:r w:rsidRPr="00093B50">
              <w:t>спровођењу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овог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тестирања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као</w:t>
            </w:r>
            <w:proofErr w:type="spellEnd"/>
            <w:r w:rsidRPr="00093B50">
              <w:t xml:space="preserve"> и о </w:t>
            </w:r>
            <w:proofErr w:type="spellStart"/>
            <w:r w:rsidRPr="00093B50">
              <w:t>начину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решавања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трајању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врсти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теста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који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ће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решавати</w:t>
            </w:r>
            <w:proofErr w:type="spellEnd"/>
            <w:r w:rsidRPr="00093B50">
              <w:t>.</w:t>
            </w:r>
          </w:p>
          <w:p w14:paraId="417A255D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proofErr w:type="spellStart"/>
            <w:r w:rsidRPr="00093B50">
              <w:t>Наставник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биологије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израдио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тестове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ову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прилику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пошто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постоје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стандардизовани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тестови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Завод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вредновање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квалитета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образовања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васпитања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припремио</w:t>
            </w:r>
            <w:proofErr w:type="spellEnd"/>
            <w:r w:rsidRPr="00093B50">
              <w:t xml:space="preserve">. Најпре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утврђени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исходи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који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проверавају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сваки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разред</w:t>
            </w:r>
            <w:proofErr w:type="spellEnd"/>
            <w:r w:rsidRPr="00093B50">
              <w:t xml:space="preserve"> , </w:t>
            </w:r>
            <w:proofErr w:type="spellStart"/>
            <w:r w:rsidRPr="00093B50">
              <w:t>затим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нивои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постигнућа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основу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стандарда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овог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предмета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затим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врста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облик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питања</w:t>
            </w:r>
            <w:proofErr w:type="spellEnd"/>
            <w:r w:rsidRPr="00093B50">
              <w:t xml:space="preserve"> (</w:t>
            </w:r>
            <w:proofErr w:type="spellStart"/>
            <w:r w:rsidRPr="00093B50">
              <w:t>отворени</w:t>
            </w:r>
            <w:proofErr w:type="spellEnd"/>
            <w:r w:rsidRPr="00093B50">
              <w:t xml:space="preserve"> /</w:t>
            </w:r>
            <w:proofErr w:type="spellStart"/>
            <w:r w:rsidRPr="00093B50">
              <w:t>затворени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тип</w:t>
            </w:r>
            <w:proofErr w:type="spellEnd"/>
            <w:r w:rsidRPr="00093B50">
              <w:t xml:space="preserve">), </w:t>
            </w:r>
            <w:proofErr w:type="spellStart"/>
            <w:r w:rsidRPr="00093B50">
              <w:t>бодовање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бодовне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скале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Управо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основу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типова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задатака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извршено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бодовање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одређивање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бодовног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прага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Тамо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где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задаци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углавном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били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затвореног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типа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средњим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нивоима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постигнућа</w:t>
            </w:r>
            <w:proofErr w:type="spellEnd"/>
            <w:r w:rsidRPr="00093B50">
              <w:t xml:space="preserve"> (</w:t>
            </w:r>
            <w:proofErr w:type="spellStart"/>
            <w:r w:rsidRPr="00093B50">
              <w:t>први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трећи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разред</w:t>
            </w:r>
            <w:proofErr w:type="spellEnd"/>
            <w:r w:rsidRPr="00093B50">
              <w:t xml:space="preserve"> ДЈ </w:t>
            </w:r>
            <w:proofErr w:type="spellStart"/>
            <w:r w:rsidRPr="00093B50">
              <w:t>смера</w:t>
            </w:r>
            <w:proofErr w:type="spellEnd"/>
            <w:r w:rsidRPr="00093B50">
              <w:t xml:space="preserve">) </w:t>
            </w:r>
            <w:proofErr w:type="spellStart"/>
            <w:r w:rsidRPr="00093B50">
              <w:t>бодовна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скала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изгледала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овако</w:t>
            </w:r>
            <w:proofErr w:type="spellEnd"/>
            <w:r w:rsidRPr="00093B50">
              <w:t xml:space="preserve"> :</w:t>
            </w:r>
          </w:p>
          <w:p w14:paraId="417A255E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85%-100% - </w:t>
            </w:r>
            <w:proofErr w:type="spellStart"/>
            <w:r w:rsidRPr="00093B50">
              <w:t>оцена</w:t>
            </w:r>
            <w:proofErr w:type="spellEnd"/>
            <w:r w:rsidRPr="00093B50">
              <w:t xml:space="preserve"> 5</w:t>
            </w:r>
          </w:p>
          <w:p w14:paraId="417A255F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70%- 84% - </w:t>
            </w:r>
            <w:proofErr w:type="spellStart"/>
            <w:r w:rsidRPr="00093B50">
              <w:t>оцена</w:t>
            </w:r>
            <w:proofErr w:type="spellEnd"/>
            <w:r w:rsidRPr="00093B50">
              <w:t xml:space="preserve"> 4</w:t>
            </w:r>
          </w:p>
          <w:p w14:paraId="417A2560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>50%-69% -</w:t>
            </w:r>
            <w:proofErr w:type="spellStart"/>
            <w:r w:rsidRPr="00093B50">
              <w:t>оцена</w:t>
            </w:r>
            <w:proofErr w:type="spellEnd"/>
            <w:r w:rsidRPr="00093B50">
              <w:t xml:space="preserve"> 3</w:t>
            </w:r>
          </w:p>
          <w:p w14:paraId="417A2561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>40%- 49%- 0цена 2</w:t>
            </w:r>
          </w:p>
          <w:p w14:paraId="417A2562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proofErr w:type="spellStart"/>
            <w:r w:rsidRPr="00093B50">
              <w:t>Испод</w:t>
            </w:r>
            <w:proofErr w:type="spellEnd"/>
            <w:r w:rsidRPr="00093B50">
              <w:t xml:space="preserve"> 39% </w:t>
            </w:r>
            <w:proofErr w:type="spellStart"/>
            <w:r w:rsidRPr="00093B50">
              <w:t>оцена</w:t>
            </w:r>
            <w:proofErr w:type="spellEnd"/>
            <w:r w:rsidRPr="00093B50">
              <w:t xml:space="preserve"> 1</w:t>
            </w:r>
          </w:p>
          <w:p w14:paraId="417A2563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У </w:t>
            </w:r>
            <w:proofErr w:type="spellStart"/>
            <w:r w:rsidRPr="00093B50">
              <w:t>одељењима</w:t>
            </w:r>
            <w:proofErr w:type="spellEnd"/>
            <w:r w:rsidRPr="00093B50">
              <w:t xml:space="preserve"> ПМ </w:t>
            </w:r>
            <w:proofErr w:type="spellStart"/>
            <w:r w:rsidRPr="00093B50">
              <w:t>смера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задаци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били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комбинованог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типа</w:t>
            </w:r>
            <w:proofErr w:type="spellEnd"/>
            <w:r w:rsidRPr="00093B50">
              <w:t xml:space="preserve"> (</w:t>
            </w:r>
            <w:proofErr w:type="spellStart"/>
            <w:r w:rsidRPr="00093B50">
              <w:t>повежи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обележи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нацртај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допиши</w:t>
            </w:r>
            <w:proofErr w:type="spellEnd"/>
            <w:r w:rsidRPr="00093B50">
              <w:t xml:space="preserve">,...) и 1/3 </w:t>
            </w:r>
            <w:proofErr w:type="spellStart"/>
            <w:r w:rsidRPr="00093B50">
              <w:t>задатак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била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напредном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нивоу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постигнућа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бодовна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скала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изгледала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овако</w:t>
            </w:r>
            <w:proofErr w:type="spellEnd"/>
            <w:r w:rsidRPr="00093B50">
              <w:t xml:space="preserve"> :</w:t>
            </w:r>
          </w:p>
          <w:p w14:paraId="417A2564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80%-100% - </w:t>
            </w:r>
            <w:proofErr w:type="spellStart"/>
            <w:r w:rsidRPr="00093B50">
              <w:t>оцена</w:t>
            </w:r>
            <w:proofErr w:type="spellEnd"/>
            <w:r w:rsidRPr="00093B50">
              <w:t xml:space="preserve"> 5</w:t>
            </w:r>
          </w:p>
          <w:p w14:paraId="417A2565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65%-79% - </w:t>
            </w:r>
            <w:proofErr w:type="spellStart"/>
            <w:r w:rsidRPr="00093B50">
              <w:t>оцена</w:t>
            </w:r>
            <w:proofErr w:type="spellEnd"/>
            <w:r w:rsidRPr="00093B50">
              <w:t xml:space="preserve"> 4</w:t>
            </w:r>
          </w:p>
          <w:p w14:paraId="417A2566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 xml:space="preserve">45%- 64% - </w:t>
            </w:r>
            <w:proofErr w:type="spellStart"/>
            <w:r w:rsidRPr="00093B50">
              <w:t>оцена</w:t>
            </w:r>
            <w:proofErr w:type="spellEnd"/>
            <w:r w:rsidRPr="00093B50">
              <w:t xml:space="preserve"> 3</w:t>
            </w:r>
          </w:p>
          <w:p w14:paraId="417A2567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r w:rsidRPr="00093B50">
              <w:t>30%-44% -</w:t>
            </w:r>
            <w:proofErr w:type="spellStart"/>
            <w:r w:rsidRPr="00093B50">
              <w:t>оцена</w:t>
            </w:r>
            <w:proofErr w:type="spellEnd"/>
            <w:r w:rsidRPr="00093B50">
              <w:t xml:space="preserve"> 2</w:t>
            </w:r>
          </w:p>
          <w:p w14:paraId="417A2568" w14:textId="77777777" w:rsidR="001A3F0D" w:rsidRPr="00093B50" w:rsidRDefault="001A3F0D"/>
          <w:p w14:paraId="417A2569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proofErr w:type="spellStart"/>
            <w:r w:rsidRPr="00093B50">
              <w:t>Резултати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иницијалног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тестирања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графички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представљени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одељењима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достављени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педагогу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школе</w:t>
            </w:r>
            <w:proofErr w:type="spellEnd"/>
            <w:r w:rsidRPr="00093B50">
              <w:t>.</w:t>
            </w:r>
          </w:p>
          <w:p w14:paraId="417A256A" w14:textId="77777777" w:rsidR="001A3F0D" w:rsidRPr="00093B50" w:rsidRDefault="001A3F0D"/>
          <w:p w14:paraId="417A256B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proofErr w:type="spellStart"/>
            <w:r w:rsidRPr="00093B50">
              <w:t>Анализа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иницијалног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тестирања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важна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због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планирања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будуће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наставе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Наставници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анализирају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резултате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утврђују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области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којима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потребна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додатна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подршка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lastRenderedPageBreak/>
              <w:t>остварили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очекиване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исходе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учења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изражене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кроз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стандарде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постигнућа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Како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сваки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задатак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вези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одређеним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образовним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стандардом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или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делом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стандарда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важно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утврдити</w:t>
            </w:r>
            <w:proofErr w:type="spellEnd"/>
            <w:r w:rsidRPr="00093B50">
              <w:t xml:space="preserve"> и у </w:t>
            </w:r>
            <w:proofErr w:type="spellStart"/>
            <w:r w:rsidRPr="00093B50">
              <w:t>ком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степену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ученици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остварили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очекивани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исход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учења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Уколико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утврди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постигнућа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испод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очекиваних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потребно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наставници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планирају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активности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како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помогли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ученицима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унапреде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знање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оним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областима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којима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постижу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очекиване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резултате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Потребно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анализирати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постигнућа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нивоу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школе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одељења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ученика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Свака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од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ових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анализа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може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пружити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драгоцене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податке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програмирање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редовне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додатне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допунске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наставе</w:t>
            </w:r>
            <w:proofErr w:type="spellEnd"/>
            <w:r w:rsidRPr="00093B50">
              <w:t xml:space="preserve">. Осим </w:t>
            </w:r>
            <w:proofErr w:type="spellStart"/>
            <w:r w:rsidRPr="00093B50">
              <w:t>тога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уколико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укаже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потреба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прописи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предвиђају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индивидуални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рад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ученицима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Када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анализирају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постигнућа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одељења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разреда</w:t>
            </w:r>
            <w:proofErr w:type="spellEnd"/>
            <w:r w:rsidRPr="00093B50">
              <w:t xml:space="preserve">, у </w:t>
            </w:r>
            <w:proofErr w:type="spellStart"/>
            <w:r w:rsidRPr="00093B50">
              <w:t>првом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кораку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користе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добијени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графикони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али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даље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ради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квалитативној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анализи</w:t>
            </w:r>
            <w:proofErr w:type="spellEnd"/>
            <w:r w:rsidRPr="00093B50">
              <w:t xml:space="preserve">, у </w:t>
            </w:r>
            <w:proofErr w:type="spellStart"/>
            <w:r w:rsidRPr="00093B50">
              <w:t>чему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највећи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допринос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наставника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Анализа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постигнућа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сваког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ради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заједно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часу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при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чему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сваки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увид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свој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тест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Ученицима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који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погрешно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урадили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задатак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треба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омогућити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истом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часу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утврде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разлоге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због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којих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направили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грешку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или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нису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покушали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реше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задатак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Резултати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иницијалном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тестирању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основа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фокусирано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програмирање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наставе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коме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ће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пажња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обратити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различите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потребе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ученика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настави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Очекује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плановима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наставним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припремама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буде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јасно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видљив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индивидуализовани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приступ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Индивидуализације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треба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буде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избору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различитих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активности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часу</w:t>
            </w:r>
            <w:proofErr w:type="spellEnd"/>
            <w:r w:rsidRPr="00093B50">
              <w:t xml:space="preserve">, у </w:t>
            </w:r>
            <w:proofErr w:type="spellStart"/>
            <w:r w:rsidRPr="00093B50">
              <w:t>избору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облика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рада</w:t>
            </w:r>
            <w:proofErr w:type="spellEnd"/>
            <w:r w:rsidRPr="00093B50">
              <w:t xml:space="preserve">, у </w:t>
            </w:r>
            <w:proofErr w:type="spellStart"/>
            <w:r w:rsidRPr="00093B50">
              <w:t>одабиру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домаћих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задатака</w:t>
            </w:r>
            <w:proofErr w:type="spellEnd"/>
            <w:r w:rsidRPr="00093B50">
              <w:t xml:space="preserve">, у </w:t>
            </w:r>
            <w:proofErr w:type="spellStart"/>
            <w:r w:rsidRPr="00093B50">
              <w:t>припреми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тестова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писаних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провера</w:t>
            </w:r>
            <w:proofErr w:type="spellEnd"/>
            <w:r w:rsidRPr="00093B50">
              <w:t>.</w:t>
            </w:r>
          </w:p>
          <w:p w14:paraId="417A256C" w14:textId="77777777" w:rsidR="001A3F0D" w:rsidRPr="00093B50" w:rsidRDefault="001A3F0D"/>
          <w:p w14:paraId="417A256D" w14:textId="77777777" w:rsidR="001A3F0D" w:rsidRPr="00093B50" w:rsidRDefault="001A3F0D">
            <w:pPr>
              <w:pStyle w:val="NormalWeb"/>
              <w:spacing w:before="0" w:beforeAutospacing="0" w:after="0" w:afterAutospacing="0"/>
            </w:pPr>
            <w:proofErr w:type="spellStart"/>
            <w:r w:rsidRPr="00093B50">
              <w:t>Остали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предметни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наставници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усмено</w:t>
            </w:r>
            <w:proofErr w:type="spellEnd"/>
            <w:r w:rsidRPr="00093B50">
              <w:t xml:space="preserve"> и у </w:t>
            </w:r>
            <w:proofErr w:type="spellStart"/>
            <w:r w:rsidRPr="00093B50">
              <w:t>кратким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цртама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изнели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извештај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иницијалног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тестирања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без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детаљисања</w:t>
            </w:r>
            <w:proofErr w:type="spellEnd"/>
            <w:r w:rsidRPr="00093B50">
              <w:t>.</w:t>
            </w:r>
          </w:p>
        </w:tc>
      </w:tr>
      <w:tr w:rsidR="001A3F0D" w:rsidRPr="00093B50" w14:paraId="417A2571" w14:textId="77777777" w:rsidTr="001A3F0D">
        <w:trPr>
          <w:trHeight w:val="3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56F" w14:textId="77777777" w:rsidR="001A3F0D" w:rsidRPr="00093B50" w:rsidRDefault="001A3F0D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570" w14:textId="77777777" w:rsidR="001A3F0D" w:rsidRPr="00093B50" w:rsidRDefault="001A3F0D"/>
        </w:tc>
      </w:tr>
      <w:tr w:rsidR="001A3F0D" w:rsidRPr="00093B50" w14:paraId="417A2575" w14:textId="77777777" w:rsidTr="001A3F0D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72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rPr>
                <w:shd w:val="clear" w:color="auto" w:fill="FFFFFF"/>
              </w:rPr>
              <w:t>Планирање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писмених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вежби</w:t>
            </w:r>
            <w:proofErr w:type="spellEnd"/>
            <w:r w:rsidRPr="00093B50">
              <w:rPr>
                <w:shd w:val="clear" w:color="auto" w:fill="FFFFFF"/>
              </w:rPr>
              <w:t xml:space="preserve"> и </w:t>
            </w:r>
            <w:proofErr w:type="spellStart"/>
            <w:r w:rsidRPr="00093B50">
              <w:rPr>
                <w:shd w:val="clear" w:color="auto" w:fill="FFFFFF"/>
              </w:rPr>
              <w:t>контролних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задатака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прво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полугодиште</w:t>
            </w:r>
            <w:proofErr w:type="spellEnd"/>
          </w:p>
          <w:p w14:paraId="417A2573" w14:textId="77777777" w:rsidR="001A3F0D" w:rsidRPr="00093B50" w:rsidRDefault="001A3F0D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574" w14:textId="77777777" w:rsidR="001A3F0D" w:rsidRPr="00093B50" w:rsidRDefault="001A3F0D"/>
        </w:tc>
      </w:tr>
      <w:tr w:rsidR="001A3F0D" w:rsidRPr="00093B50" w14:paraId="417A2578" w14:textId="77777777" w:rsidTr="001A3F0D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76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Уједначавање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критеријума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оцењивања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577" w14:textId="77777777" w:rsidR="001A3F0D" w:rsidRPr="00093B50" w:rsidRDefault="001A3F0D"/>
        </w:tc>
      </w:tr>
      <w:tr w:rsidR="001A3F0D" w:rsidRPr="00093B50" w14:paraId="417A257B" w14:textId="77777777" w:rsidTr="001A3F0D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79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Предлог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набавку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средстава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57A" w14:textId="77777777" w:rsidR="001A3F0D" w:rsidRPr="00093B50" w:rsidRDefault="001A3F0D"/>
        </w:tc>
      </w:tr>
      <w:tr w:rsidR="001A3F0D" w:rsidRPr="00093B50" w14:paraId="417A257E" w14:textId="77777777" w:rsidTr="001A3F0D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7C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Разно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57D" w14:textId="77777777" w:rsidR="001A3F0D" w:rsidRPr="00093B50" w:rsidRDefault="001A3F0D"/>
        </w:tc>
      </w:tr>
      <w:tr w:rsidR="001A3F0D" w:rsidRPr="00093B50" w14:paraId="417A2580" w14:textId="77777777" w:rsidTr="001A3F0D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7F" w14:textId="77777777" w:rsidR="001A3F0D" w:rsidRPr="00093B50" w:rsidRDefault="001A3F0D">
            <w:pPr>
              <w:pStyle w:val="NormalWeb"/>
              <w:spacing w:before="0" w:beforeAutospacing="0" w:after="0" w:afterAutospacing="0" w:line="0" w:lineRule="atLeast"/>
              <w:jc w:val="both"/>
            </w:pPr>
            <w:proofErr w:type="spellStart"/>
            <w:r w:rsidRPr="00093B50">
              <w:rPr>
                <w:b/>
                <w:bCs/>
              </w:rPr>
              <w:lastRenderedPageBreak/>
              <w:t>Октобар</w:t>
            </w:r>
            <w:proofErr w:type="spellEnd"/>
            <w:r w:rsidRPr="00093B50">
              <w:rPr>
                <w:b/>
                <w:bCs/>
              </w:rPr>
              <w:t> </w:t>
            </w:r>
          </w:p>
        </w:tc>
      </w:tr>
      <w:tr w:rsidR="001A3F0D" w:rsidRPr="00093B50" w14:paraId="417A2598" w14:textId="77777777" w:rsidTr="001A3F0D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81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Утврђивање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корелације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међу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предметима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природних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наука</w:t>
            </w:r>
            <w:proofErr w:type="spellEnd"/>
            <w:r w:rsidRPr="00093B50">
              <w:t xml:space="preserve"> (</w:t>
            </w:r>
            <w:proofErr w:type="spellStart"/>
            <w:r w:rsidRPr="00093B50">
              <w:t>физике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хемије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биологије</w:t>
            </w:r>
            <w:proofErr w:type="spellEnd"/>
            <w:r w:rsidRPr="00093B50"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82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t xml:space="preserve">1. </w:t>
            </w:r>
            <w:proofErr w:type="spellStart"/>
            <w:r w:rsidRPr="00093B50">
              <w:t>Чланови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Стручног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већа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анализирали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постојеће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теме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наставним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програмима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физике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хемије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биологије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како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утврдили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могућности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корелацију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интеграцију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садржаја</w:t>
            </w:r>
            <w:proofErr w:type="spellEnd"/>
            <w:r w:rsidRPr="00093B50">
              <w:t>.</w:t>
            </w:r>
          </w:p>
          <w:p w14:paraId="417A2583" w14:textId="77777777" w:rsidR="001A3F0D" w:rsidRPr="00093B50" w:rsidRDefault="001A3F0D"/>
          <w:p w14:paraId="417A2584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Идентификоване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следеће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теме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међупредметну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сарадњу</w:t>
            </w:r>
            <w:proofErr w:type="spellEnd"/>
            <w:r w:rsidRPr="00093B50">
              <w:t>:</w:t>
            </w:r>
          </w:p>
          <w:p w14:paraId="417A2585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Физика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хемија</w:t>
            </w:r>
            <w:proofErr w:type="spellEnd"/>
            <w:r w:rsidRPr="00093B50">
              <w:t xml:space="preserve">: </w:t>
            </w:r>
            <w:proofErr w:type="spellStart"/>
            <w:r w:rsidRPr="00093B50">
              <w:t>Утицај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температуре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притиска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хемијске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реакције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Основни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принципи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термодинамике</w:t>
            </w:r>
            <w:proofErr w:type="spellEnd"/>
            <w:r w:rsidRPr="00093B50">
              <w:t>.</w:t>
            </w:r>
          </w:p>
          <w:p w14:paraId="417A2586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Биологија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хемија</w:t>
            </w:r>
            <w:proofErr w:type="spellEnd"/>
            <w:r w:rsidRPr="00093B50">
              <w:t xml:space="preserve">: </w:t>
            </w:r>
            <w:proofErr w:type="spellStart"/>
            <w:r w:rsidRPr="00093B50">
              <w:t>Биохемијски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процеси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организму</w:t>
            </w:r>
            <w:proofErr w:type="spellEnd"/>
            <w:r w:rsidRPr="00093B50">
              <w:t xml:space="preserve"> (</w:t>
            </w:r>
            <w:proofErr w:type="spellStart"/>
            <w:r w:rsidRPr="00093B50">
              <w:t>метаболизам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фотосинтеза</w:t>
            </w:r>
            <w:proofErr w:type="spellEnd"/>
            <w:r w:rsidRPr="00093B50">
              <w:t>).</w:t>
            </w:r>
          </w:p>
          <w:p w14:paraId="417A2587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Физика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биологија</w:t>
            </w:r>
            <w:proofErr w:type="spellEnd"/>
            <w:r w:rsidRPr="00093B50">
              <w:t xml:space="preserve">: </w:t>
            </w:r>
            <w:proofErr w:type="spellStart"/>
            <w:r w:rsidRPr="00093B50">
              <w:t>Биомеханика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примена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закона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физике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функционисању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људског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тела</w:t>
            </w:r>
            <w:proofErr w:type="spellEnd"/>
            <w:r w:rsidRPr="00093B50">
              <w:t>.</w:t>
            </w:r>
          </w:p>
          <w:p w14:paraId="417A2588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Одлучено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кроз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заједничке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пројекте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часове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корелације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ученицима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представе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ове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теме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практичан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занимљив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начин</w:t>
            </w:r>
            <w:proofErr w:type="spellEnd"/>
            <w:r w:rsidRPr="00093B50">
              <w:t>.</w:t>
            </w:r>
          </w:p>
          <w:p w14:paraId="417A2589" w14:textId="77777777" w:rsidR="001A3F0D" w:rsidRPr="00093B50" w:rsidRDefault="001A3F0D"/>
          <w:p w14:paraId="417A258A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t xml:space="preserve">2. </w:t>
            </w:r>
            <w:proofErr w:type="spellStart"/>
            <w:r w:rsidRPr="00093B50">
              <w:t>Чланови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већа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разматрали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теме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методе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угледна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предавања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која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ће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организована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током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другог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полугодишта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Предложено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следеће</w:t>
            </w:r>
            <w:proofErr w:type="spellEnd"/>
            <w:r w:rsidRPr="00093B50">
              <w:t>:</w:t>
            </w:r>
          </w:p>
          <w:p w14:paraId="417A258B" w14:textId="77777777" w:rsidR="001A3F0D" w:rsidRPr="00093B50" w:rsidRDefault="001A3F0D"/>
          <w:p w14:paraId="417A258C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Угледно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предавање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физике</w:t>
            </w:r>
            <w:proofErr w:type="spellEnd"/>
            <w:r w:rsidRPr="00093B50">
              <w:t>:</w:t>
            </w:r>
          </w:p>
          <w:p w14:paraId="417A258D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Тема</w:t>
            </w:r>
            <w:proofErr w:type="spellEnd"/>
            <w:r w:rsidRPr="00093B50">
              <w:t>: „</w:t>
            </w:r>
            <w:proofErr w:type="spellStart"/>
            <w:r w:rsidRPr="00093B50">
              <w:t>Енергија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свакодневном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животу</w:t>
            </w:r>
            <w:proofErr w:type="spellEnd"/>
            <w:r w:rsidRPr="00093B50">
              <w:t xml:space="preserve"> – </w:t>
            </w:r>
            <w:proofErr w:type="spellStart"/>
            <w:r w:rsidRPr="00093B50">
              <w:t>обновљиви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извори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енергије</w:t>
            </w:r>
            <w:proofErr w:type="spellEnd"/>
            <w:r w:rsidRPr="00093B50">
              <w:t>“</w:t>
            </w:r>
          </w:p>
          <w:p w14:paraId="417A258E" w14:textId="77777777" w:rsidR="001A3F0D" w:rsidRPr="00093B50" w:rsidRDefault="001A3F0D"/>
          <w:p w14:paraId="417A258F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Угледно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предавање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хемије</w:t>
            </w:r>
            <w:proofErr w:type="spellEnd"/>
            <w:r w:rsidRPr="00093B50">
              <w:t>:</w:t>
            </w:r>
          </w:p>
          <w:p w14:paraId="417A2590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Тема</w:t>
            </w:r>
            <w:proofErr w:type="spellEnd"/>
            <w:r w:rsidRPr="00093B50">
              <w:t>: „</w:t>
            </w:r>
            <w:proofErr w:type="spellStart"/>
            <w:r w:rsidRPr="00093B50">
              <w:t>Природни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вештачки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полимери</w:t>
            </w:r>
            <w:proofErr w:type="spellEnd"/>
            <w:r w:rsidRPr="00093B50">
              <w:t xml:space="preserve"> – </w:t>
            </w:r>
            <w:proofErr w:type="spellStart"/>
            <w:r w:rsidRPr="00093B50">
              <w:t>улога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савременом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животу</w:t>
            </w:r>
            <w:proofErr w:type="spellEnd"/>
            <w:r w:rsidRPr="00093B50">
              <w:t>“</w:t>
            </w:r>
          </w:p>
          <w:p w14:paraId="417A2591" w14:textId="77777777" w:rsidR="001A3F0D" w:rsidRPr="00093B50" w:rsidRDefault="001A3F0D"/>
          <w:p w14:paraId="417A2592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Угледно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предавање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биологије</w:t>
            </w:r>
            <w:proofErr w:type="spellEnd"/>
            <w:r w:rsidRPr="00093B50">
              <w:t>:</w:t>
            </w:r>
          </w:p>
          <w:p w14:paraId="417A2593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Тема</w:t>
            </w:r>
            <w:proofErr w:type="spellEnd"/>
            <w:r w:rsidRPr="00093B50">
              <w:t>: „</w:t>
            </w:r>
            <w:proofErr w:type="spellStart"/>
            <w:r w:rsidRPr="00093B50">
              <w:t>Генетика</w:t>
            </w:r>
            <w:proofErr w:type="spellEnd"/>
            <w:r w:rsidRPr="00093B50">
              <w:t xml:space="preserve"> – </w:t>
            </w:r>
            <w:proofErr w:type="spellStart"/>
            <w:r w:rsidRPr="00093B50">
              <w:t>наука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будућности</w:t>
            </w:r>
            <w:proofErr w:type="spellEnd"/>
            <w:r w:rsidRPr="00093B50">
              <w:t>“</w:t>
            </w:r>
          </w:p>
          <w:p w14:paraId="417A2594" w14:textId="77777777" w:rsidR="001A3F0D" w:rsidRPr="00093B50" w:rsidRDefault="001A3F0D"/>
          <w:p w14:paraId="417A2595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Одлучено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угледна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предавања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укључе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редован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план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рада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буду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доступна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ученицима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свих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разреда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уз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позивање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заинтересованих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колега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родитеља</w:t>
            </w:r>
            <w:proofErr w:type="spellEnd"/>
            <w:r w:rsidRPr="00093B50">
              <w:t>.</w:t>
            </w:r>
          </w:p>
          <w:p w14:paraId="417A2596" w14:textId="77777777" w:rsidR="001A3F0D" w:rsidRPr="00093B50" w:rsidRDefault="001A3F0D"/>
          <w:p w14:paraId="417A2597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Корелација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међу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предметима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ће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реализовати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кроз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заједничке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пројекте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интегративне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часове</w:t>
            </w:r>
            <w:proofErr w:type="spellEnd"/>
            <w:r w:rsidRPr="00093B50">
              <w:t xml:space="preserve">, а </w:t>
            </w:r>
            <w:proofErr w:type="spellStart"/>
            <w:r w:rsidRPr="00093B50">
              <w:t>угледна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предавања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ће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допринети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популаризацији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природних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наука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међу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ученицима</w:t>
            </w:r>
            <w:proofErr w:type="spellEnd"/>
            <w:r w:rsidRPr="00093B50">
              <w:t>.</w:t>
            </w:r>
          </w:p>
        </w:tc>
      </w:tr>
      <w:tr w:rsidR="001A3F0D" w:rsidRPr="00093B50" w14:paraId="417A259B" w14:textId="77777777" w:rsidTr="001A3F0D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99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Планирање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одржавања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угледних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предавања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предмета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природних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наука</w:t>
            </w:r>
            <w:proofErr w:type="spellEnd"/>
            <w:r w:rsidRPr="00093B50">
              <w:t xml:space="preserve"> (</w:t>
            </w:r>
            <w:proofErr w:type="spellStart"/>
            <w:r w:rsidRPr="00093B50">
              <w:t>физике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хемије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биологије</w:t>
            </w:r>
            <w:proofErr w:type="spellEnd"/>
            <w:r w:rsidRPr="00093B50">
              <w:t>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59A" w14:textId="77777777" w:rsidR="001A3F0D" w:rsidRPr="00093B50" w:rsidRDefault="001A3F0D"/>
        </w:tc>
      </w:tr>
      <w:tr w:rsidR="001A3F0D" w:rsidRPr="00093B50" w14:paraId="417A259E" w14:textId="77777777" w:rsidTr="001A3F0D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9C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Разно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59D" w14:textId="77777777" w:rsidR="001A3F0D" w:rsidRPr="00093B50" w:rsidRDefault="001A3F0D"/>
        </w:tc>
      </w:tr>
      <w:tr w:rsidR="001A3F0D" w:rsidRPr="00093B50" w14:paraId="417A25A0" w14:textId="77777777" w:rsidTr="001A3F0D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9F" w14:textId="77777777" w:rsidR="001A3F0D" w:rsidRPr="00093B50" w:rsidRDefault="001A3F0D">
            <w:pPr>
              <w:pStyle w:val="NormalWeb"/>
              <w:spacing w:before="0" w:beforeAutospacing="0" w:after="0" w:afterAutospacing="0" w:line="0" w:lineRule="atLeast"/>
              <w:jc w:val="both"/>
            </w:pPr>
            <w:proofErr w:type="spellStart"/>
            <w:r w:rsidRPr="00093B50">
              <w:rPr>
                <w:b/>
                <w:bCs/>
              </w:rPr>
              <w:t>Новембар</w:t>
            </w:r>
            <w:proofErr w:type="spellEnd"/>
            <w:r w:rsidRPr="00093B50">
              <w:rPr>
                <w:b/>
                <w:bCs/>
              </w:rPr>
              <w:t> </w:t>
            </w:r>
          </w:p>
        </w:tc>
      </w:tr>
      <w:tr w:rsidR="001A3F0D" w:rsidRPr="00093B50" w14:paraId="417A25BE" w14:textId="77777777" w:rsidTr="001A3F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A1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Анализа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успеха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предмета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природних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наука</w:t>
            </w:r>
            <w:proofErr w:type="spellEnd"/>
          </w:p>
          <w:p w14:paraId="417A25A2" w14:textId="77777777" w:rsidR="001A3F0D" w:rsidRPr="00093B50" w:rsidRDefault="001A3F0D">
            <w:pPr>
              <w:spacing w:line="0" w:lineRule="atLeast"/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A3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1. </w:t>
            </w:r>
            <w:proofErr w:type="spellStart"/>
            <w:r w:rsidRPr="00093B50">
              <w:rPr>
                <w:shd w:val="clear" w:color="auto" w:fill="FFFFFF"/>
              </w:rPr>
              <w:t>Наставници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физике</w:t>
            </w:r>
            <w:proofErr w:type="spellEnd"/>
            <w:r w:rsidRPr="00093B50">
              <w:rPr>
                <w:shd w:val="clear" w:color="auto" w:fill="FFFFFF"/>
              </w:rPr>
              <w:t xml:space="preserve">, </w:t>
            </w:r>
            <w:proofErr w:type="spellStart"/>
            <w:r w:rsidRPr="00093B50">
              <w:rPr>
                <w:shd w:val="clear" w:color="auto" w:fill="FFFFFF"/>
              </w:rPr>
              <w:t>хемије</w:t>
            </w:r>
            <w:proofErr w:type="spellEnd"/>
            <w:r w:rsidRPr="00093B50">
              <w:rPr>
                <w:shd w:val="clear" w:color="auto" w:fill="FFFFFF"/>
              </w:rPr>
              <w:t xml:space="preserve"> и </w:t>
            </w:r>
            <w:proofErr w:type="spellStart"/>
            <w:r w:rsidRPr="00093B50">
              <w:rPr>
                <w:shd w:val="clear" w:color="auto" w:fill="FFFFFF"/>
              </w:rPr>
              <w:t>биологије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представили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анализу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успеха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ученика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основу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евиденције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оцењивања</w:t>
            </w:r>
            <w:proofErr w:type="spellEnd"/>
            <w:r w:rsidRPr="00093B50">
              <w:rPr>
                <w:shd w:val="clear" w:color="auto" w:fill="FFFFFF"/>
              </w:rPr>
              <w:t xml:space="preserve"> и </w:t>
            </w:r>
            <w:proofErr w:type="spellStart"/>
            <w:r w:rsidRPr="00093B50">
              <w:rPr>
                <w:shd w:val="clear" w:color="auto" w:fill="FFFFFF"/>
              </w:rPr>
              <w:t>присуства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настави</w:t>
            </w:r>
            <w:proofErr w:type="spellEnd"/>
            <w:r w:rsidRPr="00093B50">
              <w:rPr>
                <w:shd w:val="clear" w:color="auto" w:fill="FFFFFF"/>
              </w:rPr>
              <w:t>.</w:t>
            </w:r>
          </w:p>
          <w:p w14:paraId="417A25A4" w14:textId="77777777" w:rsidR="001A3F0D" w:rsidRPr="00093B50" w:rsidRDefault="001A3F0D"/>
          <w:p w14:paraId="417A25A5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rPr>
                <w:shd w:val="clear" w:color="auto" w:fill="FFFFFF"/>
              </w:rPr>
              <w:t>Физика</w:t>
            </w:r>
            <w:proofErr w:type="spellEnd"/>
            <w:r w:rsidRPr="00093B50">
              <w:rPr>
                <w:shd w:val="clear" w:color="auto" w:fill="FFFFFF"/>
              </w:rPr>
              <w:t>:</w:t>
            </w:r>
          </w:p>
          <w:p w14:paraId="417A25A6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rPr>
                <w:shd w:val="clear" w:color="auto" w:fill="FFFFFF"/>
              </w:rPr>
              <w:t>Истакнути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проблеми</w:t>
            </w:r>
            <w:proofErr w:type="spellEnd"/>
            <w:r w:rsidRPr="00093B50">
              <w:rPr>
                <w:shd w:val="clear" w:color="auto" w:fill="FFFFFF"/>
              </w:rPr>
              <w:t xml:space="preserve">: </w:t>
            </w:r>
            <w:proofErr w:type="spellStart"/>
            <w:r w:rsidRPr="00093B50">
              <w:rPr>
                <w:shd w:val="clear" w:color="auto" w:fill="FFFFFF"/>
              </w:rPr>
              <w:t>ученици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имају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потешкоћа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применом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формула</w:t>
            </w:r>
            <w:proofErr w:type="spellEnd"/>
            <w:r w:rsidRPr="00093B50">
              <w:rPr>
                <w:shd w:val="clear" w:color="auto" w:fill="FFFFFF"/>
              </w:rPr>
              <w:t xml:space="preserve"> у </w:t>
            </w:r>
            <w:proofErr w:type="spellStart"/>
            <w:r w:rsidRPr="00093B50">
              <w:rPr>
                <w:shd w:val="clear" w:color="auto" w:fill="FFFFFF"/>
              </w:rPr>
              <w:t>задацима</w:t>
            </w:r>
            <w:proofErr w:type="spellEnd"/>
            <w:r w:rsidRPr="00093B50">
              <w:rPr>
                <w:shd w:val="clear" w:color="auto" w:fill="FFFFFF"/>
              </w:rPr>
              <w:t xml:space="preserve"> и </w:t>
            </w:r>
            <w:proofErr w:type="spellStart"/>
            <w:r w:rsidRPr="00093B50">
              <w:rPr>
                <w:shd w:val="clear" w:color="auto" w:fill="FFFFFF"/>
              </w:rPr>
              <w:t>разумевањем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закона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механике</w:t>
            </w:r>
            <w:proofErr w:type="spellEnd"/>
            <w:r w:rsidRPr="00093B50">
              <w:rPr>
                <w:shd w:val="clear" w:color="auto" w:fill="FFFFFF"/>
              </w:rPr>
              <w:t xml:space="preserve"> (</w:t>
            </w:r>
            <w:proofErr w:type="spellStart"/>
            <w:r w:rsidRPr="00093B50">
              <w:rPr>
                <w:shd w:val="clear" w:color="auto" w:fill="FFFFFF"/>
              </w:rPr>
              <w:t>први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разред</w:t>
            </w:r>
            <w:proofErr w:type="spellEnd"/>
            <w:r w:rsidRPr="00093B50">
              <w:rPr>
                <w:shd w:val="clear" w:color="auto" w:fill="FFFFFF"/>
              </w:rPr>
              <w:t>).</w:t>
            </w:r>
          </w:p>
          <w:p w14:paraId="417A25A7" w14:textId="77777777" w:rsidR="001A3F0D" w:rsidRPr="00093B50" w:rsidRDefault="001A3F0D"/>
          <w:p w14:paraId="417A25A8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rPr>
                <w:shd w:val="clear" w:color="auto" w:fill="FFFFFF"/>
              </w:rPr>
              <w:t>Хемија</w:t>
            </w:r>
            <w:proofErr w:type="spellEnd"/>
            <w:r w:rsidRPr="00093B50">
              <w:rPr>
                <w:shd w:val="clear" w:color="auto" w:fill="FFFFFF"/>
              </w:rPr>
              <w:t>:</w:t>
            </w:r>
          </w:p>
          <w:p w14:paraId="417A25A9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rPr>
                <w:shd w:val="clear" w:color="auto" w:fill="FFFFFF"/>
              </w:rPr>
              <w:t>Истакнути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проблеми</w:t>
            </w:r>
            <w:proofErr w:type="spellEnd"/>
            <w:r w:rsidRPr="00093B50">
              <w:rPr>
                <w:shd w:val="clear" w:color="auto" w:fill="FFFFFF"/>
              </w:rPr>
              <w:t xml:space="preserve">: </w:t>
            </w:r>
            <w:proofErr w:type="spellStart"/>
            <w:r w:rsidRPr="00093B50">
              <w:rPr>
                <w:shd w:val="clear" w:color="auto" w:fill="FFFFFF"/>
              </w:rPr>
              <w:t>недовољно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разумевање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хемијских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реакција</w:t>
            </w:r>
            <w:proofErr w:type="spellEnd"/>
            <w:r w:rsidRPr="00093B50">
              <w:rPr>
                <w:shd w:val="clear" w:color="auto" w:fill="FFFFFF"/>
              </w:rPr>
              <w:t xml:space="preserve"> и </w:t>
            </w:r>
            <w:proofErr w:type="spellStart"/>
            <w:r w:rsidRPr="00093B50">
              <w:rPr>
                <w:shd w:val="clear" w:color="auto" w:fill="FFFFFF"/>
              </w:rPr>
              <w:t>употребе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периодног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система</w:t>
            </w:r>
            <w:proofErr w:type="spellEnd"/>
            <w:r w:rsidRPr="00093B50">
              <w:rPr>
                <w:shd w:val="clear" w:color="auto" w:fill="FFFFFF"/>
              </w:rPr>
              <w:t xml:space="preserve"> (</w:t>
            </w:r>
            <w:proofErr w:type="spellStart"/>
            <w:r w:rsidRPr="00093B50">
              <w:rPr>
                <w:shd w:val="clear" w:color="auto" w:fill="FFFFFF"/>
              </w:rPr>
              <w:t>први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разред</w:t>
            </w:r>
            <w:proofErr w:type="spellEnd"/>
            <w:r w:rsidRPr="00093B50">
              <w:rPr>
                <w:shd w:val="clear" w:color="auto" w:fill="FFFFFF"/>
              </w:rPr>
              <w:t>).</w:t>
            </w:r>
          </w:p>
          <w:p w14:paraId="417A25AA" w14:textId="77777777" w:rsidR="001A3F0D" w:rsidRPr="00093B50" w:rsidRDefault="001A3F0D"/>
          <w:p w14:paraId="417A25AB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rPr>
                <w:shd w:val="clear" w:color="auto" w:fill="FFFFFF"/>
              </w:rPr>
              <w:t>Биологија</w:t>
            </w:r>
            <w:proofErr w:type="spellEnd"/>
            <w:r w:rsidRPr="00093B50">
              <w:rPr>
                <w:shd w:val="clear" w:color="auto" w:fill="FFFFFF"/>
              </w:rPr>
              <w:t>:</w:t>
            </w:r>
          </w:p>
          <w:p w14:paraId="417A25AC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rPr>
                <w:shd w:val="clear" w:color="auto" w:fill="FFFFFF"/>
              </w:rPr>
              <w:t>Истакнути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проблеми</w:t>
            </w:r>
            <w:proofErr w:type="spellEnd"/>
            <w:r w:rsidRPr="00093B50">
              <w:rPr>
                <w:shd w:val="clear" w:color="auto" w:fill="FFFFFF"/>
              </w:rPr>
              <w:t xml:space="preserve">: </w:t>
            </w:r>
            <w:proofErr w:type="spellStart"/>
            <w:r w:rsidRPr="00093B50">
              <w:rPr>
                <w:shd w:val="clear" w:color="auto" w:fill="FFFFFF"/>
              </w:rPr>
              <w:t>недовољна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припрема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усмену</w:t>
            </w:r>
            <w:proofErr w:type="spellEnd"/>
            <w:r w:rsidRPr="00093B50">
              <w:rPr>
                <w:shd w:val="clear" w:color="auto" w:fill="FFFFFF"/>
              </w:rPr>
              <w:t>/</w:t>
            </w:r>
            <w:proofErr w:type="spellStart"/>
            <w:r w:rsidRPr="00093B50">
              <w:rPr>
                <w:shd w:val="clear" w:color="auto" w:fill="FFFFFF"/>
              </w:rPr>
              <w:t>писмену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проверу</w:t>
            </w:r>
            <w:proofErr w:type="spellEnd"/>
            <w:r w:rsidRPr="00093B50">
              <w:rPr>
                <w:shd w:val="clear" w:color="auto" w:fill="FFFFFF"/>
              </w:rPr>
              <w:t xml:space="preserve"> и </w:t>
            </w:r>
            <w:proofErr w:type="spellStart"/>
            <w:r w:rsidRPr="00093B50">
              <w:rPr>
                <w:shd w:val="clear" w:color="auto" w:fill="FFFFFF"/>
              </w:rPr>
              <w:t>слабо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укључивање</w:t>
            </w:r>
            <w:proofErr w:type="spellEnd"/>
            <w:r w:rsidRPr="00093B50">
              <w:rPr>
                <w:shd w:val="clear" w:color="auto" w:fill="FFFFFF"/>
              </w:rPr>
              <w:t xml:space="preserve"> у </w:t>
            </w:r>
            <w:proofErr w:type="spellStart"/>
            <w:r w:rsidRPr="00093B50">
              <w:rPr>
                <w:shd w:val="clear" w:color="auto" w:fill="FFFFFF"/>
              </w:rPr>
              <w:t>практичне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вежбе</w:t>
            </w:r>
            <w:proofErr w:type="spellEnd"/>
            <w:r w:rsidRPr="00093B50">
              <w:rPr>
                <w:shd w:val="clear" w:color="auto" w:fill="FFFFFF"/>
              </w:rPr>
              <w:t>.</w:t>
            </w:r>
          </w:p>
          <w:p w14:paraId="417A25AD" w14:textId="77777777" w:rsidR="001A3F0D" w:rsidRPr="00093B50" w:rsidRDefault="001A3F0D"/>
          <w:p w14:paraId="417A25AE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2. </w:t>
            </w:r>
            <w:proofErr w:type="spellStart"/>
            <w:r w:rsidRPr="00093B50">
              <w:rPr>
                <w:shd w:val="clear" w:color="auto" w:fill="FFFFFF"/>
              </w:rPr>
              <w:t>Наставници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дискутовали</w:t>
            </w:r>
            <w:proofErr w:type="spellEnd"/>
            <w:r w:rsidRPr="00093B50">
              <w:rPr>
                <w:shd w:val="clear" w:color="auto" w:fill="FFFFFF"/>
              </w:rPr>
              <w:t xml:space="preserve"> о </w:t>
            </w:r>
            <w:proofErr w:type="spellStart"/>
            <w:r w:rsidRPr="00093B50">
              <w:rPr>
                <w:shd w:val="clear" w:color="auto" w:fill="FFFFFF"/>
              </w:rPr>
              <w:t>мерама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побољшање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рада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ученицима</w:t>
            </w:r>
            <w:proofErr w:type="spellEnd"/>
            <w:r w:rsidRPr="00093B50">
              <w:rPr>
                <w:shd w:val="clear" w:color="auto" w:fill="FFFFFF"/>
              </w:rPr>
              <w:t xml:space="preserve">. </w:t>
            </w:r>
            <w:proofErr w:type="spellStart"/>
            <w:r w:rsidRPr="00093B50">
              <w:rPr>
                <w:shd w:val="clear" w:color="auto" w:fill="FFFFFF"/>
              </w:rPr>
              <w:t>Донете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следеће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одлуке</w:t>
            </w:r>
            <w:proofErr w:type="spellEnd"/>
            <w:r w:rsidRPr="00093B50">
              <w:rPr>
                <w:shd w:val="clear" w:color="auto" w:fill="FFFFFF"/>
              </w:rPr>
              <w:t>:</w:t>
            </w:r>
          </w:p>
          <w:p w14:paraId="417A25AF" w14:textId="77777777" w:rsidR="001A3F0D" w:rsidRPr="00093B50" w:rsidRDefault="001A3F0D"/>
          <w:p w14:paraId="417A25B0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rPr>
                <w:shd w:val="clear" w:color="auto" w:fill="FFFFFF"/>
              </w:rPr>
              <w:t>Подршка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ученицима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који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заостају</w:t>
            </w:r>
            <w:proofErr w:type="spellEnd"/>
            <w:r w:rsidRPr="00093B50">
              <w:rPr>
                <w:shd w:val="clear" w:color="auto" w:fill="FFFFFF"/>
              </w:rPr>
              <w:t>:</w:t>
            </w:r>
          </w:p>
          <w:p w14:paraId="417A25B1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rFonts w:eastAsia="MS Gothic" w:hAnsi="MS Gothic"/>
                <w:shd w:val="clear" w:color="auto" w:fill="FFFFFF"/>
              </w:rPr>
              <w:t>✓</w:t>
            </w:r>
            <w:proofErr w:type="spellStart"/>
            <w:r w:rsidRPr="00093B50">
              <w:rPr>
                <w:shd w:val="clear" w:color="auto" w:fill="FFFFFF"/>
              </w:rPr>
              <w:t>Организовање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додатних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часова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помоћ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ученицима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недовољним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оценама</w:t>
            </w:r>
            <w:proofErr w:type="spellEnd"/>
            <w:r w:rsidRPr="00093B50">
              <w:rPr>
                <w:shd w:val="clear" w:color="auto" w:fill="FFFFFF"/>
              </w:rPr>
              <w:t>,</w:t>
            </w:r>
          </w:p>
          <w:p w14:paraId="417A25B2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rFonts w:eastAsia="MS Gothic" w:hAnsi="MS Gothic"/>
                <w:shd w:val="clear" w:color="auto" w:fill="FFFFFF"/>
              </w:rPr>
              <w:t>✓</w:t>
            </w:r>
            <w:proofErr w:type="spellStart"/>
            <w:r w:rsidRPr="00093B50">
              <w:rPr>
                <w:shd w:val="clear" w:color="auto" w:fill="FFFFFF"/>
              </w:rPr>
              <w:t>Увођење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редовних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консултација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један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један</w:t>
            </w:r>
            <w:proofErr w:type="spellEnd"/>
            <w:r w:rsidRPr="00093B50">
              <w:rPr>
                <w:shd w:val="clear" w:color="auto" w:fill="FFFFFF"/>
              </w:rPr>
              <w:t>,</w:t>
            </w:r>
          </w:p>
          <w:p w14:paraId="417A25B3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rFonts w:eastAsia="MS Gothic" w:hAnsi="MS Gothic"/>
                <w:shd w:val="clear" w:color="auto" w:fill="FFFFFF"/>
              </w:rPr>
              <w:t>✓</w:t>
            </w:r>
            <w:proofErr w:type="spellStart"/>
            <w:r w:rsidRPr="00093B50">
              <w:rPr>
                <w:shd w:val="clear" w:color="auto" w:fill="FFFFFF"/>
              </w:rPr>
              <w:t>Подстицање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ученика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коришћење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дигиталних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алата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учење</w:t>
            </w:r>
            <w:proofErr w:type="spellEnd"/>
            <w:r w:rsidRPr="00093B50">
              <w:rPr>
                <w:shd w:val="clear" w:color="auto" w:fill="FFFFFF"/>
              </w:rPr>
              <w:t>.</w:t>
            </w:r>
          </w:p>
          <w:p w14:paraId="417A25B4" w14:textId="77777777" w:rsidR="001A3F0D" w:rsidRPr="00093B50" w:rsidRDefault="001A3F0D"/>
          <w:p w14:paraId="417A25B5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rPr>
                <w:shd w:val="clear" w:color="auto" w:fill="FFFFFF"/>
              </w:rPr>
              <w:t>Стимулација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успешних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ученика</w:t>
            </w:r>
            <w:proofErr w:type="spellEnd"/>
            <w:r w:rsidRPr="00093B50">
              <w:rPr>
                <w:shd w:val="clear" w:color="auto" w:fill="FFFFFF"/>
              </w:rPr>
              <w:t>:</w:t>
            </w:r>
          </w:p>
          <w:p w14:paraId="417A25B6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>•</w:t>
            </w:r>
            <w:proofErr w:type="spellStart"/>
            <w:r w:rsidRPr="00093B50">
              <w:rPr>
                <w:shd w:val="clear" w:color="auto" w:fill="FFFFFF"/>
              </w:rPr>
              <w:t>Укључивање</w:t>
            </w:r>
            <w:proofErr w:type="spellEnd"/>
            <w:r w:rsidRPr="00093B50">
              <w:rPr>
                <w:shd w:val="clear" w:color="auto" w:fill="FFFFFF"/>
              </w:rPr>
              <w:t xml:space="preserve"> у </w:t>
            </w:r>
            <w:proofErr w:type="spellStart"/>
            <w:r w:rsidRPr="00093B50">
              <w:rPr>
                <w:shd w:val="clear" w:color="auto" w:fill="FFFFFF"/>
              </w:rPr>
              <w:t>истраживачке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пројекте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из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природних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наука</w:t>
            </w:r>
            <w:proofErr w:type="spellEnd"/>
            <w:r w:rsidRPr="00093B50">
              <w:rPr>
                <w:shd w:val="clear" w:color="auto" w:fill="FFFFFF"/>
              </w:rPr>
              <w:t>,</w:t>
            </w:r>
          </w:p>
          <w:p w14:paraId="417A25B7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>•</w:t>
            </w:r>
            <w:proofErr w:type="spellStart"/>
            <w:r w:rsidRPr="00093B50">
              <w:rPr>
                <w:shd w:val="clear" w:color="auto" w:fill="FFFFFF"/>
              </w:rPr>
              <w:t>Припрема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учешће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такмичењима</w:t>
            </w:r>
            <w:proofErr w:type="spellEnd"/>
            <w:r w:rsidRPr="00093B50">
              <w:rPr>
                <w:shd w:val="clear" w:color="auto" w:fill="FFFFFF"/>
              </w:rPr>
              <w:t>,</w:t>
            </w:r>
          </w:p>
          <w:p w14:paraId="417A25B8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>•</w:t>
            </w:r>
            <w:proofErr w:type="spellStart"/>
            <w:r w:rsidRPr="00093B50">
              <w:rPr>
                <w:shd w:val="clear" w:color="auto" w:fill="FFFFFF"/>
              </w:rPr>
              <w:t>Похваљивање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ученика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високим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успехом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седницама</w:t>
            </w:r>
            <w:proofErr w:type="spellEnd"/>
            <w:r w:rsidRPr="00093B50">
              <w:rPr>
                <w:shd w:val="clear" w:color="auto" w:fill="FFFFFF"/>
              </w:rPr>
              <w:t xml:space="preserve"> и </w:t>
            </w:r>
            <w:proofErr w:type="spellStart"/>
            <w:r w:rsidRPr="00093B50">
              <w:rPr>
                <w:shd w:val="clear" w:color="auto" w:fill="FFFFFF"/>
              </w:rPr>
              <w:t>јавним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часовима</w:t>
            </w:r>
            <w:proofErr w:type="spellEnd"/>
            <w:r w:rsidRPr="00093B50">
              <w:rPr>
                <w:shd w:val="clear" w:color="auto" w:fill="FFFFFF"/>
              </w:rPr>
              <w:t>.</w:t>
            </w:r>
          </w:p>
          <w:p w14:paraId="417A25B9" w14:textId="77777777" w:rsidR="001A3F0D" w:rsidRPr="00093B50" w:rsidRDefault="001A3F0D"/>
          <w:p w14:paraId="417A25BA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rPr>
                <w:shd w:val="clear" w:color="auto" w:fill="FFFFFF"/>
              </w:rPr>
              <w:t>Закључци</w:t>
            </w:r>
            <w:proofErr w:type="spellEnd"/>
            <w:r w:rsidRPr="00093B50">
              <w:rPr>
                <w:shd w:val="clear" w:color="auto" w:fill="FFFFFF"/>
              </w:rPr>
              <w:t>:</w:t>
            </w:r>
          </w:p>
          <w:p w14:paraId="417A25BB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rPr>
                <w:shd w:val="clear" w:color="auto" w:fill="FFFFFF"/>
              </w:rPr>
              <w:t>Наставници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сагласни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да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је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потребно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унапредити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методе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наставе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како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би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боље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одговорило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различите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потребе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ученика</w:t>
            </w:r>
            <w:proofErr w:type="spellEnd"/>
            <w:r w:rsidRPr="00093B50">
              <w:rPr>
                <w:shd w:val="clear" w:color="auto" w:fill="FFFFFF"/>
              </w:rPr>
              <w:t>.</w:t>
            </w:r>
          </w:p>
          <w:p w14:paraId="417A25BC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rPr>
                <w:shd w:val="clear" w:color="auto" w:fill="FFFFFF"/>
              </w:rPr>
              <w:lastRenderedPageBreak/>
              <w:t>Истакнут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је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значај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тимског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рада</w:t>
            </w:r>
            <w:proofErr w:type="spellEnd"/>
            <w:r w:rsidRPr="00093B50">
              <w:rPr>
                <w:shd w:val="clear" w:color="auto" w:fill="FFFFFF"/>
              </w:rPr>
              <w:t xml:space="preserve"> и </w:t>
            </w:r>
            <w:proofErr w:type="spellStart"/>
            <w:r w:rsidRPr="00093B50">
              <w:rPr>
                <w:shd w:val="clear" w:color="auto" w:fill="FFFFFF"/>
              </w:rPr>
              <w:t>континуиране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сарадње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између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наставника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природних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наука</w:t>
            </w:r>
            <w:proofErr w:type="spellEnd"/>
            <w:r w:rsidRPr="00093B50">
              <w:rPr>
                <w:shd w:val="clear" w:color="auto" w:fill="FFFFFF"/>
              </w:rPr>
              <w:t>.</w:t>
            </w:r>
          </w:p>
          <w:p w14:paraId="417A25BD" w14:textId="77777777" w:rsidR="001A3F0D" w:rsidRPr="00093B50" w:rsidRDefault="001A3F0D">
            <w:pPr>
              <w:pStyle w:val="NormalWeb"/>
              <w:spacing w:before="0" w:beforeAutospacing="0" w:after="0" w:afterAutospacing="0" w:line="0" w:lineRule="atLeast"/>
              <w:jc w:val="both"/>
            </w:pPr>
            <w:r w:rsidRPr="00093B50">
              <w:rPr>
                <w:shd w:val="clear" w:color="auto" w:fill="FFFFFF"/>
              </w:rPr>
              <w:t xml:space="preserve">У </w:t>
            </w:r>
            <w:proofErr w:type="spellStart"/>
            <w:r w:rsidRPr="00093B50">
              <w:rPr>
                <w:shd w:val="clear" w:color="auto" w:fill="FFFFFF"/>
              </w:rPr>
              <w:t>другом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класификационом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периоду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биће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посебна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пажња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посвећена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практичним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вежбама</w:t>
            </w:r>
            <w:proofErr w:type="spellEnd"/>
            <w:r w:rsidRPr="00093B50">
              <w:rPr>
                <w:shd w:val="clear" w:color="auto" w:fill="FFFFFF"/>
              </w:rPr>
              <w:t xml:space="preserve"> и </w:t>
            </w:r>
            <w:proofErr w:type="spellStart"/>
            <w:r w:rsidRPr="00093B50">
              <w:rPr>
                <w:shd w:val="clear" w:color="auto" w:fill="FFFFFF"/>
              </w:rPr>
              <w:t>индивидуалном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приступу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ученицима</w:t>
            </w:r>
            <w:proofErr w:type="spellEnd"/>
            <w:r w:rsidRPr="00093B50">
              <w:rPr>
                <w:shd w:val="clear" w:color="auto" w:fill="FFFFFF"/>
              </w:rPr>
              <w:t>.</w:t>
            </w:r>
          </w:p>
        </w:tc>
      </w:tr>
      <w:tr w:rsidR="001A3F0D" w:rsidRPr="00093B50" w14:paraId="417A25C2" w14:textId="77777777" w:rsidTr="001A3F0D">
        <w:trPr>
          <w:trHeight w:val="317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BF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Пружање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помоћи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ученицима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који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заостају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раду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стимулисање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који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брже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напредују</w:t>
            </w:r>
            <w:proofErr w:type="spellEnd"/>
          </w:p>
          <w:p w14:paraId="417A25C0" w14:textId="77777777" w:rsidR="001A3F0D" w:rsidRPr="00093B50" w:rsidRDefault="001A3F0D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5C1" w14:textId="77777777" w:rsidR="001A3F0D" w:rsidRPr="00093B50" w:rsidRDefault="001A3F0D"/>
        </w:tc>
      </w:tr>
      <w:tr w:rsidR="001A3F0D" w:rsidRPr="00093B50" w14:paraId="417A25C5" w14:textId="77777777" w:rsidTr="001A3F0D">
        <w:trPr>
          <w:trHeight w:val="3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5C3" w14:textId="77777777" w:rsidR="001A3F0D" w:rsidRPr="00093B50" w:rsidRDefault="001A3F0D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5C4" w14:textId="77777777" w:rsidR="001A3F0D" w:rsidRPr="00093B50" w:rsidRDefault="001A3F0D"/>
        </w:tc>
      </w:tr>
      <w:tr w:rsidR="001A3F0D" w:rsidRPr="00093B50" w14:paraId="417A25C7" w14:textId="77777777" w:rsidTr="001A3F0D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C6" w14:textId="77777777" w:rsidR="001A3F0D" w:rsidRPr="00093B50" w:rsidRDefault="001A3F0D">
            <w:pPr>
              <w:pStyle w:val="NormalWeb"/>
              <w:spacing w:before="0" w:beforeAutospacing="0" w:after="0" w:afterAutospacing="0" w:line="0" w:lineRule="atLeast"/>
              <w:jc w:val="both"/>
            </w:pPr>
            <w:proofErr w:type="spellStart"/>
            <w:r w:rsidRPr="00093B50">
              <w:rPr>
                <w:b/>
                <w:bCs/>
              </w:rPr>
              <w:t>Децембар</w:t>
            </w:r>
            <w:proofErr w:type="spellEnd"/>
            <w:r w:rsidRPr="00093B50">
              <w:rPr>
                <w:b/>
                <w:bCs/>
              </w:rPr>
              <w:t> </w:t>
            </w:r>
          </w:p>
        </w:tc>
      </w:tr>
      <w:tr w:rsidR="001A3F0D" w:rsidRPr="00093B50" w14:paraId="417A25D4" w14:textId="77777777" w:rsidTr="001A3F0D">
        <w:trPr>
          <w:trHeight w:val="317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C8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Реализација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посете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манифестације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Фестивал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науке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Београду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C9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1. </w:t>
            </w:r>
            <w:proofErr w:type="spellStart"/>
            <w:r w:rsidRPr="00093B50">
              <w:rPr>
                <w:shd w:val="clear" w:color="auto" w:fill="FFFFFF"/>
              </w:rPr>
              <w:t>На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седници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је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закључено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да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планирана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посета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Фестивалу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науке</w:t>
            </w:r>
            <w:proofErr w:type="spellEnd"/>
            <w:r w:rsidRPr="00093B50">
              <w:rPr>
                <w:shd w:val="clear" w:color="auto" w:fill="FFFFFF"/>
              </w:rPr>
              <w:t xml:space="preserve"> у </w:t>
            </w:r>
            <w:proofErr w:type="spellStart"/>
            <w:r w:rsidRPr="00093B50">
              <w:rPr>
                <w:shd w:val="clear" w:color="auto" w:fill="FFFFFF"/>
              </w:rPr>
              <w:t>Београду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није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реализована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због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недовољног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броја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заинтересованих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ученика</w:t>
            </w:r>
            <w:proofErr w:type="spellEnd"/>
            <w:r w:rsidRPr="00093B50">
              <w:rPr>
                <w:shd w:val="clear" w:color="auto" w:fill="FFFFFF"/>
              </w:rPr>
              <w:t>.</w:t>
            </w:r>
          </w:p>
          <w:p w14:paraId="417A25CA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rPr>
                <w:shd w:val="clear" w:color="auto" w:fill="FFFFFF"/>
              </w:rPr>
              <w:t>Наставници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дискутовали</w:t>
            </w:r>
            <w:proofErr w:type="spellEnd"/>
            <w:r w:rsidRPr="00093B50">
              <w:rPr>
                <w:shd w:val="clear" w:color="auto" w:fill="FFFFFF"/>
              </w:rPr>
              <w:t xml:space="preserve"> о </w:t>
            </w:r>
            <w:proofErr w:type="spellStart"/>
            <w:r w:rsidRPr="00093B50">
              <w:rPr>
                <w:shd w:val="clear" w:color="auto" w:fill="FFFFFF"/>
              </w:rPr>
              <w:t>разлозима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ниског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одзива</w:t>
            </w:r>
            <w:proofErr w:type="spellEnd"/>
            <w:r w:rsidRPr="00093B50">
              <w:rPr>
                <w:shd w:val="clear" w:color="auto" w:fill="FFFFFF"/>
              </w:rPr>
              <w:t xml:space="preserve">, </w:t>
            </w:r>
            <w:proofErr w:type="spellStart"/>
            <w:r w:rsidRPr="00093B50">
              <w:rPr>
                <w:shd w:val="clear" w:color="auto" w:fill="FFFFFF"/>
              </w:rPr>
              <w:t>при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чему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је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наведено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да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ученици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изразили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већу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заинтересованост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друге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активности</w:t>
            </w:r>
            <w:proofErr w:type="spellEnd"/>
            <w:r w:rsidRPr="00093B50">
              <w:rPr>
                <w:shd w:val="clear" w:color="auto" w:fill="FFFFFF"/>
              </w:rPr>
              <w:t xml:space="preserve"> у </w:t>
            </w:r>
            <w:proofErr w:type="spellStart"/>
            <w:r w:rsidRPr="00093B50">
              <w:rPr>
                <w:shd w:val="clear" w:color="auto" w:fill="FFFFFF"/>
              </w:rPr>
              <w:t>школи</w:t>
            </w:r>
            <w:proofErr w:type="spellEnd"/>
            <w:r w:rsidRPr="00093B50">
              <w:rPr>
                <w:shd w:val="clear" w:color="auto" w:fill="FFFFFF"/>
              </w:rPr>
              <w:t xml:space="preserve"> и </w:t>
            </w:r>
            <w:proofErr w:type="spellStart"/>
            <w:r w:rsidRPr="00093B50">
              <w:rPr>
                <w:shd w:val="clear" w:color="auto" w:fill="FFFFFF"/>
              </w:rPr>
              <w:t>локалној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заједници</w:t>
            </w:r>
            <w:proofErr w:type="spellEnd"/>
            <w:r w:rsidRPr="00093B50">
              <w:rPr>
                <w:shd w:val="clear" w:color="auto" w:fill="FFFFFF"/>
              </w:rPr>
              <w:t>.</w:t>
            </w:r>
          </w:p>
          <w:p w14:paraId="417A25CB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rPr>
                <w:shd w:val="clear" w:color="auto" w:fill="FFFFFF"/>
              </w:rPr>
              <w:t>Донет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је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закључак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да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је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потребно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унапредити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промоцију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оваквих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догађаја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како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би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повећала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заинтересованост</w:t>
            </w:r>
            <w:proofErr w:type="spellEnd"/>
            <w:r w:rsidRPr="00093B50">
              <w:rPr>
                <w:shd w:val="clear" w:color="auto" w:fill="FFFFFF"/>
              </w:rPr>
              <w:t xml:space="preserve"> у </w:t>
            </w:r>
            <w:proofErr w:type="spellStart"/>
            <w:r w:rsidRPr="00093B50">
              <w:rPr>
                <w:shd w:val="clear" w:color="auto" w:fill="FFFFFF"/>
              </w:rPr>
              <w:t>будућности</w:t>
            </w:r>
            <w:proofErr w:type="spellEnd"/>
            <w:r w:rsidRPr="00093B50">
              <w:rPr>
                <w:shd w:val="clear" w:color="auto" w:fill="FFFFFF"/>
              </w:rPr>
              <w:t>.</w:t>
            </w:r>
          </w:p>
          <w:p w14:paraId="417A25CC" w14:textId="77777777" w:rsidR="001A3F0D" w:rsidRPr="00093B50" w:rsidRDefault="001A3F0D"/>
          <w:p w14:paraId="417A25CD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2. </w:t>
            </w:r>
            <w:proofErr w:type="spellStart"/>
            <w:r w:rsidRPr="00093B50">
              <w:rPr>
                <w:shd w:val="clear" w:color="auto" w:fill="FFFFFF"/>
              </w:rPr>
              <w:t>Чланови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већа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потврдили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да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предлози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тема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матурске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радове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достављени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педагогу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школе</w:t>
            </w:r>
            <w:proofErr w:type="spellEnd"/>
            <w:r w:rsidRPr="00093B50">
              <w:rPr>
                <w:shd w:val="clear" w:color="auto" w:fill="FFFFFF"/>
              </w:rPr>
              <w:t xml:space="preserve"> у </w:t>
            </w:r>
            <w:proofErr w:type="spellStart"/>
            <w:r w:rsidRPr="00093B50">
              <w:rPr>
                <w:shd w:val="clear" w:color="auto" w:fill="FFFFFF"/>
              </w:rPr>
              <w:t>складу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прописаним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роковима</w:t>
            </w:r>
            <w:proofErr w:type="spellEnd"/>
            <w:r w:rsidRPr="00093B50">
              <w:rPr>
                <w:shd w:val="clear" w:color="auto" w:fill="FFFFFF"/>
              </w:rPr>
              <w:t>.</w:t>
            </w:r>
          </w:p>
          <w:p w14:paraId="417A25CE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rPr>
                <w:shd w:val="clear" w:color="auto" w:fill="FFFFFF"/>
              </w:rPr>
              <w:t>Теме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осмишљене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тако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да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обухватају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међупредметне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компетенције</w:t>
            </w:r>
            <w:proofErr w:type="spellEnd"/>
            <w:r w:rsidRPr="00093B50">
              <w:rPr>
                <w:shd w:val="clear" w:color="auto" w:fill="FFFFFF"/>
              </w:rPr>
              <w:t xml:space="preserve">, </w:t>
            </w:r>
            <w:proofErr w:type="spellStart"/>
            <w:r w:rsidRPr="00093B50">
              <w:rPr>
                <w:shd w:val="clear" w:color="auto" w:fill="FFFFFF"/>
              </w:rPr>
              <w:t>актуелне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научне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теме</w:t>
            </w:r>
            <w:proofErr w:type="spellEnd"/>
            <w:r w:rsidRPr="00093B50">
              <w:rPr>
                <w:shd w:val="clear" w:color="auto" w:fill="FFFFFF"/>
              </w:rPr>
              <w:t xml:space="preserve"> и </w:t>
            </w:r>
            <w:proofErr w:type="spellStart"/>
            <w:r w:rsidRPr="00093B50">
              <w:rPr>
                <w:shd w:val="clear" w:color="auto" w:fill="FFFFFF"/>
              </w:rPr>
              <w:t>практичну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примену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знања</w:t>
            </w:r>
            <w:proofErr w:type="spellEnd"/>
            <w:r w:rsidRPr="00093B50">
              <w:rPr>
                <w:shd w:val="clear" w:color="auto" w:fill="FFFFFF"/>
              </w:rPr>
              <w:t>.</w:t>
            </w:r>
          </w:p>
          <w:p w14:paraId="417A25CF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rPr>
                <w:shd w:val="clear" w:color="auto" w:fill="FFFFFF"/>
              </w:rPr>
              <w:t>Педагог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ће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анализирати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предлоге</w:t>
            </w:r>
            <w:proofErr w:type="spellEnd"/>
            <w:r w:rsidRPr="00093B50">
              <w:rPr>
                <w:shd w:val="clear" w:color="auto" w:fill="FFFFFF"/>
              </w:rPr>
              <w:t xml:space="preserve"> и </w:t>
            </w:r>
            <w:proofErr w:type="spellStart"/>
            <w:r w:rsidRPr="00093B50">
              <w:rPr>
                <w:shd w:val="clear" w:color="auto" w:fill="FFFFFF"/>
              </w:rPr>
              <w:t>дати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повратну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информацију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коначног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усвајања</w:t>
            </w:r>
            <w:proofErr w:type="spellEnd"/>
            <w:r w:rsidRPr="00093B50">
              <w:rPr>
                <w:shd w:val="clear" w:color="auto" w:fill="FFFFFF"/>
              </w:rPr>
              <w:t>.</w:t>
            </w:r>
          </w:p>
          <w:p w14:paraId="417A25D0" w14:textId="77777777" w:rsidR="001A3F0D" w:rsidRPr="00093B50" w:rsidRDefault="001A3F0D"/>
          <w:p w14:paraId="417A25D1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rPr>
                <w:shd w:val="clear" w:color="auto" w:fill="FFFFFF"/>
              </w:rPr>
              <w:t>Закључци</w:t>
            </w:r>
            <w:proofErr w:type="spellEnd"/>
            <w:r w:rsidRPr="00093B50">
              <w:rPr>
                <w:shd w:val="clear" w:color="auto" w:fill="FFFFFF"/>
              </w:rPr>
              <w:t xml:space="preserve"> и </w:t>
            </w:r>
            <w:proofErr w:type="spellStart"/>
            <w:r w:rsidRPr="00093B50">
              <w:rPr>
                <w:shd w:val="clear" w:color="auto" w:fill="FFFFFF"/>
              </w:rPr>
              <w:t>препоруке</w:t>
            </w:r>
            <w:proofErr w:type="spellEnd"/>
            <w:r w:rsidRPr="00093B50">
              <w:rPr>
                <w:shd w:val="clear" w:color="auto" w:fill="FFFFFF"/>
              </w:rPr>
              <w:t>:</w:t>
            </w:r>
          </w:p>
          <w:p w14:paraId="417A25D2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У </w:t>
            </w:r>
            <w:proofErr w:type="spellStart"/>
            <w:r w:rsidRPr="00093B50">
              <w:rPr>
                <w:shd w:val="clear" w:color="auto" w:fill="FFFFFF"/>
              </w:rPr>
              <w:t>будућем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раду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потребно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је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посветити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више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пажње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анимирању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ученика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учешће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манифестацијама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које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промовишу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науку</w:t>
            </w:r>
            <w:proofErr w:type="spellEnd"/>
            <w:r w:rsidRPr="00093B50">
              <w:rPr>
                <w:shd w:val="clear" w:color="auto" w:fill="FFFFFF"/>
              </w:rPr>
              <w:t>.</w:t>
            </w:r>
          </w:p>
          <w:p w14:paraId="417A25D3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rPr>
                <w:shd w:val="clear" w:color="auto" w:fill="FFFFFF"/>
              </w:rPr>
              <w:t>Чланови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већа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ће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наставити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сарадњу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педагогом</w:t>
            </w:r>
            <w:proofErr w:type="spellEnd"/>
            <w:r w:rsidRPr="00093B50">
              <w:rPr>
                <w:shd w:val="clear" w:color="auto" w:fill="FFFFFF"/>
              </w:rPr>
              <w:t xml:space="preserve"> и </w:t>
            </w:r>
            <w:proofErr w:type="spellStart"/>
            <w:r w:rsidRPr="00093B50">
              <w:rPr>
                <w:shd w:val="clear" w:color="auto" w:fill="FFFFFF"/>
              </w:rPr>
              <w:t>осталим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стручним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тимовима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ради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финализације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матурских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тема</w:t>
            </w:r>
            <w:proofErr w:type="spellEnd"/>
            <w:r w:rsidRPr="00093B50">
              <w:rPr>
                <w:shd w:val="clear" w:color="auto" w:fill="FFFFFF"/>
              </w:rPr>
              <w:t xml:space="preserve"> и </w:t>
            </w:r>
            <w:proofErr w:type="spellStart"/>
            <w:r w:rsidRPr="00093B50">
              <w:rPr>
                <w:shd w:val="clear" w:color="auto" w:fill="FFFFFF"/>
              </w:rPr>
              <w:t>њихове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што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боље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реализације</w:t>
            </w:r>
            <w:proofErr w:type="spellEnd"/>
            <w:r w:rsidRPr="00093B50">
              <w:rPr>
                <w:shd w:val="clear" w:color="auto" w:fill="FFFFFF"/>
              </w:rPr>
              <w:t>.</w:t>
            </w:r>
          </w:p>
        </w:tc>
      </w:tr>
      <w:tr w:rsidR="001A3F0D" w:rsidRPr="00093B50" w14:paraId="417A25D7" w14:textId="77777777" w:rsidTr="001A3F0D">
        <w:trPr>
          <w:trHeight w:val="3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5D5" w14:textId="77777777" w:rsidR="001A3F0D" w:rsidRPr="00093B50" w:rsidRDefault="001A3F0D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5D6" w14:textId="77777777" w:rsidR="001A3F0D" w:rsidRPr="00093B50" w:rsidRDefault="001A3F0D"/>
        </w:tc>
      </w:tr>
      <w:tr w:rsidR="001A3F0D" w:rsidRPr="00093B50" w14:paraId="417A25DA" w14:textId="77777777" w:rsidTr="001A3F0D">
        <w:trPr>
          <w:trHeight w:val="3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5D8" w14:textId="77777777" w:rsidR="001A3F0D" w:rsidRPr="00093B50" w:rsidRDefault="001A3F0D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5D9" w14:textId="77777777" w:rsidR="001A3F0D" w:rsidRPr="00093B50" w:rsidRDefault="001A3F0D"/>
        </w:tc>
      </w:tr>
      <w:tr w:rsidR="001A3F0D" w:rsidRPr="00093B50" w14:paraId="417A25DD" w14:textId="77777777" w:rsidTr="001A3F0D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DB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Предлог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тема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матурске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радове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5DC" w14:textId="77777777" w:rsidR="001A3F0D" w:rsidRPr="00093B50" w:rsidRDefault="001A3F0D"/>
        </w:tc>
      </w:tr>
      <w:tr w:rsidR="001A3F0D" w:rsidRPr="00093B50" w14:paraId="417A25E0" w14:textId="77777777" w:rsidTr="001A3F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DE" w14:textId="77777777" w:rsidR="001A3F0D" w:rsidRPr="00093B50" w:rsidRDefault="001A3F0D">
            <w:pPr>
              <w:pStyle w:val="NormalWeb"/>
              <w:spacing w:before="0" w:beforeAutospacing="0" w:after="0" w:afterAutospacing="0" w:line="0" w:lineRule="atLeast"/>
              <w:jc w:val="both"/>
            </w:pPr>
            <w:proofErr w:type="spellStart"/>
            <w:r w:rsidRPr="00093B50">
              <w:t>Разно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5DF" w14:textId="77777777" w:rsidR="001A3F0D" w:rsidRPr="00093B50" w:rsidRDefault="001A3F0D"/>
        </w:tc>
      </w:tr>
      <w:tr w:rsidR="001A3F0D" w:rsidRPr="00093B50" w14:paraId="417A25E2" w14:textId="77777777" w:rsidTr="001A3F0D">
        <w:trPr>
          <w:trHeight w:val="24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E1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rPr>
                <w:b/>
                <w:bCs/>
              </w:rPr>
              <w:t>Јануар</w:t>
            </w:r>
            <w:proofErr w:type="spellEnd"/>
            <w:r w:rsidRPr="00093B50">
              <w:rPr>
                <w:b/>
                <w:bCs/>
              </w:rPr>
              <w:t> </w:t>
            </w:r>
          </w:p>
        </w:tc>
      </w:tr>
      <w:tr w:rsidR="001A3F0D" w:rsidRPr="00093B50" w14:paraId="417A25EF" w14:textId="77777777" w:rsidTr="001A3F0D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E3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Анализа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успеха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предмета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природних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наука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E4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Тиме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што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активност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тренутно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обустави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тачке</w:t>
            </w:r>
            <w:proofErr w:type="spellEnd"/>
            <w:r w:rsidRPr="00093B50">
              <w:t xml:space="preserve"> 1) и 2) </w:t>
            </w:r>
            <w:proofErr w:type="spellStart"/>
            <w:r w:rsidRPr="00093B50">
              <w:t>нису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могле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реализоване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јер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већина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наставника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још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увек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није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закључила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оцене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прво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полугодиште</w:t>
            </w:r>
            <w:proofErr w:type="spellEnd"/>
            <w:r w:rsidRPr="00093B50">
              <w:t xml:space="preserve">. С </w:t>
            </w:r>
            <w:proofErr w:type="spellStart"/>
            <w:r w:rsidRPr="00093B50">
              <w:t>тим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вези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анализа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успеха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резултати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слабијим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ученицима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били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одложени</w:t>
            </w:r>
            <w:proofErr w:type="spellEnd"/>
            <w:r w:rsidRPr="00093B50">
              <w:t xml:space="preserve">, и </w:t>
            </w:r>
            <w:proofErr w:type="spellStart"/>
            <w:r w:rsidRPr="00093B50">
              <w:t>стога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није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било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могуће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донети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конкретне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закључке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вези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областима</w:t>
            </w:r>
            <w:proofErr w:type="spellEnd"/>
            <w:r w:rsidRPr="00093B50">
              <w:t>.</w:t>
            </w:r>
          </w:p>
          <w:p w14:paraId="417A25E5" w14:textId="77777777" w:rsidR="001A3F0D" w:rsidRPr="00093B50" w:rsidRDefault="001A3F0D"/>
          <w:p w14:paraId="417A25E6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t xml:space="preserve">3) </w:t>
            </w:r>
            <w:proofErr w:type="spellStart"/>
            <w:r w:rsidRPr="00093B50">
              <w:t>Планирање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писмених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вежби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контролних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задатака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друго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полугодиште</w:t>
            </w:r>
            <w:proofErr w:type="spellEnd"/>
          </w:p>
          <w:p w14:paraId="417A25E7" w14:textId="77777777" w:rsidR="001A3F0D" w:rsidRPr="00093B50" w:rsidRDefault="001A3F0D"/>
          <w:p w14:paraId="417A25E8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t xml:space="preserve">С </w:t>
            </w:r>
            <w:proofErr w:type="spellStart"/>
            <w:r w:rsidRPr="00093B50">
              <w:t>обзиром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тренутну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обуставу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блокаду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наставе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дискусија</w:t>
            </w:r>
            <w:proofErr w:type="spellEnd"/>
            <w:r w:rsidRPr="00093B50">
              <w:t xml:space="preserve"> о </w:t>
            </w:r>
            <w:proofErr w:type="spellStart"/>
            <w:r w:rsidRPr="00093B50">
              <w:t>планирању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писмених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вежби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контролних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задатака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друго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полугодиште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била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ограничена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али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истакнуто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ће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наставници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након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што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процес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поново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успостави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планирати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различите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задатке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који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ће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прилагођени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тренутним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условима</w:t>
            </w:r>
            <w:proofErr w:type="spellEnd"/>
            <w:r w:rsidRPr="00093B50">
              <w:t>.</w:t>
            </w:r>
          </w:p>
          <w:p w14:paraId="417A25E9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Биће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неопходно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одредити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нове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термине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контролне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задатке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писмене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вежбе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који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ће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бити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складу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наставним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планом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програмом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који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прекинут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због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обуставе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већине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наставника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блокаде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од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стране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ученика</w:t>
            </w:r>
            <w:proofErr w:type="spellEnd"/>
            <w:r w:rsidRPr="00093B50">
              <w:t>.</w:t>
            </w:r>
          </w:p>
          <w:p w14:paraId="417A25EA" w14:textId="77777777" w:rsidR="001A3F0D" w:rsidRPr="00093B50" w:rsidRDefault="001A3F0D"/>
          <w:p w14:paraId="417A25EB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lastRenderedPageBreak/>
              <w:t>Закључци</w:t>
            </w:r>
            <w:proofErr w:type="spellEnd"/>
            <w:r w:rsidRPr="00093B50">
              <w:t>:</w:t>
            </w:r>
          </w:p>
          <w:p w14:paraId="417A25EC" w14:textId="77777777" w:rsidR="001A3F0D" w:rsidRPr="00093B50" w:rsidRDefault="001A3F0D"/>
          <w:p w14:paraId="417A25ED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Наставници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ће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наредном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периоду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наставити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праћењем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успеха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радом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слабијим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ученицима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када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активност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поново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успостави</w:t>
            </w:r>
            <w:proofErr w:type="spellEnd"/>
            <w:r w:rsidRPr="00093B50">
              <w:t>.</w:t>
            </w:r>
          </w:p>
          <w:p w14:paraId="417A25EE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t xml:space="preserve">У </w:t>
            </w:r>
            <w:proofErr w:type="spellStart"/>
            <w:r w:rsidRPr="00093B50">
              <w:t>међувремену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наставници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ће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припремити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предлоге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контролне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задатке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писмене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вежбе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узимајући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обзир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нове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околности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потребу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прилагођавањем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плана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наставе</w:t>
            </w:r>
            <w:proofErr w:type="spellEnd"/>
            <w:r w:rsidRPr="00093B50">
              <w:t>.</w:t>
            </w:r>
          </w:p>
        </w:tc>
      </w:tr>
      <w:tr w:rsidR="001A3F0D" w:rsidRPr="00093B50" w14:paraId="417A25F2" w14:textId="77777777" w:rsidTr="001A3F0D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F0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Анализа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резултата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слабијим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ученицима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оквиру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допунске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5F1" w14:textId="77777777" w:rsidR="001A3F0D" w:rsidRPr="00093B50" w:rsidRDefault="001A3F0D"/>
        </w:tc>
      </w:tr>
      <w:tr w:rsidR="001A3F0D" w:rsidRPr="00093B50" w14:paraId="417A25F5" w14:textId="77777777" w:rsidTr="001A3F0D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F3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Планирање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писмених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вежби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контролних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задатака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друго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полугодиште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5F4" w14:textId="77777777" w:rsidR="001A3F0D" w:rsidRPr="00093B50" w:rsidRDefault="001A3F0D"/>
        </w:tc>
      </w:tr>
      <w:tr w:rsidR="001A3F0D" w:rsidRPr="00093B50" w14:paraId="417A25F7" w14:textId="77777777" w:rsidTr="001A3F0D">
        <w:trPr>
          <w:trHeight w:val="24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F6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rPr>
                <w:b/>
                <w:bCs/>
              </w:rPr>
              <w:t>Фебруар</w:t>
            </w:r>
            <w:proofErr w:type="spellEnd"/>
            <w:r w:rsidRPr="00093B50">
              <w:rPr>
                <w:b/>
                <w:bCs/>
              </w:rPr>
              <w:t> </w:t>
            </w:r>
          </w:p>
        </w:tc>
      </w:tr>
      <w:tr w:rsidR="001A3F0D" w:rsidRPr="00093B50" w14:paraId="417A260F" w14:textId="77777777" w:rsidTr="001A3F0D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F8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Организација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школских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такмичења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план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учешћа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општинским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такмичењима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5F9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t xml:space="preserve">1. </w:t>
            </w:r>
            <w:proofErr w:type="spellStart"/>
            <w:r w:rsidRPr="00093B50">
              <w:t>Организација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школских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такмичења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план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учешћа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општинским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такмичењима</w:t>
            </w:r>
            <w:proofErr w:type="spellEnd"/>
          </w:p>
          <w:p w14:paraId="417A25FA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Због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актуелне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блокаде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наставе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факултета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школска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такмичења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нису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организована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Од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укупно</w:t>
            </w:r>
            <w:proofErr w:type="spellEnd"/>
            <w:r w:rsidRPr="00093B50">
              <w:t xml:space="preserve"> 46 </w:t>
            </w:r>
            <w:proofErr w:type="spellStart"/>
            <w:r w:rsidRPr="00093B50">
              <w:t>наставника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школи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њих</w:t>
            </w:r>
            <w:proofErr w:type="spellEnd"/>
            <w:r w:rsidRPr="00093B50">
              <w:t xml:space="preserve"> 33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потпуној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обустави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рада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док</w:t>
            </w:r>
            <w:proofErr w:type="spellEnd"/>
            <w:r w:rsidRPr="00093B50">
              <w:t xml:space="preserve"> 13 </w:t>
            </w:r>
            <w:proofErr w:type="spellStart"/>
            <w:r w:rsidRPr="00093B50">
              <w:t>наставника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држи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наставу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Ово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утицало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припрему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такмичења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јер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присуство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часовима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било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непредвидиво</w:t>
            </w:r>
            <w:proofErr w:type="spellEnd"/>
            <w:r w:rsidRPr="00093B50">
              <w:t>.</w:t>
            </w:r>
          </w:p>
          <w:p w14:paraId="417A25FB" w14:textId="77777777" w:rsidR="001A3F0D" w:rsidRPr="00093B50" w:rsidRDefault="001A3F0D"/>
          <w:p w14:paraId="417A25FC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Упркос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отежаним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условима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договорено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уколико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стекну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услови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ученицима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који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заинтересовани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такмичења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омогући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додатна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припрема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организацији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наставника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који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активни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настави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Такође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наставници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ће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пратити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информације</w:t>
            </w:r>
            <w:proofErr w:type="spellEnd"/>
            <w:r w:rsidRPr="00093B50">
              <w:t xml:space="preserve"> о </w:t>
            </w:r>
            <w:proofErr w:type="spellStart"/>
            <w:r w:rsidRPr="00093B50">
              <w:t>терминима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општинских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такмичења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информисати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ученике</w:t>
            </w:r>
            <w:proofErr w:type="spellEnd"/>
            <w:r w:rsidRPr="00093B50">
              <w:t xml:space="preserve"> о </w:t>
            </w:r>
            <w:proofErr w:type="spellStart"/>
            <w:r w:rsidRPr="00093B50">
              <w:t>могућностима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учешћа</w:t>
            </w:r>
            <w:proofErr w:type="spellEnd"/>
            <w:r w:rsidRPr="00093B50">
              <w:t>.</w:t>
            </w:r>
          </w:p>
          <w:p w14:paraId="417A25FD" w14:textId="77777777" w:rsidR="001A3F0D" w:rsidRPr="00093B50" w:rsidRDefault="001A3F0D"/>
          <w:p w14:paraId="417A25FE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t xml:space="preserve">2. </w:t>
            </w:r>
            <w:proofErr w:type="spellStart"/>
            <w:r w:rsidRPr="00093B50">
              <w:t>Анализа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примене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напредних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технологија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образовању</w:t>
            </w:r>
            <w:proofErr w:type="spellEnd"/>
          </w:p>
          <w:p w14:paraId="417A25FF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Наставници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размотрили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могућности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примене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напредних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технологија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актуелним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условима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рада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Иако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процес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поремећен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констатовано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постоји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потреба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већом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употребом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дигиталних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алата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раду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ученицима</w:t>
            </w:r>
            <w:proofErr w:type="spellEnd"/>
            <w:r w:rsidRPr="00093B50">
              <w:t>.</w:t>
            </w:r>
          </w:p>
          <w:p w14:paraId="417A2600" w14:textId="77777777" w:rsidR="001A3F0D" w:rsidRPr="00093B50" w:rsidRDefault="001A3F0D"/>
          <w:p w14:paraId="417A2601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Као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најпогодније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платформе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онлајн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наставу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комуникацију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ученицима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истакнуте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>:</w:t>
            </w:r>
          </w:p>
          <w:p w14:paraId="417A2602" w14:textId="77777777" w:rsidR="001A3F0D" w:rsidRPr="00093B50" w:rsidRDefault="001A3F0D"/>
          <w:p w14:paraId="417A2603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t xml:space="preserve">Google Classroom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размену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материјала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домаћих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задатака</w:t>
            </w:r>
            <w:proofErr w:type="spellEnd"/>
          </w:p>
          <w:p w14:paraId="417A2604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t xml:space="preserve">Zoom и Microsoft Teams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одржавање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онлајн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часова</w:t>
            </w:r>
            <w:proofErr w:type="spellEnd"/>
          </w:p>
          <w:p w14:paraId="417A2605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Физичке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хемијске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симулације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преко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PhET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платформе</w:t>
            </w:r>
            <w:proofErr w:type="spellEnd"/>
          </w:p>
          <w:p w14:paraId="417A2606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Виртуелне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лабораторије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хемију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биологију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као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што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Labster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BioDigital</w:t>
            </w:r>
            <w:proofErr w:type="spellEnd"/>
          </w:p>
          <w:p w14:paraId="417A2607" w14:textId="77777777" w:rsidR="001A3F0D" w:rsidRPr="00093B50" w:rsidRDefault="001A3F0D"/>
          <w:p w14:paraId="417A2608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t xml:space="preserve">С </w:t>
            </w:r>
            <w:proofErr w:type="spellStart"/>
            <w:r w:rsidRPr="00093B50">
              <w:t>обзиром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тренутну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ситуацију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предлог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ученицима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који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нису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могућности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присуствују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часовима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редовно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достављају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материјали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дигиталном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облику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као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организују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додатне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онлајн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консултације</w:t>
            </w:r>
            <w:proofErr w:type="spellEnd"/>
            <w:r w:rsidRPr="00093B50">
              <w:t>.</w:t>
            </w:r>
          </w:p>
          <w:p w14:paraId="417A2609" w14:textId="77777777" w:rsidR="001A3F0D" w:rsidRPr="00093B50" w:rsidRDefault="001A3F0D"/>
          <w:p w14:paraId="417A260A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t>ЗАКЉУЧЦИ И ПРЕДЛОЗИ</w:t>
            </w:r>
          </w:p>
          <w:p w14:paraId="417A260B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Уколико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дође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нормализације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наставе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школска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такмичења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ће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организована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складу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расположивим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временом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капацитетима</w:t>
            </w:r>
            <w:proofErr w:type="spellEnd"/>
            <w:r w:rsidRPr="00093B50">
              <w:t>.</w:t>
            </w:r>
          </w:p>
          <w:p w14:paraId="417A260C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Ученици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који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желе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учествују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општинским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такмичењима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биће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подржани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кроз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додатне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припреме</w:t>
            </w:r>
            <w:proofErr w:type="spellEnd"/>
            <w:r w:rsidRPr="00093B50">
              <w:t>.</w:t>
            </w:r>
          </w:p>
          <w:p w14:paraId="417A260D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Предлаже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наставници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интензивирају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коришћење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дигиталних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алата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како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омогућили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ученицима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континуирано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lastRenderedPageBreak/>
              <w:t>учење</w:t>
            </w:r>
            <w:proofErr w:type="spellEnd"/>
            <w:r w:rsidRPr="00093B50">
              <w:t>.</w:t>
            </w:r>
          </w:p>
          <w:p w14:paraId="417A260E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Потребно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пратити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развој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ситуације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редовно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комуницирати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ученицима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ради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што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боље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организације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наставе</w:t>
            </w:r>
            <w:proofErr w:type="spellEnd"/>
            <w:r w:rsidRPr="00093B50">
              <w:t>.</w:t>
            </w:r>
          </w:p>
        </w:tc>
      </w:tr>
      <w:tr w:rsidR="001A3F0D" w:rsidRPr="00093B50" w14:paraId="417A2612" w14:textId="77777777" w:rsidTr="001A3F0D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610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Анализа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примене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напредних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технологија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образовању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611" w14:textId="77777777" w:rsidR="001A3F0D" w:rsidRPr="00093B50" w:rsidRDefault="001A3F0D"/>
        </w:tc>
      </w:tr>
      <w:tr w:rsidR="001A3F0D" w:rsidRPr="00093B50" w14:paraId="417A2614" w14:textId="77777777" w:rsidTr="001A3F0D">
        <w:trPr>
          <w:trHeight w:val="24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613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rPr>
                <w:b/>
                <w:bCs/>
              </w:rPr>
              <w:t>Март</w:t>
            </w:r>
            <w:proofErr w:type="spellEnd"/>
          </w:p>
        </w:tc>
      </w:tr>
      <w:tr w:rsidR="001A3F0D" w:rsidRPr="00093B50" w14:paraId="417A2617" w14:textId="77777777" w:rsidTr="001A3F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615" w14:textId="77777777" w:rsidR="001A3F0D" w:rsidRPr="00093B50" w:rsidRDefault="001A3F0D">
            <w:pPr>
              <w:pStyle w:val="NormalWeb"/>
              <w:spacing w:before="0" w:beforeAutospacing="0" w:after="0" w:afterAutospacing="0" w:line="0" w:lineRule="atLeast"/>
              <w:jc w:val="both"/>
            </w:pPr>
            <w:proofErr w:type="spellStart"/>
            <w:r w:rsidRPr="00093B50">
              <w:t>Анализа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реализације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лабораторијских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вежби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пројеката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предмета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природних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наука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предлози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побољшање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рада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616" w14:textId="77777777" w:rsidR="001A3F0D" w:rsidRPr="00093B50" w:rsidRDefault="001A3F0D">
            <w:pPr>
              <w:pStyle w:val="NormalWeb"/>
              <w:spacing w:before="0" w:beforeAutospacing="0" w:after="0" w:afterAutospacing="0" w:line="0" w:lineRule="atLeast"/>
              <w:jc w:val="both"/>
            </w:pPr>
            <w:proofErr w:type="spellStart"/>
            <w:r w:rsidRPr="00093B50">
              <w:t>Стручно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веће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анализирало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реализацију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лабораторијских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вежби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физике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хемије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биологије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које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реализоване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првом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полугодишту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школске</w:t>
            </w:r>
            <w:proofErr w:type="spellEnd"/>
            <w:r w:rsidRPr="00093B50">
              <w:t xml:space="preserve"> 2024/25. </w:t>
            </w:r>
            <w:proofErr w:type="spellStart"/>
            <w:r w:rsidRPr="00093B50">
              <w:t>године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уз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различите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предлоге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прилагођавање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услед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недостатка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одговарајућих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средстава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Колеге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физике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договориле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вежбе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реализују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помоћу</w:t>
            </w:r>
            <w:proofErr w:type="spellEnd"/>
            <w:r w:rsidRPr="00093B50">
              <w:t xml:space="preserve"> Phet </w:t>
            </w:r>
            <w:proofErr w:type="spellStart"/>
            <w:r w:rsidRPr="00093B50">
              <w:t>симулација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све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вежбе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недостају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апаратуре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кабинету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физику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колеге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хемије</w:t>
            </w:r>
            <w:proofErr w:type="spellEnd"/>
            <w:r w:rsidRPr="00093B50">
              <w:t xml:space="preserve"> - </w:t>
            </w:r>
            <w:proofErr w:type="spellStart"/>
            <w:r w:rsidRPr="00093B50">
              <w:t>уз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помоћ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видео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снимака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YouTube, </w:t>
            </w:r>
            <w:proofErr w:type="spellStart"/>
            <w:r w:rsidRPr="00093B50">
              <w:t>јер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лабораторија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хемију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неупотребљива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због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недостатка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вентилације</w:t>
            </w:r>
            <w:proofErr w:type="spellEnd"/>
            <w:r w:rsidRPr="00093B50">
              <w:t xml:space="preserve">, а </w:t>
            </w:r>
            <w:proofErr w:type="spellStart"/>
            <w:r w:rsidRPr="00093B50">
              <w:t>прозори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могу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отворе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Колеге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биологије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ће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комбиновати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симулације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видео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снимке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задатке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када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успостави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нормализација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наставе</w:t>
            </w:r>
            <w:proofErr w:type="spellEnd"/>
            <w:r w:rsidRPr="00093B50">
              <w:t>.</w:t>
            </w:r>
          </w:p>
        </w:tc>
      </w:tr>
      <w:tr w:rsidR="001A3F0D" w:rsidRPr="00093B50" w14:paraId="417A2619" w14:textId="77777777" w:rsidTr="001A3F0D">
        <w:trPr>
          <w:trHeight w:val="24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618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rPr>
                <w:b/>
                <w:bCs/>
              </w:rPr>
              <w:t>Април</w:t>
            </w:r>
            <w:proofErr w:type="spellEnd"/>
            <w:r w:rsidRPr="00093B50">
              <w:rPr>
                <w:b/>
                <w:bCs/>
              </w:rPr>
              <w:t> </w:t>
            </w:r>
          </w:p>
        </w:tc>
      </w:tr>
      <w:tr w:rsidR="001A3F0D" w:rsidRPr="00093B50" w14:paraId="417A261D" w14:textId="77777777" w:rsidTr="001A3F0D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61A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Анализа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успеха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предмета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природних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наука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61B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Тачке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нису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реализоване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због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блокаде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ученика</w:t>
            </w:r>
            <w:proofErr w:type="spellEnd"/>
            <w:r w:rsidRPr="00093B50">
              <w:t>.</w:t>
            </w:r>
          </w:p>
          <w:p w14:paraId="417A261C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Нормализација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одговарајућим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планом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надокнаде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успостављена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након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Ускршњег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распуста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после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три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по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месеца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противзаконите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блокаде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одређених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наставника</w:t>
            </w:r>
            <w:proofErr w:type="spellEnd"/>
            <w:r w:rsidRPr="00093B50">
              <w:t>.</w:t>
            </w:r>
          </w:p>
        </w:tc>
      </w:tr>
      <w:tr w:rsidR="001A3F0D" w:rsidRPr="00093B50" w14:paraId="417A2620" w14:textId="77777777" w:rsidTr="001A3F0D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61E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Предузимање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мера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пружање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помоћи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ученицима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који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заостају</w:t>
            </w:r>
            <w:proofErr w:type="spellEnd"/>
            <w:r w:rsidRPr="00093B50">
              <w:t xml:space="preserve"> у </w:t>
            </w:r>
            <w:proofErr w:type="spellStart"/>
            <w:r w:rsidRPr="00093B50">
              <w:t>раду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61F" w14:textId="77777777" w:rsidR="001A3F0D" w:rsidRPr="00093B50" w:rsidRDefault="001A3F0D"/>
        </w:tc>
      </w:tr>
      <w:tr w:rsidR="001A3F0D" w:rsidRPr="00093B50" w14:paraId="417A2622" w14:textId="77777777" w:rsidTr="001A3F0D">
        <w:trPr>
          <w:trHeight w:val="24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621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rPr>
                <w:b/>
                <w:bCs/>
              </w:rPr>
              <w:t>Мај</w:t>
            </w:r>
            <w:proofErr w:type="spellEnd"/>
          </w:p>
        </w:tc>
      </w:tr>
      <w:tr w:rsidR="001A3F0D" w:rsidRPr="00093B50" w14:paraId="417A2625" w14:textId="77777777" w:rsidTr="001A3F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623" w14:textId="77777777" w:rsidR="001A3F0D" w:rsidRPr="00093B50" w:rsidRDefault="001A3F0D">
            <w:pPr>
              <w:pStyle w:val="NormalWeb"/>
              <w:spacing w:before="0" w:beforeAutospacing="0" w:after="0" w:afterAutospacing="0" w:line="0" w:lineRule="atLeast"/>
              <w:jc w:val="both"/>
            </w:pPr>
            <w:proofErr w:type="spellStart"/>
            <w:r w:rsidRPr="00093B50">
              <w:t>Подела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задужења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поводом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матуре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624" w14:textId="77777777" w:rsidR="001A3F0D" w:rsidRPr="00093B50" w:rsidRDefault="001A3F0D">
            <w:pPr>
              <w:pStyle w:val="NormalWeb"/>
              <w:spacing w:before="0" w:beforeAutospacing="0" w:after="0" w:afterAutospacing="0" w:line="0" w:lineRule="atLeast"/>
              <w:jc w:val="both"/>
            </w:pPr>
            <w:r w:rsidRPr="00093B50">
              <w:t xml:space="preserve"> У </w:t>
            </w:r>
            <w:proofErr w:type="spellStart"/>
            <w:r w:rsidRPr="00093B50">
              <w:t>току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предлог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подела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задужења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поводом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матуре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којом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упознати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чланови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Стручног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већа</w:t>
            </w:r>
            <w:proofErr w:type="spellEnd"/>
            <w:r w:rsidRPr="00093B50">
              <w:t xml:space="preserve">. С </w:t>
            </w:r>
            <w:proofErr w:type="spellStart"/>
            <w:r w:rsidRPr="00093B50">
              <w:t>обзиром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овај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предлог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подложан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променама</w:t>
            </w:r>
            <w:proofErr w:type="spellEnd"/>
            <w:r w:rsidRPr="00093B50">
              <w:t xml:space="preserve">, </w:t>
            </w:r>
            <w:proofErr w:type="spellStart"/>
            <w:r w:rsidRPr="00093B50">
              <w:t>коначна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подела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задужења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биће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саопштена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од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стране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директора</w:t>
            </w:r>
            <w:proofErr w:type="spellEnd"/>
            <w:r w:rsidRPr="00093B50">
              <w:t>/</w:t>
            </w:r>
            <w:proofErr w:type="spellStart"/>
            <w:r w:rsidRPr="00093B50">
              <w:t>педагога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школе</w:t>
            </w:r>
            <w:proofErr w:type="spellEnd"/>
            <w:r w:rsidRPr="00093B50">
              <w:t xml:space="preserve">, у </w:t>
            </w:r>
            <w:proofErr w:type="spellStart"/>
            <w:r w:rsidRPr="00093B50">
              <w:t>првој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декади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јуна</w:t>
            </w:r>
            <w:proofErr w:type="spellEnd"/>
            <w:r w:rsidRPr="00093B50">
              <w:t>.</w:t>
            </w:r>
          </w:p>
        </w:tc>
      </w:tr>
      <w:tr w:rsidR="001A3F0D" w:rsidRPr="00093B50" w14:paraId="417A2627" w14:textId="77777777" w:rsidTr="001A3F0D">
        <w:trPr>
          <w:trHeight w:val="24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626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rPr>
                <w:b/>
                <w:bCs/>
              </w:rPr>
              <w:t>Јун</w:t>
            </w:r>
            <w:proofErr w:type="spellEnd"/>
          </w:p>
        </w:tc>
      </w:tr>
      <w:tr w:rsidR="001A3F0D" w:rsidRPr="00093B50" w14:paraId="417A262B" w14:textId="77777777" w:rsidTr="001A3F0D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628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Анализа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успеха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предмета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природних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наука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мере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побољшања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наредну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школску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годину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629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Успех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ученика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анализан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Седници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Наставничког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већа</w:t>
            </w:r>
            <w:proofErr w:type="spellEnd"/>
            <w:r w:rsidRPr="00093B50">
              <w:t xml:space="preserve">. </w:t>
            </w:r>
            <w:proofErr w:type="spellStart"/>
            <w:r w:rsidRPr="00093B50">
              <w:t>Чланови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већа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сложили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наредну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школску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годину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фокус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буде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уједначеном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броју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активности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предмете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нивоу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већа</w:t>
            </w:r>
            <w:proofErr w:type="spellEnd"/>
            <w:r w:rsidRPr="00093B50">
              <w:t>.</w:t>
            </w:r>
          </w:p>
          <w:p w14:paraId="417A262A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Стручно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веће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још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једном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анализирало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недостатке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угледних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предавања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која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нису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била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одржана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због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блокаде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наставе</w:t>
            </w:r>
            <w:proofErr w:type="spellEnd"/>
            <w:r w:rsidRPr="00093B50">
              <w:t>.</w:t>
            </w:r>
          </w:p>
        </w:tc>
      </w:tr>
      <w:tr w:rsidR="001A3F0D" w:rsidRPr="00093B50" w14:paraId="417A262E" w14:textId="77777777" w:rsidTr="001A3F0D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62C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Анализа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угледних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часова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из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предмета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природних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наука</w:t>
            </w:r>
            <w:proofErr w:type="spellEnd"/>
            <w:r w:rsidRPr="00093B50">
              <w:t xml:space="preserve"> и </w:t>
            </w:r>
            <w:proofErr w:type="spellStart"/>
            <w:r w:rsidRPr="00093B50">
              <w:t>измена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метода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рада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62D" w14:textId="77777777" w:rsidR="001A3F0D" w:rsidRPr="00093B50" w:rsidRDefault="001A3F0D"/>
        </w:tc>
      </w:tr>
      <w:tr w:rsidR="001A3F0D" w:rsidRPr="00093B50" w14:paraId="417A2630" w14:textId="77777777" w:rsidTr="001A3F0D">
        <w:trPr>
          <w:trHeight w:val="24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62F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rPr>
                <w:b/>
                <w:bCs/>
              </w:rPr>
              <w:t>Август</w:t>
            </w:r>
            <w:proofErr w:type="spellEnd"/>
          </w:p>
        </w:tc>
      </w:tr>
      <w:tr w:rsidR="001A3F0D" w:rsidRPr="00093B50" w14:paraId="417A2662" w14:textId="77777777" w:rsidTr="001A3F0D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631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Предлог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плана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рада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за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наредну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школску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годину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632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1) </w:t>
            </w:r>
            <w:proofErr w:type="spellStart"/>
            <w:r w:rsidRPr="00093B50">
              <w:rPr>
                <w:shd w:val="clear" w:color="auto" w:fill="FFFFFF"/>
              </w:rPr>
              <w:t>Предлог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плана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рада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стручног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већа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природних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наука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школску</w:t>
            </w:r>
            <w:proofErr w:type="spellEnd"/>
            <w:r w:rsidRPr="00093B50">
              <w:rPr>
                <w:shd w:val="clear" w:color="auto" w:fill="FFFFFF"/>
              </w:rPr>
              <w:t xml:space="preserve"> 2025/2026. </w:t>
            </w:r>
            <w:proofErr w:type="spellStart"/>
            <w:r w:rsidRPr="00093B50">
              <w:rPr>
                <w:shd w:val="clear" w:color="auto" w:fill="FFFFFF"/>
              </w:rPr>
              <w:t>годину</w:t>
            </w:r>
            <w:proofErr w:type="spellEnd"/>
            <w:r w:rsidRPr="00093B50">
              <w:rPr>
                <w:shd w:val="clear" w:color="auto" w:fill="FFFFFF"/>
              </w:rPr>
              <w:t>:</w:t>
            </w:r>
          </w:p>
          <w:p w14:paraId="417A2633" w14:textId="77777777" w:rsidR="001A3F0D" w:rsidRPr="00093B50" w:rsidRDefault="001A3F0D"/>
          <w:p w14:paraId="417A2634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>СЕПТЕМБАР</w:t>
            </w:r>
          </w:p>
          <w:p w14:paraId="417A2635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1) </w:t>
            </w:r>
            <w:proofErr w:type="spellStart"/>
            <w:r w:rsidRPr="00093B50">
              <w:rPr>
                <w:shd w:val="clear" w:color="auto" w:fill="FFFFFF"/>
              </w:rPr>
              <w:t>планирање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редовне</w:t>
            </w:r>
            <w:proofErr w:type="spellEnd"/>
            <w:r w:rsidRPr="00093B50">
              <w:rPr>
                <w:shd w:val="clear" w:color="auto" w:fill="FFFFFF"/>
              </w:rPr>
              <w:t xml:space="preserve">, </w:t>
            </w:r>
            <w:proofErr w:type="spellStart"/>
            <w:r w:rsidRPr="00093B50">
              <w:rPr>
                <w:shd w:val="clear" w:color="auto" w:fill="FFFFFF"/>
              </w:rPr>
              <w:t>допунске</w:t>
            </w:r>
            <w:proofErr w:type="spellEnd"/>
            <w:r w:rsidRPr="00093B50">
              <w:rPr>
                <w:shd w:val="clear" w:color="auto" w:fill="FFFFFF"/>
              </w:rPr>
              <w:t xml:space="preserve">, </w:t>
            </w:r>
            <w:proofErr w:type="spellStart"/>
            <w:r w:rsidRPr="00093B50">
              <w:rPr>
                <w:shd w:val="clear" w:color="auto" w:fill="FFFFFF"/>
              </w:rPr>
              <w:t>додатне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наставе</w:t>
            </w:r>
            <w:proofErr w:type="spellEnd"/>
            <w:r w:rsidRPr="00093B50">
              <w:rPr>
                <w:shd w:val="clear" w:color="auto" w:fill="FFFFFF"/>
              </w:rPr>
              <w:t xml:space="preserve">, </w:t>
            </w:r>
            <w:proofErr w:type="spellStart"/>
            <w:r w:rsidRPr="00093B50">
              <w:rPr>
                <w:shd w:val="clear" w:color="auto" w:fill="FFFFFF"/>
              </w:rPr>
              <w:t>слободних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активности</w:t>
            </w:r>
            <w:proofErr w:type="spellEnd"/>
            <w:r w:rsidRPr="00093B50">
              <w:rPr>
                <w:shd w:val="clear" w:color="auto" w:fill="FFFFFF"/>
              </w:rPr>
              <w:t xml:space="preserve"> и </w:t>
            </w:r>
            <w:proofErr w:type="spellStart"/>
            <w:r w:rsidRPr="00093B50">
              <w:rPr>
                <w:shd w:val="clear" w:color="auto" w:fill="FFFFFF"/>
              </w:rPr>
              <w:t>праћење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њиховог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остваривања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током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године</w:t>
            </w:r>
            <w:proofErr w:type="spellEnd"/>
            <w:r w:rsidRPr="00093B50">
              <w:rPr>
                <w:shd w:val="clear" w:color="auto" w:fill="FFFFFF"/>
              </w:rPr>
              <w:t>;</w:t>
            </w:r>
          </w:p>
          <w:p w14:paraId="417A2636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2) </w:t>
            </w:r>
            <w:proofErr w:type="spellStart"/>
            <w:r w:rsidRPr="00093B50">
              <w:rPr>
                <w:shd w:val="clear" w:color="auto" w:fill="FFFFFF"/>
              </w:rPr>
              <w:t>планирање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писмених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вежби</w:t>
            </w:r>
            <w:proofErr w:type="spellEnd"/>
            <w:r w:rsidRPr="00093B50">
              <w:rPr>
                <w:shd w:val="clear" w:color="auto" w:fill="FFFFFF"/>
              </w:rPr>
              <w:t xml:space="preserve"> и </w:t>
            </w:r>
            <w:proofErr w:type="spellStart"/>
            <w:r w:rsidRPr="00093B50">
              <w:rPr>
                <w:shd w:val="clear" w:color="auto" w:fill="FFFFFF"/>
              </w:rPr>
              <w:t>контролних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задатака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прво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полугодиште</w:t>
            </w:r>
            <w:proofErr w:type="spellEnd"/>
            <w:r w:rsidRPr="00093B50">
              <w:rPr>
                <w:shd w:val="clear" w:color="auto" w:fill="FFFFFF"/>
              </w:rPr>
              <w:t>;</w:t>
            </w:r>
          </w:p>
          <w:p w14:paraId="417A2637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3) </w:t>
            </w:r>
            <w:proofErr w:type="spellStart"/>
            <w:r w:rsidRPr="00093B50">
              <w:rPr>
                <w:shd w:val="clear" w:color="auto" w:fill="FFFFFF"/>
              </w:rPr>
              <w:t>уједначавање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критеријума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оцењивања</w:t>
            </w:r>
            <w:proofErr w:type="spellEnd"/>
            <w:r w:rsidRPr="00093B50">
              <w:rPr>
                <w:shd w:val="clear" w:color="auto" w:fill="FFFFFF"/>
              </w:rPr>
              <w:t>;</w:t>
            </w:r>
          </w:p>
          <w:p w14:paraId="417A2638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4) </w:t>
            </w:r>
            <w:proofErr w:type="spellStart"/>
            <w:r w:rsidRPr="00093B50">
              <w:rPr>
                <w:shd w:val="clear" w:color="auto" w:fill="FFFFFF"/>
              </w:rPr>
              <w:t>предлог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набавку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наставних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средстава</w:t>
            </w:r>
            <w:proofErr w:type="spellEnd"/>
            <w:r w:rsidRPr="00093B50">
              <w:rPr>
                <w:shd w:val="clear" w:color="auto" w:fill="FFFFFF"/>
              </w:rPr>
              <w:t>;</w:t>
            </w:r>
          </w:p>
          <w:p w14:paraId="417A2639" w14:textId="77777777" w:rsidR="001A3F0D" w:rsidRPr="00093B50" w:rsidRDefault="001A3F0D"/>
          <w:p w14:paraId="417A263A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>ОКТОБАР</w:t>
            </w:r>
          </w:p>
          <w:p w14:paraId="417A263B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1) </w:t>
            </w:r>
            <w:proofErr w:type="spellStart"/>
            <w:r w:rsidRPr="00093B50">
              <w:rPr>
                <w:shd w:val="clear" w:color="auto" w:fill="FFFFFF"/>
              </w:rPr>
              <w:t>утврђивање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корелације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међу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предметима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природних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наука</w:t>
            </w:r>
            <w:proofErr w:type="spellEnd"/>
            <w:r w:rsidRPr="00093B50">
              <w:rPr>
                <w:shd w:val="clear" w:color="auto" w:fill="FFFFFF"/>
              </w:rPr>
              <w:t xml:space="preserve"> (</w:t>
            </w:r>
            <w:proofErr w:type="spellStart"/>
            <w:r w:rsidRPr="00093B50">
              <w:rPr>
                <w:shd w:val="clear" w:color="auto" w:fill="FFFFFF"/>
              </w:rPr>
              <w:t>физике</w:t>
            </w:r>
            <w:proofErr w:type="spellEnd"/>
            <w:r w:rsidRPr="00093B50">
              <w:rPr>
                <w:shd w:val="clear" w:color="auto" w:fill="FFFFFF"/>
              </w:rPr>
              <w:t xml:space="preserve">, </w:t>
            </w:r>
            <w:proofErr w:type="spellStart"/>
            <w:r w:rsidRPr="00093B50">
              <w:rPr>
                <w:shd w:val="clear" w:color="auto" w:fill="FFFFFF"/>
              </w:rPr>
              <w:t>хемије</w:t>
            </w:r>
            <w:proofErr w:type="spellEnd"/>
            <w:r w:rsidRPr="00093B50">
              <w:rPr>
                <w:shd w:val="clear" w:color="auto" w:fill="FFFFFF"/>
              </w:rPr>
              <w:t xml:space="preserve"> и </w:t>
            </w:r>
            <w:proofErr w:type="spellStart"/>
            <w:r w:rsidRPr="00093B50">
              <w:rPr>
                <w:shd w:val="clear" w:color="auto" w:fill="FFFFFF"/>
              </w:rPr>
              <w:t>биологије</w:t>
            </w:r>
            <w:proofErr w:type="spellEnd"/>
            <w:r w:rsidRPr="00093B50">
              <w:rPr>
                <w:shd w:val="clear" w:color="auto" w:fill="FFFFFF"/>
              </w:rPr>
              <w:t>);</w:t>
            </w:r>
          </w:p>
          <w:p w14:paraId="417A263C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2) </w:t>
            </w:r>
            <w:proofErr w:type="spellStart"/>
            <w:r w:rsidRPr="00093B50">
              <w:rPr>
                <w:shd w:val="clear" w:color="auto" w:fill="FFFFFF"/>
              </w:rPr>
              <w:t>планирање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одржавања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угледних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предавања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из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предмета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lastRenderedPageBreak/>
              <w:t>природних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наука</w:t>
            </w:r>
            <w:proofErr w:type="spellEnd"/>
            <w:r w:rsidRPr="00093B50">
              <w:rPr>
                <w:shd w:val="clear" w:color="auto" w:fill="FFFFFF"/>
              </w:rPr>
              <w:t xml:space="preserve"> (</w:t>
            </w:r>
            <w:proofErr w:type="spellStart"/>
            <w:r w:rsidRPr="00093B50">
              <w:rPr>
                <w:shd w:val="clear" w:color="auto" w:fill="FFFFFF"/>
              </w:rPr>
              <w:t>физике</w:t>
            </w:r>
            <w:proofErr w:type="spellEnd"/>
            <w:r w:rsidRPr="00093B50">
              <w:rPr>
                <w:shd w:val="clear" w:color="auto" w:fill="FFFFFF"/>
              </w:rPr>
              <w:t xml:space="preserve">, </w:t>
            </w:r>
            <w:proofErr w:type="spellStart"/>
            <w:r w:rsidRPr="00093B50">
              <w:rPr>
                <w:shd w:val="clear" w:color="auto" w:fill="FFFFFF"/>
              </w:rPr>
              <w:t>хемије</w:t>
            </w:r>
            <w:proofErr w:type="spellEnd"/>
            <w:r w:rsidRPr="00093B50">
              <w:rPr>
                <w:shd w:val="clear" w:color="auto" w:fill="FFFFFF"/>
              </w:rPr>
              <w:t xml:space="preserve"> и </w:t>
            </w:r>
            <w:proofErr w:type="spellStart"/>
            <w:r w:rsidRPr="00093B50">
              <w:rPr>
                <w:shd w:val="clear" w:color="auto" w:fill="FFFFFF"/>
              </w:rPr>
              <w:t>биологије</w:t>
            </w:r>
            <w:proofErr w:type="spellEnd"/>
            <w:r w:rsidRPr="00093B50">
              <w:rPr>
                <w:shd w:val="clear" w:color="auto" w:fill="FFFFFF"/>
              </w:rPr>
              <w:t>);</w:t>
            </w:r>
          </w:p>
          <w:p w14:paraId="417A263D" w14:textId="77777777" w:rsidR="001A3F0D" w:rsidRPr="00093B50" w:rsidRDefault="001A3F0D"/>
          <w:p w14:paraId="417A263E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>НОВЕМБАР</w:t>
            </w:r>
          </w:p>
          <w:p w14:paraId="417A263F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1) </w:t>
            </w:r>
            <w:proofErr w:type="spellStart"/>
            <w:r w:rsidRPr="00093B50">
              <w:rPr>
                <w:shd w:val="clear" w:color="auto" w:fill="FFFFFF"/>
              </w:rPr>
              <w:t>анализа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успеха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ученика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из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предмета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природних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наука</w:t>
            </w:r>
            <w:proofErr w:type="spellEnd"/>
            <w:r w:rsidRPr="00093B50">
              <w:rPr>
                <w:shd w:val="clear" w:color="auto" w:fill="FFFFFF"/>
              </w:rPr>
              <w:t>;</w:t>
            </w:r>
          </w:p>
          <w:p w14:paraId="417A2640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2) </w:t>
            </w:r>
            <w:proofErr w:type="spellStart"/>
            <w:r w:rsidRPr="00093B50">
              <w:rPr>
                <w:shd w:val="clear" w:color="auto" w:fill="FFFFFF"/>
              </w:rPr>
              <w:t>пружање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помоћи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ученицима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који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заостају</w:t>
            </w:r>
            <w:proofErr w:type="spellEnd"/>
            <w:r w:rsidRPr="00093B50">
              <w:rPr>
                <w:shd w:val="clear" w:color="auto" w:fill="FFFFFF"/>
              </w:rPr>
              <w:t xml:space="preserve"> у </w:t>
            </w:r>
            <w:proofErr w:type="spellStart"/>
            <w:r w:rsidRPr="00093B50">
              <w:rPr>
                <w:shd w:val="clear" w:color="auto" w:fill="FFFFFF"/>
              </w:rPr>
              <w:t>раду</w:t>
            </w:r>
            <w:proofErr w:type="spellEnd"/>
            <w:r w:rsidRPr="00093B50">
              <w:rPr>
                <w:shd w:val="clear" w:color="auto" w:fill="FFFFFF"/>
              </w:rPr>
              <w:t xml:space="preserve"> и </w:t>
            </w:r>
            <w:proofErr w:type="spellStart"/>
            <w:r w:rsidRPr="00093B50">
              <w:rPr>
                <w:shd w:val="clear" w:color="auto" w:fill="FFFFFF"/>
              </w:rPr>
              <w:t>стимулисање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ученика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који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брже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напредују</w:t>
            </w:r>
            <w:proofErr w:type="spellEnd"/>
            <w:r w:rsidRPr="00093B50">
              <w:rPr>
                <w:shd w:val="clear" w:color="auto" w:fill="FFFFFF"/>
              </w:rPr>
              <w:t>;</w:t>
            </w:r>
          </w:p>
          <w:p w14:paraId="417A2641" w14:textId="77777777" w:rsidR="001A3F0D" w:rsidRPr="00093B50" w:rsidRDefault="001A3F0D"/>
          <w:p w14:paraId="417A2642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>ДЕЦЕМБАР</w:t>
            </w:r>
          </w:p>
          <w:p w14:paraId="417A2643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1) </w:t>
            </w:r>
            <w:proofErr w:type="spellStart"/>
            <w:r w:rsidRPr="00093B50">
              <w:rPr>
                <w:shd w:val="clear" w:color="auto" w:fill="FFFFFF"/>
              </w:rPr>
              <w:t>реализација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посете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манифестације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Фестивал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науке</w:t>
            </w:r>
            <w:proofErr w:type="spellEnd"/>
            <w:r w:rsidRPr="00093B50">
              <w:rPr>
                <w:shd w:val="clear" w:color="auto" w:fill="FFFFFF"/>
              </w:rPr>
              <w:t xml:space="preserve"> у </w:t>
            </w:r>
            <w:proofErr w:type="spellStart"/>
            <w:r w:rsidRPr="00093B50">
              <w:rPr>
                <w:shd w:val="clear" w:color="auto" w:fill="FFFFFF"/>
              </w:rPr>
              <w:t>Београду</w:t>
            </w:r>
            <w:proofErr w:type="spellEnd"/>
            <w:r w:rsidRPr="00093B50">
              <w:rPr>
                <w:shd w:val="clear" w:color="auto" w:fill="FFFFFF"/>
              </w:rPr>
              <w:t>;</w:t>
            </w:r>
          </w:p>
          <w:p w14:paraId="417A2644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2) </w:t>
            </w:r>
            <w:proofErr w:type="spellStart"/>
            <w:r w:rsidRPr="00093B50">
              <w:rPr>
                <w:shd w:val="clear" w:color="auto" w:fill="FFFFFF"/>
              </w:rPr>
              <w:t>предлог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тема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матурске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радове</w:t>
            </w:r>
            <w:proofErr w:type="spellEnd"/>
            <w:r w:rsidRPr="00093B50">
              <w:rPr>
                <w:shd w:val="clear" w:color="auto" w:fill="FFFFFF"/>
              </w:rPr>
              <w:t>;</w:t>
            </w:r>
          </w:p>
          <w:p w14:paraId="417A2645" w14:textId="77777777" w:rsidR="001A3F0D" w:rsidRPr="00093B50" w:rsidRDefault="001A3F0D"/>
          <w:p w14:paraId="417A2646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>ЈАНУАР</w:t>
            </w:r>
          </w:p>
          <w:p w14:paraId="417A2647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1) </w:t>
            </w:r>
            <w:proofErr w:type="spellStart"/>
            <w:r w:rsidRPr="00093B50">
              <w:rPr>
                <w:shd w:val="clear" w:color="auto" w:fill="FFFFFF"/>
              </w:rPr>
              <w:t>анализа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успеха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ученика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из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предмета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природних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наука</w:t>
            </w:r>
            <w:proofErr w:type="spellEnd"/>
            <w:r w:rsidRPr="00093B50">
              <w:rPr>
                <w:shd w:val="clear" w:color="auto" w:fill="FFFFFF"/>
              </w:rPr>
              <w:t>;</w:t>
            </w:r>
          </w:p>
          <w:p w14:paraId="417A2648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2) </w:t>
            </w:r>
            <w:proofErr w:type="spellStart"/>
            <w:r w:rsidRPr="00093B50">
              <w:rPr>
                <w:shd w:val="clear" w:color="auto" w:fill="FFFFFF"/>
              </w:rPr>
              <w:t>анализа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резултата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рада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слабијим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ученицима</w:t>
            </w:r>
            <w:proofErr w:type="spellEnd"/>
            <w:r w:rsidRPr="00093B50">
              <w:rPr>
                <w:shd w:val="clear" w:color="auto" w:fill="FFFFFF"/>
              </w:rPr>
              <w:t xml:space="preserve"> у </w:t>
            </w:r>
            <w:proofErr w:type="spellStart"/>
            <w:r w:rsidRPr="00093B50">
              <w:rPr>
                <w:shd w:val="clear" w:color="auto" w:fill="FFFFFF"/>
              </w:rPr>
              <w:t>оквиру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допунске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наставе</w:t>
            </w:r>
            <w:proofErr w:type="spellEnd"/>
            <w:r w:rsidRPr="00093B50">
              <w:rPr>
                <w:shd w:val="clear" w:color="auto" w:fill="FFFFFF"/>
              </w:rPr>
              <w:t>;</w:t>
            </w:r>
          </w:p>
          <w:p w14:paraId="417A2649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3) </w:t>
            </w:r>
            <w:proofErr w:type="spellStart"/>
            <w:r w:rsidRPr="00093B50">
              <w:rPr>
                <w:shd w:val="clear" w:color="auto" w:fill="FFFFFF"/>
              </w:rPr>
              <w:t>планирање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писмених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вежби</w:t>
            </w:r>
            <w:proofErr w:type="spellEnd"/>
            <w:r w:rsidRPr="00093B50">
              <w:rPr>
                <w:shd w:val="clear" w:color="auto" w:fill="FFFFFF"/>
              </w:rPr>
              <w:t xml:space="preserve"> и </w:t>
            </w:r>
            <w:proofErr w:type="spellStart"/>
            <w:r w:rsidRPr="00093B50">
              <w:rPr>
                <w:shd w:val="clear" w:color="auto" w:fill="FFFFFF"/>
              </w:rPr>
              <w:t>контролних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задатака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друго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полугодиште</w:t>
            </w:r>
            <w:proofErr w:type="spellEnd"/>
            <w:r w:rsidRPr="00093B50">
              <w:rPr>
                <w:shd w:val="clear" w:color="auto" w:fill="FFFFFF"/>
              </w:rPr>
              <w:t>;</w:t>
            </w:r>
          </w:p>
          <w:p w14:paraId="417A264A" w14:textId="77777777" w:rsidR="001A3F0D" w:rsidRPr="00093B50" w:rsidRDefault="001A3F0D"/>
          <w:p w14:paraId="417A264B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>ФЕБРУАР</w:t>
            </w:r>
          </w:p>
          <w:p w14:paraId="417A264C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1) </w:t>
            </w:r>
            <w:proofErr w:type="spellStart"/>
            <w:r w:rsidRPr="00093B50">
              <w:rPr>
                <w:shd w:val="clear" w:color="auto" w:fill="FFFFFF"/>
              </w:rPr>
              <w:t>организација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школских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такмичења</w:t>
            </w:r>
            <w:proofErr w:type="spellEnd"/>
            <w:r w:rsidRPr="00093B50">
              <w:rPr>
                <w:shd w:val="clear" w:color="auto" w:fill="FFFFFF"/>
              </w:rPr>
              <w:t xml:space="preserve"> и </w:t>
            </w:r>
            <w:proofErr w:type="spellStart"/>
            <w:r w:rsidRPr="00093B50">
              <w:rPr>
                <w:shd w:val="clear" w:color="auto" w:fill="FFFFFF"/>
              </w:rPr>
              <w:t>план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учешћа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општинским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такмичењима</w:t>
            </w:r>
            <w:proofErr w:type="spellEnd"/>
            <w:r w:rsidRPr="00093B50">
              <w:rPr>
                <w:shd w:val="clear" w:color="auto" w:fill="FFFFFF"/>
              </w:rPr>
              <w:t>;</w:t>
            </w:r>
          </w:p>
          <w:p w14:paraId="417A264D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2) </w:t>
            </w:r>
            <w:proofErr w:type="spellStart"/>
            <w:r w:rsidRPr="00093B50">
              <w:rPr>
                <w:shd w:val="clear" w:color="auto" w:fill="FFFFFF"/>
              </w:rPr>
              <w:t>анализа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примене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напредних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технологија</w:t>
            </w:r>
            <w:proofErr w:type="spellEnd"/>
            <w:r w:rsidRPr="00093B50">
              <w:rPr>
                <w:shd w:val="clear" w:color="auto" w:fill="FFFFFF"/>
              </w:rPr>
              <w:t xml:space="preserve"> у </w:t>
            </w:r>
            <w:proofErr w:type="spellStart"/>
            <w:r w:rsidRPr="00093B50">
              <w:rPr>
                <w:shd w:val="clear" w:color="auto" w:fill="FFFFFF"/>
              </w:rPr>
              <w:t>образовању</w:t>
            </w:r>
            <w:proofErr w:type="spellEnd"/>
            <w:r w:rsidRPr="00093B50">
              <w:rPr>
                <w:shd w:val="clear" w:color="auto" w:fill="FFFFFF"/>
              </w:rPr>
              <w:t>;</w:t>
            </w:r>
          </w:p>
          <w:p w14:paraId="417A264E" w14:textId="77777777" w:rsidR="001A3F0D" w:rsidRPr="00093B50" w:rsidRDefault="001A3F0D"/>
          <w:p w14:paraId="417A264F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>МАРТ</w:t>
            </w:r>
          </w:p>
          <w:p w14:paraId="417A2650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1) </w:t>
            </w:r>
            <w:proofErr w:type="spellStart"/>
            <w:r w:rsidRPr="00093B50">
              <w:rPr>
                <w:shd w:val="clear" w:color="auto" w:fill="FFFFFF"/>
              </w:rPr>
              <w:t>анализа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реализације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лабораторијских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вежби</w:t>
            </w:r>
            <w:proofErr w:type="spellEnd"/>
            <w:r w:rsidRPr="00093B50">
              <w:rPr>
                <w:shd w:val="clear" w:color="auto" w:fill="FFFFFF"/>
              </w:rPr>
              <w:t xml:space="preserve"> и </w:t>
            </w:r>
            <w:proofErr w:type="spellStart"/>
            <w:r w:rsidRPr="00093B50">
              <w:rPr>
                <w:shd w:val="clear" w:color="auto" w:fill="FFFFFF"/>
              </w:rPr>
              <w:t>пројеката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из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предмета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природних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наука</w:t>
            </w:r>
            <w:proofErr w:type="spellEnd"/>
            <w:r w:rsidRPr="00093B50">
              <w:rPr>
                <w:shd w:val="clear" w:color="auto" w:fill="FFFFFF"/>
              </w:rPr>
              <w:t xml:space="preserve"> и </w:t>
            </w:r>
            <w:proofErr w:type="spellStart"/>
            <w:r w:rsidRPr="00093B50">
              <w:rPr>
                <w:shd w:val="clear" w:color="auto" w:fill="FFFFFF"/>
              </w:rPr>
              <w:t>предлози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побољшање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рада</w:t>
            </w:r>
            <w:proofErr w:type="spellEnd"/>
            <w:r w:rsidRPr="00093B50">
              <w:rPr>
                <w:shd w:val="clear" w:color="auto" w:fill="FFFFFF"/>
              </w:rPr>
              <w:t>;</w:t>
            </w:r>
          </w:p>
          <w:p w14:paraId="417A2651" w14:textId="77777777" w:rsidR="001A3F0D" w:rsidRPr="00093B50" w:rsidRDefault="001A3F0D"/>
          <w:p w14:paraId="417A2652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>АПРИЛ</w:t>
            </w:r>
          </w:p>
          <w:p w14:paraId="417A2653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1) </w:t>
            </w:r>
            <w:proofErr w:type="spellStart"/>
            <w:r w:rsidRPr="00093B50">
              <w:rPr>
                <w:shd w:val="clear" w:color="auto" w:fill="FFFFFF"/>
              </w:rPr>
              <w:t>анализа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успеха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ученика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из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предмета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природних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наука</w:t>
            </w:r>
            <w:proofErr w:type="spellEnd"/>
            <w:r w:rsidRPr="00093B50">
              <w:rPr>
                <w:shd w:val="clear" w:color="auto" w:fill="FFFFFF"/>
              </w:rPr>
              <w:t>;</w:t>
            </w:r>
          </w:p>
          <w:p w14:paraId="417A2654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2) </w:t>
            </w:r>
            <w:proofErr w:type="spellStart"/>
            <w:r w:rsidRPr="00093B50">
              <w:rPr>
                <w:shd w:val="clear" w:color="auto" w:fill="FFFFFF"/>
              </w:rPr>
              <w:t>предузимање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мера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пружање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помоћи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ученицима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који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заостају</w:t>
            </w:r>
            <w:proofErr w:type="spellEnd"/>
            <w:r w:rsidRPr="00093B50">
              <w:rPr>
                <w:shd w:val="clear" w:color="auto" w:fill="FFFFFF"/>
              </w:rPr>
              <w:t xml:space="preserve"> у </w:t>
            </w:r>
            <w:proofErr w:type="spellStart"/>
            <w:r w:rsidRPr="00093B50">
              <w:rPr>
                <w:shd w:val="clear" w:color="auto" w:fill="FFFFFF"/>
              </w:rPr>
              <w:t>раду</w:t>
            </w:r>
            <w:proofErr w:type="spellEnd"/>
            <w:r w:rsidRPr="00093B50">
              <w:rPr>
                <w:shd w:val="clear" w:color="auto" w:fill="FFFFFF"/>
              </w:rPr>
              <w:t>;</w:t>
            </w:r>
          </w:p>
          <w:p w14:paraId="417A2655" w14:textId="77777777" w:rsidR="001A3F0D" w:rsidRPr="00093B50" w:rsidRDefault="001A3F0D"/>
          <w:p w14:paraId="417A2656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>МАЈ</w:t>
            </w:r>
          </w:p>
          <w:p w14:paraId="417A2657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1) </w:t>
            </w:r>
            <w:proofErr w:type="spellStart"/>
            <w:r w:rsidRPr="00093B50">
              <w:rPr>
                <w:shd w:val="clear" w:color="auto" w:fill="FFFFFF"/>
              </w:rPr>
              <w:t>подела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задужења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поводом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матуре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ученика</w:t>
            </w:r>
            <w:proofErr w:type="spellEnd"/>
            <w:r w:rsidRPr="00093B50">
              <w:rPr>
                <w:shd w:val="clear" w:color="auto" w:fill="FFFFFF"/>
              </w:rPr>
              <w:t>;</w:t>
            </w:r>
          </w:p>
          <w:p w14:paraId="417A2658" w14:textId="77777777" w:rsidR="001A3F0D" w:rsidRPr="00093B50" w:rsidRDefault="001A3F0D"/>
          <w:p w14:paraId="417A2659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>ЈУН</w:t>
            </w:r>
          </w:p>
          <w:p w14:paraId="417A265A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1) </w:t>
            </w:r>
            <w:proofErr w:type="spellStart"/>
            <w:r w:rsidRPr="00093B50">
              <w:rPr>
                <w:shd w:val="clear" w:color="auto" w:fill="FFFFFF"/>
              </w:rPr>
              <w:t>анализа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успеха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ученика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из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предмета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природних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наука</w:t>
            </w:r>
            <w:proofErr w:type="spellEnd"/>
            <w:r w:rsidRPr="00093B50">
              <w:rPr>
                <w:shd w:val="clear" w:color="auto" w:fill="FFFFFF"/>
              </w:rPr>
              <w:t xml:space="preserve"> и </w:t>
            </w:r>
            <w:proofErr w:type="spellStart"/>
            <w:r w:rsidRPr="00093B50">
              <w:rPr>
                <w:shd w:val="clear" w:color="auto" w:fill="FFFFFF"/>
              </w:rPr>
              <w:t>мере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побољшања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наредну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школску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годину</w:t>
            </w:r>
            <w:proofErr w:type="spellEnd"/>
            <w:r w:rsidRPr="00093B50">
              <w:rPr>
                <w:shd w:val="clear" w:color="auto" w:fill="FFFFFF"/>
              </w:rPr>
              <w:t>;</w:t>
            </w:r>
          </w:p>
          <w:p w14:paraId="417A265B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2) </w:t>
            </w:r>
            <w:proofErr w:type="spellStart"/>
            <w:r w:rsidRPr="00093B50">
              <w:rPr>
                <w:shd w:val="clear" w:color="auto" w:fill="FFFFFF"/>
              </w:rPr>
              <w:t>анализа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угледних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часова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из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предмета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природних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наука</w:t>
            </w:r>
            <w:proofErr w:type="spellEnd"/>
            <w:r w:rsidRPr="00093B50">
              <w:rPr>
                <w:shd w:val="clear" w:color="auto" w:fill="FFFFFF"/>
              </w:rPr>
              <w:t xml:space="preserve"> и </w:t>
            </w:r>
            <w:proofErr w:type="spellStart"/>
            <w:r w:rsidRPr="00093B50">
              <w:rPr>
                <w:shd w:val="clear" w:color="auto" w:fill="FFFFFF"/>
              </w:rPr>
              <w:t>измена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метода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рада</w:t>
            </w:r>
            <w:proofErr w:type="spellEnd"/>
            <w:r w:rsidRPr="00093B50">
              <w:rPr>
                <w:shd w:val="clear" w:color="auto" w:fill="FFFFFF"/>
              </w:rPr>
              <w:t>;</w:t>
            </w:r>
          </w:p>
          <w:p w14:paraId="417A265C" w14:textId="77777777" w:rsidR="001A3F0D" w:rsidRPr="00093B50" w:rsidRDefault="001A3F0D"/>
          <w:p w14:paraId="417A265D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>АВГУСТ</w:t>
            </w:r>
          </w:p>
          <w:p w14:paraId="417A265E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1) </w:t>
            </w:r>
            <w:proofErr w:type="spellStart"/>
            <w:r w:rsidRPr="00093B50">
              <w:rPr>
                <w:shd w:val="clear" w:color="auto" w:fill="FFFFFF"/>
              </w:rPr>
              <w:t>предлог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плана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рада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наредну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школску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годину</w:t>
            </w:r>
            <w:proofErr w:type="spellEnd"/>
            <w:r w:rsidRPr="00093B50">
              <w:rPr>
                <w:shd w:val="clear" w:color="auto" w:fill="FFFFFF"/>
              </w:rPr>
              <w:t>;</w:t>
            </w:r>
          </w:p>
          <w:p w14:paraId="417A265F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2) </w:t>
            </w:r>
            <w:proofErr w:type="spellStart"/>
            <w:r w:rsidRPr="00093B50">
              <w:rPr>
                <w:shd w:val="clear" w:color="auto" w:fill="FFFFFF"/>
              </w:rPr>
              <w:t>избор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председника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Стручног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већа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природних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наука</w:t>
            </w:r>
            <w:proofErr w:type="spellEnd"/>
            <w:r w:rsidRPr="00093B50">
              <w:rPr>
                <w:shd w:val="clear" w:color="auto" w:fill="FFFFFF"/>
              </w:rPr>
              <w:t>;</w:t>
            </w:r>
          </w:p>
          <w:p w14:paraId="417A2660" w14:textId="77777777" w:rsidR="001A3F0D" w:rsidRPr="00093B50" w:rsidRDefault="001A3F0D"/>
          <w:p w14:paraId="417A2661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r w:rsidRPr="00093B50">
              <w:rPr>
                <w:shd w:val="clear" w:color="auto" w:fill="FFFFFF"/>
              </w:rPr>
              <w:t xml:space="preserve">2) </w:t>
            </w:r>
            <w:proofErr w:type="spellStart"/>
            <w:r w:rsidRPr="00093B50">
              <w:rPr>
                <w:shd w:val="clear" w:color="auto" w:fill="FFFFFF"/>
              </w:rPr>
              <w:t>Председник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Стручног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већа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природних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наука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за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школску</w:t>
            </w:r>
            <w:proofErr w:type="spellEnd"/>
            <w:r w:rsidRPr="00093B50">
              <w:rPr>
                <w:shd w:val="clear" w:color="auto" w:fill="FFFFFF"/>
              </w:rPr>
              <w:t xml:space="preserve"> 2025/26. </w:t>
            </w:r>
            <w:proofErr w:type="spellStart"/>
            <w:r w:rsidRPr="00093B50">
              <w:rPr>
                <w:shd w:val="clear" w:color="auto" w:fill="FFFFFF"/>
              </w:rPr>
              <w:t>годину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је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наставница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хемије</w:t>
            </w:r>
            <w:proofErr w:type="spellEnd"/>
            <w:r w:rsidRPr="00093B50">
              <w:rPr>
                <w:shd w:val="clear" w:color="auto" w:fill="FFFFFF"/>
              </w:rPr>
              <w:t xml:space="preserve">, </w:t>
            </w:r>
            <w:proofErr w:type="spellStart"/>
            <w:r w:rsidRPr="00093B50">
              <w:rPr>
                <w:shd w:val="clear" w:color="auto" w:fill="FFFFFF"/>
              </w:rPr>
              <w:t>Оливера</w:t>
            </w:r>
            <w:proofErr w:type="spellEnd"/>
            <w:r w:rsidRPr="00093B50">
              <w:rPr>
                <w:shd w:val="clear" w:color="auto" w:fill="FFFFFF"/>
              </w:rPr>
              <w:t xml:space="preserve"> </w:t>
            </w:r>
            <w:proofErr w:type="spellStart"/>
            <w:r w:rsidRPr="00093B50">
              <w:rPr>
                <w:shd w:val="clear" w:color="auto" w:fill="FFFFFF"/>
              </w:rPr>
              <w:t>Коларо</w:t>
            </w:r>
            <w:proofErr w:type="spellEnd"/>
            <w:r w:rsidRPr="00093B50">
              <w:rPr>
                <w:shd w:val="clear" w:color="auto" w:fill="FFFFFF"/>
              </w:rPr>
              <w:t>.</w:t>
            </w:r>
          </w:p>
        </w:tc>
      </w:tr>
      <w:tr w:rsidR="001A3F0D" w:rsidRPr="00093B50" w14:paraId="417A2665" w14:textId="77777777" w:rsidTr="001A3F0D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A2663" w14:textId="77777777" w:rsidR="001A3F0D" w:rsidRPr="00093B50" w:rsidRDefault="001A3F0D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93B50">
              <w:t>Избор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председника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Стручног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већа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природних</w:t>
            </w:r>
            <w:proofErr w:type="spellEnd"/>
            <w:r w:rsidRPr="00093B50">
              <w:t xml:space="preserve"> </w:t>
            </w:r>
            <w:proofErr w:type="spellStart"/>
            <w:r w:rsidRPr="00093B50">
              <w:t>наука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664" w14:textId="77777777" w:rsidR="001A3F0D" w:rsidRPr="00093B50" w:rsidRDefault="001A3F0D"/>
        </w:tc>
      </w:tr>
    </w:tbl>
    <w:p w14:paraId="417A2666" w14:textId="77777777" w:rsidR="00093B50" w:rsidRDefault="001A3F0D" w:rsidP="00231C6A">
      <w:pPr>
        <w:pStyle w:val="Normal7"/>
        <w:jc w:val="both"/>
        <w:rPr>
          <w:rFonts w:ascii="Times New Roman" w:hAnsi="Times New Roman" w:cs="Times New Roman"/>
          <w:sz w:val="24"/>
          <w:szCs w:val="24"/>
        </w:rPr>
      </w:pPr>
      <w:r w:rsidRPr="001A3F0D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1A3F0D">
        <w:rPr>
          <w:rFonts w:ascii="Times New Roman" w:hAnsi="Times New Roman" w:cs="Times New Roman"/>
          <w:sz w:val="24"/>
          <w:szCs w:val="24"/>
        </w:rPr>
        <w:t>Извештај</w:t>
      </w:r>
      <w:proofErr w:type="spellEnd"/>
      <w:r w:rsidRPr="001A3F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3F0D">
        <w:rPr>
          <w:rFonts w:ascii="Times New Roman" w:hAnsi="Times New Roman" w:cs="Times New Roman"/>
          <w:sz w:val="24"/>
          <w:szCs w:val="24"/>
        </w:rPr>
        <w:t>саставила</w:t>
      </w:r>
      <w:proofErr w:type="spellEnd"/>
      <w:r w:rsidRPr="001A3F0D">
        <w:rPr>
          <w:rFonts w:ascii="Times New Roman" w:hAnsi="Times New Roman" w:cs="Times New Roman"/>
          <w:sz w:val="24"/>
          <w:szCs w:val="24"/>
        </w:rPr>
        <w:t>,</w:t>
      </w:r>
    </w:p>
    <w:p w14:paraId="417A2667" w14:textId="77777777" w:rsidR="00231C6A" w:rsidRPr="00630BDA" w:rsidRDefault="001A3F0D" w:rsidP="00231C6A">
      <w:pPr>
        <w:pStyle w:val="Normal7"/>
        <w:jc w:val="both"/>
      </w:pPr>
      <w:r w:rsidRPr="001A3F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3F0D">
        <w:rPr>
          <w:rFonts w:ascii="Times New Roman" w:hAnsi="Times New Roman" w:cs="Times New Roman"/>
          <w:sz w:val="24"/>
          <w:szCs w:val="24"/>
        </w:rPr>
        <w:t>ВањаТокалић</w:t>
      </w:r>
      <w:proofErr w:type="spellEnd"/>
      <w:r w:rsidRPr="001A3F0D">
        <w:rPr>
          <w:rFonts w:ascii="Times New Roman" w:hAnsi="Times New Roman" w:cs="Times New Roman"/>
          <w:sz w:val="24"/>
          <w:szCs w:val="24"/>
        </w:rPr>
        <w:br/>
      </w:r>
      <w:r w:rsidRPr="001A3F0D">
        <w:rPr>
          <w:rFonts w:ascii="Times New Roman" w:hAnsi="Times New Roman" w:cs="Times New Roman"/>
          <w:sz w:val="24"/>
          <w:szCs w:val="24"/>
        </w:rPr>
        <w:br/>
      </w:r>
      <w:r w:rsidRPr="001A3F0D">
        <w:rPr>
          <w:rFonts w:ascii="Times New Roman" w:hAnsi="Times New Roman" w:cs="Times New Roman"/>
          <w:sz w:val="24"/>
          <w:szCs w:val="24"/>
        </w:rPr>
        <w:br/>
      </w:r>
      <w:r w:rsidRPr="001A3F0D">
        <w:rPr>
          <w:rFonts w:ascii="Times New Roman" w:hAnsi="Times New Roman" w:cs="Times New Roman"/>
          <w:sz w:val="24"/>
          <w:szCs w:val="24"/>
        </w:rPr>
        <w:lastRenderedPageBreak/>
        <w:br/>
      </w:r>
    </w:p>
    <w:p w14:paraId="417A2668" w14:textId="77777777" w:rsidR="005D3EBE" w:rsidRDefault="0021306B" w:rsidP="00DD50D3">
      <w:pPr>
        <w:pStyle w:val="Naslov3"/>
        <w:ind w:left="45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</w:t>
      </w:r>
      <w:r w:rsidR="00DB3E30" w:rsidRPr="00253642">
        <w:rPr>
          <w:rFonts w:ascii="Times New Roman" w:hAnsi="Times New Roman" w:cs="Times New Roman"/>
          <w:color w:val="auto"/>
        </w:rPr>
        <w:t>.5.</w:t>
      </w:r>
      <w:r w:rsidR="003D419C" w:rsidRPr="00253642">
        <w:rPr>
          <w:rFonts w:ascii="Times New Roman" w:hAnsi="Times New Roman" w:cs="Times New Roman"/>
          <w:color w:val="auto"/>
        </w:rPr>
        <w:t xml:space="preserve">Извештај о </w:t>
      </w:r>
      <w:proofErr w:type="spellStart"/>
      <w:r w:rsidR="003D419C" w:rsidRPr="00253642">
        <w:rPr>
          <w:rFonts w:ascii="Times New Roman" w:hAnsi="Times New Roman" w:cs="Times New Roman"/>
          <w:color w:val="auto"/>
        </w:rPr>
        <w:t>раду</w:t>
      </w:r>
      <w:proofErr w:type="spellEnd"/>
      <w:r w:rsidR="003D419C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A13623" w:rsidRPr="00253642">
        <w:rPr>
          <w:rFonts w:ascii="Times New Roman" w:hAnsi="Times New Roman" w:cs="Times New Roman"/>
          <w:color w:val="auto"/>
        </w:rPr>
        <w:t>Стручног</w:t>
      </w:r>
      <w:proofErr w:type="spellEnd"/>
      <w:r w:rsidR="00A13623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A13623" w:rsidRPr="00253642">
        <w:rPr>
          <w:rFonts w:ascii="Times New Roman" w:hAnsi="Times New Roman" w:cs="Times New Roman"/>
          <w:color w:val="auto"/>
        </w:rPr>
        <w:t>већа</w:t>
      </w:r>
      <w:proofErr w:type="spellEnd"/>
      <w:r w:rsidR="00A13623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A13623" w:rsidRPr="00253642">
        <w:rPr>
          <w:rFonts w:ascii="Times New Roman" w:hAnsi="Times New Roman" w:cs="Times New Roman"/>
          <w:color w:val="auto"/>
        </w:rPr>
        <w:t>историје</w:t>
      </w:r>
      <w:proofErr w:type="spellEnd"/>
      <w:r w:rsidR="00A13623" w:rsidRPr="00253642">
        <w:rPr>
          <w:rFonts w:ascii="Times New Roman" w:hAnsi="Times New Roman" w:cs="Times New Roman"/>
          <w:color w:val="auto"/>
        </w:rPr>
        <w:t xml:space="preserve"> и </w:t>
      </w:r>
      <w:proofErr w:type="spellStart"/>
      <w:r w:rsidR="00A13623" w:rsidRPr="00253642">
        <w:rPr>
          <w:rFonts w:ascii="Times New Roman" w:hAnsi="Times New Roman" w:cs="Times New Roman"/>
          <w:color w:val="auto"/>
        </w:rPr>
        <w:t>географије</w:t>
      </w:r>
      <w:proofErr w:type="spellEnd"/>
      <w:r w:rsidR="00A13623" w:rsidRPr="00253642">
        <w:rPr>
          <w:rFonts w:ascii="Times New Roman" w:hAnsi="Times New Roman" w:cs="Times New Roman"/>
          <w:color w:val="auto"/>
        </w:rPr>
        <w:t xml:space="preserve"> </w:t>
      </w:r>
    </w:p>
    <w:p w14:paraId="417A2669" w14:textId="77777777" w:rsidR="00DD50D3" w:rsidRDefault="00DD50D3" w:rsidP="00DD50D3"/>
    <w:p w14:paraId="417A266A" w14:textId="77777777" w:rsidR="00DD50D3" w:rsidRDefault="00DD50D3" w:rsidP="00DD50D3"/>
    <w:p w14:paraId="417A266B" w14:textId="77777777" w:rsidR="00A27C58" w:rsidRDefault="00A27C58" w:rsidP="00DD50D3"/>
    <w:p w14:paraId="417A266C" w14:textId="77777777" w:rsidR="00F10B61" w:rsidRPr="00265EC0" w:rsidRDefault="00F10B61" w:rsidP="00F06323">
      <w:pPr>
        <w:jc w:val="both"/>
      </w:pPr>
      <w:proofErr w:type="spellStart"/>
      <w:r w:rsidRPr="00265EC0">
        <w:t>Чланови</w:t>
      </w:r>
      <w:proofErr w:type="spellEnd"/>
      <w:r w:rsidRPr="00265EC0">
        <w:t xml:space="preserve"> </w:t>
      </w:r>
      <w:proofErr w:type="spellStart"/>
      <w:r w:rsidRPr="00265EC0">
        <w:t>Стручног</w:t>
      </w:r>
      <w:proofErr w:type="spellEnd"/>
      <w:r w:rsidRPr="00265EC0">
        <w:t xml:space="preserve"> </w:t>
      </w:r>
      <w:proofErr w:type="spellStart"/>
      <w:r w:rsidRPr="00265EC0">
        <w:t>већа</w:t>
      </w:r>
      <w:proofErr w:type="spellEnd"/>
      <w:r w:rsidRPr="00265EC0">
        <w:t xml:space="preserve"> </w:t>
      </w:r>
      <w:proofErr w:type="spellStart"/>
      <w:r w:rsidRPr="00265EC0">
        <w:t>су</w:t>
      </w:r>
      <w:proofErr w:type="spellEnd"/>
      <w:r w:rsidRPr="00265EC0">
        <w:t xml:space="preserve"> </w:t>
      </w:r>
      <w:proofErr w:type="spellStart"/>
      <w:r w:rsidRPr="00265EC0">
        <w:t>наставници</w:t>
      </w:r>
      <w:proofErr w:type="spellEnd"/>
      <w:r w:rsidR="00F06323">
        <w:t xml:space="preserve"> </w:t>
      </w:r>
      <w:proofErr w:type="spellStart"/>
      <w:r w:rsidRPr="00265EC0">
        <w:t>Мирјана</w:t>
      </w:r>
      <w:proofErr w:type="spellEnd"/>
      <w:r w:rsidRPr="00265EC0">
        <w:t xml:space="preserve"> Живковић,</w:t>
      </w:r>
      <w:r w:rsidR="00F06323">
        <w:t xml:space="preserve"> </w:t>
      </w:r>
      <w:proofErr w:type="spellStart"/>
      <w:r w:rsidRPr="00265EC0">
        <w:t>Данка</w:t>
      </w:r>
      <w:proofErr w:type="spellEnd"/>
      <w:r w:rsidRPr="00265EC0">
        <w:t xml:space="preserve"> Војиновић,</w:t>
      </w:r>
      <w:r w:rsidR="00F06323">
        <w:t xml:space="preserve"> </w:t>
      </w:r>
      <w:proofErr w:type="spellStart"/>
      <w:r w:rsidRPr="00265EC0">
        <w:t>Весна</w:t>
      </w:r>
      <w:proofErr w:type="spellEnd"/>
      <w:r w:rsidRPr="00265EC0">
        <w:t xml:space="preserve"> </w:t>
      </w:r>
      <w:proofErr w:type="spellStart"/>
      <w:r w:rsidRPr="00265EC0">
        <w:t>Тодосијевић,Сања</w:t>
      </w:r>
      <w:proofErr w:type="spellEnd"/>
      <w:r w:rsidRPr="00265EC0">
        <w:t xml:space="preserve"> </w:t>
      </w:r>
      <w:proofErr w:type="spellStart"/>
      <w:r w:rsidRPr="00265EC0">
        <w:t>Чеперковић</w:t>
      </w:r>
      <w:proofErr w:type="spellEnd"/>
      <w:r w:rsidRPr="00265EC0">
        <w:t xml:space="preserve"> и </w:t>
      </w:r>
      <w:proofErr w:type="spellStart"/>
      <w:r w:rsidRPr="00265EC0">
        <w:t>Лана</w:t>
      </w:r>
      <w:proofErr w:type="spellEnd"/>
      <w:r w:rsidRPr="00265EC0">
        <w:t xml:space="preserve"> </w:t>
      </w:r>
      <w:proofErr w:type="spellStart"/>
      <w:r w:rsidRPr="00265EC0">
        <w:t>Николић.Сви</w:t>
      </w:r>
      <w:proofErr w:type="spellEnd"/>
      <w:r w:rsidRPr="00265EC0">
        <w:t xml:space="preserve"> </w:t>
      </w:r>
      <w:proofErr w:type="spellStart"/>
      <w:r w:rsidRPr="00265EC0">
        <w:t>су</w:t>
      </w:r>
      <w:proofErr w:type="spellEnd"/>
      <w:r w:rsidRPr="00265EC0">
        <w:t xml:space="preserve"> </w:t>
      </w:r>
      <w:proofErr w:type="spellStart"/>
      <w:r w:rsidRPr="00265EC0">
        <w:t>током</w:t>
      </w:r>
      <w:proofErr w:type="spellEnd"/>
      <w:r w:rsidRPr="00265EC0">
        <w:t xml:space="preserve"> </w:t>
      </w:r>
      <w:proofErr w:type="spellStart"/>
      <w:r w:rsidRPr="00265EC0">
        <w:t>године</w:t>
      </w:r>
      <w:proofErr w:type="spellEnd"/>
      <w:r w:rsidRPr="00265EC0">
        <w:t xml:space="preserve"> </w:t>
      </w:r>
      <w:proofErr w:type="spellStart"/>
      <w:r w:rsidRPr="00265EC0">
        <w:t>учествовали</w:t>
      </w:r>
      <w:proofErr w:type="spellEnd"/>
      <w:r w:rsidRPr="00265EC0">
        <w:t xml:space="preserve"> </w:t>
      </w:r>
      <w:proofErr w:type="spellStart"/>
      <w:r w:rsidRPr="00265EC0">
        <w:t>на</w:t>
      </w:r>
      <w:proofErr w:type="spellEnd"/>
      <w:r w:rsidRPr="00265EC0">
        <w:t xml:space="preserve"> </w:t>
      </w:r>
      <w:proofErr w:type="spellStart"/>
      <w:r w:rsidRPr="00265EC0">
        <w:t>седницама</w:t>
      </w:r>
      <w:proofErr w:type="spellEnd"/>
      <w:r w:rsidR="00F06323">
        <w:t xml:space="preserve"> </w:t>
      </w:r>
      <w:r w:rsidRPr="00265EC0">
        <w:t>,</w:t>
      </w:r>
      <w:proofErr w:type="spellStart"/>
      <w:r w:rsidRPr="00265EC0">
        <w:t>када</w:t>
      </w:r>
      <w:proofErr w:type="spellEnd"/>
      <w:r w:rsidRPr="00265EC0">
        <w:t xml:space="preserve"> </w:t>
      </w:r>
      <w:proofErr w:type="spellStart"/>
      <w:r w:rsidRPr="00265EC0">
        <w:t>биле</w:t>
      </w:r>
      <w:proofErr w:type="spellEnd"/>
      <w:r w:rsidRPr="00265EC0">
        <w:t xml:space="preserve"> </w:t>
      </w:r>
      <w:proofErr w:type="spellStart"/>
      <w:r w:rsidRPr="00265EC0">
        <w:t>одржаване</w:t>
      </w:r>
      <w:proofErr w:type="spellEnd"/>
      <w:r w:rsidRPr="00265EC0">
        <w:t>.</w:t>
      </w:r>
    </w:p>
    <w:p w14:paraId="417A266D" w14:textId="77777777" w:rsidR="00F10B61" w:rsidRPr="00265EC0" w:rsidRDefault="00F10B61" w:rsidP="00F06323">
      <w:pPr>
        <w:jc w:val="both"/>
      </w:pPr>
      <w:proofErr w:type="spellStart"/>
      <w:r w:rsidRPr="00265EC0">
        <w:t>Током</w:t>
      </w:r>
      <w:proofErr w:type="spellEnd"/>
      <w:r w:rsidRPr="00265EC0">
        <w:t xml:space="preserve"> </w:t>
      </w:r>
      <w:proofErr w:type="spellStart"/>
      <w:r w:rsidRPr="00265EC0">
        <w:t>првог</w:t>
      </w:r>
      <w:proofErr w:type="spellEnd"/>
      <w:r w:rsidRPr="00265EC0">
        <w:t xml:space="preserve"> </w:t>
      </w:r>
      <w:proofErr w:type="spellStart"/>
      <w:r w:rsidRPr="00265EC0">
        <w:t>полугодишта</w:t>
      </w:r>
      <w:proofErr w:type="spellEnd"/>
      <w:r w:rsidRPr="00265EC0">
        <w:t>,</w:t>
      </w:r>
      <w:r w:rsidR="00F06323">
        <w:t xml:space="preserve"> </w:t>
      </w:r>
      <w:proofErr w:type="spellStart"/>
      <w:r w:rsidRPr="00265EC0">
        <w:t>све</w:t>
      </w:r>
      <w:proofErr w:type="spellEnd"/>
      <w:r w:rsidRPr="00265EC0">
        <w:t xml:space="preserve"> </w:t>
      </w:r>
      <w:proofErr w:type="spellStart"/>
      <w:r w:rsidRPr="00265EC0">
        <w:t>до</w:t>
      </w:r>
      <w:proofErr w:type="spellEnd"/>
      <w:r w:rsidRPr="00265EC0">
        <w:t xml:space="preserve"> </w:t>
      </w:r>
      <w:proofErr w:type="spellStart"/>
      <w:r w:rsidRPr="00265EC0">
        <w:t>краја</w:t>
      </w:r>
      <w:proofErr w:type="spellEnd"/>
      <w:r w:rsidRPr="00265EC0">
        <w:t xml:space="preserve"> </w:t>
      </w:r>
      <w:proofErr w:type="spellStart"/>
      <w:r w:rsidRPr="00265EC0">
        <w:t>децембра</w:t>
      </w:r>
      <w:proofErr w:type="spellEnd"/>
      <w:r w:rsidRPr="00265EC0">
        <w:t>,</w:t>
      </w:r>
      <w:r w:rsidR="00F06323">
        <w:t xml:space="preserve"> </w:t>
      </w:r>
      <w:proofErr w:type="spellStart"/>
      <w:r w:rsidRPr="00265EC0">
        <w:t>настава</w:t>
      </w:r>
      <w:proofErr w:type="spellEnd"/>
      <w:r w:rsidRPr="00265EC0">
        <w:t xml:space="preserve"> </w:t>
      </w:r>
      <w:proofErr w:type="spellStart"/>
      <w:r w:rsidRPr="00265EC0">
        <w:t>је</w:t>
      </w:r>
      <w:proofErr w:type="spellEnd"/>
      <w:r w:rsidRPr="00265EC0">
        <w:t xml:space="preserve"> </w:t>
      </w:r>
      <w:proofErr w:type="spellStart"/>
      <w:r w:rsidRPr="00265EC0">
        <w:t>одржавана</w:t>
      </w:r>
      <w:proofErr w:type="spellEnd"/>
      <w:r w:rsidRPr="00265EC0">
        <w:t xml:space="preserve"> </w:t>
      </w:r>
      <w:proofErr w:type="spellStart"/>
      <w:r w:rsidRPr="00265EC0">
        <w:t>регуларно</w:t>
      </w:r>
      <w:proofErr w:type="spellEnd"/>
      <w:r w:rsidRPr="00265EC0">
        <w:t>.</w:t>
      </w:r>
    </w:p>
    <w:p w14:paraId="417A266E" w14:textId="77777777" w:rsidR="00F10B61" w:rsidRPr="00265EC0" w:rsidRDefault="00F10B61" w:rsidP="00F06323">
      <w:pPr>
        <w:jc w:val="both"/>
      </w:pPr>
      <w:proofErr w:type="spellStart"/>
      <w:r w:rsidRPr="00265EC0">
        <w:t>Редовни</w:t>
      </w:r>
      <w:proofErr w:type="spellEnd"/>
      <w:r w:rsidRPr="00265EC0">
        <w:t xml:space="preserve"> </w:t>
      </w:r>
      <w:proofErr w:type="spellStart"/>
      <w:r w:rsidRPr="00265EC0">
        <w:t>часови</w:t>
      </w:r>
      <w:proofErr w:type="spellEnd"/>
      <w:r w:rsidRPr="00265EC0">
        <w:t xml:space="preserve"> </w:t>
      </w:r>
      <w:proofErr w:type="spellStart"/>
      <w:r w:rsidRPr="00265EC0">
        <w:t>су</w:t>
      </w:r>
      <w:proofErr w:type="spellEnd"/>
      <w:r w:rsidRPr="00265EC0">
        <w:t xml:space="preserve"> </w:t>
      </w:r>
      <w:proofErr w:type="spellStart"/>
      <w:r w:rsidRPr="00265EC0">
        <w:t>држани</w:t>
      </w:r>
      <w:proofErr w:type="spellEnd"/>
      <w:r w:rsidRPr="00265EC0">
        <w:t xml:space="preserve"> </w:t>
      </w:r>
      <w:proofErr w:type="spellStart"/>
      <w:r w:rsidRPr="00265EC0">
        <w:t>уредно</w:t>
      </w:r>
      <w:proofErr w:type="spellEnd"/>
      <w:r w:rsidRPr="00265EC0">
        <w:t>,</w:t>
      </w:r>
      <w:r w:rsidR="00F06323">
        <w:t xml:space="preserve"> </w:t>
      </w:r>
      <w:proofErr w:type="spellStart"/>
      <w:r w:rsidRPr="00265EC0">
        <w:t>додатна</w:t>
      </w:r>
      <w:proofErr w:type="spellEnd"/>
      <w:r w:rsidRPr="00265EC0">
        <w:t xml:space="preserve"> и </w:t>
      </w:r>
      <w:proofErr w:type="spellStart"/>
      <w:r w:rsidRPr="00265EC0">
        <w:t>секција</w:t>
      </w:r>
      <w:proofErr w:type="spellEnd"/>
      <w:r w:rsidRPr="00265EC0">
        <w:t xml:space="preserve"> </w:t>
      </w:r>
      <w:proofErr w:type="spellStart"/>
      <w:r w:rsidRPr="00265EC0">
        <w:t>из</w:t>
      </w:r>
      <w:proofErr w:type="spellEnd"/>
      <w:r w:rsidRPr="00265EC0">
        <w:t xml:space="preserve"> </w:t>
      </w:r>
      <w:proofErr w:type="spellStart"/>
      <w:r w:rsidRPr="00265EC0">
        <w:t>историје</w:t>
      </w:r>
      <w:proofErr w:type="spellEnd"/>
      <w:r w:rsidRPr="00265EC0">
        <w:t xml:space="preserve"> и </w:t>
      </w:r>
      <w:proofErr w:type="spellStart"/>
      <w:r w:rsidRPr="00265EC0">
        <w:t>из</w:t>
      </w:r>
      <w:proofErr w:type="spellEnd"/>
      <w:r w:rsidRPr="00265EC0">
        <w:t xml:space="preserve"> </w:t>
      </w:r>
      <w:proofErr w:type="spellStart"/>
      <w:r w:rsidRPr="00265EC0">
        <w:t>географије</w:t>
      </w:r>
      <w:proofErr w:type="spellEnd"/>
      <w:r w:rsidRPr="00265EC0">
        <w:t xml:space="preserve"> </w:t>
      </w:r>
      <w:proofErr w:type="spellStart"/>
      <w:r w:rsidRPr="00265EC0">
        <w:t>биле</w:t>
      </w:r>
      <w:proofErr w:type="spellEnd"/>
      <w:r w:rsidRPr="00265EC0">
        <w:t xml:space="preserve"> </w:t>
      </w:r>
      <w:proofErr w:type="spellStart"/>
      <w:r w:rsidRPr="00265EC0">
        <w:t>су</w:t>
      </w:r>
      <w:proofErr w:type="spellEnd"/>
      <w:r w:rsidRPr="00265EC0">
        <w:t xml:space="preserve"> </w:t>
      </w:r>
      <w:proofErr w:type="spellStart"/>
      <w:r w:rsidRPr="00265EC0">
        <w:t>редовне</w:t>
      </w:r>
      <w:proofErr w:type="spellEnd"/>
      <w:r w:rsidRPr="00265EC0">
        <w:t>.</w:t>
      </w:r>
      <w:r w:rsidR="00F06323">
        <w:t xml:space="preserve"> </w:t>
      </w:r>
      <w:r w:rsidRPr="00265EC0">
        <w:t xml:space="preserve">У </w:t>
      </w:r>
      <w:proofErr w:type="spellStart"/>
      <w:r w:rsidRPr="00265EC0">
        <w:t>оквиру</w:t>
      </w:r>
      <w:proofErr w:type="spellEnd"/>
      <w:r w:rsidRPr="00265EC0">
        <w:t xml:space="preserve"> </w:t>
      </w:r>
      <w:proofErr w:type="spellStart"/>
      <w:r w:rsidRPr="00265EC0">
        <w:t>историјске</w:t>
      </w:r>
      <w:proofErr w:type="spellEnd"/>
      <w:r w:rsidRPr="00265EC0">
        <w:t xml:space="preserve"> </w:t>
      </w:r>
      <w:proofErr w:type="spellStart"/>
      <w:r w:rsidRPr="00265EC0">
        <w:t>секције</w:t>
      </w:r>
      <w:proofErr w:type="spellEnd"/>
      <w:r w:rsidRPr="00265EC0">
        <w:t xml:space="preserve"> </w:t>
      </w:r>
      <w:proofErr w:type="spellStart"/>
      <w:r w:rsidRPr="00265EC0">
        <w:t>ученици</w:t>
      </w:r>
      <w:proofErr w:type="spellEnd"/>
      <w:r w:rsidRPr="00265EC0">
        <w:t xml:space="preserve"> </w:t>
      </w:r>
      <w:proofErr w:type="spellStart"/>
      <w:r w:rsidRPr="00265EC0">
        <w:t>су</w:t>
      </w:r>
      <w:proofErr w:type="spellEnd"/>
      <w:r w:rsidRPr="00265EC0">
        <w:t xml:space="preserve"> </w:t>
      </w:r>
      <w:proofErr w:type="spellStart"/>
      <w:r w:rsidRPr="00265EC0">
        <w:t>ишли</w:t>
      </w:r>
      <w:proofErr w:type="spellEnd"/>
      <w:r w:rsidRPr="00265EC0">
        <w:t xml:space="preserve"> у </w:t>
      </w:r>
      <w:proofErr w:type="spellStart"/>
      <w:r w:rsidRPr="00265EC0">
        <w:t>Банат</w:t>
      </w:r>
      <w:proofErr w:type="spellEnd"/>
      <w:r w:rsidRPr="00265EC0">
        <w:t>.</w:t>
      </w:r>
      <w:r w:rsidR="00F06323">
        <w:t xml:space="preserve"> </w:t>
      </w:r>
      <w:proofErr w:type="spellStart"/>
      <w:r w:rsidRPr="00265EC0">
        <w:t>Допунска</w:t>
      </w:r>
      <w:proofErr w:type="spellEnd"/>
      <w:r w:rsidRPr="00265EC0">
        <w:t xml:space="preserve"> </w:t>
      </w:r>
      <w:proofErr w:type="spellStart"/>
      <w:r w:rsidRPr="00265EC0">
        <w:t>настава</w:t>
      </w:r>
      <w:proofErr w:type="spellEnd"/>
      <w:r w:rsidRPr="00265EC0">
        <w:t xml:space="preserve"> </w:t>
      </w:r>
      <w:proofErr w:type="spellStart"/>
      <w:r w:rsidRPr="00265EC0">
        <w:t>је</w:t>
      </w:r>
      <w:proofErr w:type="spellEnd"/>
      <w:r w:rsidRPr="00265EC0">
        <w:t xml:space="preserve"> </w:t>
      </w:r>
      <w:proofErr w:type="spellStart"/>
      <w:r w:rsidRPr="00265EC0">
        <w:t>одржавана</w:t>
      </w:r>
      <w:proofErr w:type="spellEnd"/>
      <w:r w:rsidRPr="00265EC0">
        <w:t xml:space="preserve"> </w:t>
      </w:r>
      <w:proofErr w:type="spellStart"/>
      <w:r w:rsidRPr="00265EC0">
        <w:t>ретко</w:t>
      </w:r>
      <w:proofErr w:type="spellEnd"/>
      <w:r w:rsidRPr="00265EC0">
        <w:t>.</w:t>
      </w:r>
    </w:p>
    <w:p w14:paraId="417A266F" w14:textId="77777777" w:rsidR="00F10B61" w:rsidRPr="00265EC0" w:rsidRDefault="00F10B61" w:rsidP="00F06323">
      <w:pPr>
        <w:jc w:val="both"/>
      </w:pPr>
      <w:proofErr w:type="spellStart"/>
      <w:r w:rsidRPr="00265EC0">
        <w:t>Одржани</w:t>
      </w:r>
      <w:proofErr w:type="spellEnd"/>
      <w:r w:rsidRPr="00265EC0">
        <w:t xml:space="preserve"> </w:t>
      </w:r>
      <w:proofErr w:type="spellStart"/>
      <w:r w:rsidRPr="00265EC0">
        <w:t>су</w:t>
      </w:r>
      <w:proofErr w:type="spellEnd"/>
      <w:r w:rsidRPr="00265EC0">
        <w:t xml:space="preserve"> </w:t>
      </w:r>
      <w:proofErr w:type="spellStart"/>
      <w:r w:rsidRPr="00265EC0">
        <w:t>иницијални</w:t>
      </w:r>
      <w:proofErr w:type="spellEnd"/>
      <w:r w:rsidRPr="00265EC0">
        <w:t xml:space="preserve"> </w:t>
      </w:r>
      <w:proofErr w:type="spellStart"/>
      <w:r w:rsidRPr="00265EC0">
        <w:t>тестови</w:t>
      </w:r>
      <w:proofErr w:type="spellEnd"/>
      <w:r w:rsidRPr="00265EC0">
        <w:t xml:space="preserve"> и </w:t>
      </w:r>
      <w:proofErr w:type="spellStart"/>
      <w:r w:rsidRPr="00265EC0">
        <w:t>главни</w:t>
      </w:r>
      <w:proofErr w:type="spellEnd"/>
      <w:r w:rsidRPr="00265EC0">
        <w:t xml:space="preserve"> </w:t>
      </w:r>
      <w:proofErr w:type="spellStart"/>
      <w:r w:rsidRPr="00265EC0">
        <w:t>закључци</w:t>
      </w:r>
      <w:proofErr w:type="spellEnd"/>
      <w:r w:rsidRPr="00265EC0">
        <w:t xml:space="preserve"> </w:t>
      </w:r>
      <w:proofErr w:type="spellStart"/>
      <w:r w:rsidRPr="00265EC0">
        <w:t>су</w:t>
      </w:r>
      <w:proofErr w:type="spellEnd"/>
      <w:r w:rsidRPr="00265EC0">
        <w:t xml:space="preserve"> </w:t>
      </w:r>
      <w:proofErr w:type="spellStart"/>
      <w:r w:rsidRPr="00265EC0">
        <w:t>да</w:t>
      </w:r>
      <w:proofErr w:type="spellEnd"/>
      <w:r w:rsidRPr="00265EC0">
        <w:t xml:space="preserve"> </w:t>
      </w:r>
      <w:proofErr w:type="spellStart"/>
      <w:r w:rsidRPr="00265EC0">
        <w:t>је</w:t>
      </w:r>
      <w:proofErr w:type="spellEnd"/>
      <w:r w:rsidRPr="00265EC0">
        <w:t xml:space="preserve"> </w:t>
      </w:r>
      <w:proofErr w:type="spellStart"/>
      <w:r w:rsidRPr="00265EC0">
        <w:t>закључна</w:t>
      </w:r>
      <w:proofErr w:type="spellEnd"/>
      <w:r w:rsidRPr="00265EC0">
        <w:t xml:space="preserve"> </w:t>
      </w:r>
      <w:proofErr w:type="spellStart"/>
      <w:r w:rsidRPr="00265EC0">
        <w:t>оцена</w:t>
      </w:r>
      <w:proofErr w:type="spellEnd"/>
      <w:r w:rsidRPr="00265EC0">
        <w:t xml:space="preserve"> у </w:t>
      </w:r>
      <w:proofErr w:type="spellStart"/>
      <w:r w:rsidRPr="00265EC0">
        <w:t>великој</w:t>
      </w:r>
      <w:proofErr w:type="spellEnd"/>
      <w:r w:rsidRPr="00265EC0">
        <w:t xml:space="preserve"> </w:t>
      </w:r>
      <w:proofErr w:type="spellStart"/>
      <w:r w:rsidRPr="00265EC0">
        <w:t>корелацији</w:t>
      </w:r>
      <w:proofErr w:type="spellEnd"/>
      <w:r w:rsidRPr="00265EC0">
        <w:t xml:space="preserve"> </w:t>
      </w:r>
      <w:proofErr w:type="spellStart"/>
      <w:r w:rsidRPr="00265EC0">
        <w:t>са</w:t>
      </w:r>
      <w:proofErr w:type="spellEnd"/>
      <w:r w:rsidRPr="00265EC0">
        <w:t xml:space="preserve"> </w:t>
      </w:r>
      <w:proofErr w:type="spellStart"/>
      <w:r w:rsidRPr="00265EC0">
        <w:t>успехом</w:t>
      </w:r>
      <w:proofErr w:type="spellEnd"/>
      <w:r w:rsidRPr="00265EC0">
        <w:t xml:space="preserve"> </w:t>
      </w:r>
      <w:proofErr w:type="spellStart"/>
      <w:r w:rsidRPr="00265EC0">
        <w:t>на</w:t>
      </w:r>
      <w:proofErr w:type="spellEnd"/>
      <w:r w:rsidRPr="00265EC0">
        <w:t xml:space="preserve"> </w:t>
      </w:r>
      <w:proofErr w:type="spellStart"/>
      <w:r w:rsidRPr="00265EC0">
        <w:t>овом</w:t>
      </w:r>
      <w:proofErr w:type="spellEnd"/>
      <w:r w:rsidRPr="00265EC0">
        <w:t xml:space="preserve"> </w:t>
      </w:r>
      <w:proofErr w:type="spellStart"/>
      <w:r w:rsidRPr="00265EC0">
        <w:t>тестирању</w:t>
      </w:r>
      <w:proofErr w:type="spellEnd"/>
      <w:r w:rsidRPr="00265EC0">
        <w:t>.</w:t>
      </w:r>
      <w:r w:rsidR="00F06323">
        <w:t xml:space="preserve"> </w:t>
      </w:r>
      <w:proofErr w:type="spellStart"/>
      <w:r w:rsidRPr="00265EC0">
        <w:t>Друго</w:t>
      </w:r>
      <w:proofErr w:type="spellEnd"/>
      <w:r w:rsidRPr="00265EC0">
        <w:t>,</w:t>
      </w:r>
      <w:r w:rsidR="00F06323">
        <w:t xml:space="preserve"> </w:t>
      </w:r>
      <w:proofErr w:type="spellStart"/>
      <w:r w:rsidRPr="00265EC0">
        <w:t>што</w:t>
      </w:r>
      <w:proofErr w:type="spellEnd"/>
      <w:r w:rsidRPr="00265EC0">
        <w:t xml:space="preserve"> </w:t>
      </w:r>
      <w:proofErr w:type="spellStart"/>
      <w:r w:rsidRPr="00265EC0">
        <w:t>је</w:t>
      </w:r>
      <w:proofErr w:type="spellEnd"/>
      <w:r w:rsidRPr="00265EC0">
        <w:t xml:space="preserve"> </w:t>
      </w:r>
      <w:proofErr w:type="spellStart"/>
      <w:r w:rsidRPr="00265EC0">
        <w:t>веома</w:t>
      </w:r>
      <w:proofErr w:type="spellEnd"/>
      <w:r w:rsidRPr="00265EC0">
        <w:t xml:space="preserve"> </w:t>
      </w:r>
      <w:proofErr w:type="spellStart"/>
      <w:r w:rsidRPr="00265EC0">
        <w:t>важно</w:t>
      </w:r>
      <w:proofErr w:type="spellEnd"/>
      <w:r w:rsidRPr="00265EC0">
        <w:t xml:space="preserve"> </w:t>
      </w:r>
      <w:proofErr w:type="spellStart"/>
      <w:r w:rsidRPr="00265EC0">
        <w:t>је</w:t>
      </w:r>
      <w:proofErr w:type="spellEnd"/>
      <w:r w:rsidRPr="00265EC0">
        <w:t xml:space="preserve"> </w:t>
      </w:r>
      <w:proofErr w:type="spellStart"/>
      <w:r w:rsidRPr="00265EC0">
        <w:t>то</w:t>
      </w:r>
      <w:proofErr w:type="spellEnd"/>
      <w:r w:rsidRPr="00265EC0">
        <w:t xml:space="preserve"> </w:t>
      </w:r>
      <w:proofErr w:type="spellStart"/>
      <w:r w:rsidRPr="00265EC0">
        <w:t>да</w:t>
      </w:r>
      <w:proofErr w:type="spellEnd"/>
      <w:r w:rsidRPr="00265EC0">
        <w:t xml:space="preserve"> </w:t>
      </w:r>
      <w:proofErr w:type="spellStart"/>
      <w:r w:rsidRPr="00265EC0">
        <w:t>ученици</w:t>
      </w:r>
      <w:proofErr w:type="spellEnd"/>
      <w:r w:rsidRPr="00265EC0">
        <w:t xml:space="preserve"> </w:t>
      </w:r>
      <w:proofErr w:type="spellStart"/>
      <w:r w:rsidRPr="00265EC0">
        <w:t>на</w:t>
      </w:r>
      <w:proofErr w:type="spellEnd"/>
      <w:r w:rsidRPr="00265EC0">
        <w:t xml:space="preserve"> </w:t>
      </w:r>
      <w:proofErr w:type="spellStart"/>
      <w:r w:rsidRPr="00265EC0">
        <w:t>природно-</w:t>
      </w:r>
      <w:r w:rsidR="00F06323">
        <w:t>м</w:t>
      </w:r>
      <w:r w:rsidRPr="00265EC0">
        <w:t>атематичком</w:t>
      </w:r>
      <w:proofErr w:type="spellEnd"/>
      <w:r w:rsidRPr="00265EC0">
        <w:t xml:space="preserve"> </w:t>
      </w:r>
      <w:proofErr w:type="spellStart"/>
      <w:r w:rsidRPr="00265EC0">
        <w:t>смеру</w:t>
      </w:r>
      <w:proofErr w:type="spellEnd"/>
      <w:r w:rsidRPr="00265EC0">
        <w:t xml:space="preserve"> </w:t>
      </w:r>
      <w:proofErr w:type="spellStart"/>
      <w:r w:rsidRPr="00265EC0">
        <w:t>показују</w:t>
      </w:r>
      <w:proofErr w:type="spellEnd"/>
      <w:r w:rsidRPr="00265EC0">
        <w:t xml:space="preserve"> </w:t>
      </w:r>
      <w:proofErr w:type="spellStart"/>
      <w:r w:rsidRPr="00265EC0">
        <w:t>веће</w:t>
      </w:r>
      <w:proofErr w:type="spellEnd"/>
      <w:r w:rsidRPr="00265EC0">
        <w:t xml:space="preserve"> </w:t>
      </w:r>
      <w:proofErr w:type="spellStart"/>
      <w:r w:rsidRPr="00265EC0">
        <w:t>залагање</w:t>
      </w:r>
      <w:proofErr w:type="spellEnd"/>
      <w:r w:rsidRPr="00265EC0">
        <w:t xml:space="preserve"> и </w:t>
      </w:r>
      <w:proofErr w:type="spellStart"/>
      <w:r w:rsidRPr="00265EC0">
        <w:t>бољи</w:t>
      </w:r>
      <w:proofErr w:type="spellEnd"/>
      <w:r w:rsidRPr="00265EC0">
        <w:t xml:space="preserve"> </w:t>
      </w:r>
      <w:proofErr w:type="spellStart"/>
      <w:r w:rsidRPr="00265EC0">
        <w:t>успех</w:t>
      </w:r>
      <w:proofErr w:type="spellEnd"/>
      <w:r w:rsidRPr="00265EC0">
        <w:t xml:space="preserve"> </w:t>
      </w:r>
      <w:proofErr w:type="spellStart"/>
      <w:r w:rsidRPr="00265EC0">
        <w:t>од</w:t>
      </w:r>
      <w:proofErr w:type="spellEnd"/>
      <w:r w:rsidRPr="00265EC0">
        <w:t xml:space="preserve"> </w:t>
      </w:r>
      <w:proofErr w:type="spellStart"/>
      <w:r w:rsidRPr="00265EC0">
        <w:t>ученика</w:t>
      </w:r>
      <w:proofErr w:type="spellEnd"/>
      <w:r w:rsidRPr="00265EC0">
        <w:t xml:space="preserve"> </w:t>
      </w:r>
      <w:proofErr w:type="spellStart"/>
      <w:r w:rsidRPr="00265EC0">
        <w:t>на</w:t>
      </w:r>
      <w:proofErr w:type="spellEnd"/>
      <w:r w:rsidRPr="00265EC0">
        <w:t xml:space="preserve"> </w:t>
      </w:r>
      <w:proofErr w:type="spellStart"/>
      <w:r w:rsidRPr="00265EC0">
        <w:t>друштвено-језичком</w:t>
      </w:r>
      <w:proofErr w:type="spellEnd"/>
      <w:r w:rsidRPr="00265EC0">
        <w:t xml:space="preserve"> </w:t>
      </w:r>
      <w:proofErr w:type="spellStart"/>
      <w:r w:rsidRPr="00265EC0">
        <w:t>смеру</w:t>
      </w:r>
      <w:proofErr w:type="spellEnd"/>
      <w:r w:rsidRPr="00265EC0">
        <w:t>.</w:t>
      </w:r>
    </w:p>
    <w:p w14:paraId="417A2670" w14:textId="77777777" w:rsidR="00F10B61" w:rsidRPr="00265EC0" w:rsidRDefault="00F10B61" w:rsidP="00F06323">
      <w:pPr>
        <w:jc w:val="both"/>
      </w:pPr>
      <w:proofErr w:type="spellStart"/>
      <w:r w:rsidRPr="00265EC0">
        <w:t>Теме</w:t>
      </w:r>
      <w:proofErr w:type="spellEnd"/>
      <w:r w:rsidRPr="00265EC0">
        <w:t xml:space="preserve"> </w:t>
      </w:r>
      <w:proofErr w:type="spellStart"/>
      <w:r w:rsidRPr="00265EC0">
        <w:t>за</w:t>
      </w:r>
      <w:proofErr w:type="spellEnd"/>
      <w:r w:rsidRPr="00265EC0">
        <w:t xml:space="preserve"> </w:t>
      </w:r>
      <w:proofErr w:type="spellStart"/>
      <w:r w:rsidRPr="00265EC0">
        <w:t>матурске</w:t>
      </w:r>
      <w:proofErr w:type="spellEnd"/>
      <w:r w:rsidRPr="00265EC0">
        <w:t xml:space="preserve"> </w:t>
      </w:r>
      <w:proofErr w:type="spellStart"/>
      <w:r w:rsidRPr="00265EC0">
        <w:t>радове</w:t>
      </w:r>
      <w:proofErr w:type="spellEnd"/>
      <w:r w:rsidRPr="00265EC0">
        <w:t xml:space="preserve"> </w:t>
      </w:r>
      <w:proofErr w:type="spellStart"/>
      <w:r w:rsidRPr="00265EC0">
        <w:t>су</w:t>
      </w:r>
      <w:proofErr w:type="spellEnd"/>
      <w:r w:rsidRPr="00265EC0">
        <w:t xml:space="preserve"> </w:t>
      </w:r>
      <w:proofErr w:type="spellStart"/>
      <w:r w:rsidRPr="00265EC0">
        <w:t>подељене</w:t>
      </w:r>
      <w:proofErr w:type="spellEnd"/>
      <w:r w:rsidRPr="00265EC0">
        <w:t xml:space="preserve"> </w:t>
      </w:r>
      <w:proofErr w:type="spellStart"/>
      <w:r w:rsidRPr="00265EC0">
        <w:t>до</w:t>
      </w:r>
      <w:proofErr w:type="spellEnd"/>
      <w:r w:rsidRPr="00265EC0">
        <w:t xml:space="preserve"> </w:t>
      </w:r>
      <w:proofErr w:type="spellStart"/>
      <w:r w:rsidRPr="00265EC0">
        <w:t>пчетка</w:t>
      </w:r>
      <w:proofErr w:type="spellEnd"/>
      <w:r w:rsidRPr="00265EC0">
        <w:t xml:space="preserve"> </w:t>
      </w:r>
      <w:proofErr w:type="spellStart"/>
      <w:r w:rsidRPr="00265EC0">
        <w:t>јануара</w:t>
      </w:r>
      <w:proofErr w:type="spellEnd"/>
      <w:r w:rsidRPr="00265EC0">
        <w:t xml:space="preserve"> 2025.године.</w:t>
      </w:r>
      <w:r w:rsidR="00F06323">
        <w:t xml:space="preserve"> </w:t>
      </w:r>
      <w:proofErr w:type="spellStart"/>
      <w:r w:rsidRPr="00265EC0">
        <w:t>Ментори</w:t>
      </w:r>
      <w:proofErr w:type="spellEnd"/>
      <w:r w:rsidRPr="00265EC0">
        <w:t xml:space="preserve"> </w:t>
      </w:r>
      <w:proofErr w:type="spellStart"/>
      <w:r w:rsidRPr="00265EC0">
        <w:t>су</w:t>
      </w:r>
      <w:proofErr w:type="spellEnd"/>
      <w:r w:rsidRPr="00265EC0">
        <w:t xml:space="preserve"> </w:t>
      </w:r>
      <w:proofErr w:type="spellStart"/>
      <w:r w:rsidRPr="00265EC0">
        <w:t>Данка</w:t>
      </w:r>
      <w:proofErr w:type="spellEnd"/>
      <w:r w:rsidRPr="00265EC0">
        <w:t xml:space="preserve"> Војиновић,</w:t>
      </w:r>
      <w:r w:rsidR="00F06323">
        <w:t xml:space="preserve"> </w:t>
      </w:r>
      <w:proofErr w:type="spellStart"/>
      <w:r w:rsidRPr="00265EC0">
        <w:t>Весна</w:t>
      </w:r>
      <w:proofErr w:type="spellEnd"/>
      <w:r w:rsidRPr="00265EC0">
        <w:t xml:space="preserve"> Тдосијевић и </w:t>
      </w:r>
      <w:proofErr w:type="spellStart"/>
      <w:r w:rsidRPr="00265EC0">
        <w:t>Сања</w:t>
      </w:r>
      <w:proofErr w:type="spellEnd"/>
      <w:r w:rsidRPr="00265EC0">
        <w:t xml:space="preserve"> </w:t>
      </w:r>
      <w:proofErr w:type="spellStart"/>
      <w:r w:rsidRPr="00265EC0">
        <w:t>Чеперковић</w:t>
      </w:r>
      <w:proofErr w:type="spellEnd"/>
      <w:r w:rsidRPr="00265EC0">
        <w:t>.</w:t>
      </w:r>
    </w:p>
    <w:p w14:paraId="417A2671" w14:textId="77777777" w:rsidR="00F10B61" w:rsidRPr="00265EC0" w:rsidRDefault="00F10B61" w:rsidP="00F06323">
      <w:pPr>
        <w:jc w:val="both"/>
      </w:pPr>
    </w:p>
    <w:p w14:paraId="417A2672" w14:textId="77777777" w:rsidR="00F10B61" w:rsidRPr="00265EC0" w:rsidRDefault="00F10B61" w:rsidP="00F06323">
      <w:pPr>
        <w:jc w:val="both"/>
      </w:pPr>
      <w:proofErr w:type="spellStart"/>
      <w:r w:rsidRPr="00265EC0">
        <w:t>Након</w:t>
      </w:r>
      <w:proofErr w:type="spellEnd"/>
      <w:r w:rsidRPr="00265EC0">
        <w:t xml:space="preserve"> </w:t>
      </w:r>
      <w:proofErr w:type="spellStart"/>
      <w:r w:rsidRPr="00265EC0">
        <w:t>децембра</w:t>
      </w:r>
      <w:proofErr w:type="spellEnd"/>
      <w:r w:rsidRPr="00265EC0">
        <w:t>,</w:t>
      </w:r>
      <w:r w:rsidR="00F06323">
        <w:t xml:space="preserve"> </w:t>
      </w:r>
      <w:proofErr w:type="spellStart"/>
      <w:r w:rsidRPr="00265EC0">
        <w:t>настава</w:t>
      </w:r>
      <w:proofErr w:type="spellEnd"/>
      <w:r w:rsidRPr="00265EC0">
        <w:t xml:space="preserve"> </w:t>
      </w:r>
      <w:proofErr w:type="spellStart"/>
      <w:r w:rsidRPr="00265EC0">
        <w:t>је</w:t>
      </w:r>
      <w:proofErr w:type="spellEnd"/>
      <w:r w:rsidRPr="00265EC0">
        <w:t xml:space="preserve"> </w:t>
      </w:r>
      <w:proofErr w:type="spellStart"/>
      <w:r w:rsidRPr="00265EC0">
        <w:t>регуларно</w:t>
      </w:r>
      <w:proofErr w:type="spellEnd"/>
      <w:r w:rsidRPr="00265EC0">
        <w:t xml:space="preserve"> </w:t>
      </w:r>
      <w:proofErr w:type="spellStart"/>
      <w:r w:rsidRPr="00265EC0">
        <w:t>настављена</w:t>
      </w:r>
      <w:proofErr w:type="spellEnd"/>
      <w:r w:rsidRPr="00265EC0">
        <w:t xml:space="preserve"> </w:t>
      </w:r>
      <w:proofErr w:type="spellStart"/>
      <w:r w:rsidRPr="00265EC0">
        <w:t>тек</w:t>
      </w:r>
      <w:proofErr w:type="spellEnd"/>
      <w:r w:rsidRPr="00265EC0">
        <w:t xml:space="preserve"> у </w:t>
      </w:r>
      <w:proofErr w:type="spellStart"/>
      <w:r w:rsidRPr="00265EC0">
        <w:t>априлу</w:t>
      </w:r>
      <w:proofErr w:type="spellEnd"/>
      <w:r w:rsidRPr="00265EC0">
        <w:t xml:space="preserve"> 2025.године.</w:t>
      </w:r>
      <w:r w:rsidR="00F06323">
        <w:t xml:space="preserve"> </w:t>
      </w:r>
      <w:proofErr w:type="spellStart"/>
      <w:r w:rsidRPr="00265EC0">
        <w:t>Остатак</w:t>
      </w:r>
      <w:proofErr w:type="spellEnd"/>
      <w:r w:rsidRPr="00265EC0">
        <w:t xml:space="preserve"> </w:t>
      </w:r>
      <w:proofErr w:type="spellStart"/>
      <w:r w:rsidRPr="00265EC0">
        <w:t>школске</w:t>
      </w:r>
      <w:proofErr w:type="spellEnd"/>
      <w:r w:rsidRPr="00265EC0">
        <w:t xml:space="preserve"> </w:t>
      </w:r>
      <w:proofErr w:type="spellStart"/>
      <w:r w:rsidRPr="00265EC0">
        <w:t>године</w:t>
      </w:r>
      <w:proofErr w:type="spellEnd"/>
      <w:r w:rsidRPr="00265EC0">
        <w:t xml:space="preserve"> </w:t>
      </w:r>
      <w:proofErr w:type="spellStart"/>
      <w:r w:rsidRPr="00265EC0">
        <w:t>обележила</w:t>
      </w:r>
      <w:proofErr w:type="spellEnd"/>
      <w:r w:rsidRPr="00265EC0">
        <w:t xml:space="preserve"> </w:t>
      </w:r>
      <w:proofErr w:type="spellStart"/>
      <w:r w:rsidRPr="00265EC0">
        <w:t>је</w:t>
      </w:r>
      <w:proofErr w:type="spellEnd"/>
      <w:r w:rsidRPr="00265EC0">
        <w:t xml:space="preserve"> </w:t>
      </w:r>
      <w:proofErr w:type="spellStart"/>
      <w:r w:rsidRPr="00265EC0">
        <w:t>наставница</w:t>
      </w:r>
      <w:proofErr w:type="spellEnd"/>
      <w:r w:rsidRPr="00265EC0">
        <w:t xml:space="preserve"> </w:t>
      </w:r>
      <w:proofErr w:type="spellStart"/>
      <w:r w:rsidRPr="00265EC0">
        <w:t>Сања</w:t>
      </w:r>
      <w:proofErr w:type="spellEnd"/>
      <w:r w:rsidRPr="00265EC0">
        <w:t xml:space="preserve"> Чеперковић.</w:t>
      </w:r>
      <w:r w:rsidR="00F06323">
        <w:t xml:space="preserve"> </w:t>
      </w:r>
      <w:proofErr w:type="spellStart"/>
      <w:r w:rsidRPr="00265EC0">
        <w:t>Њен</w:t>
      </w:r>
      <w:proofErr w:type="spellEnd"/>
      <w:r w:rsidRPr="00265EC0">
        <w:t xml:space="preserve"> </w:t>
      </w:r>
      <w:proofErr w:type="spellStart"/>
      <w:r w:rsidRPr="00265EC0">
        <w:t>ученик</w:t>
      </w:r>
      <w:proofErr w:type="spellEnd"/>
      <w:r w:rsidRPr="00265EC0">
        <w:t xml:space="preserve"> </w:t>
      </w:r>
      <w:proofErr w:type="spellStart"/>
      <w:r w:rsidRPr="00265EC0">
        <w:t>Огњен</w:t>
      </w:r>
      <w:proofErr w:type="spellEnd"/>
      <w:r w:rsidRPr="00265EC0">
        <w:t xml:space="preserve"> </w:t>
      </w:r>
      <w:proofErr w:type="spellStart"/>
      <w:r w:rsidRPr="00265EC0">
        <w:t>Дробњак</w:t>
      </w:r>
      <w:proofErr w:type="spellEnd"/>
      <w:r w:rsidRPr="00265EC0">
        <w:t xml:space="preserve"> </w:t>
      </w:r>
      <w:proofErr w:type="spellStart"/>
      <w:r w:rsidRPr="00265EC0">
        <w:t>је</w:t>
      </w:r>
      <w:proofErr w:type="spellEnd"/>
      <w:r w:rsidRPr="00265EC0">
        <w:t xml:space="preserve"> </w:t>
      </w:r>
      <w:proofErr w:type="spellStart"/>
      <w:r w:rsidRPr="00265EC0">
        <w:t>освојио</w:t>
      </w:r>
      <w:proofErr w:type="spellEnd"/>
      <w:r w:rsidRPr="00265EC0">
        <w:t xml:space="preserve"> </w:t>
      </w:r>
      <w:proofErr w:type="spellStart"/>
      <w:r w:rsidRPr="00265EC0">
        <w:t>треће</w:t>
      </w:r>
      <w:proofErr w:type="spellEnd"/>
      <w:r w:rsidRPr="00265EC0">
        <w:t xml:space="preserve"> </w:t>
      </w:r>
      <w:proofErr w:type="spellStart"/>
      <w:r w:rsidRPr="00265EC0">
        <w:t>место</w:t>
      </w:r>
      <w:proofErr w:type="spellEnd"/>
      <w:r w:rsidRPr="00265EC0">
        <w:t xml:space="preserve"> </w:t>
      </w:r>
      <w:proofErr w:type="spellStart"/>
      <w:r w:rsidRPr="00265EC0">
        <w:t>на</w:t>
      </w:r>
      <w:proofErr w:type="spellEnd"/>
      <w:r w:rsidRPr="00265EC0">
        <w:t xml:space="preserve"> </w:t>
      </w:r>
      <w:proofErr w:type="spellStart"/>
      <w:r w:rsidRPr="00265EC0">
        <w:t>Националној</w:t>
      </w:r>
      <w:proofErr w:type="spellEnd"/>
      <w:r w:rsidRPr="00265EC0">
        <w:t xml:space="preserve"> </w:t>
      </w:r>
      <w:proofErr w:type="spellStart"/>
      <w:r w:rsidRPr="00265EC0">
        <w:t>географкој</w:t>
      </w:r>
      <w:proofErr w:type="spellEnd"/>
      <w:r w:rsidRPr="00265EC0">
        <w:t xml:space="preserve"> </w:t>
      </w:r>
      <w:proofErr w:type="spellStart"/>
      <w:r w:rsidRPr="00265EC0">
        <w:t>Олимпијади.Такође</w:t>
      </w:r>
      <w:proofErr w:type="spellEnd"/>
      <w:r w:rsidRPr="00265EC0">
        <w:t>,</w:t>
      </w:r>
      <w:r w:rsidR="00F06323">
        <w:t xml:space="preserve"> </w:t>
      </w:r>
      <w:proofErr w:type="spellStart"/>
      <w:r w:rsidRPr="00265EC0">
        <w:t>по</w:t>
      </w:r>
      <w:proofErr w:type="spellEnd"/>
      <w:r w:rsidRPr="00265EC0">
        <w:t xml:space="preserve"> </w:t>
      </w:r>
      <w:proofErr w:type="spellStart"/>
      <w:r w:rsidRPr="00265EC0">
        <w:t>четврти</w:t>
      </w:r>
      <w:proofErr w:type="spellEnd"/>
      <w:r w:rsidRPr="00265EC0">
        <w:t xml:space="preserve"> </w:t>
      </w:r>
      <w:proofErr w:type="spellStart"/>
      <w:r w:rsidRPr="00265EC0">
        <w:t>пут</w:t>
      </w:r>
      <w:proofErr w:type="spellEnd"/>
      <w:r w:rsidRPr="00265EC0">
        <w:t xml:space="preserve"> </w:t>
      </w:r>
      <w:proofErr w:type="spellStart"/>
      <w:r w:rsidRPr="00265EC0">
        <w:t>је</w:t>
      </w:r>
      <w:proofErr w:type="spellEnd"/>
      <w:r w:rsidRPr="00265EC0">
        <w:t xml:space="preserve"> </w:t>
      </w:r>
      <w:proofErr w:type="spellStart"/>
      <w:r w:rsidRPr="00265EC0">
        <w:t>захваљујући</w:t>
      </w:r>
      <w:proofErr w:type="spellEnd"/>
      <w:r w:rsidRPr="00265EC0">
        <w:t xml:space="preserve"> </w:t>
      </w:r>
      <w:proofErr w:type="spellStart"/>
      <w:r w:rsidRPr="00265EC0">
        <w:t>њеном</w:t>
      </w:r>
      <w:proofErr w:type="spellEnd"/>
      <w:r w:rsidRPr="00265EC0">
        <w:t xml:space="preserve"> </w:t>
      </w:r>
      <w:proofErr w:type="spellStart"/>
      <w:r w:rsidRPr="00265EC0">
        <w:t>труду</w:t>
      </w:r>
      <w:proofErr w:type="spellEnd"/>
      <w:r w:rsidRPr="00265EC0">
        <w:t>,</w:t>
      </w:r>
      <w:r w:rsidR="00F06323">
        <w:t xml:space="preserve"> </w:t>
      </w:r>
      <w:proofErr w:type="spellStart"/>
      <w:r w:rsidRPr="00265EC0">
        <w:t>школа</w:t>
      </w:r>
      <w:proofErr w:type="spellEnd"/>
      <w:r w:rsidRPr="00265EC0">
        <w:t xml:space="preserve"> </w:t>
      </w:r>
      <w:proofErr w:type="spellStart"/>
      <w:r w:rsidRPr="00265EC0">
        <w:t>ушла</w:t>
      </w:r>
      <w:proofErr w:type="spellEnd"/>
      <w:r w:rsidRPr="00265EC0">
        <w:t xml:space="preserve"> у </w:t>
      </w:r>
      <w:proofErr w:type="spellStart"/>
      <w:r w:rsidRPr="00265EC0">
        <w:t>Ерасмус</w:t>
      </w:r>
      <w:proofErr w:type="spellEnd"/>
      <w:r w:rsidRPr="00265EC0">
        <w:t xml:space="preserve"> </w:t>
      </w:r>
      <w:proofErr w:type="spellStart"/>
      <w:r w:rsidRPr="00265EC0">
        <w:t>пројекат</w:t>
      </w:r>
      <w:proofErr w:type="spellEnd"/>
      <w:r w:rsidRPr="00265EC0">
        <w:t>.</w:t>
      </w:r>
    </w:p>
    <w:p w14:paraId="417A2673" w14:textId="77777777" w:rsidR="00F10B61" w:rsidRDefault="00F10B61" w:rsidP="00F06323">
      <w:pPr>
        <w:jc w:val="both"/>
      </w:pPr>
      <w:proofErr w:type="spellStart"/>
      <w:r w:rsidRPr="00265EC0">
        <w:t>На</w:t>
      </w:r>
      <w:proofErr w:type="spellEnd"/>
      <w:r w:rsidRPr="00265EC0">
        <w:t xml:space="preserve"> </w:t>
      </w:r>
      <w:proofErr w:type="spellStart"/>
      <w:r w:rsidRPr="00265EC0">
        <w:t>крају</w:t>
      </w:r>
      <w:proofErr w:type="spellEnd"/>
      <w:r w:rsidRPr="00265EC0">
        <w:t xml:space="preserve"> </w:t>
      </w:r>
      <w:proofErr w:type="spellStart"/>
      <w:r w:rsidRPr="00265EC0">
        <w:t>године</w:t>
      </w:r>
      <w:proofErr w:type="spellEnd"/>
      <w:r w:rsidRPr="00265EC0">
        <w:t xml:space="preserve"> </w:t>
      </w:r>
      <w:proofErr w:type="spellStart"/>
      <w:r w:rsidRPr="00265EC0">
        <w:t>сви</w:t>
      </w:r>
      <w:proofErr w:type="spellEnd"/>
      <w:r w:rsidRPr="00265EC0">
        <w:t xml:space="preserve"> </w:t>
      </w:r>
      <w:proofErr w:type="spellStart"/>
      <w:r w:rsidRPr="00265EC0">
        <w:t>ученици</w:t>
      </w:r>
      <w:proofErr w:type="spellEnd"/>
      <w:r w:rsidRPr="00265EC0">
        <w:t xml:space="preserve"> </w:t>
      </w:r>
      <w:proofErr w:type="spellStart"/>
      <w:r w:rsidRPr="00265EC0">
        <w:t>су</w:t>
      </w:r>
      <w:proofErr w:type="spellEnd"/>
      <w:r w:rsidRPr="00265EC0">
        <w:t xml:space="preserve"> </w:t>
      </w:r>
      <w:proofErr w:type="spellStart"/>
      <w:r w:rsidRPr="00265EC0">
        <w:t>остварили</w:t>
      </w:r>
      <w:proofErr w:type="spellEnd"/>
      <w:r w:rsidRPr="00265EC0">
        <w:t xml:space="preserve"> </w:t>
      </w:r>
      <w:proofErr w:type="spellStart"/>
      <w:r w:rsidRPr="00265EC0">
        <w:t>позитиван</w:t>
      </w:r>
      <w:proofErr w:type="spellEnd"/>
      <w:r w:rsidRPr="00265EC0">
        <w:t xml:space="preserve"> </w:t>
      </w:r>
      <w:proofErr w:type="spellStart"/>
      <w:r w:rsidRPr="00265EC0">
        <w:t>успех</w:t>
      </w:r>
      <w:proofErr w:type="spellEnd"/>
      <w:r w:rsidRPr="00265EC0">
        <w:t>.</w:t>
      </w:r>
      <w:r w:rsidR="00F06323">
        <w:t xml:space="preserve"> </w:t>
      </w:r>
      <w:proofErr w:type="spellStart"/>
      <w:r w:rsidRPr="00265EC0">
        <w:t>Подељени</w:t>
      </w:r>
      <w:proofErr w:type="spellEnd"/>
      <w:r w:rsidRPr="00265EC0">
        <w:t xml:space="preserve"> </w:t>
      </w:r>
      <w:proofErr w:type="spellStart"/>
      <w:r w:rsidRPr="00265EC0">
        <w:t>су</w:t>
      </w:r>
      <w:proofErr w:type="spellEnd"/>
      <w:r w:rsidRPr="00265EC0">
        <w:t xml:space="preserve"> </w:t>
      </w:r>
      <w:proofErr w:type="spellStart"/>
      <w:r w:rsidRPr="00265EC0">
        <w:t>часови</w:t>
      </w:r>
      <w:proofErr w:type="spellEnd"/>
      <w:r w:rsidRPr="00265EC0">
        <w:t xml:space="preserve"> у </w:t>
      </w:r>
      <w:proofErr w:type="spellStart"/>
      <w:r w:rsidRPr="00265EC0">
        <w:t>јуну</w:t>
      </w:r>
      <w:proofErr w:type="spellEnd"/>
      <w:r w:rsidRPr="00265EC0">
        <w:t xml:space="preserve"> и </w:t>
      </w:r>
      <w:proofErr w:type="spellStart"/>
      <w:r w:rsidRPr="00265EC0">
        <w:t>одређени</w:t>
      </w:r>
      <w:proofErr w:type="spellEnd"/>
      <w:r w:rsidRPr="00265EC0">
        <w:t xml:space="preserve"> </w:t>
      </w:r>
      <w:proofErr w:type="spellStart"/>
      <w:r w:rsidRPr="00265EC0">
        <w:t>уџбеници</w:t>
      </w:r>
      <w:proofErr w:type="spellEnd"/>
      <w:r w:rsidRPr="00265EC0">
        <w:t xml:space="preserve"> </w:t>
      </w:r>
      <w:proofErr w:type="spellStart"/>
      <w:r w:rsidRPr="00265EC0">
        <w:t>за</w:t>
      </w:r>
      <w:proofErr w:type="spellEnd"/>
      <w:r w:rsidRPr="00265EC0">
        <w:t xml:space="preserve"> </w:t>
      </w:r>
      <w:proofErr w:type="spellStart"/>
      <w:r w:rsidRPr="00265EC0">
        <w:t>идућу</w:t>
      </w:r>
      <w:proofErr w:type="spellEnd"/>
      <w:r w:rsidRPr="00265EC0">
        <w:t xml:space="preserve"> </w:t>
      </w:r>
      <w:proofErr w:type="spellStart"/>
      <w:r w:rsidRPr="00265EC0">
        <w:t>годину</w:t>
      </w:r>
      <w:proofErr w:type="spellEnd"/>
      <w:r w:rsidRPr="00265EC0">
        <w:t>.</w:t>
      </w:r>
    </w:p>
    <w:p w14:paraId="417A2674" w14:textId="77777777" w:rsidR="00260B36" w:rsidRPr="00260B36" w:rsidRDefault="00260B36" w:rsidP="00F06323">
      <w:pPr>
        <w:jc w:val="both"/>
      </w:pPr>
    </w:p>
    <w:p w14:paraId="417A2675" w14:textId="77777777" w:rsidR="00F10B61" w:rsidRPr="00265EC0" w:rsidRDefault="000B6DC8" w:rsidP="00F06323">
      <w:pPr>
        <w:jc w:val="both"/>
      </w:pPr>
      <w:proofErr w:type="spellStart"/>
      <w:r>
        <w:t>Извештај</w:t>
      </w:r>
      <w:proofErr w:type="spellEnd"/>
      <w:r>
        <w:t xml:space="preserve"> </w:t>
      </w:r>
      <w:proofErr w:type="spellStart"/>
      <w:r>
        <w:t>саставила</w:t>
      </w:r>
      <w:proofErr w:type="spellEnd"/>
      <w:r>
        <w:t xml:space="preserve">, </w:t>
      </w:r>
      <w:proofErr w:type="spellStart"/>
      <w:r w:rsidR="00F10B61" w:rsidRPr="00265EC0">
        <w:t>Весна</w:t>
      </w:r>
      <w:proofErr w:type="spellEnd"/>
      <w:r w:rsidR="00F10B61" w:rsidRPr="00265EC0">
        <w:t xml:space="preserve"> </w:t>
      </w:r>
      <w:proofErr w:type="spellStart"/>
      <w:r w:rsidR="00F10B61" w:rsidRPr="00265EC0">
        <w:t>Тодосијевић</w:t>
      </w:r>
      <w:proofErr w:type="spellEnd"/>
    </w:p>
    <w:p w14:paraId="417A2676" w14:textId="77777777" w:rsidR="00F10B61" w:rsidRDefault="00F10B61" w:rsidP="00F06323">
      <w:pPr>
        <w:jc w:val="both"/>
      </w:pPr>
    </w:p>
    <w:p w14:paraId="417A2677" w14:textId="77777777" w:rsidR="00A27C58" w:rsidRDefault="00A27C58" w:rsidP="00DD50D3"/>
    <w:p w14:paraId="417A2678" w14:textId="77777777" w:rsidR="00A27C58" w:rsidRDefault="00A27C58" w:rsidP="00DD50D3"/>
    <w:p w14:paraId="417A2679" w14:textId="77777777" w:rsidR="00A27C58" w:rsidRDefault="00A27C58" w:rsidP="00DD50D3"/>
    <w:p w14:paraId="417A267A" w14:textId="77777777" w:rsidR="00A27C58" w:rsidRDefault="00A27C58" w:rsidP="00DD50D3"/>
    <w:p w14:paraId="417A267B" w14:textId="77777777" w:rsidR="00A27C58" w:rsidRDefault="00A27C58" w:rsidP="00DD50D3"/>
    <w:p w14:paraId="417A267C" w14:textId="77777777" w:rsidR="00A27C58" w:rsidRDefault="00A27C58" w:rsidP="00DD50D3"/>
    <w:p w14:paraId="417A267D" w14:textId="77777777" w:rsidR="00A27C58" w:rsidRDefault="00A27C58" w:rsidP="00DD50D3"/>
    <w:p w14:paraId="417A267E" w14:textId="77777777" w:rsidR="00A27C58" w:rsidRDefault="00A27C58" w:rsidP="00DD50D3"/>
    <w:p w14:paraId="417A267F" w14:textId="77777777" w:rsidR="00A27C58" w:rsidRDefault="00A27C58" w:rsidP="00DD50D3"/>
    <w:p w14:paraId="417A2680" w14:textId="77777777" w:rsidR="00A27C58" w:rsidRDefault="00A27C58" w:rsidP="00DD50D3"/>
    <w:p w14:paraId="417A2681" w14:textId="77777777" w:rsidR="00A27C58" w:rsidRDefault="00A27C58" w:rsidP="00DD50D3"/>
    <w:p w14:paraId="417A2682" w14:textId="77777777" w:rsidR="00A27C58" w:rsidRDefault="00A27C58" w:rsidP="00DD50D3"/>
    <w:p w14:paraId="417A2683" w14:textId="77777777" w:rsidR="00A27C58" w:rsidRDefault="00A27C58" w:rsidP="00DD50D3"/>
    <w:p w14:paraId="417A2684" w14:textId="77777777" w:rsidR="00A27C58" w:rsidRDefault="00A27C58" w:rsidP="00DD50D3"/>
    <w:p w14:paraId="417A2685" w14:textId="77777777" w:rsidR="00A27C58" w:rsidRDefault="00A27C58" w:rsidP="00DD50D3"/>
    <w:p w14:paraId="417A2686" w14:textId="77777777" w:rsidR="00A27C58" w:rsidRDefault="00A27C58" w:rsidP="00DD50D3"/>
    <w:p w14:paraId="417A2687" w14:textId="77777777" w:rsidR="00A27C58" w:rsidRDefault="00A27C58" w:rsidP="00DD50D3"/>
    <w:p w14:paraId="417A2688" w14:textId="77777777" w:rsidR="00A27C58" w:rsidRDefault="00A27C58" w:rsidP="00DD50D3"/>
    <w:p w14:paraId="417A2689" w14:textId="77777777" w:rsidR="00A27C58" w:rsidRDefault="00A27C58" w:rsidP="00DD50D3"/>
    <w:p w14:paraId="417A268A" w14:textId="77777777" w:rsidR="00A27C58" w:rsidRDefault="00A27C58" w:rsidP="00DD50D3"/>
    <w:p w14:paraId="417A268B" w14:textId="77777777" w:rsidR="00A27C58" w:rsidRDefault="00A27C58" w:rsidP="00DD50D3"/>
    <w:p w14:paraId="417A268C" w14:textId="77777777" w:rsidR="00A27C58" w:rsidRDefault="00A27C58" w:rsidP="00DD50D3"/>
    <w:p w14:paraId="417A268D" w14:textId="77777777" w:rsidR="00A27C58" w:rsidRDefault="00A27C58" w:rsidP="00DD50D3"/>
    <w:p w14:paraId="417A268E" w14:textId="77777777" w:rsidR="00A27C58" w:rsidRDefault="00A27C58" w:rsidP="00DD50D3"/>
    <w:p w14:paraId="417A268F" w14:textId="77777777" w:rsidR="0018059D" w:rsidRDefault="0021306B" w:rsidP="00DD50D3">
      <w:pPr>
        <w:pStyle w:val="Naslov3"/>
        <w:ind w:left="45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3</w:t>
      </w:r>
      <w:r w:rsidR="00DB3E30" w:rsidRPr="00253642">
        <w:rPr>
          <w:rFonts w:ascii="Times New Roman" w:hAnsi="Times New Roman" w:cs="Times New Roman"/>
          <w:color w:val="auto"/>
        </w:rPr>
        <w:t>.6.</w:t>
      </w:r>
      <w:r w:rsidR="003D419C" w:rsidRPr="00253642">
        <w:rPr>
          <w:rFonts w:ascii="Times New Roman" w:hAnsi="Times New Roman" w:cs="Times New Roman"/>
          <w:color w:val="auto"/>
        </w:rPr>
        <w:t xml:space="preserve">Извештај о </w:t>
      </w:r>
      <w:proofErr w:type="spellStart"/>
      <w:r w:rsidR="003D419C" w:rsidRPr="00253642">
        <w:rPr>
          <w:rFonts w:ascii="Times New Roman" w:hAnsi="Times New Roman" w:cs="Times New Roman"/>
          <w:color w:val="auto"/>
        </w:rPr>
        <w:t>раду</w:t>
      </w:r>
      <w:proofErr w:type="spellEnd"/>
      <w:r w:rsidR="00DD50D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DD50D3">
        <w:rPr>
          <w:rFonts w:ascii="Times New Roman" w:hAnsi="Times New Roman" w:cs="Times New Roman"/>
          <w:color w:val="auto"/>
        </w:rPr>
        <w:t>Стручног</w:t>
      </w:r>
      <w:proofErr w:type="spellEnd"/>
      <w:r w:rsidR="00DD50D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DD50D3">
        <w:rPr>
          <w:rFonts w:ascii="Times New Roman" w:hAnsi="Times New Roman" w:cs="Times New Roman"/>
          <w:color w:val="auto"/>
        </w:rPr>
        <w:t>већа</w:t>
      </w:r>
      <w:proofErr w:type="spellEnd"/>
      <w:r w:rsidR="00DD50D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DD50D3">
        <w:rPr>
          <w:rFonts w:ascii="Times New Roman" w:hAnsi="Times New Roman" w:cs="Times New Roman"/>
          <w:color w:val="auto"/>
        </w:rPr>
        <w:t>за</w:t>
      </w:r>
      <w:proofErr w:type="spellEnd"/>
      <w:r w:rsidR="00DD50D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A13623" w:rsidRPr="00253642">
        <w:rPr>
          <w:rFonts w:ascii="Times New Roman" w:hAnsi="Times New Roman" w:cs="Times New Roman"/>
          <w:color w:val="auto"/>
        </w:rPr>
        <w:t>социологију</w:t>
      </w:r>
      <w:proofErr w:type="spellEnd"/>
      <w:r w:rsidR="00A13623" w:rsidRPr="00253642">
        <w:rPr>
          <w:rFonts w:ascii="Times New Roman" w:hAnsi="Times New Roman" w:cs="Times New Roman"/>
          <w:color w:val="auto"/>
        </w:rPr>
        <w:t>,</w:t>
      </w:r>
      <w:r w:rsidR="00DD50D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DD50D3">
        <w:rPr>
          <w:rFonts w:ascii="Times New Roman" w:hAnsi="Times New Roman" w:cs="Times New Roman"/>
          <w:color w:val="auto"/>
        </w:rPr>
        <w:t>филозофију</w:t>
      </w:r>
      <w:proofErr w:type="spellEnd"/>
      <w:r w:rsidR="00DD50D3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="00D433B0" w:rsidRPr="00253642">
        <w:rPr>
          <w:rFonts w:ascii="Times New Roman" w:hAnsi="Times New Roman" w:cs="Times New Roman"/>
          <w:color w:val="auto"/>
        </w:rPr>
        <w:t>психологију</w:t>
      </w:r>
      <w:proofErr w:type="spellEnd"/>
    </w:p>
    <w:p w14:paraId="417A2690" w14:textId="77777777" w:rsidR="00DD50D3" w:rsidRDefault="00DD50D3" w:rsidP="00DD50D3"/>
    <w:p w14:paraId="417A2691" w14:textId="77777777" w:rsidR="00DD50D3" w:rsidRDefault="00DD50D3" w:rsidP="00DD50D3"/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4788"/>
        <w:gridCol w:w="5400"/>
      </w:tblGrid>
      <w:tr w:rsidR="00690FEA" w14:paraId="417A2694" w14:textId="77777777" w:rsidTr="00093B5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692" w14:textId="77777777" w:rsidR="00690FEA" w:rsidRDefault="00690FE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рада</w:t>
            </w:r>
            <w:proofErr w:type="spellEnd"/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693" w14:textId="77777777" w:rsidR="00690FEA" w:rsidRDefault="00690FE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Реализација</w:t>
            </w:r>
            <w:proofErr w:type="spellEnd"/>
          </w:p>
        </w:tc>
      </w:tr>
      <w:tr w:rsidR="00690FEA" w14:paraId="417A26A2" w14:textId="77777777" w:rsidTr="00093B5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695" w14:textId="77777777" w:rsidR="00690FEA" w:rsidRDefault="00690FEA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Септембар</w:t>
            </w:r>
            <w:proofErr w:type="spellEnd"/>
            <w:r>
              <w:rPr>
                <w:b/>
                <w:sz w:val="24"/>
                <w:szCs w:val="24"/>
              </w:rPr>
              <w:t>:</w:t>
            </w:r>
          </w:p>
          <w:p w14:paraId="417A2696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proofErr w:type="spellStart"/>
            <w:r>
              <w:rPr>
                <w:sz w:val="24"/>
                <w:szCs w:val="24"/>
              </w:rPr>
              <w:t>Почетак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наставе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писање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годишњег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месечних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планова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програма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школску</w:t>
            </w:r>
            <w:proofErr w:type="spellEnd"/>
            <w:r>
              <w:rPr>
                <w:sz w:val="24"/>
                <w:szCs w:val="24"/>
              </w:rPr>
              <w:t xml:space="preserve"> 2024/25. </w:t>
            </w:r>
            <w:proofErr w:type="spellStart"/>
            <w:r>
              <w:rPr>
                <w:sz w:val="24"/>
                <w:szCs w:val="24"/>
              </w:rPr>
              <w:t>годину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Упознавање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планом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програмом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14:paraId="417A2697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proofErr w:type="spellStart"/>
            <w:r>
              <w:rPr>
                <w:sz w:val="24"/>
                <w:szCs w:val="24"/>
              </w:rPr>
              <w:t>Упућивање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одабрани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уџбеник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као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додатну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литературу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коју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ученици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могу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користе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98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proofErr w:type="spellStart"/>
            <w:r>
              <w:rPr>
                <w:sz w:val="24"/>
                <w:szCs w:val="24"/>
              </w:rPr>
              <w:t>Обучавање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ученика</w:t>
            </w:r>
            <w:proofErr w:type="spellEnd"/>
            <w:r>
              <w:rPr>
                <w:sz w:val="24"/>
                <w:szCs w:val="24"/>
              </w:rPr>
              <w:t xml:space="preserve"> о </w:t>
            </w:r>
            <w:proofErr w:type="spellStart"/>
            <w:r>
              <w:rPr>
                <w:sz w:val="24"/>
                <w:szCs w:val="24"/>
              </w:rPr>
              <w:t>методама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ефикасног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учењу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вештинама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доброг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памћења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као</w:t>
            </w:r>
            <w:proofErr w:type="spellEnd"/>
            <w:r>
              <w:rPr>
                <w:sz w:val="24"/>
                <w:szCs w:val="24"/>
              </w:rPr>
              <w:t xml:space="preserve"> и о </w:t>
            </w:r>
            <w:proofErr w:type="spellStart"/>
            <w:r>
              <w:rPr>
                <w:sz w:val="24"/>
                <w:szCs w:val="24"/>
              </w:rPr>
              <w:t>начинима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часу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14:paraId="417A2699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proofErr w:type="spellStart"/>
            <w:r>
              <w:rPr>
                <w:sz w:val="24"/>
                <w:szCs w:val="24"/>
              </w:rPr>
              <w:t>Усклађивање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критеријума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оцењивања</w:t>
            </w:r>
            <w:proofErr w:type="spellEnd"/>
            <w:r>
              <w:rPr>
                <w:sz w:val="24"/>
                <w:szCs w:val="24"/>
              </w:rPr>
              <w:t xml:space="preserve"> у </w:t>
            </w:r>
            <w:proofErr w:type="spellStart"/>
            <w:r>
              <w:rPr>
                <w:sz w:val="24"/>
                <w:szCs w:val="24"/>
              </w:rPr>
              <w:t>оквиру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стручног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већа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као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из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стручног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већа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хуманистичких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наука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14:paraId="417A269A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  <w:proofErr w:type="spellStart"/>
            <w:r>
              <w:rPr>
                <w:sz w:val="24"/>
                <w:szCs w:val="24"/>
              </w:rPr>
              <w:t>Упознавање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предметом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правцима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системима</w:t>
            </w:r>
            <w:proofErr w:type="spellEnd"/>
            <w:r>
              <w:rPr>
                <w:sz w:val="24"/>
                <w:szCs w:val="24"/>
              </w:rPr>
              <w:t xml:space="preserve">; </w:t>
            </w:r>
            <w:proofErr w:type="spellStart"/>
            <w:r>
              <w:rPr>
                <w:sz w:val="24"/>
                <w:szCs w:val="24"/>
              </w:rPr>
              <w:t>дисциплинама</w:t>
            </w:r>
            <w:proofErr w:type="spellEnd"/>
            <w:r>
              <w:rPr>
                <w:sz w:val="24"/>
                <w:szCs w:val="24"/>
              </w:rPr>
              <w:t xml:space="preserve">)  </w:t>
            </w:r>
            <w:proofErr w:type="spellStart"/>
            <w:r>
              <w:rPr>
                <w:sz w:val="24"/>
                <w:szCs w:val="24"/>
              </w:rPr>
              <w:t>методама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експерименталним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неексперименталним</w:t>
            </w:r>
            <w:proofErr w:type="spellEnd"/>
            <w:r>
              <w:rPr>
                <w:sz w:val="24"/>
                <w:szCs w:val="24"/>
              </w:rPr>
              <w:t xml:space="preserve">) и </w:t>
            </w:r>
            <w:proofErr w:type="spellStart"/>
            <w:r>
              <w:rPr>
                <w:sz w:val="24"/>
                <w:szCs w:val="24"/>
              </w:rPr>
              <w:t>техникама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користе</w:t>
            </w:r>
            <w:proofErr w:type="spellEnd"/>
            <w:r>
              <w:rPr>
                <w:sz w:val="24"/>
                <w:szCs w:val="24"/>
              </w:rPr>
              <w:t xml:space="preserve"> у </w:t>
            </w:r>
            <w:proofErr w:type="spellStart"/>
            <w:r>
              <w:rPr>
                <w:sz w:val="24"/>
                <w:szCs w:val="24"/>
              </w:rPr>
              <w:t>психологији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филозофији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социологији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9B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</w:t>
            </w:r>
            <w:proofErr w:type="spellStart"/>
            <w:r>
              <w:rPr>
                <w:sz w:val="24"/>
                <w:szCs w:val="24"/>
              </w:rPr>
              <w:t>Смештање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психологије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филозофије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социологије</w:t>
            </w:r>
            <w:proofErr w:type="spellEnd"/>
            <w:r>
              <w:rPr>
                <w:sz w:val="24"/>
                <w:szCs w:val="24"/>
              </w:rPr>
              <w:t xml:space="preserve">  у </w:t>
            </w:r>
            <w:proofErr w:type="spellStart"/>
            <w:r>
              <w:rPr>
                <w:sz w:val="24"/>
                <w:szCs w:val="24"/>
              </w:rPr>
              <w:t>контекст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осталих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наука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9C" w14:textId="77777777" w:rsidR="00690FEA" w:rsidRDefault="00690FEA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69D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proofErr w:type="spellStart"/>
            <w:r>
              <w:rPr>
                <w:sz w:val="24"/>
                <w:szCs w:val="24"/>
              </w:rPr>
              <w:t>Прво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полугодиште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почело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уобичајен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начин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све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</w:t>
            </w:r>
            <w:proofErr w:type="spellEnd"/>
            <w:r>
              <w:rPr>
                <w:sz w:val="24"/>
                <w:szCs w:val="24"/>
              </w:rPr>
              <w:t xml:space="preserve"> 16.9. </w:t>
            </w:r>
            <w:proofErr w:type="spellStart"/>
            <w:r>
              <w:rPr>
                <w:sz w:val="24"/>
                <w:szCs w:val="24"/>
              </w:rPr>
              <w:t>када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дошло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једнодневне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обуставе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предлог</w:t>
            </w:r>
            <w:proofErr w:type="spellEnd"/>
            <w:r>
              <w:rPr>
                <w:sz w:val="24"/>
                <w:szCs w:val="24"/>
              </w:rPr>
              <w:t xml:space="preserve"> 4 </w:t>
            </w:r>
            <w:proofErr w:type="spellStart"/>
            <w:r>
              <w:rPr>
                <w:sz w:val="24"/>
                <w:szCs w:val="24"/>
              </w:rPr>
              <w:t>репрезентативна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синдиката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14:paraId="417A269E" w14:textId="77777777" w:rsidR="00690FEA" w:rsidRDefault="00690F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  <w:proofErr w:type="spellStart"/>
            <w:r>
              <w:rPr>
                <w:sz w:val="24"/>
                <w:szCs w:val="24"/>
              </w:rPr>
              <w:t>Друга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недеља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била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резервисана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израду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иницијалних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тестова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Резултати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тестова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показали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којим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ученицима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потребан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појачан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</w:t>
            </w:r>
            <w:proofErr w:type="spellEnd"/>
            <w:r>
              <w:rPr>
                <w:sz w:val="24"/>
                <w:szCs w:val="24"/>
              </w:rPr>
              <w:t xml:space="preserve">. У </w:t>
            </w:r>
            <w:proofErr w:type="spellStart"/>
            <w:r>
              <w:rPr>
                <w:sz w:val="24"/>
                <w:szCs w:val="24"/>
              </w:rPr>
              <w:t>складу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тим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организовали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часове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Допунске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наставе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9F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proofErr w:type="spellStart"/>
            <w:r>
              <w:rPr>
                <w:sz w:val="24"/>
                <w:szCs w:val="24"/>
              </w:rPr>
              <w:t>Остале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планиране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активности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септембар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успешно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реализоване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A0" w14:textId="77777777" w:rsidR="00690FEA" w:rsidRDefault="00690FEA">
            <w:pPr>
              <w:rPr>
                <w:sz w:val="24"/>
                <w:szCs w:val="24"/>
              </w:rPr>
            </w:pPr>
          </w:p>
          <w:p w14:paraId="417A26A1" w14:textId="77777777" w:rsidR="00690FEA" w:rsidRDefault="00690FEA">
            <w:pPr>
              <w:rPr>
                <w:sz w:val="24"/>
                <w:szCs w:val="24"/>
              </w:rPr>
            </w:pPr>
          </w:p>
        </w:tc>
      </w:tr>
      <w:tr w:rsidR="00690FEA" w14:paraId="417A26AF" w14:textId="77777777" w:rsidTr="00093B5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6A3" w14:textId="77777777" w:rsidR="00690FEA" w:rsidRDefault="00690FEA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Октобар</w:t>
            </w:r>
            <w:proofErr w:type="spellEnd"/>
            <w:r>
              <w:rPr>
                <w:b/>
                <w:sz w:val="24"/>
                <w:szCs w:val="24"/>
              </w:rPr>
              <w:t>:</w:t>
            </w:r>
          </w:p>
          <w:p w14:paraId="417A26A4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  <w:proofErr w:type="spellStart"/>
            <w:r>
              <w:rPr>
                <w:sz w:val="24"/>
                <w:szCs w:val="24"/>
              </w:rPr>
              <w:t>Обележавање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Светског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менталног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здравља</w:t>
            </w:r>
            <w:proofErr w:type="spellEnd"/>
            <w:r>
              <w:rPr>
                <w:sz w:val="24"/>
                <w:szCs w:val="24"/>
              </w:rPr>
              <w:t xml:space="preserve"> (10. </w:t>
            </w:r>
            <w:proofErr w:type="spellStart"/>
            <w:r>
              <w:rPr>
                <w:sz w:val="24"/>
                <w:szCs w:val="24"/>
              </w:rPr>
              <w:t>октобар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  <w:proofErr w:type="spellStart"/>
            <w:r>
              <w:rPr>
                <w:sz w:val="24"/>
                <w:szCs w:val="24"/>
              </w:rPr>
              <w:t>обиласком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трибина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стручних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предавања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који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традиционално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организују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поводом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овог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дана</w:t>
            </w:r>
            <w:proofErr w:type="spellEnd"/>
            <w:r>
              <w:rPr>
                <w:sz w:val="24"/>
                <w:szCs w:val="24"/>
              </w:rPr>
              <w:t xml:space="preserve"> у </w:t>
            </w:r>
            <w:proofErr w:type="spellStart"/>
            <w:r>
              <w:rPr>
                <w:sz w:val="24"/>
                <w:szCs w:val="24"/>
              </w:rPr>
              <w:t>организацији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Градског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завода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јавно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здравље</w:t>
            </w:r>
            <w:proofErr w:type="spellEnd"/>
            <w:r>
              <w:rPr>
                <w:sz w:val="24"/>
                <w:szCs w:val="24"/>
              </w:rPr>
              <w:t xml:space="preserve"> Београда. </w:t>
            </w:r>
          </w:p>
          <w:p w14:paraId="417A26A5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  <w:proofErr w:type="spellStart"/>
            <w:r>
              <w:rPr>
                <w:sz w:val="24"/>
                <w:szCs w:val="24"/>
              </w:rPr>
              <w:t>Обележавање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Светског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менталног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здравља</w:t>
            </w:r>
            <w:proofErr w:type="spellEnd"/>
            <w:r>
              <w:rPr>
                <w:sz w:val="24"/>
                <w:szCs w:val="24"/>
              </w:rPr>
              <w:t xml:space="preserve"> (10. </w:t>
            </w:r>
            <w:proofErr w:type="spellStart"/>
            <w:r>
              <w:rPr>
                <w:sz w:val="24"/>
                <w:szCs w:val="24"/>
              </w:rPr>
              <w:t>октобар</w:t>
            </w:r>
            <w:proofErr w:type="spellEnd"/>
            <w:r>
              <w:rPr>
                <w:sz w:val="24"/>
                <w:szCs w:val="24"/>
              </w:rPr>
              <w:t xml:space="preserve">) у </w:t>
            </w:r>
            <w:proofErr w:type="spellStart"/>
            <w:r>
              <w:rPr>
                <w:sz w:val="24"/>
                <w:szCs w:val="24"/>
              </w:rPr>
              <w:t>просторијама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школе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прављењем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пригодних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постера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плаката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тему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очувања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менталног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здравља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младих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који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ће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бити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постављени</w:t>
            </w:r>
            <w:proofErr w:type="spellEnd"/>
            <w:r>
              <w:rPr>
                <w:sz w:val="24"/>
                <w:szCs w:val="24"/>
              </w:rPr>
              <w:t xml:space="preserve"> у </w:t>
            </w:r>
            <w:proofErr w:type="spellStart"/>
            <w:r>
              <w:rPr>
                <w:sz w:val="24"/>
                <w:szCs w:val="24"/>
              </w:rPr>
              <w:t>кабинету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огласним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таблама</w:t>
            </w:r>
            <w:proofErr w:type="spellEnd"/>
            <w:r>
              <w:rPr>
                <w:sz w:val="24"/>
                <w:szCs w:val="24"/>
              </w:rPr>
              <w:t xml:space="preserve"> у </w:t>
            </w:r>
            <w:proofErr w:type="spellStart"/>
            <w:r>
              <w:rPr>
                <w:sz w:val="24"/>
                <w:szCs w:val="24"/>
              </w:rPr>
              <w:t>школи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14:paraId="417A26A6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  <w:proofErr w:type="spellStart"/>
            <w:r>
              <w:rPr>
                <w:sz w:val="24"/>
                <w:szCs w:val="24"/>
              </w:rPr>
              <w:t>Рад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освешћивању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важности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очувања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менталног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здравља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ученика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14:paraId="417A26A7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</w:t>
            </w:r>
            <w:proofErr w:type="spellStart"/>
            <w:r>
              <w:rPr>
                <w:sz w:val="24"/>
                <w:szCs w:val="24"/>
              </w:rPr>
              <w:t>Увођење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ученика</w:t>
            </w:r>
            <w:proofErr w:type="spellEnd"/>
            <w:r>
              <w:rPr>
                <w:sz w:val="24"/>
                <w:szCs w:val="24"/>
              </w:rPr>
              <w:t xml:space="preserve"> у </w:t>
            </w:r>
            <w:proofErr w:type="spellStart"/>
            <w:r>
              <w:rPr>
                <w:sz w:val="24"/>
                <w:szCs w:val="24"/>
              </w:rPr>
              <w:t>методологију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социолошких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истраживања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прављење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плана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истраживања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спровођење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истог</w:t>
            </w:r>
            <w:proofErr w:type="spellEnd"/>
            <w:r>
              <w:rPr>
                <w:sz w:val="24"/>
                <w:szCs w:val="24"/>
              </w:rPr>
              <w:t xml:space="preserve"> у </w:t>
            </w:r>
            <w:proofErr w:type="spellStart"/>
            <w:r>
              <w:rPr>
                <w:sz w:val="24"/>
                <w:szCs w:val="24"/>
              </w:rPr>
              <w:t>школским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оквирима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тему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коју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определе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сами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ученици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A8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</w:t>
            </w:r>
            <w:proofErr w:type="spellStart"/>
            <w:r>
              <w:rPr>
                <w:sz w:val="24"/>
                <w:szCs w:val="24"/>
              </w:rPr>
              <w:t>Огледни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социологије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других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предмета</w:t>
            </w:r>
            <w:proofErr w:type="spellEnd"/>
          </w:p>
          <w:p w14:paraId="417A26A9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proofErr w:type="spellStart"/>
            <w:r>
              <w:rPr>
                <w:sz w:val="24"/>
                <w:szCs w:val="24"/>
              </w:rPr>
              <w:t>Планирање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организовање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додатне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наставе</w:t>
            </w:r>
            <w:proofErr w:type="spellEnd"/>
            <w:r>
              <w:rPr>
                <w:sz w:val="24"/>
                <w:szCs w:val="24"/>
              </w:rPr>
              <w:t xml:space="preserve"> , </w:t>
            </w:r>
            <w:proofErr w:type="spellStart"/>
            <w:r>
              <w:rPr>
                <w:sz w:val="24"/>
                <w:szCs w:val="24"/>
              </w:rPr>
              <w:t>као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допунске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наставе</w:t>
            </w:r>
            <w:proofErr w:type="spellEnd"/>
            <w:r>
              <w:rPr>
                <w:sz w:val="24"/>
                <w:szCs w:val="24"/>
              </w:rPr>
              <w:t xml:space="preserve"> ,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lastRenderedPageBreak/>
              <w:t>ученике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којима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потребна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додатна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подршка</w:t>
            </w:r>
            <w:proofErr w:type="spellEnd"/>
            <w:r>
              <w:rPr>
                <w:sz w:val="24"/>
                <w:szCs w:val="24"/>
              </w:rPr>
              <w:t xml:space="preserve"> у </w:t>
            </w:r>
            <w:proofErr w:type="spellStart"/>
            <w:r>
              <w:rPr>
                <w:sz w:val="24"/>
                <w:szCs w:val="24"/>
              </w:rPr>
              <w:t>савладавању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градива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предвиђеног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планом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програмом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6AA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</w:t>
            </w:r>
            <w:proofErr w:type="spellStart"/>
            <w:r>
              <w:rPr>
                <w:sz w:val="24"/>
                <w:szCs w:val="24"/>
              </w:rPr>
              <w:t>Почетак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октобра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обележила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једна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обустава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реализована</w:t>
            </w:r>
            <w:proofErr w:type="spellEnd"/>
            <w:r>
              <w:rPr>
                <w:sz w:val="24"/>
                <w:szCs w:val="24"/>
              </w:rPr>
              <w:t xml:space="preserve"> 2.10. </w:t>
            </w:r>
          </w:p>
          <w:p w14:paraId="417A26AB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proofErr w:type="spellStart"/>
            <w:r>
              <w:rPr>
                <w:sz w:val="24"/>
                <w:szCs w:val="24"/>
              </w:rPr>
              <w:t>Чланови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већа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осим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мене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  <w:proofErr w:type="spellStart"/>
            <w:r>
              <w:rPr>
                <w:sz w:val="24"/>
                <w:szCs w:val="24"/>
              </w:rPr>
              <w:t>су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организовали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9E4E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онтролне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задатке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оценили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што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више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што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краће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време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Ја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успео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усмено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испитам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све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ученике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прву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оцену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AC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proofErr w:type="spellStart"/>
            <w:r>
              <w:rPr>
                <w:sz w:val="24"/>
                <w:szCs w:val="24"/>
              </w:rPr>
              <w:t>Нисмо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успели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организујемо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Огледне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часове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наших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часова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AD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proofErr w:type="spellStart"/>
            <w:r>
              <w:rPr>
                <w:sz w:val="24"/>
                <w:szCs w:val="24"/>
              </w:rPr>
              <w:t>Остале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планиране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активности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октобар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успешно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реализоване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AE" w14:textId="77777777" w:rsidR="00690FEA" w:rsidRDefault="00690FEA">
            <w:pPr>
              <w:rPr>
                <w:sz w:val="24"/>
                <w:szCs w:val="24"/>
              </w:rPr>
            </w:pPr>
          </w:p>
        </w:tc>
      </w:tr>
      <w:tr w:rsidR="00690FEA" w14:paraId="417A26BA" w14:textId="77777777" w:rsidTr="00093B5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6B0" w14:textId="77777777" w:rsidR="00690FEA" w:rsidRDefault="00690FEA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Новембар</w:t>
            </w:r>
            <w:proofErr w:type="spellEnd"/>
            <w:r>
              <w:rPr>
                <w:b/>
                <w:sz w:val="24"/>
                <w:szCs w:val="24"/>
              </w:rPr>
              <w:t>:</w:t>
            </w:r>
          </w:p>
          <w:p w14:paraId="417A26B1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proofErr w:type="spellStart"/>
            <w:r>
              <w:rPr>
                <w:sz w:val="24"/>
                <w:szCs w:val="24"/>
              </w:rPr>
              <w:t>Упућивање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заинтересованих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психологију</w:t>
            </w:r>
            <w:proofErr w:type="spellEnd"/>
            <w:r>
              <w:rPr>
                <w:sz w:val="24"/>
                <w:szCs w:val="24"/>
              </w:rPr>
              <w:t xml:space="preserve"> , </w:t>
            </w:r>
            <w:proofErr w:type="spellStart"/>
            <w:r>
              <w:rPr>
                <w:sz w:val="24"/>
                <w:szCs w:val="24"/>
              </w:rPr>
              <w:t>социологију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филозофију</w:t>
            </w:r>
            <w:proofErr w:type="spellEnd"/>
            <w:r>
              <w:rPr>
                <w:sz w:val="24"/>
                <w:szCs w:val="24"/>
              </w:rPr>
              <w:t xml:space="preserve">  и </w:t>
            </w:r>
            <w:proofErr w:type="spellStart"/>
            <w:r>
              <w:rPr>
                <w:sz w:val="24"/>
                <w:szCs w:val="24"/>
              </w:rPr>
              <w:t>надарених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ученика</w:t>
            </w:r>
            <w:proofErr w:type="spellEnd"/>
            <w:r>
              <w:rPr>
                <w:sz w:val="24"/>
                <w:szCs w:val="24"/>
              </w:rPr>
              <w:t xml:space="preserve"> у </w:t>
            </w:r>
            <w:proofErr w:type="spellStart"/>
            <w:r>
              <w:rPr>
                <w:sz w:val="24"/>
                <w:szCs w:val="24"/>
              </w:rPr>
              <w:t>Регионални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центар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таленте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Беград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како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могли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додатно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развијају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своје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истраживачке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компетенције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ових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наука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B2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proofErr w:type="spellStart"/>
            <w:r>
              <w:rPr>
                <w:sz w:val="24"/>
                <w:szCs w:val="24"/>
              </w:rPr>
              <w:t>Организовање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биоскопа</w:t>
            </w:r>
            <w:proofErr w:type="spellEnd"/>
            <w:r>
              <w:rPr>
                <w:sz w:val="24"/>
                <w:szCs w:val="24"/>
              </w:rPr>
              <w:t xml:space="preserve"> у </w:t>
            </w:r>
            <w:proofErr w:type="spellStart"/>
            <w:r>
              <w:rPr>
                <w:sz w:val="24"/>
                <w:szCs w:val="24"/>
              </w:rPr>
              <w:t>сали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библиотеке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приказ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филма</w:t>
            </w:r>
            <w:proofErr w:type="spellEnd"/>
            <w:r>
              <w:rPr>
                <w:sz w:val="24"/>
                <w:szCs w:val="24"/>
              </w:rPr>
              <w:t xml:space="preserve"> у </w:t>
            </w:r>
            <w:proofErr w:type="spellStart"/>
            <w:r>
              <w:rPr>
                <w:sz w:val="24"/>
                <w:szCs w:val="24"/>
              </w:rPr>
              <w:t>одабиру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актива</w:t>
            </w:r>
            <w:proofErr w:type="spellEnd"/>
          </w:p>
          <w:p w14:paraId="417A26B3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proofErr w:type="spellStart"/>
            <w:r>
              <w:rPr>
                <w:sz w:val="24"/>
                <w:szCs w:val="24"/>
              </w:rPr>
              <w:t>Анализа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успеха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након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тромесечја</w:t>
            </w:r>
            <w:proofErr w:type="spellEnd"/>
            <w:r>
              <w:rPr>
                <w:sz w:val="24"/>
                <w:szCs w:val="24"/>
              </w:rPr>
              <w:t xml:space="preserve">.                  </w:t>
            </w:r>
            <w:proofErr w:type="spellStart"/>
            <w:r>
              <w:rPr>
                <w:sz w:val="24"/>
                <w:szCs w:val="24"/>
              </w:rPr>
              <w:t>Предлагање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покретање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отклањање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недостатака</w:t>
            </w:r>
            <w:proofErr w:type="spellEnd"/>
            <w:r>
              <w:rPr>
                <w:sz w:val="24"/>
                <w:szCs w:val="24"/>
              </w:rPr>
              <w:t xml:space="preserve"> у </w:t>
            </w:r>
            <w:proofErr w:type="spellStart"/>
            <w:r>
              <w:rPr>
                <w:sz w:val="24"/>
                <w:szCs w:val="24"/>
              </w:rPr>
              <w:t>раду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Унапређивање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квалитета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наставног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процеса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B4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proofErr w:type="spellStart"/>
            <w:r>
              <w:rPr>
                <w:sz w:val="24"/>
                <w:szCs w:val="24"/>
              </w:rPr>
              <w:t>Планирање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ученицима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који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кандидати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филозофску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олимпијаду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B5" w14:textId="77777777" w:rsidR="00690FEA" w:rsidRDefault="00690FEA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6B6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proofErr w:type="spellStart"/>
            <w:r>
              <w:rPr>
                <w:sz w:val="24"/>
                <w:szCs w:val="24"/>
              </w:rPr>
              <w:t>Новембар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започео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обуставом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већ</w:t>
            </w:r>
            <w:proofErr w:type="spellEnd"/>
            <w:r>
              <w:rPr>
                <w:sz w:val="24"/>
                <w:szCs w:val="24"/>
              </w:rPr>
              <w:t xml:space="preserve"> 1.11.                </w:t>
            </w:r>
            <w:proofErr w:type="spellStart"/>
            <w:r>
              <w:rPr>
                <w:sz w:val="24"/>
                <w:szCs w:val="24"/>
              </w:rPr>
              <w:t>Остатак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месеца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протекао</w:t>
            </w:r>
            <w:proofErr w:type="spellEnd"/>
            <w:r>
              <w:rPr>
                <w:sz w:val="24"/>
                <w:szCs w:val="24"/>
              </w:rPr>
              <w:t xml:space="preserve"> у </w:t>
            </w:r>
            <w:proofErr w:type="spellStart"/>
            <w:r>
              <w:rPr>
                <w:sz w:val="24"/>
                <w:szCs w:val="24"/>
              </w:rPr>
              <w:t>анализи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резултата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Првог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тромесечја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Није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било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недовољних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оцена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наших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предмета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али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значи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одустали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Допунске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наставе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ученике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слабијим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постигнућима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14:paraId="417A26B7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proofErr w:type="spellStart"/>
            <w:r>
              <w:rPr>
                <w:sz w:val="24"/>
                <w:szCs w:val="24"/>
              </w:rPr>
              <w:t>Редовна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настава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одвијала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неометано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нико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чланова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нашег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већа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није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изостајао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часова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B8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proofErr w:type="spellStart"/>
            <w:r>
              <w:rPr>
                <w:sz w:val="24"/>
                <w:szCs w:val="24"/>
              </w:rPr>
              <w:t>Нажалост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нисмо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успели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обезбедимо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филмске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пројекције</w:t>
            </w:r>
            <w:proofErr w:type="spellEnd"/>
            <w:r>
              <w:rPr>
                <w:sz w:val="24"/>
                <w:szCs w:val="24"/>
              </w:rPr>
              <w:t xml:space="preserve"> у </w:t>
            </w:r>
            <w:proofErr w:type="spellStart"/>
            <w:r>
              <w:rPr>
                <w:sz w:val="24"/>
                <w:szCs w:val="24"/>
              </w:rPr>
              <w:t>библиотеци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B9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proofErr w:type="spellStart"/>
            <w:r>
              <w:rPr>
                <w:sz w:val="24"/>
                <w:szCs w:val="24"/>
              </w:rPr>
              <w:t>Остале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планиране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активности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новембар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успешно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реализоване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690FEA" w14:paraId="417A26C5" w14:textId="77777777" w:rsidTr="00093B5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6BB" w14:textId="77777777" w:rsidR="00690FEA" w:rsidRDefault="00690FEA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Децембар</w:t>
            </w:r>
            <w:proofErr w:type="spellEnd"/>
            <w:r>
              <w:rPr>
                <w:b/>
                <w:sz w:val="24"/>
                <w:szCs w:val="24"/>
              </w:rPr>
              <w:t>:</w:t>
            </w:r>
          </w:p>
          <w:p w14:paraId="417A26BC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proofErr w:type="spellStart"/>
            <w:r>
              <w:rPr>
                <w:sz w:val="24"/>
                <w:szCs w:val="24"/>
              </w:rPr>
              <w:t>Посета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позоришту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гледање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представе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избору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нпр</w:t>
            </w:r>
            <w:proofErr w:type="spellEnd"/>
            <w:r>
              <w:rPr>
                <w:sz w:val="24"/>
                <w:szCs w:val="24"/>
              </w:rPr>
              <w:t>.  „</w:t>
            </w:r>
            <w:proofErr w:type="spellStart"/>
            <w:r>
              <w:rPr>
                <w:sz w:val="24"/>
                <w:szCs w:val="24"/>
              </w:rPr>
              <w:t>Лет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изнад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кукавичјег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гнезда</w:t>
            </w:r>
            <w:proofErr w:type="spellEnd"/>
            <w:r>
              <w:rPr>
                <w:sz w:val="24"/>
                <w:szCs w:val="24"/>
              </w:rPr>
              <w:t xml:space="preserve">“.       </w:t>
            </w:r>
            <w:proofErr w:type="spellStart"/>
            <w:r>
              <w:rPr>
                <w:sz w:val="24"/>
                <w:szCs w:val="24"/>
              </w:rPr>
              <w:t>Разговор</w:t>
            </w:r>
            <w:proofErr w:type="spellEnd"/>
            <w:r>
              <w:rPr>
                <w:sz w:val="24"/>
                <w:szCs w:val="24"/>
              </w:rPr>
              <w:t xml:space="preserve"> о </w:t>
            </w:r>
            <w:proofErr w:type="spellStart"/>
            <w:r>
              <w:rPr>
                <w:sz w:val="24"/>
                <w:szCs w:val="24"/>
              </w:rPr>
              <w:t>начинима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друштво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опажа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особе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менталним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поремећајима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као</w:t>
            </w:r>
            <w:proofErr w:type="spellEnd"/>
            <w:r>
              <w:rPr>
                <w:sz w:val="24"/>
                <w:szCs w:val="24"/>
              </w:rPr>
              <w:t xml:space="preserve"> и о </w:t>
            </w:r>
            <w:proofErr w:type="spellStart"/>
            <w:r>
              <w:rPr>
                <w:sz w:val="24"/>
                <w:szCs w:val="24"/>
              </w:rPr>
              <w:t>начинима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како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могу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лечити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BD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proofErr w:type="spellStart"/>
            <w:r>
              <w:rPr>
                <w:sz w:val="24"/>
                <w:szCs w:val="24"/>
              </w:rPr>
              <w:t>Као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допуна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настави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социологије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могла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организује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посета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некој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релевантној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институцији</w:t>
            </w:r>
            <w:proofErr w:type="spellEnd"/>
          </w:p>
          <w:p w14:paraId="417A26BE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proofErr w:type="spellStart"/>
            <w:r>
              <w:rPr>
                <w:sz w:val="24"/>
                <w:szCs w:val="24"/>
              </w:rPr>
              <w:t>Наставак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припрема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изради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матурских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радова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Коначни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одабир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потребне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литературе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писање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матурских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радова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Писање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прве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верзије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матурског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BF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</w:t>
            </w:r>
            <w:proofErr w:type="spellStart"/>
            <w:r>
              <w:rPr>
                <w:sz w:val="24"/>
                <w:szCs w:val="24"/>
              </w:rPr>
              <w:t>Анализа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успеха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крају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првог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полугодишта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14:paraId="417A26C0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proofErr w:type="spellStart"/>
            <w:r>
              <w:rPr>
                <w:sz w:val="24"/>
                <w:szCs w:val="24"/>
              </w:rPr>
              <w:t>Евалуација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ученичких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постигнућа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рада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наставника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током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првог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полугодишта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C1" w14:textId="77777777" w:rsidR="00690FEA" w:rsidRDefault="00690FEA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6C2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proofErr w:type="spellStart"/>
            <w:r>
              <w:rPr>
                <w:sz w:val="24"/>
                <w:szCs w:val="24"/>
              </w:rPr>
              <w:t>Децембар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је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као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обично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подразумевао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разговоре</w:t>
            </w:r>
            <w:proofErr w:type="spellEnd"/>
            <w:r>
              <w:rPr>
                <w:sz w:val="24"/>
                <w:szCs w:val="24"/>
              </w:rPr>
              <w:t xml:space="preserve"> о </w:t>
            </w:r>
            <w:proofErr w:type="spellStart"/>
            <w:r>
              <w:rPr>
                <w:sz w:val="24"/>
                <w:szCs w:val="24"/>
              </w:rPr>
              <w:t>Матурским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радовима</w:t>
            </w:r>
            <w:proofErr w:type="spellEnd"/>
            <w:r>
              <w:rPr>
                <w:sz w:val="24"/>
                <w:szCs w:val="24"/>
              </w:rPr>
              <w:t xml:space="preserve">. И </w:t>
            </w:r>
            <w:proofErr w:type="spellStart"/>
            <w:r>
              <w:rPr>
                <w:sz w:val="24"/>
                <w:szCs w:val="24"/>
              </w:rPr>
              <w:t>ове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године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значајан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пријавио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израду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Матурских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наших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предмета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Већ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држали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консултације</w:t>
            </w:r>
            <w:proofErr w:type="spell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тим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ученицима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причали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концептима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Матурског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литератури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C3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      </w:t>
            </w:r>
            <w:proofErr w:type="spellStart"/>
            <w:r>
              <w:rPr>
                <w:sz w:val="24"/>
                <w:szCs w:val="24"/>
              </w:rPr>
              <w:t>Сада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већ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традиционално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један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јавља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помоћ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око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полагања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Тестова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опште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информисаности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пријемне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испите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факултетима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Са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њима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анализирао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Тестове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ранијих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година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установио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представљају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највећу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непознаницу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нашим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ученицима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Препоручио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литературу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која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покрива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проблематичне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области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C4" w14:textId="77777777" w:rsidR="00690FEA" w:rsidRDefault="00690FEA" w:rsidP="009E4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У </w:t>
            </w:r>
            <w:proofErr w:type="spellStart"/>
            <w:r>
              <w:rPr>
                <w:sz w:val="24"/>
                <w:szCs w:val="24"/>
              </w:rPr>
              <w:t>децембру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биле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две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обуставе</w:t>
            </w:r>
            <w:proofErr w:type="spellEnd"/>
            <w:r>
              <w:rPr>
                <w:sz w:val="24"/>
                <w:szCs w:val="24"/>
              </w:rPr>
              <w:t xml:space="preserve">, 13. </w:t>
            </w:r>
            <w:r w:rsidR="009E4E02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20.12. </w:t>
            </w:r>
            <w:proofErr w:type="spellStart"/>
            <w:r>
              <w:rPr>
                <w:sz w:val="24"/>
                <w:szCs w:val="24"/>
              </w:rPr>
              <w:t>Ученици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прогласили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блокаду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наставе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као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вид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подршке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студентским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захтевима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690FEA" w14:paraId="417A26D1" w14:textId="77777777" w:rsidTr="00093B5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6C6" w14:textId="77777777" w:rsidR="00690FEA" w:rsidRDefault="00690FEA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Јануар</w:t>
            </w:r>
            <w:proofErr w:type="spellEnd"/>
            <w:r>
              <w:rPr>
                <w:b/>
                <w:sz w:val="24"/>
                <w:szCs w:val="24"/>
              </w:rPr>
              <w:t>:</w:t>
            </w:r>
          </w:p>
          <w:p w14:paraId="417A26C7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proofErr w:type="spellStart"/>
            <w:r>
              <w:rPr>
                <w:sz w:val="24"/>
                <w:szCs w:val="24"/>
              </w:rPr>
              <w:t>Организовање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дебатног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клуба</w:t>
            </w:r>
            <w:proofErr w:type="spellEnd"/>
            <w:r>
              <w:rPr>
                <w:sz w:val="24"/>
                <w:szCs w:val="24"/>
              </w:rPr>
              <w:t xml:space="preserve"> у </w:t>
            </w:r>
            <w:proofErr w:type="spellStart"/>
            <w:r>
              <w:rPr>
                <w:sz w:val="24"/>
                <w:szCs w:val="24"/>
              </w:rPr>
              <w:t>свечаној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где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ће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ученици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моћи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критички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приступе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анализи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прочитаних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књига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психологије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филозофије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социологије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распусту</w:t>
            </w:r>
            <w:proofErr w:type="spellEnd"/>
            <w:r>
              <w:rPr>
                <w:sz w:val="24"/>
                <w:szCs w:val="24"/>
              </w:rPr>
              <w:t xml:space="preserve">...  и </w:t>
            </w:r>
            <w:proofErr w:type="spellStart"/>
            <w:r>
              <w:rPr>
                <w:sz w:val="24"/>
                <w:szCs w:val="24"/>
              </w:rPr>
              <w:t>да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сместе</w:t>
            </w:r>
            <w:proofErr w:type="spellEnd"/>
            <w:r>
              <w:rPr>
                <w:sz w:val="24"/>
                <w:szCs w:val="24"/>
              </w:rPr>
              <w:t xml:space="preserve"> у </w:t>
            </w:r>
            <w:proofErr w:type="spellStart"/>
            <w:r>
              <w:rPr>
                <w:sz w:val="24"/>
                <w:szCs w:val="24"/>
              </w:rPr>
              <w:t>реални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контекст</w:t>
            </w:r>
            <w:proofErr w:type="spellEnd"/>
            <w:r>
              <w:rPr>
                <w:sz w:val="24"/>
                <w:szCs w:val="24"/>
              </w:rPr>
              <w:t xml:space="preserve"> и у </w:t>
            </w:r>
            <w:proofErr w:type="spellStart"/>
            <w:r>
              <w:rPr>
                <w:sz w:val="24"/>
                <w:szCs w:val="24"/>
              </w:rPr>
              <w:t>оквире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школског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градива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C8" w14:textId="77777777" w:rsidR="00690FEA" w:rsidRDefault="00690FEA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6C9" w14:textId="77777777" w:rsidR="00690FEA" w:rsidRDefault="00690FEA">
            <w:pPr>
              <w:ind w:firstLine="7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Састав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нашег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већа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остао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непромењен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Што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ће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рећи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чланство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чине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14:paraId="417A26CA" w14:textId="77777777" w:rsidR="00690FEA" w:rsidRDefault="00690FEA">
            <w:pPr>
              <w:ind w:firstLine="7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Рада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Веселић</w:t>
            </w:r>
            <w:proofErr w:type="spellEnd"/>
            <w:r>
              <w:rPr>
                <w:sz w:val="24"/>
                <w:szCs w:val="24"/>
              </w:rPr>
              <w:t xml:space="preserve">  – </w:t>
            </w:r>
            <w:proofErr w:type="spellStart"/>
            <w:r>
              <w:rPr>
                <w:sz w:val="24"/>
                <w:szCs w:val="24"/>
              </w:rPr>
              <w:t>професорка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социологије</w:t>
            </w:r>
            <w:proofErr w:type="spellEnd"/>
          </w:p>
          <w:p w14:paraId="417A26CB" w14:textId="77777777" w:rsidR="00690FEA" w:rsidRDefault="00690FEA">
            <w:pPr>
              <w:ind w:firstLine="7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Андријана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Алексић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професорка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психологије</w:t>
            </w:r>
            <w:proofErr w:type="spellEnd"/>
          </w:p>
          <w:p w14:paraId="417A26CC" w14:textId="77777777" w:rsidR="00690FEA" w:rsidRDefault="00690FEA">
            <w:pPr>
              <w:ind w:firstLine="7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Биљана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Шијаковић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професорка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филозофије</w:t>
            </w:r>
            <w:proofErr w:type="spellEnd"/>
          </w:p>
          <w:p w14:paraId="417A26CD" w14:textId="77777777" w:rsidR="00690FEA" w:rsidRDefault="00690FEA">
            <w:pPr>
              <w:ind w:firstLine="7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Саша</w:t>
            </w:r>
            <w:proofErr w:type="spellEnd"/>
            <w:r>
              <w:rPr>
                <w:sz w:val="24"/>
                <w:szCs w:val="24"/>
              </w:rPr>
              <w:t xml:space="preserve"> Стајчић  –  </w:t>
            </w:r>
            <w:proofErr w:type="spellStart"/>
            <w:r>
              <w:rPr>
                <w:sz w:val="24"/>
                <w:szCs w:val="24"/>
              </w:rPr>
              <w:t>професор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филозофије</w:t>
            </w:r>
            <w:proofErr w:type="spellEnd"/>
          </w:p>
          <w:p w14:paraId="417A26CE" w14:textId="77777777" w:rsidR="00690FEA" w:rsidRDefault="00690FEA">
            <w:pPr>
              <w:ind w:firstLine="7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Друго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полугодиште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није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почело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плану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јер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већина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професора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одлучила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обуставу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lastRenderedPageBreak/>
              <w:t>подршку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студентима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ученицима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CF" w14:textId="77777777" w:rsidR="00690FEA" w:rsidRDefault="00690FEA">
            <w:pPr>
              <w:ind w:firstLine="7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Планиране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активности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јануар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нису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реализоване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D0" w14:textId="77777777" w:rsidR="00690FEA" w:rsidRDefault="00690FEA">
            <w:pPr>
              <w:rPr>
                <w:sz w:val="24"/>
                <w:szCs w:val="24"/>
              </w:rPr>
            </w:pPr>
          </w:p>
        </w:tc>
      </w:tr>
      <w:tr w:rsidR="00690FEA" w14:paraId="417A26DB" w14:textId="77777777" w:rsidTr="00093B5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6D2" w14:textId="77777777" w:rsidR="00690FEA" w:rsidRDefault="00690FEA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Фебруар</w:t>
            </w:r>
            <w:proofErr w:type="spellEnd"/>
            <w:r>
              <w:rPr>
                <w:b/>
                <w:sz w:val="24"/>
                <w:szCs w:val="24"/>
              </w:rPr>
              <w:t>:</w:t>
            </w:r>
          </w:p>
          <w:p w14:paraId="417A26D3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proofErr w:type="spellStart"/>
            <w:r>
              <w:rPr>
                <w:sz w:val="24"/>
                <w:szCs w:val="24"/>
              </w:rPr>
              <w:t>Организовање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посете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Филозофском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факултету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Универзитета</w:t>
            </w:r>
            <w:proofErr w:type="spellEnd"/>
            <w:r>
              <w:rPr>
                <w:sz w:val="24"/>
                <w:szCs w:val="24"/>
              </w:rPr>
              <w:t xml:space="preserve"> у </w:t>
            </w:r>
            <w:proofErr w:type="spellStart"/>
            <w:r>
              <w:rPr>
                <w:sz w:val="24"/>
                <w:szCs w:val="24"/>
              </w:rPr>
              <w:t>Београду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D4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proofErr w:type="spellStart"/>
            <w:r>
              <w:rPr>
                <w:sz w:val="24"/>
                <w:szCs w:val="24"/>
              </w:rPr>
              <w:t>Евентуално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одлазак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неку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трибина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D5" w14:textId="77777777" w:rsidR="00690FEA" w:rsidRDefault="00690FE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Ангажовање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мотивисању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учешће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такмичењима</w:t>
            </w:r>
            <w:proofErr w:type="spellEnd"/>
            <w:r>
              <w:rPr>
                <w:sz w:val="24"/>
                <w:szCs w:val="24"/>
              </w:rPr>
              <w:t xml:space="preserve"> у </w:t>
            </w:r>
            <w:proofErr w:type="spellStart"/>
            <w:r>
              <w:rPr>
                <w:sz w:val="24"/>
                <w:szCs w:val="24"/>
              </w:rPr>
              <w:t>беседништву</w:t>
            </w:r>
            <w:proofErr w:type="spellEnd"/>
            <w:r>
              <w:rPr>
                <w:sz w:val="24"/>
                <w:szCs w:val="24"/>
              </w:rPr>
              <w:t xml:space="preserve"> .</w:t>
            </w:r>
          </w:p>
          <w:p w14:paraId="417A26D6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proofErr w:type="spellStart"/>
            <w:r>
              <w:rPr>
                <w:sz w:val="24"/>
                <w:szCs w:val="24"/>
              </w:rPr>
              <w:t>Наставак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матурантима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Прегледање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верзија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матурских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радова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D7" w14:textId="77777777" w:rsidR="00690FEA" w:rsidRDefault="00690FEA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6D8" w14:textId="77777777" w:rsidR="00690FEA" w:rsidRDefault="00690FE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фебруару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настављена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обустава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стране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професора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као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ученичка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блокада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D9" w14:textId="77777777" w:rsidR="00690FEA" w:rsidRDefault="00690FEA">
            <w:pPr>
              <w:ind w:firstLine="7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Планиране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активности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фебруар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нису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реализоване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DA" w14:textId="77777777" w:rsidR="00690FEA" w:rsidRDefault="00690FEA">
            <w:pPr>
              <w:rPr>
                <w:sz w:val="24"/>
                <w:szCs w:val="24"/>
              </w:rPr>
            </w:pPr>
          </w:p>
        </w:tc>
      </w:tr>
      <w:tr w:rsidR="00690FEA" w14:paraId="417A26E5" w14:textId="77777777" w:rsidTr="00093B5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6DC" w14:textId="77777777" w:rsidR="00690FEA" w:rsidRDefault="00690FEA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Март</w:t>
            </w:r>
            <w:proofErr w:type="spellEnd"/>
            <w:r>
              <w:rPr>
                <w:b/>
                <w:sz w:val="24"/>
                <w:szCs w:val="24"/>
              </w:rPr>
              <w:t>:</w:t>
            </w:r>
          </w:p>
          <w:p w14:paraId="417A26DD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proofErr w:type="spellStart"/>
            <w:r>
              <w:rPr>
                <w:sz w:val="24"/>
                <w:szCs w:val="24"/>
              </w:rPr>
              <w:t>Организовање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биоскопа</w:t>
            </w:r>
            <w:proofErr w:type="spellEnd"/>
            <w:r>
              <w:rPr>
                <w:sz w:val="24"/>
                <w:szCs w:val="24"/>
              </w:rPr>
              <w:t xml:space="preserve"> у </w:t>
            </w:r>
            <w:proofErr w:type="spellStart"/>
            <w:r>
              <w:rPr>
                <w:sz w:val="24"/>
                <w:szCs w:val="24"/>
              </w:rPr>
              <w:t>свечаној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сали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пуштање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пројекције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филма</w:t>
            </w:r>
            <w:proofErr w:type="spellEnd"/>
            <w:r>
              <w:rPr>
                <w:sz w:val="24"/>
                <w:szCs w:val="24"/>
              </w:rPr>
              <w:t xml:space="preserve"> „</w:t>
            </w:r>
            <w:proofErr w:type="spellStart"/>
            <w:r>
              <w:rPr>
                <w:sz w:val="24"/>
                <w:szCs w:val="24"/>
              </w:rPr>
              <w:t>Кишни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човек</w:t>
            </w:r>
            <w:proofErr w:type="spellEnd"/>
            <w:r>
              <w:rPr>
                <w:sz w:val="24"/>
                <w:szCs w:val="24"/>
              </w:rPr>
              <w:t xml:space="preserve">“ .    </w:t>
            </w:r>
            <w:proofErr w:type="spellStart"/>
            <w:r>
              <w:rPr>
                <w:sz w:val="24"/>
                <w:szCs w:val="24"/>
              </w:rPr>
              <w:t>Отварање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дебате</w:t>
            </w:r>
            <w:proofErr w:type="spellEnd"/>
            <w:r>
              <w:rPr>
                <w:sz w:val="24"/>
                <w:szCs w:val="24"/>
              </w:rPr>
              <w:t xml:space="preserve"> о </w:t>
            </w:r>
            <w:proofErr w:type="spellStart"/>
            <w:r>
              <w:rPr>
                <w:sz w:val="24"/>
                <w:szCs w:val="24"/>
              </w:rPr>
              <w:t>синдрому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саванта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деци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аутизмом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14:paraId="417A26DE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</w:t>
            </w:r>
            <w:proofErr w:type="spellStart"/>
            <w:r>
              <w:rPr>
                <w:sz w:val="24"/>
                <w:szCs w:val="24"/>
              </w:rPr>
              <w:t>Организовање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угледног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часа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ових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предмета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DF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</w:t>
            </w:r>
            <w:proofErr w:type="spellStart"/>
            <w:r>
              <w:rPr>
                <w:sz w:val="24"/>
                <w:szCs w:val="24"/>
              </w:rPr>
              <w:t>Такмичење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средњих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школа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гимназија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социологије</w:t>
            </w:r>
            <w:proofErr w:type="spellEnd"/>
          </w:p>
          <w:p w14:paraId="417A26E0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</w:t>
            </w:r>
            <w:proofErr w:type="spellStart"/>
            <w:r>
              <w:rPr>
                <w:sz w:val="24"/>
                <w:szCs w:val="24"/>
              </w:rPr>
              <w:t>Разговор</w:t>
            </w:r>
            <w:proofErr w:type="spellEnd"/>
            <w:r>
              <w:rPr>
                <w:sz w:val="24"/>
                <w:szCs w:val="24"/>
              </w:rPr>
              <w:t xml:space="preserve"> о </w:t>
            </w:r>
            <w:proofErr w:type="spellStart"/>
            <w:r>
              <w:rPr>
                <w:sz w:val="24"/>
                <w:szCs w:val="24"/>
              </w:rPr>
              <w:t>изменама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допунама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литературе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ученике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који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узели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матурске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радове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филозофије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али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ученике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који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ће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представљати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школу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Филозофској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олимпијади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E1" w14:textId="77777777" w:rsidR="00690FEA" w:rsidRDefault="00690FEA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6E2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У </w:t>
            </w:r>
            <w:proofErr w:type="spellStart"/>
            <w:r>
              <w:rPr>
                <w:sz w:val="24"/>
                <w:szCs w:val="24"/>
              </w:rPr>
              <w:t>марту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настављена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обустава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стране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професора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као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ученичка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блокада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E3" w14:textId="77777777" w:rsidR="00690FEA" w:rsidRDefault="00690FEA">
            <w:pPr>
              <w:ind w:firstLine="7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Планиране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активности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март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нису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реализоване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E4" w14:textId="77777777" w:rsidR="00690FEA" w:rsidRDefault="00690FEA">
            <w:pPr>
              <w:rPr>
                <w:sz w:val="24"/>
                <w:szCs w:val="24"/>
              </w:rPr>
            </w:pPr>
          </w:p>
        </w:tc>
      </w:tr>
      <w:tr w:rsidR="00690FEA" w14:paraId="417A26F0" w14:textId="77777777" w:rsidTr="00093B5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6E6" w14:textId="77777777" w:rsidR="00690FEA" w:rsidRDefault="00690FEA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Април</w:t>
            </w:r>
            <w:proofErr w:type="spellEnd"/>
            <w:r>
              <w:rPr>
                <w:b/>
                <w:sz w:val="24"/>
                <w:szCs w:val="24"/>
              </w:rPr>
              <w:t>:</w:t>
            </w:r>
          </w:p>
          <w:p w14:paraId="417A26E7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proofErr w:type="spellStart"/>
            <w:r>
              <w:rPr>
                <w:sz w:val="24"/>
                <w:szCs w:val="24"/>
              </w:rPr>
              <w:t>Праћење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мониторинг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писања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матурских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психологије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социологије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филозофије</w:t>
            </w:r>
            <w:proofErr w:type="spellEnd"/>
          </w:p>
          <w:p w14:paraId="417A26E8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proofErr w:type="spellStart"/>
            <w:r>
              <w:rPr>
                <w:sz w:val="24"/>
                <w:szCs w:val="24"/>
              </w:rPr>
              <w:t>Давање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повратних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информација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сугестија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унапређење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квалитета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самих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радова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14:paraId="417A26E9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</w:t>
            </w:r>
            <w:proofErr w:type="spellStart"/>
            <w:r>
              <w:rPr>
                <w:sz w:val="24"/>
                <w:szCs w:val="24"/>
              </w:rPr>
              <w:t>Анализа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успеха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након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тромесечја.Предлагање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покретање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отклањање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недостатака</w:t>
            </w:r>
            <w:proofErr w:type="spellEnd"/>
            <w:r>
              <w:rPr>
                <w:sz w:val="24"/>
                <w:szCs w:val="24"/>
              </w:rPr>
              <w:t xml:space="preserve"> у </w:t>
            </w:r>
            <w:proofErr w:type="spellStart"/>
            <w:r>
              <w:rPr>
                <w:sz w:val="24"/>
                <w:szCs w:val="24"/>
              </w:rPr>
              <w:t>раду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Унапређивање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квалитета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наставног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процеса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EA" w14:textId="77777777" w:rsidR="00690FEA" w:rsidRDefault="00690FEA">
            <w:pPr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6EB" w14:textId="77777777" w:rsidR="00690FEA" w:rsidRDefault="00690FEA">
            <w:pPr>
              <w:ind w:firstLine="7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Настава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почела</w:t>
            </w:r>
            <w:proofErr w:type="spellEnd"/>
            <w:r>
              <w:rPr>
                <w:sz w:val="24"/>
                <w:szCs w:val="24"/>
              </w:rPr>
              <w:t xml:space="preserve"> 14.4. </w:t>
            </w:r>
            <w:proofErr w:type="spellStart"/>
            <w:r>
              <w:rPr>
                <w:sz w:val="24"/>
                <w:szCs w:val="24"/>
              </w:rPr>
              <w:t>Предвиђено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надокнаде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часови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плану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одобреном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Министарства</w:t>
            </w:r>
            <w:proofErr w:type="spellEnd"/>
            <w:r>
              <w:rPr>
                <w:sz w:val="24"/>
                <w:szCs w:val="24"/>
              </w:rPr>
              <w:t xml:space="preserve"> Просвете. </w:t>
            </w:r>
          </w:p>
          <w:p w14:paraId="417A26EC" w14:textId="77777777" w:rsidR="00690FEA" w:rsidRDefault="00690FE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априлу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наставило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праћење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мониторинг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писања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матурских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психологије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социологије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филозофије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Давали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повратне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информација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сугестије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унапређење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квалитета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самих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радова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14:paraId="417A26ED" w14:textId="77777777" w:rsidR="00690FEA" w:rsidRDefault="00690FEA">
            <w:pPr>
              <w:ind w:firstLine="7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Поред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тога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вршили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Анализу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успеха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након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полугодишта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14:paraId="417A26EE" w14:textId="77777777" w:rsidR="00690FEA" w:rsidRDefault="00690FEA">
            <w:pPr>
              <w:ind w:firstLine="7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Предложили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смо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покренули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мере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отклањање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недостатака</w:t>
            </w:r>
            <w:proofErr w:type="spellEnd"/>
            <w:r>
              <w:rPr>
                <w:sz w:val="24"/>
                <w:szCs w:val="24"/>
              </w:rPr>
              <w:t xml:space="preserve"> у </w:t>
            </w:r>
            <w:proofErr w:type="spellStart"/>
            <w:r>
              <w:rPr>
                <w:sz w:val="24"/>
                <w:szCs w:val="24"/>
              </w:rPr>
              <w:t>раду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унапређивање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квалитета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наставног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процеса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EF" w14:textId="77777777" w:rsidR="00690FEA" w:rsidRDefault="00690FEA">
            <w:pPr>
              <w:rPr>
                <w:sz w:val="24"/>
                <w:szCs w:val="24"/>
              </w:rPr>
            </w:pPr>
          </w:p>
        </w:tc>
      </w:tr>
      <w:tr w:rsidR="00690FEA" w14:paraId="417A26F7" w14:textId="77777777" w:rsidTr="00093B5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6F1" w14:textId="77777777" w:rsidR="00690FEA" w:rsidRDefault="00690FEA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Мај</w:t>
            </w:r>
            <w:proofErr w:type="spellEnd"/>
            <w:r>
              <w:rPr>
                <w:b/>
                <w:sz w:val="24"/>
                <w:szCs w:val="24"/>
              </w:rPr>
              <w:t>:</w:t>
            </w:r>
          </w:p>
          <w:p w14:paraId="417A26F2" w14:textId="77777777" w:rsidR="00690FEA" w:rsidRDefault="00690FE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Одлазак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манифестацију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Ноћ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музеја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ученицима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обилазак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изложбеног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дела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Клинике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психијатријске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болести</w:t>
            </w:r>
            <w:proofErr w:type="spellEnd"/>
            <w:r>
              <w:rPr>
                <w:sz w:val="24"/>
                <w:szCs w:val="24"/>
              </w:rPr>
              <w:t xml:space="preserve"> „</w:t>
            </w:r>
            <w:proofErr w:type="spellStart"/>
            <w:r>
              <w:rPr>
                <w:sz w:val="24"/>
                <w:szCs w:val="24"/>
              </w:rPr>
              <w:t>Др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Лаза</w:t>
            </w:r>
            <w:proofErr w:type="spellEnd"/>
            <w:r>
              <w:rPr>
                <w:sz w:val="24"/>
                <w:szCs w:val="24"/>
              </w:rPr>
              <w:t xml:space="preserve"> Лазаревић“. </w:t>
            </w:r>
            <w:proofErr w:type="spellStart"/>
            <w:r>
              <w:rPr>
                <w:sz w:val="24"/>
                <w:szCs w:val="24"/>
              </w:rPr>
              <w:t>Остваривање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корелације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између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психологије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лечење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менталних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болести</w:t>
            </w:r>
            <w:proofErr w:type="spellEnd"/>
            <w:r>
              <w:rPr>
                <w:sz w:val="24"/>
                <w:szCs w:val="24"/>
              </w:rPr>
              <w:t xml:space="preserve">) и </w:t>
            </w:r>
            <w:proofErr w:type="spellStart"/>
            <w:r>
              <w:rPr>
                <w:sz w:val="24"/>
                <w:szCs w:val="24"/>
              </w:rPr>
              <w:t>српског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језика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књижевности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стваралаштво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Лазе</w:t>
            </w:r>
            <w:proofErr w:type="spellEnd"/>
            <w:r>
              <w:rPr>
                <w:sz w:val="24"/>
                <w:szCs w:val="24"/>
              </w:rPr>
              <w:t xml:space="preserve"> Лазаревића).  </w:t>
            </w:r>
          </w:p>
          <w:p w14:paraId="417A26F3" w14:textId="77777777" w:rsidR="00690FEA" w:rsidRDefault="00690FE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Организовање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гледања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документарних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lastRenderedPageBreak/>
              <w:t>филмова</w:t>
            </w:r>
            <w:proofErr w:type="spellEnd"/>
            <w:r>
              <w:rPr>
                <w:sz w:val="24"/>
                <w:szCs w:val="24"/>
              </w:rPr>
              <w:t xml:space="preserve"> у </w:t>
            </w:r>
            <w:proofErr w:type="spellStart"/>
            <w:r>
              <w:rPr>
                <w:sz w:val="24"/>
                <w:szCs w:val="24"/>
              </w:rPr>
              <w:t>свечаној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сали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везаних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 Ашов, </w:t>
            </w:r>
            <w:proofErr w:type="spellStart"/>
            <w:r>
              <w:rPr>
                <w:sz w:val="24"/>
                <w:szCs w:val="24"/>
              </w:rPr>
              <w:t>Милграмов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Зимбардов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експеримент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Демонстрација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приказаних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концепата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социјалне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психологије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ученици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гледали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снимцима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F4" w14:textId="77777777" w:rsidR="00690FEA" w:rsidRDefault="00690FEA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Завршне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припреме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одбрану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матурских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радова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Пружање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помоћи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ученицима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да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адекватан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начин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прикажу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претражену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литературу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спреме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одбрану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комисијом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Предаја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матурских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радова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6F5" w14:textId="77777777" w:rsidR="00690FEA" w:rsidRDefault="00690FE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 </w:t>
            </w:r>
            <w:proofErr w:type="spellStart"/>
            <w:r>
              <w:rPr>
                <w:sz w:val="24"/>
                <w:szCs w:val="24"/>
              </w:rPr>
              <w:t>мају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спровели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завршне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припреме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одбрану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матурских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радова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Пружали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помоћ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ученицима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да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адекватан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начин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прикажу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претражену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литературу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спреме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одбрану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комисијом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Изведена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је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примопредаја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матурских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радова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F6" w14:textId="77777777" w:rsidR="00690FEA" w:rsidRDefault="00690FEA">
            <w:pPr>
              <w:rPr>
                <w:sz w:val="24"/>
                <w:szCs w:val="24"/>
              </w:rPr>
            </w:pPr>
          </w:p>
        </w:tc>
      </w:tr>
      <w:tr w:rsidR="00690FEA" w14:paraId="417A2700" w14:textId="77777777" w:rsidTr="00093B5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6F8" w14:textId="77777777" w:rsidR="00690FEA" w:rsidRDefault="00690FEA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Јун</w:t>
            </w:r>
            <w:proofErr w:type="spellEnd"/>
            <w:r>
              <w:rPr>
                <w:b/>
                <w:sz w:val="24"/>
                <w:szCs w:val="24"/>
              </w:rPr>
              <w:t>:</w:t>
            </w:r>
          </w:p>
          <w:p w14:paraId="417A26F9" w14:textId="77777777" w:rsidR="00690FEA" w:rsidRDefault="00690FE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Анализа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реализације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плана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стручног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усавршавања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као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идентификовање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области</w:t>
            </w:r>
            <w:proofErr w:type="spellEnd"/>
            <w:r>
              <w:rPr>
                <w:sz w:val="24"/>
                <w:szCs w:val="24"/>
              </w:rPr>
              <w:t xml:space="preserve"> у </w:t>
            </w:r>
            <w:proofErr w:type="spellStart"/>
            <w:r>
              <w:rPr>
                <w:sz w:val="24"/>
                <w:szCs w:val="24"/>
              </w:rPr>
              <w:t>којима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постоји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потреба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усавршавањем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FA" w14:textId="77777777" w:rsidR="00690FEA" w:rsidRDefault="00690FE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Анализа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резултата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анонимних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упитника</w:t>
            </w:r>
            <w:proofErr w:type="spellEnd"/>
            <w:r>
              <w:rPr>
                <w:sz w:val="24"/>
                <w:szCs w:val="24"/>
              </w:rPr>
              <w:t xml:space="preserve"> о </w:t>
            </w:r>
            <w:proofErr w:type="spellStart"/>
            <w:r>
              <w:rPr>
                <w:sz w:val="24"/>
                <w:szCs w:val="24"/>
              </w:rPr>
              <w:t>остварености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циљева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задовољстваученика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наставом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психологије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когаученици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попуњавају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задњем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часу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FB" w14:textId="77777777" w:rsidR="00690FEA" w:rsidRDefault="00690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Анализа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успеха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крају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школске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године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као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реализације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плана</w:t>
            </w:r>
            <w:proofErr w:type="spellEnd"/>
            <w:r>
              <w:rPr>
                <w:sz w:val="24"/>
                <w:szCs w:val="24"/>
              </w:rPr>
              <w:t xml:space="preserve"> и  </w:t>
            </w:r>
            <w:proofErr w:type="spellStart"/>
            <w:r>
              <w:rPr>
                <w:sz w:val="24"/>
                <w:szCs w:val="24"/>
              </w:rPr>
              <w:t>програма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претходни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период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FC" w14:textId="77777777" w:rsidR="00690FEA" w:rsidRDefault="00690FEA">
            <w:pPr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6FD" w14:textId="77777777" w:rsidR="00690FEA" w:rsidRDefault="00690FE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јуну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извршена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Анализа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реализације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плана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стручног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усавршавања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као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идентификовање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области</w:t>
            </w:r>
            <w:proofErr w:type="spellEnd"/>
            <w:r>
              <w:rPr>
                <w:sz w:val="24"/>
                <w:szCs w:val="24"/>
              </w:rPr>
              <w:t xml:space="preserve"> у </w:t>
            </w:r>
            <w:proofErr w:type="spellStart"/>
            <w:r>
              <w:rPr>
                <w:sz w:val="24"/>
                <w:szCs w:val="24"/>
              </w:rPr>
              <w:t>којима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постоји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потреба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усавршавањем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14:paraId="417A26FE" w14:textId="77777777" w:rsidR="00690FEA" w:rsidRDefault="00690FEA">
            <w:pPr>
              <w:ind w:firstLine="7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Наравно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урађена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је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Анализа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успеха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ученика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крају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школске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године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као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реализације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плана</w:t>
            </w:r>
            <w:proofErr w:type="spellEnd"/>
            <w:r>
              <w:rPr>
                <w:sz w:val="24"/>
                <w:szCs w:val="24"/>
              </w:rPr>
              <w:t xml:space="preserve"> и  </w:t>
            </w:r>
            <w:proofErr w:type="spellStart"/>
            <w:r>
              <w:rPr>
                <w:sz w:val="24"/>
                <w:szCs w:val="24"/>
              </w:rPr>
              <w:t>програма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претходни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период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17A26FF" w14:textId="77777777" w:rsidR="00690FEA" w:rsidRDefault="00690FEA">
            <w:pPr>
              <w:rPr>
                <w:sz w:val="24"/>
                <w:szCs w:val="24"/>
              </w:rPr>
            </w:pPr>
          </w:p>
        </w:tc>
      </w:tr>
    </w:tbl>
    <w:p w14:paraId="417A2701" w14:textId="77777777" w:rsidR="00DD50D3" w:rsidRDefault="00DD50D3" w:rsidP="00DD50D3"/>
    <w:p w14:paraId="417A2702" w14:textId="77777777" w:rsidR="00A27C58" w:rsidRDefault="00A27C58" w:rsidP="00DD50D3"/>
    <w:p w14:paraId="417A2703" w14:textId="77777777" w:rsidR="00A27C58" w:rsidRDefault="00A27C58" w:rsidP="00DD50D3"/>
    <w:p w14:paraId="417A2704" w14:textId="77777777" w:rsidR="00A27C58" w:rsidRPr="000B6DC8" w:rsidRDefault="000B6DC8" w:rsidP="00DD50D3">
      <w:proofErr w:type="spellStart"/>
      <w:r>
        <w:t>Извештај</w:t>
      </w:r>
      <w:proofErr w:type="spellEnd"/>
      <w:r>
        <w:t xml:space="preserve"> </w:t>
      </w:r>
      <w:proofErr w:type="spellStart"/>
      <w:r>
        <w:t>саставиo</w:t>
      </w:r>
      <w:proofErr w:type="spellEnd"/>
      <w:r>
        <w:t xml:space="preserve">, </w:t>
      </w:r>
      <w:proofErr w:type="spellStart"/>
      <w:r>
        <w:t>Саша</w:t>
      </w:r>
      <w:proofErr w:type="spellEnd"/>
      <w:r>
        <w:t xml:space="preserve"> Стајчић</w:t>
      </w:r>
    </w:p>
    <w:p w14:paraId="417A2705" w14:textId="77777777" w:rsidR="00A27C58" w:rsidRDefault="00A27C58" w:rsidP="00DD50D3"/>
    <w:p w14:paraId="417A2706" w14:textId="77777777" w:rsidR="00A27C58" w:rsidRDefault="00A27C58" w:rsidP="00DD50D3"/>
    <w:p w14:paraId="417A2707" w14:textId="77777777" w:rsidR="00A27C58" w:rsidRDefault="00A27C58" w:rsidP="00DD50D3"/>
    <w:p w14:paraId="417A2708" w14:textId="77777777" w:rsidR="00A27C58" w:rsidRDefault="00A27C58" w:rsidP="00DD50D3"/>
    <w:p w14:paraId="417A2709" w14:textId="77777777" w:rsidR="00A27C58" w:rsidRDefault="00A27C58" w:rsidP="00DD50D3"/>
    <w:p w14:paraId="417A270A" w14:textId="77777777" w:rsidR="00A27C58" w:rsidRDefault="00A27C58" w:rsidP="00DD50D3"/>
    <w:p w14:paraId="417A270B" w14:textId="77777777" w:rsidR="00A27C58" w:rsidRDefault="00A27C58" w:rsidP="00DD50D3"/>
    <w:p w14:paraId="417A270C" w14:textId="77777777" w:rsidR="00A27C58" w:rsidRDefault="00A27C58" w:rsidP="00DD50D3"/>
    <w:p w14:paraId="417A270D" w14:textId="77777777" w:rsidR="00A27C58" w:rsidRDefault="00A27C58" w:rsidP="00DD50D3"/>
    <w:p w14:paraId="417A270E" w14:textId="77777777" w:rsidR="00A27C58" w:rsidRDefault="00A27C58" w:rsidP="00DD50D3"/>
    <w:p w14:paraId="417A270F" w14:textId="77777777" w:rsidR="00A27C58" w:rsidRDefault="00A27C58" w:rsidP="00DD50D3"/>
    <w:p w14:paraId="417A2710" w14:textId="77777777" w:rsidR="00A27C58" w:rsidRDefault="00A27C58" w:rsidP="00DD50D3"/>
    <w:p w14:paraId="417A2711" w14:textId="77777777" w:rsidR="00A27C58" w:rsidRDefault="00A27C58" w:rsidP="00DD50D3"/>
    <w:p w14:paraId="417A2712" w14:textId="77777777" w:rsidR="00A27C58" w:rsidRDefault="00A27C58" w:rsidP="00DD50D3"/>
    <w:p w14:paraId="417A2713" w14:textId="77777777" w:rsidR="00A27C58" w:rsidRDefault="00A27C58" w:rsidP="00DD50D3"/>
    <w:p w14:paraId="417A2714" w14:textId="77777777" w:rsidR="00A27C58" w:rsidRDefault="00A27C58" w:rsidP="00DD50D3"/>
    <w:p w14:paraId="417A2715" w14:textId="77777777" w:rsidR="00A27C58" w:rsidRDefault="00A27C58" w:rsidP="00DD50D3"/>
    <w:p w14:paraId="417A2716" w14:textId="77777777" w:rsidR="00260B36" w:rsidRPr="00260B36" w:rsidRDefault="00260B36" w:rsidP="00DD50D3"/>
    <w:p w14:paraId="417A2717" w14:textId="77777777" w:rsidR="00A27C58" w:rsidRDefault="00A27C58" w:rsidP="00DD50D3"/>
    <w:p w14:paraId="417A2718" w14:textId="77777777" w:rsidR="00A27C58" w:rsidRDefault="00A27C58" w:rsidP="00DD50D3"/>
    <w:p w14:paraId="417A2719" w14:textId="77777777" w:rsidR="00800DC0" w:rsidRDefault="00800DC0" w:rsidP="00DD50D3"/>
    <w:p w14:paraId="417A271A" w14:textId="77777777" w:rsidR="00800DC0" w:rsidRDefault="00800DC0" w:rsidP="00DD50D3"/>
    <w:p w14:paraId="417A271B" w14:textId="77777777" w:rsidR="00800DC0" w:rsidRDefault="00800DC0" w:rsidP="00DD50D3"/>
    <w:p w14:paraId="417A271C" w14:textId="77777777" w:rsidR="00800DC0" w:rsidRPr="00800DC0" w:rsidRDefault="00800DC0" w:rsidP="00DD50D3"/>
    <w:p w14:paraId="417A271D" w14:textId="77777777" w:rsidR="00F42806" w:rsidRDefault="00F42806" w:rsidP="00DD50D3"/>
    <w:p w14:paraId="417A271E" w14:textId="77777777" w:rsidR="0018059D" w:rsidRDefault="006D4722" w:rsidP="00DD50D3">
      <w:pPr>
        <w:pStyle w:val="Naslov3"/>
        <w:ind w:left="45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3</w:t>
      </w:r>
      <w:r w:rsidR="00DB3E30" w:rsidRPr="00253642">
        <w:rPr>
          <w:rFonts w:ascii="Times New Roman" w:hAnsi="Times New Roman" w:cs="Times New Roman"/>
          <w:color w:val="auto"/>
        </w:rPr>
        <w:t>.7.</w:t>
      </w:r>
      <w:r w:rsidR="003D419C" w:rsidRPr="00253642">
        <w:rPr>
          <w:rFonts w:ascii="Times New Roman" w:hAnsi="Times New Roman" w:cs="Times New Roman"/>
          <w:color w:val="auto"/>
        </w:rPr>
        <w:t xml:space="preserve">Извештај о </w:t>
      </w:r>
      <w:proofErr w:type="spellStart"/>
      <w:r w:rsidR="003D419C" w:rsidRPr="00253642">
        <w:rPr>
          <w:rFonts w:ascii="Times New Roman" w:hAnsi="Times New Roman" w:cs="Times New Roman"/>
          <w:color w:val="auto"/>
        </w:rPr>
        <w:t>раду</w:t>
      </w:r>
      <w:proofErr w:type="spellEnd"/>
      <w:r w:rsidR="00A13623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A13623" w:rsidRPr="00253642">
        <w:rPr>
          <w:rFonts w:ascii="Times New Roman" w:hAnsi="Times New Roman" w:cs="Times New Roman"/>
          <w:color w:val="auto"/>
        </w:rPr>
        <w:t>Стручног</w:t>
      </w:r>
      <w:proofErr w:type="spellEnd"/>
      <w:r w:rsidR="00A13623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A13623" w:rsidRPr="00253642">
        <w:rPr>
          <w:rFonts w:ascii="Times New Roman" w:hAnsi="Times New Roman" w:cs="Times New Roman"/>
          <w:color w:val="auto"/>
        </w:rPr>
        <w:t>већа</w:t>
      </w:r>
      <w:proofErr w:type="spellEnd"/>
      <w:r w:rsidR="00A13623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7E00FC" w:rsidRPr="00253642">
        <w:rPr>
          <w:rFonts w:ascii="Times New Roman" w:hAnsi="Times New Roman" w:cs="Times New Roman"/>
          <w:color w:val="auto"/>
        </w:rPr>
        <w:t>ликовне</w:t>
      </w:r>
      <w:proofErr w:type="spellEnd"/>
      <w:r w:rsidR="007E00FC" w:rsidRPr="00253642">
        <w:rPr>
          <w:rFonts w:ascii="Times New Roman" w:hAnsi="Times New Roman" w:cs="Times New Roman"/>
          <w:color w:val="auto"/>
        </w:rPr>
        <w:t xml:space="preserve"> и </w:t>
      </w:r>
      <w:proofErr w:type="spellStart"/>
      <w:r w:rsidR="007E00FC" w:rsidRPr="00253642">
        <w:rPr>
          <w:rFonts w:ascii="Times New Roman" w:hAnsi="Times New Roman" w:cs="Times New Roman"/>
          <w:color w:val="auto"/>
        </w:rPr>
        <w:t>музичке</w:t>
      </w:r>
      <w:proofErr w:type="spellEnd"/>
      <w:r w:rsidR="00A13623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A13623" w:rsidRPr="00253642">
        <w:rPr>
          <w:rFonts w:ascii="Times New Roman" w:hAnsi="Times New Roman" w:cs="Times New Roman"/>
          <w:color w:val="auto"/>
        </w:rPr>
        <w:t>културе</w:t>
      </w:r>
      <w:proofErr w:type="spellEnd"/>
      <w:r w:rsidR="007E00FC" w:rsidRPr="00253642">
        <w:rPr>
          <w:rFonts w:ascii="Times New Roman" w:hAnsi="Times New Roman" w:cs="Times New Roman"/>
          <w:color w:val="auto"/>
        </w:rPr>
        <w:t>,</w:t>
      </w:r>
      <w:r w:rsidR="00F5575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7E00FC" w:rsidRPr="00253642">
        <w:rPr>
          <w:rFonts w:ascii="Times New Roman" w:hAnsi="Times New Roman" w:cs="Times New Roman"/>
          <w:color w:val="auto"/>
        </w:rPr>
        <w:t>физичког</w:t>
      </w:r>
      <w:proofErr w:type="spellEnd"/>
      <w:r w:rsidR="006F52F4">
        <w:rPr>
          <w:rFonts w:ascii="Times New Roman" w:hAnsi="Times New Roman" w:cs="Times New Roman"/>
          <w:color w:val="auto"/>
        </w:rPr>
        <w:t xml:space="preserve"> и </w:t>
      </w:r>
      <w:proofErr w:type="spellStart"/>
      <w:r w:rsidR="006F52F4">
        <w:rPr>
          <w:rFonts w:ascii="Times New Roman" w:hAnsi="Times New Roman" w:cs="Times New Roman"/>
          <w:color w:val="auto"/>
        </w:rPr>
        <w:t>здравственог</w:t>
      </w:r>
      <w:proofErr w:type="spellEnd"/>
      <w:r w:rsidR="007E00FC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7E00FC" w:rsidRPr="00253642">
        <w:rPr>
          <w:rFonts w:ascii="Times New Roman" w:hAnsi="Times New Roman" w:cs="Times New Roman"/>
          <w:color w:val="auto"/>
        </w:rPr>
        <w:t>васпитања</w:t>
      </w:r>
      <w:proofErr w:type="spellEnd"/>
    </w:p>
    <w:p w14:paraId="417A271F" w14:textId="77777777" w:rsidR="00DD50D3" w:rsidRDefault="00DD50D3" w:rsidP="00DD50D3"/>
    <w:p w14:paraId="417A2720" w14:textId="77777777" w:rsidR="00DD50D3" w:rsidRDefault="00DD50D3" w:rsidP="00DD50D3"/>
    <w:p w14:paraId="417A2721" w14:textId="77777777" w:rsidR="0005114F" w:rsidRDefault="0005114F" w:rsidP="00322B90">
      <w:pPr>
        <w:pStyle w:val="Normal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417A2722" w14:textId="77777777" w:rsidR="0005114F" w:rsidRPr="0005114F" w:rsidRDefault="0005114F" w:rsidP="00322B90">
      <w:pPr>
        <w:pStyle w:val="Normal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417A2723" w14:textId="77777777" w:rsidR="0004798A" w:rsidRDefault="0004798A" w:rsidP="0004798A">
      <w:pPr>
        <w:pStyle w:val="Normal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првог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полугодишта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школске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2024/25.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одржан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већи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часова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предвиђених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наставним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програмом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предметима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Након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почетка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блокаде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одржан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одређен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часова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услед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блокада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министарства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скрати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полугодиште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17A2724" w14:textId="77777777" w:rsidR="0004798A" w:rsidRDefault="0004798A" w:rsidP="0004798A">
      <w:pPr>
        <w:pStyle w:val="Normal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7A2725" w14:textId="77777777" w:rsidR="0004798A" w:rsidRDefault="0004798A" w:rsidP="0004798A">
      <w:pPr>
        <w:pStyle w:val="Normal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оквиру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предмета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ученици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активни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различите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начине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17A2726" w14:textId="77777777" w:rsidR="0004798A" w:rsidRDefault="0004798A" w:rsidP="0004798A">
      <w:pPr>
        <w:pStyle w:val="Normal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7A2727" w14:textId="77777777" w:rsidR="0004798A" w:rsidRDefault="0004798A" w:rsidP="0004798A">
      <w:pPr>
        <w:pStyle w:val="Normal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Ликовном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изборном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предмету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уметност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дизајн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ученици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посетили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ретроспективну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изложбу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Ђорђа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Андрејевића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Куна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галерији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САНУ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Београду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,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упознали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једним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водећих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уметника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послератне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Југославије.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Присуствовали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стручном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вођењу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кроз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сталну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поставку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Модерној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галерији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кроз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изложбу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скулптура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Марка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Црнобрње,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такође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Модерној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галерији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Затим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посетили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модерну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галерију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Ваљеву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чему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били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изложби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дела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Уроша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Тошковића. </w:t>
      </w:r>
    </w:p>
    <w:p w14:paraId="417A2728" w14:textId="77777777" w:rsidR="0004798A" w:rsidRDefault="0004798A" w:rsidP="0004798A">
      <w:pPr>
        <w:pStyle w:val="Normal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оквиру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музичке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секције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ученици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учествовали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хору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Приликом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свечаности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Светог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Саву,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доделе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диплома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крају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школске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године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Били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битан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неизоставан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део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школсих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свечаности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године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. </w:t>
      </w:r>
    </w:p>
    <w:p w14:paraId="417A2729" w14:textId="77777777" w:rsidR="0004798A" w:rsidRDefault="0004798A" w:rsidP="0004798A">
      <w:pPr>
        <w:pStyle w:val="Normal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оквиру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физичког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васпитања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одржана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школа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скијања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периоду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16.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23.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фебруара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. 2025. </w:t>
      </w:r>
    </w:p>
    <w:p w14:paraId="417A272A" w14:textId="77777777" w:rsidR="0004798A" w:rsidRDefault="0004798A" w:rsidP="0004798A">
      <w:pPr>
        <w:pStyle w:val="Normal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417A272B" w14:textId="77777777" w:rsidR="0004798A" w:rsidRDefault="0004798A" w:rsidP="0004798A">
      <w:pPr>
        <w:pStyle w:val="Normal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Професори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учествовали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семинарима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ради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стручног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усавршавања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школске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године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.</w:t>
      </w:r>
    </w:p>
    <w:p w14:paraId="417A272C" w14:textId="77777777" w:rsidR="0004798A" w:rsidRDefault="0004798A" w:rsidP="0004798A">
      <w:pPr>
        <w:pStyle w:val="Normal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417A272D" w14:textId="77777777" w:rsidR="0004798A" w:rsidRDefault="0004798A" w:rsidP="0004798A">
      <w:pPr>
        <w:pStyle w:val="Normal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другог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полугодишта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шк.2024/25.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ученици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блокади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наставе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часови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предвиђени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програмом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одрађени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накнадно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онлајн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надокнаде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часове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планиране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одложене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рађени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пројектни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задаци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17A272E" w14:textId="77777777" w:rsidR="00A27C58" w:rsidRDefault="00A27C58" w:rsidP="00322B90">
      <w:pPr>
        <w:pStyle w:val="Normal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7A272F" w14:textId="77777777" w:rsidR="00A27C58" w:rsidRDefault="00A27C58" w:rsidP="00322B90">
      <w:pPr>
        <w:pStyle w:val="Normal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7A2730" w14:textId="77777777" w:rsidR="00A27C58" w:rsidRPr="000B539B" w:rsidRDefault="00A27C58" w:rsidP="00322B90">
      <w:pPr>
        <w:pStyle w:val="Normal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7A2731" w14:textId="77777777" w:rsidR="00A27C58" w:rsidRPr="000B539B" w:rsidRDefault="000B539B" w:rsidP="00322B90">
      <w:pPr>
        <w:pStyle w:val="Normal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B539B">
        <w:rPr>
          <w:rFonts w:ascii="Times New Roman" w:hAnsi="Times New Roman" w:cs="Times New Roman"/>
          <w:sz w:val="24"/>
          <w:szCs w:val="24"/>
        </w:rPr>
        <w:t>Извештај</w:t>
      </w:r>
      <w:proofErr w:type="spellEnd"/>
      <w:r w:rsidRPr="000B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539B">
        <w:rPr>
          <w:rFonts w:ascii="Times New Roman" w:hAnsi="Times New Roman" w:cs="Times New Roman"/>
          <w:sz w:val="24"/>
          <w:szCs w:val="24"/>
        </w:rPr>
        <w:t>саставио</w:t>
      </w:r>
      <w:proofErr w:type="spellEnd"/>
      <w:r w:rsidRPr="000B53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B539B">
        <w:rPr>
          <w:rFonts w:ascii="Times New Roman" w:hAnsi="Times New Roman" w:cs="Times New Roman"/>
          <w:sz w:val="24"/>
          <w:szCs w:val="24"/>
        </w:rPr>
        <w:t>Стефан</w:t>
      </w:r>
      <w:proofErr w:type="spellEnd"/>
      <w:r w:rsidRPr="000B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539B">
        <w:rPr>
          <w:rFonts w:ascii="Times New Roman" w:hAnsi="Times New Roman" w:cs="Times New Roman"/>
          <w:sz w:val="24"/>
          <w:szCs w:val="24"/>
        </w:rPr>
        <w:t>Мијушковић</w:t>
      </w:r>
      <w:proofErr w:type="spellEnd"/>
    </w:p>
    <w:p w14:paraId="417A2732" w14:textId="77777777" w:rsidR="00A27C58" w:rsidRDefault="00A27C58" w:rsidP="00322B90">
      <w:pPr>
        <w:pStyle w:val="Normal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7A2733" w14:textId="77777777" w:rsidR="00A27C58" w:rsidRDefault="00A27C58" w:rsidP="00322B90">
      <w:pPr>
        <w:pStyle w:val="Normal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7A2734" w14:textId="77777777" w:rsidR="00A27C58" w:rsidRDefault="00A27C58" w:rsidP="00322B90">
      <w:pPr>
        <w:pStyle w:val="Normal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7A2735" w14:textId="77777777" w:rsidR="00A27C58" w:rsidRDefault="00A27C58" w:rsidP="00322B90">
      <w:pPr>
        <w:pStyle w:val="Normal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7A2736" w14:textId="77777777" w:rsidR="00A27C58" w:rsidRDefault="00A27C58" w:rsidP="00322B90">
      <w:pPr>
        <w:pStyle w:val="Normal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7A2737" w14:textId="77777777" w:rsidR="00A27C58" w:rsidRDefault="00A27C58" w:rsidP="00322B90">
      <w:pPr>
        <w:pStyle w:val="Normal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7A2738" w14:textId="77777777" w:rsidR="00A27C58" w:rsidRDefault="00A27C58" w:rsidP="00322B90">
      <w:pPr>
        <w:pStyle w:val="Normal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7A2739" w14:textId="77777777" w:rsidR="00A27C58" w:rsidRDefault="00A27C58" w:rsidP="00322B90">
      <w:pPr>
        <w:pStyle w:val="Normal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7A273A" w14:textId="77777777" w:rsidR="00A27C58" w:rsidRDefault="00A27C58" w:rsidP="00322B90">
      <w:pPr>
        <w:pStyle w:val="Normal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7A273B" w14:textId="77777777" w:rsidR="00A27C58" w:rsidRDefault="00A27C58" w:rsidP="00322B90">
      <w:pPr>
        <w:pStyle w:val="Normal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7A273C" w14:textId="77777777" w:rsidR="00A27C58" w:rsidRDefault="00A27C58" w:rsidP="00322B90">
      <w:pPr>
        <w:pStyle w:val="Normal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7A273D" w14:textId="77777777" w:rsidR="00A27C58" w:rsidRDefault="00A27C58" w:rsidP="00322B90">
      <w:pPr>
        <w:pStyle w:val="Normal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7A273E" w14:textId="77777777" w:rsidR="00A27C58" w:rsidRDefault="00A27C58" w:rsidP="00322B90">
      <w:pPr>
        <w:pStyle w:val="Normal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7A273F" w14:textId="77777777" w:rsidR="00A27C58" w:rsidRDefault="00A27C58" w:rsidP="00322B90">
      <w:pPr>
        <w:pStyle w:val="Normal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7A2740" w14:textId="77777777" w:rsidR="00A27C58" w:rsidRDefault="00A27C58" w:rsidP="00322B90">
      <w:pPr>
        <w:pStyle w:val="Normal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7A2741" w14:textId="77777777" w:rsidR="00DD50D3" w:rsidRDefault="00DD50D3" w:rsidP="00DD50D3"/>
    <w:p w14:paraId="417A2742" w14:textId="77777777" w:rsidR="00DD50D3" w:rsidRDefault="006D4722" w:rsidP="00DD50D3">
      <w:pPr>
        <w:pStyle w:val="Naslov3"/>
        <w:ind w:left="45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3</w:t>
      </w:r>
      <w:r w:rsidR="00DB3E30" w:rsidRPr="00253642">
        <w:rPr>
          <w:rFonts w:ascii="Times New Roman" w:hAnsi="Times New Roman" w:cs="Times New Roman"/>
          <w:color w:val="auto"/>
        </w:rPr>
        <w:t>.8.</w:t>
      </w:r>
      <w:r w:rsidR="003D419C" w:rsidRPr="00253642">
        <w:rPr>
          <w:rFonts w:ascii="Times New Roman" w:hAnsi="Times New Roman" w:cs="Times New Roman"/>
          <w:color w:val="auto"/>
        </w:rPr>
        <w:t xml:space="preserve">Извештај о </w:t>
      </w:r>
      <w:proofErr w:type="spellStart"/>
      <w:r w:rsidR="003D419C" w:rsidRPr="00253642">
        <w:rPr>
          <w:rFonts w:ascii="Times New Roman" w:hAnsi="Times New Roman" w:cs="Times New Roman"/>
          <w:color w:val="auto"/>
        </w:rPr>
        <w:t>раду</w:t>
      </w:r>
      <w:proofErr w:type="spellEnd"/>
      <w:r w:rsidR="0011374B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11374B" w:rsidRPr="00253642">
        <w:rPr>
          <w:rFonts w:ascii="Times New Roman" w:hAnsi="Times New Roman" w:cs="Times New Roman"/>
          <w:color w:val="auto"/>
        </w:rPr>
        <w:t>Стручног</w:t>
      </w:r>
      <w:proofErr w:type="spellEnd"/>
      <w:r w:rsidR="0011374B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11374B" w:rsidRPr="00253642">
        <w:rPr>
          <w:rFonts w:ascii="Times New Roman" w:hAnsi="Times New Roman" w:cs="Times New Roman"/>
          <w:color w:val="auto"/>
        </w:rPr>
        <w:t>већа</w:t>
      </w:r>
      <w:proofErr w:type="spellEnd"/>
      <w:r w:rsidR="00800DC0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11374B" w:rsidRPr="00253642">
        <w:rPr>
          <w:rFonts w:ascii="Times New Roman" w:hAnsi="Times New Roman" w:cs="Times New Roman"/>
          <w:color w:val="auto"/>
        </w:rPr>
        <w:t>за</w:t>
      </w:r>
      <w:proofErr w:type="spellEnd"/>
      <w:r w:rsidR="0011374B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11374B" w:rsidRPr="00253642">
        <w:rPr>
          <w:rFonts w:ascii="Times New Roman" w:hAnsi="Times New Roman" w:cs="Times New Roman"/>
          <w:color w:val="auto"/>
        </w:rPr>
        <w:t>изборне</w:t>
      </w:r>
      <w:proofErr w:type="spellEnd"/>
      <w:r w:rsidR="0011374B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11374B" w:rsidRPr="00253642">
        <w:rPr>
          <w:rFonts w:ascii="Times New Roman" w:hAnsi="Times New Roman" w:cs="Times New Roman"/>
          <w:color w:val="auto"/>
        </w:rPr>
        <w:t>пр</w:t>
      </w:r>
      <w:r w:rsidR="00D51F7E" w:rsidRPr="00253642">
        <w:rPr>
          <w:rFonts w:ascii="Times New Roman" w:hAnsi="Times New Roman" w:cs="Times New Roman"/>
          <w:color w:val="auto"/>
        </w:rPr>
        <w:t>ограме</w:t>
      </w:r>
      <w:proofErr w:type="spellEnd"/>
    </w:p>
    <w:p w14:paraId="417A2743" w14:textId="77777777" w:rsidR="0018059D" w:rsidRDefault="0018059D" w:rsidP="00F60D76">
      <w:pPr>
        <w:jc w:val="center"/>
        <w:rPr>
          <w:b/>
          <w:lang w:val="ru-RU"/>
        </w:rPr>
      </w:pPr>
    </w:p>
    <w:p w14:paraId="417A2744" w14:textId="77777777" w:rsidR="00DD50D3" w:rsidRDefault="00DD50D3" w:rsidP="00F60D76">
      <w:pPr>
        <w:jc w:val="center"/>
        <w:rPr>
          <w:b/>
          <w:lang w:val="ru-RU"/>
        </w:rPr>
      </w:pPr>
    </w:p>
    <w:p w14:paraId="417A2745" w14:textId="77777777" w:rsidR="002C79F2" w:rsidRDefault="002C79F2" w:rsidP="002C79F2"/>
    <w:p w14:paraId="417A2746" w14:textId="77777777" w:rsidR="002C79F2" w:rsidRDefault="002C79F2" w:rsidP="009E4E02">
      <w:pPr>
        <w:jc w:val="both"/>
      </w:pPr>
      <w:proofErr w:type="spellStart"/>
      <w:r>
        <w:t>Веће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изборне</w:t>
      </w:r>
      <w:proofErr w:type="spellEnd"/>
      <w:r>
        <w:t xml:space="preserve"> </w:t>
      </w:r>
      <w:proofErr w:type="spellStart"/>
      <w:r>
        <w:t>предмете</w:t>
      </w:r>
      <w:proofErr w:type="spellEnd"/>
      <w:r>
        <w:t xml:space="preserve"> у </w:t>
      </w:r>
      <w:proofErr w:type="spellStart"/>
      <w:r>
        <w:t>Гимназији</w:t>
      </w:r>
      <w:proofErr w:type="spellEnd"/>
      <w:r>
        <w:t xml:space="preserve"> </w:t>
      </w:r>
      <w:proofErr w:type="spellStart"/>
      <w:r>
        <w:t>током</w:t>
      </w:r>
      <w:proofErr w:type="spellEnd"/>
      <w:r>
        <w:t xml:space="preserve"> </w:t>
      </w:r>
      <w:proofErr w:type="spellStart"/>
      <w:r>
        <w:t>школске</w:t>
      </w:r>
      <w:proofErr w:type="spellEnd"/>
      <w:r>
        <w:t xml:space="preserve"> 2024/2025.године  </w:t>
      </w:r>
      <w:proofErr w:type="spellStart"/>
      <w:r>
        <w:t>пратило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реализацију</w:t>
      </w:r>
      <w:proofErr w:type="spellEnd"/>
      <w:r>
        <w:t xml:space="preserve"> </w:t>
      </w:r>
      <w:proofErr w:type="spellStart"/>
      <w:r>
        <w:t>наставе</w:t>
      </w:r>
      <w:proofErr w:type="spellEnd"/>
      <w:r>
        <w:t xml:space="preserve"> и </w:t>
      </w:r>
      <w:proofErr w:type="spellStart"/>
      <w:r>
        <w:t>активности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изборних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Наставним</w:t>
      </w:r>
      <w:proofErr w:type="spellEnd"/>
      <w:r>
        <w:t xml:space="preserve"> </w:t>
      </w:r>
      <w:proofErr w:type="spellStart"/>
      <w:r>
        <w:t>планом</w:t>
      </w:r>
      <w:proofErr w:type="spellEnd"/>
      <w:r>
        <w:t xml:space="preserve"> и </w:t>
      </w:r>
      <w:proofErr w:type="spellStart"/>
      <w:r>
        <w:t>програмом</w:t>
      </w:r>
      <w:proofErr w:type="spellEnd"/>
      <w:r>
        <w:t xml:space="preserve"> и </w:t>
      </w:r>
      <w:proofErr w:type="spellStart"/>
      <w:r>
        <w:t>Годишнњим</w:t>
      </w:r>
      <w:proofErr w:type="spellEnd"/>
      <w:r>
        <w:t xml:space="preserve"> </w:t>
      </w:r>
      <w:proofErr w:type="spellStart"/>
      <w:r>
        <w:t>планом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 xml:space="preserve"> </w:t>
      </w:r>
      <w:proofErr w:type="spellStart"/>
      <w:r>
        <w:t>школе</w:t>
      </w:r>
      <w:proofErr w:type="spellEnd"/>
      <w:r>
        <w:t>.</w:t>
      </w:r>
    </w:p>
    <w:p w14:paraId="417A2747" w14:textId="77777777" w:rsidR="002C79F2" w:rsidRDefault="002C79F2" w:rsidP="009E4E02">
      <w:pPr>
        <w:jc w:val="both"/>
      </w:pPr>
      <w:r>
        <w:t xml:space="preserve">1.Састав </w:t>
      </w:r>
      <w:proofErr w:type="spellStart"/>
      <w:r>
        <w:t>већа</w:t>
      </w:r>
      <w:proofErr w:type="spellEnd"/>
    </w:p>
    <w:p w14:paraId="417A2748" w14:textId="77777777" w:rsidR="002C79F2" w:rsidRDefault="002C79F2" w:rsidP="009E4E02">
      <w:pPr>
        <w:jc w:val="both"/>
      </w:pPr>
      <w:proofErr w:type="spellStart"/>
      <w:r>
        <w:t>Веће</w:t>
      </w:r>
      <w:proofErr w:type="spellEnd"/>
      <w:r>
        <w:t xml:space="preserve"> </w:t>
      </w:r>
      <w:proofErr w:type="spellStart"/>
      <w:r>
        <w:t>чине</w:t>
      </w:r>
      <w:proofErr w:type="spellEnd"/>
      <w:r>
        <w:t xml:space="preserve"> </w:t>
      </w:r>
      <w:proofErr w:type="spellStart"/>
      <w:r>
        <w:t>наставници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реализују</w:t>
      </w:r>
      <w:proofErr w:type="spellEnd"/>
      <w:r>
        <w:t xml:space="preserve"> </w:t>
      </w:r>
      <w:proofErr w:type="spellStart"/>
      <w:r>
        <w:t>изборне</w:t>
      </w:r>
      <w:proofErr w:type="spellEnd"/>
      <w:r>
        <w:t xml:space="preserve"> </w:t>
      </w:r>
      <w:proofErr w:type="spellStart"/>
      <w:r>
        <w:t>програме</w:t>
      </w:r>
      <w:proofErr w:type="spellEnd"/>
      <w:r>
        <w:t xml:space="preserve">: </w:t>
      </w:r>
      <w:proofErr w:type="spellStart"/>
      <w:r>
        <w:t>грађанско</w:t>
      </w:r>
      <w:proofErr w:type="spellEnd"/>
      <w:r>
        <w:t xml:space="preserve"> </w:t>
      </w:r>
      <w:proofErr w:type="spellStart"/>
      <w:r>
        <w:t>васпитање</w:t>
      </w:r>
      <w:proofErr w:type="spellEnd"/>
      <w:r>
        <w:t>,</w:t>
      </w:r>
      <w:r w:rsidR="009E4E02">
        <w:t xml:space="preserve"> </w:t>
      </w:r>
      <w:proofErr w:type="spellStart"/>
      <w:r>
        <w:t>веронаука</w:t>
      </w:r>
      <w:proofErr w:type="spellEnd"/>
      <w:r>
        <w:t>,</w:t>
      </w:r>
      <w:r w:rsidR="009E4E02">
        <w:t xml:space="preserve"> </w:t>
      </w:r>
      <w:proofErr w:type="spellStart"/>
      <w:r>
        <w:t>здравље</w:t>
      </w:r>
      <w:proofErr w:type="spellEnd"/>
      <w:r>
        <w:t xml:space="preserve"> и </w:t>
      </w:r>
      <w:proofErr w:type="spellStart"/>
      <w:r>
        <w:t>спорт</w:t>
      </w:r>
      <w:proofErr w:type="spellEnd"/>
      <w:r>
        <w:t>,</w:t>
      </w:r>
      <w:r w:rsidR="009E4E02">
        <w:t xml:space="preserve"> </w:t>
      </w:r>
      <w:proofErr w:type="spellStart"/>
      <w:r>
        <w:t>појединац,група</w:t>
      </w:r>
      <w:proofErr w:type="spellEnd"/>
      <w:r>
        <w:t xml:space="preserve"> и </w:t>
      </w:r>
      <w:proofErr w:type="spellStart"/>
      <w:r>
        <w:t>друштво</w:t>
      </w:r>
      <w:proofErr w:type="spellEnd"/>
      <w:r>
        <w:t>,</w:t>
      </w:r>
      <w:r w:rsidR="009E4E02">
        <w:t xml:space="preserve"> </w:t>
      </w:r>
      <w:proofErr w:type="spellStart"/>
      <w:r>
        <w:t>медији</w:t>
      </w:r>
      <w:proofErr w:type="spellEnd"/>
      <w:r>
        <w:t xml:space="preserve"> и </w:t>
      </w:r>
      <w:proofErr w:type="spellStart"/>
      <w:r>
        <w:t>култура</w:t>
      </w:r>
      <w:proofErr w:type="spellEnd"/>
      <w:r>
        <w:t>,</w:t>
      </w:r>
      <w:r w:rsidR="009E4E02">
        <w:t xml:space="preserve"> </w:t>
      </w:r>
      <w:proofErr w:type="spellStart"/>
      <w:r>
        <w:t>религија</w:t>
      </w:r>
      <w:proofErr w:type="spellEnd"/>
      <w:r>
        <w:t xml:space="preserve"> и </w:t>
      </w:r>
      <w:proofErr w:type="spellStart"/>
      <w:r>
        <w:t>цивилизације</w:t>
      </w:r>
      <w:proofErr w:type="spellEnd"/>
      <w:r>
        <w:t>,</w:t>
      </w:r>
      <w:r w:rsidR="009E4E02">
        <w:t xml:space="preserve"> </w:t>
      </w:r>
      <w:proofErr w:type="spellStart"/>
      <w:r>
        <w:t>примењене</w:t>
      </w:r>
      <w:proofErr w:type="spellEnd"/>
      <w:r>
        <w:t xml:space="preserve"> </w:t>
      </w:r>
      <w:proofErr w:type="spellStart"/>
      <w:r>
        <w:t>науке</w:t>
      </w:r>
      <w:proofErr w:type="spellEnd"/>
      <w:r>
        <w:t xml:space="preserve"> 1,уметност и </w:t>
      </w:r>
      <w:proofErr w:type="spellStart"/>
      <w:r>
        <w:t>дизајн</w:t>
      </w:r>
      <w:proofErr w:type="spellEnd"/>
      <w:r>
        <w:t>,</w:t>
      </w:r>
      <w:r w:rsidR="009E4E02">
        <w:t xml:space="preserve"> </w:t>
      </w:r>
      <w:proofErr w:type="spellStart"/>
      <w:r>
        <w:t>основи</w:t>
      </w:r>
      <w:proofErr w:type="spellEnd"/>
      <w:r>
        <w:t xml:space="preserve"> </w:t>
      </w:r>
      <w:proofErr w:type="spellStart"/>
      <w:r>
        <w:t>геополитике</w:t>
      </w:r>
      <w:proofErr w:type="spellEnd"/>
      <w:r>
        <w:t>,</w:t>
      </w:r>
      <w:r w:rsidR="009E4E02">
        <w:t xml:space="preserve"> </w:t>
      </w:r>
      <w:proofErr w:type="spellStart"/>
      <w:r>
        <w:t>савремене</w:t>
      </w:r>
      <w:proofErr w:type="spellEnd"/>
      <w:r>
        <w:t xml:space="preserve"> </w:t>
      </w:r>
      <w:proofErr w:type="spellStart"/>
      <w:r>
        <w:t>технологије</w:t>
      </w:r>
      <w:proofErr w:type="spellEnd"/>
      <w:r>
        <w:t>,</w:t>
      </w:r>
      <w:r w:rsidR="009E4E02">
        <w:t xml:space="preserve"> </w:t>
      </w:r>
      <w:proofErr w:type="spellStart"/>
      <w:r>
        <w:t>економија</w:t>
      </w:r>
      <w:proofErr w:type="spellEnd"/>
      <w:r>
        <w:t xml:space="preserve"> и </w:t>
      </w:r>
      <w:proofErr w:type="spellStart"/>
      <w:r>
        <w:t>бизнис</w:t>
      </w:r>
      <w:proofErr w:type="spellEnd"/>
      <w:r>
        <w:t>.</w:t>
      </w:r>
    </w:p>
    <w:p w14:paraId="417A2749" w14:textId="77777777" w:rsidR="002C79F2" w:rsidRDefault="002C79F2" w:rsidP="009E4E02">
      <w:pPr>
        <w:jc w:val="both"/>
      </w:pPr>
      <w:r>
        <w:t xml:space="preserve">2.Активности </w:t>
      </w:r>
      <w:proofErr w:type="spellStart"/>
      <w:r>
        <w:t>већа</w:t>
      </w:r>
      <w:proofErr w:type="spellEnd"/>
    </w:p>
    <w:p w14:paraId="417A274A" w14:textId="77777777" w:rsidR="002C79F2" w:rsidRDefault="002C79F2" w:rsidP="009E4E02">
      <w:pPr>
        <w:jc w:val="both"/>
      </w:pPr>
      <w:r>
        <w:t xml:space="preserve">- </w:t>
      </w:r>
      <w:proofErr w:type="spellStart"/>
      <w:r>
        <w:t>Одржано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укупно</w:t>
      </w:r>
      <w:proofErr w:type="spellEnd"/>
      <w:r>
        <w:t xml:space="preserve"> 4 </w:t>
      </w:r>
      <w:proofErr w:type="spellStart"/>
      <w:r>
        <w:t>седница</w:t>
      </w:r>
      <w:proofErr w:type="spellEnd"/>
      <w:r>
        <w:t xml:space="preserve"> </w:t>
      </w:r>
      <w:proofErr w:type="spellStart"/>
      <w:r>
        <w:t>већа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којима</w:t>
      </w:r>
      <w:proofErr w:type="spellEnd"/>
      <w:r>
        <w:t xml:space="preserve"> </w:t>
      </w:r>
      <w:proofErr w:type="spellStart"/>
      <w:r>
        <w:t>су</w:t>
      </w:r>
      <w:proofErr w:type="spellEnd"/>
      <w:r w:rsidR="000914A6">
        <w:t xml:space="preserve"> </w:t>
      </w:r>
      <w:proofErr w:type="spellStart"/>
      <w:r w:rsidR="000914A6">
        <w:t>разматрана</w:t>
      </w:r>
      <w:proofErr w:type="spellEnd"/>
      <w:r w:rsidR="000914A6">
        <w:t xml:space="preserve"> </w:t>
      </w:r>
      <w:proofErr w:type="spellStart"/>
      <w:r w:rsidR="000914A6">
        <w:t>питања</w:t>
      </w:r>
      <w:proofErr w:type="spellEnd"/>
      <w:r w:rsidR="000914A6">
        <w:t xml:space="preserve"> </w:t>
      </w:r>
      <w:proofErr w:type="spellStart"/>
      <w:r w:rsidR="000914A6">
        <w:t>организације</w:t>
      </w:r>
      <w:proofErr w:type="spellEnd"/>
      <w:r>
        <w:t>,</w:t>
      </w:r>
      <w:r w:rsidR="000914A6">
        <w:t xml:space="preserve"> </w:t>
      </w:r>
      <w:proofErr w:type="spellStart"/>
      <w:r>
        <w:t>реализације</w:t>
      </w:r>
      <w:proofErr w:type="spellEnd"/>
      <w:r>
        <w:t xml:space="preserve"> и </w:t>
      </w:r>
      <w:proofErr w:type="spellStart"/>
      <w:r>
        <w:t>евалуације</w:t>
      </w:r>
      <w:proofErr w:type="spellEnd"/>
      <w:r>
        <w:t xml:space="preserve"> </w:t>
      </w:r>
      <w:proofErr w:type="spellStart"/>
      <w:r>
        <w:t>изборних</w:t>
      </w:r>
      <w:proofErr w:type="spellEnd"/>
      <w:r>
        <w:t xml:space="preserve"> </w:t>
      </w:r>
      <w:proofErr w:type="spellStart"/>
      <w:r>
        <w:t>предмета</w:t>
      </w:r>
      <w:proofErr w:type="spellEnd"/>
      <w:r>
        <w:t>.</w:t>
      </w:r>
    </w:p>
    <w:p w14:paraId="417A274B" w14:textId="77777777" w:rsidR="002C79F2" w:rsidRDefault="002C79F2" w:rsidP="009E4E02">
      <w:pPr>
        <w:jc w:val="both"/>
      </w:pPr>
      <w:r>
        <w:t xml:space="preserve">- </w:t>
      </w:r>
      <w:proofErr w:type="spellStart"/>
      <w:r>
        <w:t>Чланови</w:t>
      </w:r>
      <w:proofErr w:type="spellEnd"/>
      <w:r>
        <w:t xml:space="preserve"> </w:t>
      </w:r>
      <w:proofErr w:type="spellStart"/>
      <w:r>
        <w:t>већа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размењивали</w:t>
      </w:r>
      <w:proofErr w:type="spellEnd"/>
      <w:r>
        <w:t xml:space="preserve"> </w:t>
      </w:r>
      <w:proofErr w:type="spellStart"/>
      <w:r>
        <w:t>искуства</w:t>
      </w:r>
      <w:proofErr w:type="spellEnd"/>
      <w:r>
        <w:t xml:space="preserve">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методама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>,</w:t>
      </w:r>
      <w:r w:rsidR="000914A6">
        <w:t xml:space="preserve"> </w:t>
      </w:r>
      <w:proofErr w:type="spellStart"/>
      <w:r>
        <w:t>мотивацијом</w:t>
      </w:r>
      <w:proofErr w:type="spellEnd"/>
      <w:r>
        <w:t xml:space="preserve"> </w:t>
      </w:r>
      <w:proofErr w:type="spellStart"/>
      <w:r>
        <w:t>ученика</w:t>
      </w:r>
      <w:proofErr w:type="spellEnd"/>
      <w:r>
        <w:t xml:space="preserve"> и </w:t>
      </w:r>
      <w:proofErr w:type="spellStart"/>
      <w:r>
        <w:t>начинима</w:t>
      </w:r>
      <w:proofErr w:type="spellEnd"/>
      <w:r>
        <w:t xml:space="preserve"> </w:t>
      </w:r>
      <w:proofErr w:type="spellStart"/>
      <w:r>
        <w:t>оцењивања</w:t>
      </w:r>
      <w:proofErr w:type="spellEnd"/>
      <w:r>
        <w:t>.</w:t>
      </w:r>
    </w:p>
    <w:p w14:paraId="417A274C" w14:textId="77777777" w:rsidR="002C79F2" w:rsidRDefault="002C79F2" w:rsidP="009E4E02">
      <w:pPr>
        <w:jc w:val="both"/>
      </w:pPr>
      <w:r>
        <w:t xml:space="preserve">- </w:t>
      </w:r>
      <w:proofErr w:type="spellStart"/>
      <w:r>
        <w:t>Посебна</w:t>
      </w:r>
      <w:proofErr w:type="spellEnd"/>
      <w:r>
        <w:t xml:space="preserve"> </w:t>
      </w:r>
      <w:proofErr w:type="spellStart"/>
      <w:r>
        <w:t>пажња</w:t>
      </w:r>
      <w:proofErr w:type="spellEnd"/>
      <w:r>
        <w:t xml:space="preserve">  </w:t>
      </w:r>
      <w:proofErr w:type="spellStart"/>
      <w:r>
        <w:t>посвећена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повезивању</w:t>
      </w:r>
      <w:proofErr w:type="spellEnd"/>
      <w:r>
        <w:t xml:space="preserve"> </w:t>
      </w:r>
      <w:proofErr w:type="spellStart"/>
      <w:r>
        <w:t>изборних</w:t>
      </w:r>
      <w:proofErr w:type="spellEnd"/>
      <w:r>
        <w:t xml:space="preserve"> </w:t>
      </w:r>
      <w:proofErr w:type="spellStart"/>
      <w:r>
        <w:t>предмета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редовним</w:t>
      </w:r>
      <w:proofErr w:type="spellEnd"/>
      <w:r>
        <w:t xml:space="preserve"> </w:t>
      </w:r>
      <w:proofErr w:type="spellStart"/>
      <w:r>
        <w:t>наставним</w:t>
      </w:r>
      <w:proofErr w:type="spellEnd"/>
      <w:r>
        <w:t xml:space="preserve"> </w:t>
      </w:r>
      <w:proofErr w:type="spellStart"/>
      <w:r>
        <w:t>садржајима</w:t>
      </w:r>
      <w:proofErr w:type="spellEnd"/>
      <w:r>
        <w:t xml:space="preserve"> и </w:t>
      </w:r>
      <w:proofErr w:type="spellStart"/>
      <w:r>
        <w:t>ваннаставним</w:t>
      </w:r>
      <w:proofErr w:type="spellEnd"/>
      <w:r>
        <w:t xml:space="preserve"> </w:t>
      </w:r>
      <w:proofErr w:type="spellStart"/>
      <w:r>
        <w:t>активностима</w:t>
      </w:r>
      <w:proofErr w:type="spellEnd"/>
    </w:p>
    <w:p w14:paraId="417A274D" w14:textId="77777777" w:rsidR="002C79F2" w:rsidRDefault="002C79F2" w:rsidP="009E4E02">
      <w:pPr>
        <w:jc w:val="both"/>
      </w:pPr>
      <w:r>
        <w:t xml:space="preserve">- </w:t>
      </w:r>
      <w:proofErr w:type="spellStart"/>
      <w:r>
        <w:t>Веће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пратило</w:t>
      </w:r>
      <w:proofErr w:type="spellEnd"/>
      <w:r>
        <w:t xml:space="preserve"> </w:t>
      </w:r>
      <w:proofErr w:type="spellStart"/>
      <w:r>
        <w:t>успех</w:t>
      </w:r>
      <w:proofErr w:type="spellEnd"/>
      <w:r>
        <w:t xml:space="preserve"> </w:t>
      </w:r>
      <w:proofErr w:type="spellStart"/>
      <w:r>
        <w:t>ученика</w:t>
      </w:r>
      <w:proofErr w:type="spellEnd"/>
      <w:r>
        <w:t>,</w:t>
      </w:r>
      <w:r w:rsidR="000914A6">
        <w:t xml:space="preserve"> </w:t>
      </w:r>
      <w:proofErr w:type="spellStart"/>
      <w:r>
        <w:t>редовност</w:t>
      </w:r>
      <w:proofErr w:type="spellEnd"/>
      <w:r>
        <w:t xml:space="preserve"> </w:t>
      </w:r>
      <w:proofErr w:type="spellStart"/>
      <w:r>
        <w:t>похађања</w:t>
      </w:r>
      <w:proofErr w:type="spellEnd"/>
      <w:r>
        <w:t xml:space="preserve">  и </w:t>
      </w:r>
      <w:proofErr w:type="spellStart"/>
      <w:r>
        <w:t>ангажовање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задацима</w:t>
      </w:r>
      <w:proofErr w:type="spellEnd"/>
      <w:r>
        <w:t xml:space="preserve"> и </w:t>
      </w:r>
      <w:proofErr w:type="spellStart"/>
      <w:r>
        <w:t>пројектима</w:t>
      </w:r>
      <w:proofErr w:type="spellEnd"/>
    </w:p>
    <w:p w14:paraId="417A274E" w14:textId="77777777" w:rsidR="002C79F2" w:rsidRDefault="002C79F2" w:rsidP="009E4E02">
      <w:pPr>
        <w:jc w:val="both"/>
      </w:pPr>
      <w:r>
        <w:t xml:space="preserve">3.Проблеми и </w:t>
      </w:r>
      <w:proofErr w:type="spellStart"/>
      <w:r>
        <w:t>изазови</w:t>
      </w:r>
      <w:proofErr w:type="spellEnd"/>
    </w:p>
    <w:p w14:paraId="417A274F" w14:textId="77777777" w:rsidR="002C79F2" w:rsidRDefault="002C79F2" w:rsidP="009E4E02">
      <w:pPr>
        <w:jc w:val="both"/>
      </w:pPr>
      <w:r>
        <w:t xml:space="preserve">- </w:t>
      </w:r>
      <w:proofErr w:type="spellStart"/>
      <w:r>
        <w:t>Уочен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мањи</w:t>
      </w:r>
      <w:proofErr w:type="spellEnd"/>
      <w:r>
        <w:t xml:space="preserve"> </w:t>
      </w:r>
      <w:proofErr w:type="spellStart"/>
      <w:r>
        <w:t>интерес</w:t>
      </w:r>
      <w:proofErr w:type="spellEnd"/>
      <w:r>
        <w:t xml:space="preserve"> </w:t>
      </w:r>
      <w:proofErr w:type="spellStart"/>
      <w:r>
        <w:t>ученика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поједине</w:t>
      </w:r>
      <w:proofErr w:type="spellEnd"/>
      <w:r>
        <w:t xml:space="preserve"> </w:t>
      </w:r>
      <w:proofErr w:type="spellStart"/>
      <w:r>
        <w:t>изборне</w:t>
      </w:r>
      <w:proofErr w:type="spellEnd"/>
      <w:r>
        <w:t xml:space="preserve"> </w:t>
      </w:r>
      <w:proofErr w:type="spellStart"/>
      <w:r>
        <w:t>програме</w:t>
      </w:r>
      <w:proofErr w:type="spellEnd"/>
      <w:r>
        <w:t xml:space="preserve"> ,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</w:t>
      </w:r>
      <w:proofErr w:type="spellStart"/>
      <w:r>
        <w:t>додатну</w:t>
      </w:r>
      <w:proofErr w:type="spellEnd"/>
      <w:r>
        <w:t xml:space="preserve"> </w:t>
      </w:r>
      <w:proofErr w:type="spellStart"/>
      <w:r>
        <w:t>промоцију</w:t>
      </w:r>
      <w:proofErr w:type="spellEnd"/>
      <w:r>
        <w:t xml:space="preserve"> и </w:t>
      </w:r>
      <w:proofErr w:type="spellStart"/>
      <w:r>
        <w:t>иновативне</w:t>
      </w:r>
      <w:proofErr w:type="spellEnd"/>
      <w:r>
        <w:t xml:space="preserve"> </w:t>
      </w:r>
      <w:proofErr w:type="spellStart"/>
      <w:r>
        <w:t>методе</w:t>
      </w:r>
      <w:proofErr w:type="spellEnd"/>
      <w:r>
        <w:t xml:space="preserve"> </w:t>
      </w:r>
      <w:proofErr w:type="spellStart"/>
      <w:r>
        <w:t>рада</w:t>
      </w:r>
      <w:proofErr w:type="spellEnd"/>
    </w:p>
    <w:p w14:paraId="417A2750" w14:textId="77777777" w:rsidR="002C79F2" w:rsidRDefault="002C79F2" w:rsidP="009E4E02">
      <w:pPr>
        <w:jc w:val="both"/>
      </w:pPr>
      <w:r>
        <w:t xml:space="preserve">- </w:t>
      </w:r>
      <w:proofErr w:type="spellStart"/>
      <w:r>
        <w:t>потребна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већа</w:t>
      </w:r>
      <w:proofErr w:type="spellEnd"/>
      <w:r>
        <w:t xml:space="preserve"> </w:t>
      </w:r>
      <w:proofErr w:type="spellStart"/>
      <w:r>
        <w:t>сарадња</w:t>
      </w:r>
      <w:proofErr w:type="spellEnd"/>
      <w:r>
        <w:t xml:space="preserve"> </w:t>
      </w:r>
      <w:proofErr w:type="spellStart"/>
      <w:r>
        <w:t>међу</w:t>
      </w:r>
      <w:proofErr w:type="spellEnd"/>
      <w:r>
        <w:t xml:space="preserve"> </w:t>
      </w:r>
      <w:proofErr w:type="spellStart"/>
      <w:r>
        <w:t>предметним</w:t>
      </w:r>
      <w:proofErr w:type="spellEnd"/>
      <w:r>
        <w:t xml:space="preserve"> </w:t>
      </w:r>
      <w:proofErr w:type="spellStart"/>
      <w:r>
        <w:t>наставницима</w:t>
      </w:r>
      <w:proofErr w:type="spellEnd"/>
      <w:r>
        <w:t xml:space="preserve"> </w:t>
      </w:r>
      <w:proofErr w:type="spellStart"/>
      <w:r>
        <w:t>како</w:t>
      </w:r>
      <w:proofErr w:type="spellEnd"/>
      <w:r>
        <w:t xml:space="preserve"> </w:t>
      </w:r>
      <w:proofErr w:type="spellStart"/>
      <w:r>
        <w:t>би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развили</w:t>
      </w:r>
      <w:proofErr w:type="spellEnd"/>
      <w:r>
        <w:t xml:space="preserve"> </w:t>
      </w:r>
      <w:proofErr w:type="spellStart"/>
      <w:r>
        <w:t>интегрисани</w:t>
      </w:r>
      <w:proofErr w:type="spellEnd"/>
      <w:r>
        <w:t xml:space="preserve"> </w:t>
      </w:r>
      <w:proofErr w:type="spellStart"/>
      <w:r>
        <w:t>пројекти</w:t>
      </w:r>
      <w:proofErr w:type="spellEnd"/>
      <w:r>
        <w:t>.</w:t>
      </w:r>
    </w:p>
    <w:p w14:paraId="417A2751" w14:textId="77777777" w:rsidR="002C79F2" w:rsidRDefault="002C79F2" w:rsidP="009E4E02">
      <w:pPr>
        <w:jc w:val="both"/>
      </w:pPr>
      <w:r>
        <w:t xml:space="preserve">4.Сарадња и </w:t>
      </w:r>
      <w:proofErr w:type="spellStart"/>
      <w:r>
        <w:t>пројекти</w:t>
      </w:r>
      <w:proofErr w:type="spellEnd"/>
    </w:p>
    <w:p w14:paraId="417A2752" w14:textId="77777777" w:rsidR="002C79F2" w:rsidRDefault="002C79F2" w:rsidP="009E4E02">
      <w:pPr>
        <w:jc w:val="both"/>
      </w:pPr>
      <w:r>
        <w:t xml:space="preserve">- </w:t>
      </w:r>
      <w:proofErr w:type="spellStart"/>
      <w:r>
        <w:t>Организоване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заједничке</w:t>
      </w:r>
      <w:proofErr w:type="spellEnd"/>
      <w:r>
        <w:t xml:space="preserve"> </w:t>
      </w:r>
      <w:proofErr w:type="spellStart"/>
      <w:r>
        <w:t>активности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већима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друштвене</w:t>
      </w:r>
      <w:proofErr w:type="spellEnd"/>
      <w:r>
        <w:t xml:space="preserve"> и </w:t>
      </w:r>
      <w:proofErr w:type="spellStart"/>
      <w:r>
        <w:t>природне</w:t>
      </w:r>
      <w:proofErr w:type="spellEnd"/>
      <w:r>
        <w:t xml:space="preserve"> </w:t>
      </w:r>
      <w:proofErr w:type="spellStart"/>
      <w:r>
        <w:t>науке</w:t>
      </w:r>
      <w:proofErr w:type="spellEnd"/>
      <w:r>
        <w:t xml:space="preserve"> (</w:t>
      </w:r>
      <w:proofErr w:type="spellStart"/>
      <w:r>
        <w:t>радионице,дебате,истраживачки</w:t>
      </w:r>
      <w:proofErr w:type="spellEnd"/>
      <w:r>
        <w:t xml:space="preserve"> </w:t>
      </w:r>
      <w:proofErr w:type="spellStart"/>
      <w:r>
        <w:t>пројекти,банкарско</w:t>
      </w:r>
      <w:proofErr w:type="spellEnd"/>
      <w:r>
        <w:t xml:space="preserve"> </w:t>
      </w:r>
      <w:proofErr w:type="spellStart"/>
      <w:r>
        <w:t>описмењавање</w:t>
      </w:r>
      <w:proofErr w:type="spellEnd"/>
      <w:r>
        <w:t>...)</w:t>
      </w:r>
    </w:p>
    <w:p w14:paraId="417A2753" w14:textId="77777777" w:rsidR="002C79F2" w:rsidRDefault="002C79F2" w:rsidP="009E4E02">
      <w:pPr>
        <w:jc w:val="both"/>
      </w:pPr>
      <w:r>
        <w:t xml:space="preserve">- У </w:t>
      </w:r>
      <w:proofErr w:type="spellStart"/>
      <w:r>
        <w:t>другом</w:t>
      </w:r>
      <w:proofErr w:type="spellEnd"/>
      <w:r>
        <w:t xml:space="preserve"> </w:t>
      </w:r>
      <w:proofErr w:type="spellStart"/>
      <w:r>
        <w:t>полугодишту</w:t>
      </w:r>
      <w:proofErr w:type="spellEnd"/>
      <w:r>
        <w:t xml:space="preserve"> </w:t>
      </w:r>
      <w:proofErr w:type="spellStart"/>
      <w:r>
        <w:t>школске</w:t>
      </w:r>
      <w:proofErr w:type="spellEnd"/>
      <w:r>
        <w:t xml:space="preserve"> 2024-/2025 </w:t>
      </w:r>
      <w:proofErr w:type="spellStart"/>
      <w:r>
        <w:t>године</w:t>
      </w:r>
      <w:proofErr w:type="spellEnd"/>
      <w:r>
        <w:t xml:space="preserve"> </w:t>
      </w:r>
      <w:proofErr w:type="spellStart"/>
      <w:r>
        <w:t>због</w:t>
      </w:r>
      <w:proofErr w:type="spellEnd"/>
      <w:r>
        <w:t xml:space="preserve"> </w:t>
      </w:r>
      <w:proofErr w:type="spellStart"/>
      <w:r>
        <w:t>новонастале</w:t>
      </w:r>
      <w:proofErr w:type="spellEnd"/>
      <w:r>
        <w:t xml:space="preserve"> </w:t>
      </w:r>
      <w:proofErr w:type="spellStart"/>
      <w:r>
        <w:t>ситуације</w:t>
      </w:r>
      <w:proofErr w:type="spellEnd"/>
      <w:r>
        <w:t xml:space="preserve">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блокадом</w:t>
      </w:r>
      <w:proofErr w:type="spellEnd"/>
      <w:r>
        <w:t xml:space="preserve"> </w:t>
      </w:r>
      <w:proofErr w:type="spellStart"/>
      <w:r>
        <w:t>наставе</w:t>
      </w:r>
      <w:proofErr w:type="spellEnd"/>
      <w:r>
        <w:t xml:space="preserve"> у </w:t>
      </w:r>
      <w:proofErr w:type="spellStart"/>
      <w:r>
        <w:t>Гимназији</w:t>
      </w:r>
      <w:proofErr w:type="spellEnd"/>
      <w:r>
        <w:t xml:space="preserve">, </w:t>
      </w:r>
      <w:proofErr w:type="spellStart"/>
      <w:r>
        <w:t>кориговане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планиране</w:t>
      </w:r>
      <w:proofErr w:type="spellEnd"/>
      <w:r>
        <w:t xml:space="preserve"> </w:t>
      </w:r>
      <w:proofErr w:type="spellStart"/>
      <w:r>
        <w:t>активности</w:t>
      </w:r>
      <w:proofErr w:type="spellEnd"/>
      <w:r>
        <w:t xml:space="preserve"> у </w:t>
      </w:r>
      <w:proofErr w:type="spellStart"/>
      <w:r>
        <w:t>оквиру</w:t>
      </w:r>
      <w:proofErr w:type="spellEnd"/>
      <w:r>
        <w:t xml:space="preserve"> </w:t>
      </w:r>
      <w:proofErr w:type="spellStart"/>
      <w:r>
        <w:t>изборних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>.</w:t>
      </w:r>
    </w:p>
    <w:p w14:paraId="417A2754" w14:textId="77777777" w:rsidR="002C79F2" w:rsidRDefault="002C79F2" w:rsidP="009E4E02">
      <w:pPr>
        <w:jc w:val="both"/>
      </w:pPr>
      <w:r>
        <w:t xml:space="preserve">5-Закључак и </w:t>
      </w:r>
      <w:proofErr w:type="spellStart"/>
      <w:r>
        <w:t>предлози</w:t>
      </w:r>
      <w:proofErr w:type="spellEnd"/>
    </w:p>
    <w:p w14:paraId="417A2755" w14:textId="77777777" w:rsidR="002C79F2" w:rsidRDefault="002C79F2" w:rsidP="009E4E02">
      <w:pPr>
        <w:jc w:val="both"/>
      </w:pPr>
      <w:r>
        <w:t xml:space="preserve">- </w:t>
      </w:r>
      <w:proofErr w:type="spellStart"/>
      <w:r>
        <w:t>Наставити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унапређивањем</w:t>
      </w:r>
      <w:proofErr w:type="spellEnd"/>
      <w:r>
        <w:t xml:space="preserve"> </w:t>
      </w:r>
      <w:proofErr w:type="spellStart"/>
      <w:r>
        <w:t>методике</w:t>
      </w:r>
      <w:proofErr w:type="spellEnd"/>
      <w:r>
        <w:t xml:space="preserve"> и </w:t>
      </w:r>
      <w:proofErr w:type="spellStart"/>
      <w:r>
        <w:t>увођењем</w:t>
      </w:r>
      <w:proofErr w:type="spellEnd"/>
      <w:r>
        <w:t xml:space="preserve"> </w:t>
      </w:r>
      <w:proofErr w:type="spellStart"/>
      <w:r>
        <w:t>савремених</w:t>
      </w:r>
      <w:proofErr w:type="spellEnd"/>
      <w:r>
        <w:t xml:space="preserve"> </w:t>
      </w:r>
      <w:proofErr w:type="spellStart"/>
      <w:r>
        <w:t>облика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>.</w:t>
      </w:r>
    </w:p>
    <w:p w14:paraId="417A2756" w14:textId="77777777" w:rsidR="002C79F2" w:rsidRDefault="002C79F2" w:rsidP="009E4E02">
      <w:pPr>
        <w:jc w:val="both"/>
      </w:pPr>
      <w:r>
        <w:t xml:space="preserve">- </w:t>
      </w:r>
      <w:proofErr w:type="spellStart"/>
      <w:r>
        <w:t>Повећати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</w:t>
      </w:r>
      <w:proofErr w:type="spellStart"/>
      <w:r>
        <w:t>заједничких</w:t>
      </w:r>
      <w:proofErr w:type="spellEnd"/>
      <w:r>
        <w:t xml:space="preserve"> </w:t>
      </w:r>
      <w:proofErr w:type="spellStart"/>
      <w:r>
        <w:t>пројектних</w:t>
      </w:r>
      <w:proofErr w:type="spellEnd"/>
      <w:r>
        <w:t xml:space="preserve"> </w:t>
      </w:r>
      <w:proofErr w:type="spellStart"/>
      <w:r>
        <w:t>активности</w:t>
      </w:r>
      <w:proofErr w:type="spellEnd"/>
      <w:r>
        <w:t>.</w:t>
      </w:r>
    </w:p>
    <w:p w14:paraId="417A2757" w14:textId="77777777" w:rsidR="002C79F2" w:rsidRDefault="002C79F2" w:rsidP="009E4E02">
      <w:pPr>
        <w:jc w:val="both"/>
      </w:pPr>
      <w:r>
        <w:t xml:space="preserve">- </w:t>
      </w:r>
      <w:proofErr w:type="spellStart"/>
      <w:r>
        <w:t>Укључити</w:t>
      </w:r>
      <w:proofErr w:type="spellEnd"/>
      <w:r>
        <w:t xml:space="preserve"> </w:t>
      </w:r>
      <w:proofErr w:type="spellStart"/>
      <w:r>
        <w:t>ученике</w:t>
      </w:r>
      <w:proofErr w:type="spellEnd"/>
      <w:r>
        <w:t xml:space="preserve"> у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већем</w:t>
      </w:r>
      <w:proofErr w:type="spellEnd"/>
      <w:r>
        <w:t xml:space="preserve"> </w:t>
      </w:r>
      <w:proofErr w:type="spellStart"/>
      <w:r>
        <w:t>броју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само</w:t>
      </w:r>
      <w:proofErr w:type="spellEnd"/>
      <w:r>
        <w:t xml:space="preserve"> у </w:t>
      </w:r>
      <w:proofErr w:type="spellStart"/>
      <w:r>
        <w:t>пројектну</w:t>
      </w:r>
      <w:proofErr w:type="spellEnd"/>
      <w:r>
        <w:t xml:space="preserve"> </w:t>
      </w:r>
      <w:proofErr w:type="spellStart"/>
      <w:r>
        <w:t>наставу</w:t>
      </w:r>
      <w:proofErr w:type="spellEnd"/>
      <w:r>
        <w:t xml:space="preserve"> ,</w:t>
      </w:r>
      <w:proofErr w:type="spellStart"/>
      <w:r>
        <w:t>него</w:t>
      </w:r>
      <w:proofErr w:type="spellEnd"/>
      <w:r>
        <w:t xml:space="preserve"> и у </w:t>
      </w:r>
      <w:proofErr w:type="spellStart"/>
      <w:r>
        <w:t>промотивним</w:t>
      </w:r>
      <w:proofErr w:type="spellEnd"/>
      <w:r>
        <w:t xml:space="preserve"> </w:t>
      </w:r>
      <w:proofErr w:type="spellStart"/>
      <w:r>
        <w:t>активностима</w:t>
      </w:r>
      <w:proofErr w:type="spellEnd"/>
      <w:r>
        <w:t xml:space="preserve"> </w:t>
      </w:r>
      <w:proofErr w:type="spellStart"/>
      <w:r>
        <w:t>самих</w:t>
      </w:r>
      <w:proofErr w:type="spellEnd"/>
      <w:r>
        <w:t xml:space="preserve"> </w:t>
      </w:r>
      <w:proofErr w:type="spellStart"/>
      <w:r>
        <w:t>изборних</w:t>
      </w:r>
      <w:proofErr w:type="spellEnd"/>
      <w:r>
        <w:t xml:space="preserve"> </w:t>
      </w:r>
      <w:proofErr w:type="spellStart"/>
      <w:r>
        <w:t>предмета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  </w:t>
      </w:r>
      <w:proofErr w:type="spellStart"/>
      <w:r>
        <w:t>имају</w:t>
      </w:r>
      <w:proofErr w:type="spellEnd"/>
      <w:r>
        <w:t xml:space="preserve"> </w:t>
      </w:r>
      <w:proofErr w:type="spellStart"/>
      <w:r>
        <w:t>додирних</w:t>
      </w:r>
      <w:proofErr w:type="spellEnd"/>
      <w:r>
        <w:t xml:space="preserve"> </w:t>
      </w:r>
      <w:proofErr w:type="spellStart"/>
      <w:r>
        <w:t>тачака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друштвеним</w:t>
      </w:r>
      <w:proofErr w:type="spellEnd"/>
      <w:r>
        <w:t xml:space="preserve"> </w:t>
      </w:r>
      <w:proofErr w:type="spellStart"/>
      <w:r>
        <w:t>догађајима,такмичењима</w:t>
      </w:r>
      <w:proofErr w:type="spellEnd"/>
      <w:r>
        <w:t xml:space="preserve"> и </w:t>
      </w:r>
      <w:proofErr w:type="spellStart"/>
      <w:r>
        <w:t>дигиталним</w:t>
      </w:r>
      <w:proofErr w:type="spellEnd"/>
      <w:r>
        <w:t xml:space="preserve"> </w:t>
      </w:r>
      <w:proofErr w:type="spellStart"/>
      <w:r>
        <w:t>алатима</w:t>
      </w:r>
      <w:proofErr w:type="spellEnd"/>
      <w:r>
        <w:t>.</w:t>
      </w:r>
    </w:p>
    <w:p w14:paraId="417A2758" w14:textId="77777777" w:rsidR="002C79F2" w:rsidRDefault="002C79F2" w:rsidP="009E4E02">
      <w:pPr>
        <w:jc w:val="both"/>
      </w:pPr>
      <w:r>
        <w:t xml:space="preserve">- </w:t>
      </w:r>
      <w:proofErr w:type="spellStart"/>
      <w:r>
        <w:t>Дат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предлог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у </w:t>
      </w:r>
      <w:proofErr w:type="spellStart"/>
      <w:r>
        <w:t>наредној</w:t>
      </w:r>
      <w:proofErr w:type="spellEnd"/>
      <w:r>
        <w:t xml:space="preserve"> </w:t>
      </w:r>
      <w:proofErr w:type="spellStart"/>
      <w:r>
        <w:t>години</w:t>
      </w:r>
      <w:proofErr w:type="spellEnd"/>
      <w:r>
        <w:t xml:space="preserve"> </w:t>
      </w:r>
      <w:proofErr w:type="spellStart"/>
      <w:r>
        <w:t>додатно</w:t>
      </w:r>
      <w:proofErr w:type="spellEnd"/>
      <w:r>
        <w:t xml:space="preserve"> </w:t>
      </w:r>
      <w:proofErr w:type="spellStart"/>
      <w:r>
        <w:t>афирмишу</w:t>
      </w:r>
      <w:proofErr w:type="spellEnd"/>
      <w:r>
        <w:t xml:space="preserve"> </w:t>
      </w:r>
      <w:proofErr w:type="spellStart"/>
      <w:r>
        <w:t>изборни</w:t>
      </w:r>
      <w:proofErr w:type="spellEnd"/>
      <w:r>
        <w:t xml:space="preserve"> </w:t>
      </w:r>
      <w:proofErr w:type="spellStart"/>
      <w:r>
        <w:t>предмети</w:t>
      </w:r>
      <w:proofErr w:type="spellEnd"/>
      <w:r>
        <w:t>,</w:t>
      </w:r>
      <w:r w:rsidR="000914A6"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влада</w:t>
      </w:r>
      <w:proofErr w:type="spellEnd"/>
      <w:r>
        <w:t xml:space="preserve"> </w:t>
      </w:r>
      <w:proofErr w:type="spellStart"/>
      <w:r>
        <w:t>слабије</w:t>
      </w:r>
      <w:proofErr w:type="spellEnd"/>
      <w:r>
        <w:t xml:space="preserve"> </w:t>
      </w:r>
      <w:proofErr w:type="spellStart"/>
      <w:r>
        <w:t>интересивање</w:t>
      </w:r>
      <w:proofErr w:type="spellEnd"/>
      <w:r>
        <w:t xml:space="preserve">, </w:t>
      </w:r>
      <w:proofErr w:type="spellStart"/>
      <w:r>
        <w:t>кроз</w:t>
      </w:r>
      <w:proofErr w:type="spellEnd"/>
      <w:r>
        <w:t xml:space="preserve"> </w:t>
      </w:r>
      <w:proofErr w:type="spellStart"/>
      <w:r>
        <w:t>презентације,ученичке</w:t>
      </w:r>
      <w:proofErr w:type="spellEnd"/>
      <w:r>
        <w:t xml:space="preserve"> </w:t>
      </w:r>
      <w:proofErr w:type="spellStart"/>
      <w:r>
        <w:t>пројекте</w:t>
      </w:r>
      <w:proofErr w:type="spellEnd"/>
      <w:r>
        <w:t xml:space="preserve"> и </w:t>
      </w:r>
      <w:proofErr w:type="spellStart"/>
      <w:r>
        <w:t>сарадњу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локалном</w:t>
      </w:r>
      <w:proofErr w:type="spellEnd"/>
      <w:r>
        <w:t xml:space="preserve"> </w:t>
      </w:r>
      <w:proofErr w:type="spellStart"/>
      <w:r>
        <w:t>заједницом</w:t>
      </w:r>
      <w:proofErr w:type="spellEnd"/>
      <w:r>
        <w:t>.</w:t>
      </w:r>
    </w:p>
    <w:p w14:paraId="417A2759" w14:textId="77777777" w:rsidR="002C79F2" w:rsidRDefault="002C79F2" w:rsidP="009E4E02">
      <w:pPr>
        <w:jc w:val="both"/>
      </w:pPr>
      <w:r>
        <w:t xml:space="preserve">- </w:t>
      </w:r>
      <w:proofErr w:type="spellStart"/>
      <w:r>
        <w:t>Рад</w:t>
      </w:r>
      <w:proofErr w:type="spellEnd"/>
      <w:r>
        <w:t xml:space="preserve"> </w:t>
      </w:r>
      <w:proofErr w:type="spellStart"/>
      <w:r>
        <w:t>већа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и </w:t>
      </w:r>
      <w:proofErr w:type="spellStart"/>
      <w:r>
        <w:t>убудуће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фокусиран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допринос</w:t>
      </w:r>
      <w:proofErr w:type="spellEnd"/>
      <w:r>
        <w:t xml:space="preserve"> у </w:t>
      </w:r>
      <w:proofErr w:type="spellStart"/>
      <w:r>
        <w:t>остваривању</w:t>
      </w:r>
      <w:proofErr w:type="spellEnd"/>
      <w:r>
        <w:t xml:space="preserve"> </w:t>
      </w:r>
      <w:proofErr w:type="spellStart"/>
      <w:r>
        <w:t>циљева</w:t>
      </w:r>
      <w:proofErr w:type="spellEnd"/>
      <w:r>
        <w:t xml:space="preserve"> </w:t>
      </w:r>
      <w:proofErr w:type="spellStart"/>
      <w:r>
        <w:t>школе</w:t>
      </w:r>
      <w:proofErr w:type="spellEnd"/>
      <w:r>
        <w:t xml:space="preserve"> и </w:t>
      </w:r>
      <w:proofErr w:type="spellStart"/>
      <w:r>
        <w:t>унапређењу</w:t>
      </w:r>
      <w:proofErr w:type="spellEnd"/>
      <w:r>
        <w:t xml:space="preserve"> </w:t>
      </w:r>
      <w:proofErr w:type="spellStart"/>
      <w:r>
        <w:t>квалитета</w:t>
      </w:r>
      <w:proofErr w:type="spellEnd"/>
      <w:r>
        <w:t xml:space="preserve"> </w:t>
      </w:r>
      <w:proofErr w:type="spellStart"/>
      <w:r>
        <w:t>наставе</w:t>
      </w:r>
      <w:proofErr w:type="spellEnd"/>
      <w:r>
        <w:t xml:space="preserve"> </w:t>
      </w:r>
      <w:proofErr w:type="spellStart"/>
      <w:r>
        <w:t>изборних</w:t>
      </w:r>
      <w:proofErr w:type="spellEnd"/>
      <w:r>
        <w:t xml:space="preserve"> </w:t>
      </w:r>
      <w:proofErr w:type="spellStart"/>
      <w:r>
        <w:t>предмета</w:t>
      </w:r>
      <w:proofErr w:type="spellEnd"/>
      <w:r>
        <w:t>.</w:t>
      </w:r>
    </w:p>
    <w:p w14:paraId="417A275A" w14:textId="77777777" w:rsidR="002C79F2" w:rsidRDefault="002C79F2" w:rsidP="009E4E02">
      <w:pPr>
        <w:jc w:val="both"/>
      </w:pPr>
    </w:p>
    <w:p w14:paraId="417A275B" w14:textId="77777777" w:rsidR="002C79F2" w:rsidRDefault="00CC1177" w:rsidP="009E4E02">
      <w:pPr>
        <w:jc w:val="both"/>
      </w:pPr>
      <w:proofErr w:type="spellStart"/>
      <w:r>
        <w:t>Извештај</w:t>
      </w:r>
      <w:proofErr w:type="spellEnd"/>
      <w:r>
        <w:t xml:space="preserve"> </w:t>
      </w:r>
      <w:proofErr w:type="spellStart"/>
      <w:r>
        <w:t>саставила</w:t>
      </w:r>
      <w:proofErr w:type="spellEnd"/>
      <w:r>
        <w:t xml:space="preserve">, </w:t>
      </w:r>
      <w:proofErr w:type="spellStart"/>
      <w:r w:rsidR="002C79F2">
        <w:t>Биљана</w:t>
      </w:r>
      <w:proofErr w:type="spellEnd"/>
      <w:r w:rsidR="002C79F2">
        <w:t xml:space="preserve"> </w:t>
      </w:r>
      <w:proofErr w:type="spellStart"/>
      <w:r w:rsidR="002C79F2">
        <w:t>Шијаковић</w:t>
      </w:r>
      <w:proofErr w:type="spellEnd"/>
    </w:p>
    <w:p w14:paraId="417A275C" w14:textId="77777777" w:rsidR="00DD50D3" w:rsidRDefault="00DD50D3" w:rsidP="009E4E02">
      <w:pPr>
        <w:jc w:val="both"/>
        <w:rPr>
          <w:b/>
          <w:lang w:val="ru-RU"/>
        </w:rPr>
      </w:pPr>
    </w:p>
    <w:p w14:paraId="417A275D" w14:textId="77777777" w:rsidR="00A27C58" w:rsidRDefault="00A27C58" w:rsidP="009E4E02">
      <w:pPr>
        <w:jc w:val="both"/>
        <w:rPr>
          <w:b/>
          <w:lang w:val="ru-RU"/>
        </w:rPr>
      </w:pPr>
    </w:p>
    <w:p w14:paraId="417A275E" w14:textId="77777777" w:rsidR="00A27C58" w:rsidRDefault="00A27C58" w:rsidP="009E4E02">
      <w:pPr>
        <w:jc w:val="both"/>
        <w:rPr>
          <w:b/>
          <w:lang w:val="ru-RU"/>
        </w:rPr>
      </w:pPr>
    </w:p>
    <w:p w14:paraId="417A275F" w14:textId="77777777" w:rsidR="00A27C58" w:rsidRDefault="00A27C58" w:rsidP="009E4E02">
      <w:pPr>
        <w:jc w:val="both"/>
        <w:rPr>
          <w:b/>
          <w:lang w:val="ru-RU"/>
        </w:rPr>
      </w:pPr>
    </w:p>
    <w:p w14:paraId="417A2760" w14:textId="77777777" w:rsidR="00F55753" w:rsidRDefault="00F55753" w:rsidP="009E4E02">
      <w:pPr>
        <w:jc w:val="both"/>
        <w:rPr>
          <w:b/>
          <w:lang w:val="ru-RU"/>
        </w:rPr>
      </w:pPr>
    </w:p>
    <w:p w14:paraId="417A2761" w14:textId="77777777" w:rsidR="00CC1177" w:rsidRDefault="00CC1177" w:rsidP="009E4E02">
      <w:pPr>
        <w:jc w:val="both"/>
        <w:rPr>
          <w:b/>
          <w:lang w:val="ru-RU"/>
        </w:rPr>
      </w:pPr>
    </w:p>
    <w:p w14:paraId="417A2762" w14:textId="77777777" w:rsidR="00CC1177" w:rsidRDefault="00CC1177" w:rsidP="00F60D76">
      <w:pPr>
        <w:jc w:val="center"/>
        <w:rPr>
          <w:b/>
          <w:lang w:val="ru-RU"/>
        </w:rPr>
      </w:pPr>
    </w:p>
    <w:p w14:paraId="417A2763" w14:textId="77777777" w:rsidR="00CC1177" w:rsidRDefault="00CC1177" w:rsidP="00F60D76">
      <w:pPr>
        <w:jc w:val="center"/>
        <w:rPr>
          <w:b/>
          <w:lang w:val="ru-RU"/>
        </w:rPr>
      </w:pPr>
    </w:p>
    <w:p w14:paraId="417A2764" w14:textId="77777777" w:rsidR="00CC1177" w:rsidRDefault="00CC1177" w:rsidP="00F60D76">
      <w:pPr>
        <w:jc w:val="center"/>
        <w:rPr>
          <w:b/>
          <w:lang w:val="ru-RU"/>
        </w:rPr>
      </w:pPr>
    </w:p>
    <w:p w14:paraId="417A2765" w14:textId="77777777" w:rsidR="00F55753" w:rsidRDefault="00F55753" w:rsidP="00F60D76">
      <w:pPr>
        <w:jc w:val="center"/>
        <w:rPr>
          <w:b/>
          <w:lang w:val="ru-RU"/>
        </w:rPr>
      </w:pPr>
    </w:p>
    <w:p w14:paraId="417A2766" w14:textId="77777777" w:rsidR="00A27C58" w:rsidRDefault="00A27C58" w:rsidP="00F60D76">
      <w:pPr>
        <w:jc w:val="center"/>
        <w:rPr>
          <w:b/>
          <w:lang w:val="ru-RU"/>
        </w:rPr>
      </w:pPr>
    </w:p>
    <w:p w14:paraId="417A2767" w14:textId="77777777" w:rsidR="00A27C58" w:rsidRDefault="00A27C58" w:rsidP="00F60D76">
      <w:pPr>
        <w:jc w:val="center"/>
        <w:rPr>
          <w:b/>
          <w:lang w:val="ru-RU"/>
        </w:rPr>
      </w:pPr>
    </w:p>
    <w:p w14:paraId="417A2768" w14:textId="77777777" w:rsidR="005F6196" w:rsidRPr="00082DC5" w:rsidRDefault="005F6196" w:rsidP="005F6196">
      <w:pPr>
        <w:ind w:left="360"/>
        <w:rPr>
          <w:b/>
          <w:lang w:val="ru-RU"/>
        </w:rPr>
      </w:pPr>
      <w:r w:rsidRPr="00082DC5">
        <w:rPr>
          <w:b/>
          <w:lang w:val="ru-RU"/>
        </w:rPr>
        <w:lastRenderedPageBreak/>
        <w:t xml:space="preserve">4. Извештај о раду Педагошког колегијума  </w:t>
      </w:r>
    </w:p>
    <w:p w14:paraId="417A2769" w14:textId="77777777" w:rsidR="005F6196" w:rsidRPr="00082DC5" w:rsidRDefault="005F6196" w:rsidP="005F6196">
      <w:pPr>
        <w:jc w:val="both"/>
        <w:rPr>
          <w:b/>
        </w:rPr>
      </w:pPr>
    </w:p>
    <w:p w14:paraId="417A276A" w14:textId="77777777" w:rsidR="005F6196" w:rsidRPr="00082DC5" w:rsidRDefault="005F6196" w:rsidP="005F6196">
      <w:pPr>
        <w:jc w:val="both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843"/>
        <w:gridCol w:w="1843"/>
        <w:gridCol w:w="2409"/>
      </w:tblGrid>
      <w:tr w:rsidR="009E6675" w:rsidRPr="009E6675" w14:paraId="417A276F" w14:textId="77777777" w:rsidTr="001479E5">
        <w:trPr>
          <w:trHeight w:val="272"/>
        </w:trPr>
        <w:tc>
          <w:tcPr>
            <w:tcW w:w="4219" w:type="dxa"/>
          </w:tcPr>
          <w:p w14:paraId="417A276B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b/>
                <w:bCs/>
                <w:color w:val="000000"/>
              </w:rPr>
              <w:t xml:space="preserve">ТЕМЕ </w:t>
            </w:r>
          </w:p>
        </w:tc>
        <w:tc>
          <w:tcPr>
            <w:tcW w:w="1843" w:type="dxa"/>
          </w:tcPr>
          <w:p w14:paraId="417A276C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b/>
                <w:bCs/>
                <w:color w:val="000000"/>
              </w:rPr>
              <w:t>Носиоци</w:t>
            </w:r>
            <w:proofErr w:type="spellEnd"/>
            <w:r w:rsidRPr="009E6675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9E6675">
              <w:rPr>
                <w:b/>
                <w:bCs/>
                <w:color w:val="000000"/>
              </w:rPr>
              <w:t>активности</w:t>
            </w:r>
            <w:proofErr w:type="spellEnd"/>
            <w:r w:rsidRPr="009E6675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14:paraId="417A276D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b/>
                <w:bCs/>
                <w:color w:val="000000"/>
              </w:rPr>
              <w:t xml:space="preserve">Време </w:t>
            </w:r>
            <w:proofErr w:type="spellStart"/>
            <w:r w:rsidRPr="009E6675">
              <w:rPr>
                <w:b/>
                <w:bCs/>
                <w:color w:val="000000"/>
              </w:rPr>
              <w:t>реализације</w:t>
            </w:r>
            <w:proofErr w:type="spellEnd"/>
            <w:r w:rsidRPr="009E6675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2409" w:type="dxa"/>
          </w:tcPr>
          <w:p w14:paraId="417A276E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b/>
                <w:bCs/>
                <w:color w:val="000000"/>
              </w:rPr>
              <w:t>Реализација</w:t>
            </w:r>
            <w:proofErr w:type="spellEnd"/>
            <w:r w:rsidRPr="009E6675">
              <w:rPr>
                <w:b/>
                <w:bCs/>
                <w:color w:val="000000"/>
              </w:rPr>
              <w:t xml:space="preserve"> </w:t>
            </w:r>
          </w:p>
        </w:tc>
      </w:tr>
      <w:tr w:rsidR="009E6675" w:rsidRPr="009E6675" w14:paraId="417A2781" w14:textId="77777777" w:rsidTr="001479E5">
        <w:trPr>
          <w:trHeight w:val="1423"/>
        </w:trPr>
        <w:tc>
          <w:tcPr>
            <w:tcW w:w="4219" w:type="dxa"/>
          </w:tcPr>
          <w:p w14:paraId="417A2770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1. </w:t>
            </w:r>
            <w:proofErr w:type="spellStart"/>
            <w:r w:rsidRPr="009E6675">
              <w:rPr>
                <w:color w:val="000000"/>
              </w:rPr>
              <w:t>Усвaјaње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плaнa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рaдa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Педагошког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колегијума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  <w:p w14:paraId="417A2771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2. </w:t>
            </w:r>
            <w:proofErr w:type="spellStart"/>
            <w:r w:rsidRPr="009E6675">
              <w:rPr>
                <w:color w:val="000000"/>
              </w:rPr>
              <w:t>Разматрање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критеријума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оцењивања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по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стручним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већима</w:t>
            </w:r>
            <w:proofErr w:type="spellEnd"/>
          </w:p>
          <w:p w14:paraId="417A2772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3. </w:t>
            </w:r>
            <w:proofErr w:type="spellStart"/>
            <w:r w:rsidRPr="009E6675">
              <w:rPr>
                <w:color w:val="000000"/>
              </w:rPr>
              <w:t>Разматрање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плана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распореда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писмених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провера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за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прво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полугодиште</w:t>
            </w:r>
            <w:proofErr w:type="spellEnd"/>
            <w:r w:rsidRPr="009E6675">
              <w:rPr>
                <w:color w:val="000000"/>
              </w:rPr>
              <w:t xml:space="preserve"> шк.2024/25.годину</w:t>
            </w:r>
          </w:p>
          <w:p w14:paraId="417A2773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4. </w:t>
            </w:r>
            <w:proofErr w:type="spellStart"/>
            <w:r w:rsidRPr="009E6675">
              <w:rPr>
                <w:color w:val="000000"/>
              </w:rPr>
              <w:t>Анализа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припремљености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одељења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за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почетак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школске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године</w:t>
            </w:r>
            <w:proofErr w:type="spellEnd"/>
            <w:r w:rsidRPr="009E6675">
              <w:rPr>
                <w:color w:val="000000"/>
              </w:rPr>
              <w:t xml:space="preserve">: </w:t>
            </w:r>
            <w:proofErr w:type="spellStart"/>
            <w:r w:rsidRPr="009E6675">
              <w:rPr>
                <w:color w:val="000000"/>
              </w:rPr>
              <w:t>снабдевеност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уџбеницима</w:t>
            </w:r>
            <w:proofErr w:type="spellEnd"/>
            <w:r w:rsidRPr="009E6675">
              <w:rPr>
                <w:color w:val="000000"/>
              </w:rPr>
              <w:t xml:space="preserve">, </w:t>
            </w:r>
            <w:proofErr w:type="spellStart"/>
            <w:r w:rsidRPr="009E6675">
              <w:rPr>
                <w:color w:val="000000"/>
              </w:rPr>
              <w:t>приручницима</w:t>
            </w:r>
            <w:proofErr w:type="spellEnd"/>
            <w:r w:rsidRPr="009E6675">
              <w:rPr>
                <w:color w:val="000000"/>
              </w:rPr>
              <w:t xml:space="preserve">, </w:t>
            </w:r>
            <w:proofErr w:type="spellStart"/>
            <w:r w:rsidRPr="009E6675">
              <w:rPr>
                <w:color w:val="000000"/>
              </w:rPr>
              <w:t>лектиром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дидактичким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материјалом;опредељеност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за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ваннаставне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активности</w:t>
            </w:r>
            <w:proofErr w:type="spellEnd"/>
          </w:p>
          <w:p w14:paraId="417A2774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5.Анализа </w:t>
            </w:r>
            <w:proofErr w:type="spellStart"/>
            <w:r w:rsidRPr="009E6675">
              <w:rPr>
                <w:color w:val="000000"/>
              </w:rPr>
              <w:t>социометријске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структуре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одељења</w:t>
            </w:r>
            <w:proofErr w:type="spellEnd"/>
          </w:p>
          <w:p w14:paraId="417A2775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6. </w:t>
            </w:r>
            <w:proofErr w:type="spellStart"/>
            <w:r w:rsidRPr="009E6675">
              <w:rPr>
                <w:color w:val="000000"/>
              </w:rPr>
              <w:t>Анализа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предлога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чланова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Наставничког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већа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који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треба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да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стекну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звање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педагошког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саветника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  <w:p w14:paraId="417A2776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7. </w:t>
            </w:r>
            <w:proofErr w:type="spellStart"/>
            <w:r w:rsidRPr="009E6675">
              <w:rPr>
                <w:color w:val="000000"/>
              </w:rPr>
              <w:t>Процена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радне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атмосфере</w:t>
            </w:r>
            <w:proofErr w:type="spellEnd"/>
            <w:r w:rsidRPr="009E6675">
              <w:rPr>
                <w:color w:val="000000"/>
              </w:rPr>
              <w:t xml:space="preserve"> у </w:t>
            </w:r>
            <w:proofErr w:type="spellStart"/>
            <w:r w:rsidRPr="009E6675">
              <w:rPr>
                <w:color w:val="000000"/>
              </w:rPr>
              <w:t>школи</w:t>
            </w:r>
            <w:proofErr w:type="spellEnd"/>
            <w:r w:rsidRPr="009E6675">
              <w:rPr>
                <w:color w:val="000000"/>
              </w:rPr>
              <w:t xml:space="preserve"> у </w:t>
            </w:r>
            <w:proofErr w:type="spellStart"/>
            <w:r w:rsidRPr="009E6675">
              <w:rPr>
                <w:color w:val="000000"/>
              </w:rPr>
              <w:t>протеклом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периоду</w:t>
            </w:r>
            <w:proofErr w:type="spellEnd"/>
          </w:p>
          <w:p w14:paraId="417A2777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8. </w:t>
            </w:r>
            <w:proofErr w:type="spellStart"/>
            <w:r w:rsidRPr="009E6675">
              <w:rPr>
                <w:color w:val="000000"/>
              </w:rPr>
              <w:t>Утврђивање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плана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инструктивно-педагошких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активности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директора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стручних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сарадника</w:t>
            </w:r>
            <w:proofErr w:type="spellEnd"/>
          </w:p>
          <w:p w14:paraId="417A2778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9. </w:t>
            </w:r>
            <w:proofErr w:type="spellStart"/>
            <w:r w:rsidRPr="009E6675">
              <w:rPr>
                <w:color w:val="000000"/>
              </w:rPr>
              <w:t>Разматрање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потребе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ученика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за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индивидуалним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образовним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планом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14:paraId="417A2779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color w:val="000000"/>
              </w:rPr>
              <w:t>Директор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  <w:p w14:paraId="417A277A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color w:val="000000"/>
              </w:rPr>
              <w:t>Чланови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колегијума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14:paraId="417A277B" w14:textId="77777777" w:rsidR="009E6675" w:rsidRPr="00260B36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260B36">
              <w:rPr>
                <w:color w:val="000000"/>
              </w:rPr>
              <w:t>Септембар</w:t>
            </w:r>
            <w:proofErr w:type="spellEnd"/>
            <w:r w:rsidRPr="00260B36">
              <w:rPr>
                <w:color w:val="000000"/>
              </w:rPr>
              <w:t xml:space="preserve"> </w:t>
            </w:r>
          </w:p>
        </w:tc>
        <w:tc>
          <w:tcPr>
            <w:tcW w:w="2409" w:type="dxa"/>
          </w:tcPr>
          <w:p w14:paraId="417A277C" w14:textId="77777777" w:rsidR="00E30DC3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color w:val="000000"/>
              </w:rPr>
              <w:t>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првој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седници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Наставничког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већа</w:t>
            </w:r>
            <w:proofErr w:type="spellEnd"/>
            <w:r w:rsidRPr="009E6675">
              <w:rPr>
                <w:color w:val="000000"/>
              </w:rPr>
              <w:t xml:space="preserve">, а у </w:t>
            </w:r>
            <w:proofErr w:type="spellStart"/>
            <w:r w:rsidRPr="009E6675">
              <w:rPr>
                <w:color w:val="000000"/>
              </w:rPr>
              <w:t>оквиру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разматрања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Годишњег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плана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рада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школе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за</w:t>
            </w:r>
            <w:proofErr w:type="spellEnd"/>
            <w:r w:rsidRPr="009E6675">
              <w:rPr>
                <w:color w:val="000000"/>
              </w:rPr>
              <w:t xml:space="preserve"> шк.2024/25.годину </w:t>
            </w:r>
            <w:proofErr w:type="spellStart"/>
            <w:r w:rsidRPr="009E6675">
              <w:rPr>
                <w:color w:val="000000"/>
              </w:rPr>
              <w:t>усвојен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је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План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рада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Педагошког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колегијума</w:t>
            </w:r>
            <w:proofErr w:type="spellEnd"/>
            <w:r w:rsidRPr="009E6675">
              <w:rPr>
                <w:color w:val="000000"/>
              </w:rPr>
              <w:t xml:space="preserve">. </w:t>
            </w:r>
          </w:p>
          <w:p w14:paraId="417A277D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color w:val="000000"/>
              </w:rPr>
              <w:t>Стручна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већа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ревидирала</w:t>
            </w:r>
            <w:proofErr w:type="spellEnd"/>
            <w:r w:rsidRPr="009E6675">
              <w:rPr>
                <w:color w:val="000000"/>
              </w:rPr>
              <w:t xml:space="preserve"> у </w:t>
            </w:r>
            <w:proofErr w:type="spellStart"/>
            <w:r w:rsidRPr="009E6675">
              <w:rPr>
                <w:color w:val="000000"/>
              </w:rPr>
              <w:t>односу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претходну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шк.годину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установила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критеријуме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оцењивања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за</w:t>
            </w:r>
            <w:proofErr w:type="spellEnd"/>
            <w:r w:rsidRPr="009E6675">
              <w:rPr>
                <w:color w:val="000000"/>
              </w:rPr>
              <w:t xml:space="preserve"> шк.2024/25.годину. </w:t>
            </w:r>
            <w:proofErr w:type="spellStart"/>
            <w:r w:rsidRPr="009E6675">
              <w:rPr>
                <w:color w:val="000000"/>
              </w:rPr>
              <w:t>Крајем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месеца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септембра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Педагошки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колегијум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је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доставио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Наставничком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већу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Распоред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одржавања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писмених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провера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знања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за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прво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полугодиште</w:t>
            </w:r>
            <w:proofErr w:type="spellEnd"/>
            <w:r w:rsidRPr="009E6675">
              <w:rPr>
                <w:color w:val="000000"/>
              </w:rPr>
              <w:t xml:space="preserve">. </w:t>
            </w:r>
          </w:p>
          <w:p w14:paraId="417A277E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417A277F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color w:val="000000"/>
              </w:rPr>
              <w:t>Старешине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су</w:t>
            </w:r>
            <w:proofErr w:type="spellEnd"/>
            <w:r w:rsidRPr="009E6675">
              <w:rPr>
                <w:color w:val="000000"/>
              </w:rPr>
              <w:t xml:space="preserve"> у </w:t>
            </w:r>
            <w:proofErr w:type="spellStart"/>
            <w:r w:rsidRPr="009E6675">
              <w:rPr>
                <w:color w:val="000000"/>
              </w:rPr>
              <w:t>првим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недељама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септембра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доставиле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социометријску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структуру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одељења</w:t>
            </w:r>
            <w:proofErr w:type="spellEnd"/>
            <w:r w:rsidRPr="009E6675">
              <w:rPr>
                <w:color w:val="000000"/>
              </w:rPr>
              <w:t xml:space="preserve">. </w:t>
            </w:r>
            <w:proofErr w:type="spellStart"/>
            <w:r w:rsidRPr="009E6675">
              <w:rPr>
                <w:color w:val="000000"/>
              </w:rPr>
              <w:t>Стручна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служба</w:t>
            </w:r>
            <w:proofErr w:type="spellEnd"/>
            <w:r w:rsidRPr="009E6675">
              <w:rPr>
                <w:color w:val="000000"/>
              </w:rPr>
              <w:t xml:space="preserve"> у </w:t>
            </w:r>
            <w:proofErr w:type="spellStart"/>
            <w:r w:rsidRPr="009E6675">
              <w:rPr>
                <w:color w:val="000000"/>
              </w:rPr>
              <w:t>сарадњи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директором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је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имала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консултације</w:t>
            </w:r>
            <w:proofErr w:type="spellEnd"/>
            <w:r w:rsidRPr="009E6675">
              <w:rPr>
                <w:color w:val="000000"/>
              </w:rPr>
              <w:t xml:space="preserve"> у </w:t>
            </w:r>
            <w:proofErr w:type="spellStart"/>
            <w:r w:rsidRPr="009E6675">
              <w:rPr>
                <w:color w:val="000000"/>
              </w:rPr>
              <w:t>вези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утврђивањем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плана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педагошко-инструктивних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активности</w:t>
            </w:r>
            <w:proofErr w:type="spellEnd"/>
            <w:r w:rsidRPr="009E6675">
              <w:rPr>
                <w:color w:val="000000"/>
              </w:rPr>
              <w:t xml:space="preserve"> у </w:t>
            </w:r>
            <w:proofErr w:type="spellStart"/>
            <w:r w:rsidRPr="009E6675">
              <w:rPr>
                <w:color w:val="000000"/>
              </w:rPr>
              <w:t>првом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полугодишту</w:t>
            </w:r>
            <w:proofErr w:type="spellEnd"/>
            <w:r w:rsidRPr="009E6675">
              <w:rPr>
                <w:color w:val="000000"/>
              </w:rPr>
              <w:t xml:space="preserve">. </w:t>
            </w:r>
            <w:proofErr w:type="spellStart"/>
            <w:r w:rsidRPr="009E6675">
              <w:rPr>
                <w:color w:val="000000"/>
              </w:rPr>
              <w:t>Направљен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је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оквирни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план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посете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часовима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од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стране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сарадника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директора</w:t>
            </w:r>
            <w:proofErr w:type="spellEnd"/>
            <w:r w:rsidRPr="009E6675">
              <w:rPr>
                <w:color w:val="000000"/>
              </w:rPr>
              <w:t xml:space="preserve"> (а, </w:t>
            </w:r>
            <w:proofErr w:type="spellStart"/>
            <w:r w:rsidRPr="009E6675">
              <w:rPr>
                <w:color w:val="000000"/>
              </w:rPr>
              <w:t>којим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је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планирана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посета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lastRenderedPageBreak/>
              <w:t>часовима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од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месеца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октобра</w:t>
            </w:r>
            <w:proofErr w:type="spellEnd"/>
            <w:r w:rsidRPr="009E6675">
              <w:rPr>
                <w:color w:val="000000"/>
              </w:rPr>
              <w:t xml:space="preserve"> 2024.године). </w:t>
            </w:r>
          </w:p>
          <w:p w14:paraId="417A2780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color w:val="000000"/>
              </w:rPr>
              <w:t>Крајем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месеца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октобра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остварена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је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комуникација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старешинама</w:t>
            </w:r>
            <w:proofErr w:type="spellEnd"/>
            <w:r w:rsidRPr="009E6675">
              <w:rPr>
                <w:color w:val="000000"/>
              </w:rPr>
              <w:t xml:space="preserve">, а у </w:t>
            </w:r>
            <w:proofErr w:type="spellStart"/>
            <w:r w:rsidRPr="009E6675">
              <w:rPr>
                <w:color w:val="000000"/>
              </w:rPr>
              <w:t>циљу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идентификације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ученика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којима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је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потребна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додатна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подршка</w:t>
            </w:r>
            <w:proofErr w:type="spellEnd"/>
            <w:r w:rsidRPr="009E6675">
              <w:rPr>
                <w:color w:val="000000"/>
              </w:rPr>
              <w:t xml:space="preserve"> у </w:t>
            </w:r>
            <w:proofErr w:type="spellStart"/>
            <w:r w:rsidRPr="009E6675">
              <w:rPr>
                <w:color w:val="000000"/>
              </w:rPr>
              <w:t>настави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функционисању</w:t>
            </w:r>
            <w:proofErr w:type="spellEnd"/>
            <w:r w:rsidRPr="009E6675">
              <w:rPr>
                <w:color w:val="000000"/>
              </w:rPr>
              <w:t xml:space="preserve"> у </w:t>
            </w:r>
            <w:proofErr w:type="spellStart"/>
            <w:r w:rsidRPr="009E6675">
              <w:rPr>
                <w:color w:val="000000"/>
              </w:rPr>
              <w:t>школи</w:t>
            </w:r>
            <w:proofErr w:type="spellEnd"/>
            <w:r w:rsidRPr="009E6675">
              <w:rPr>
                <w:color w:val="000000"/>
              </w:rPr>
              <w:t>.</w:t>
            </w:r>
          </w:p>
        </w:tc>
      </w:tr>
      <w:tr w:rsidR="009E6675" w:rsidRPr="009E6675" w14:paraId="417A2791" w14:textId="77777777" w:rsidTr="001479E5">
        <w:trPr>
          <w:trHeight w:val="1589"/>
        </w:trPr>
        <w:tc>
          <w:tcPr>
            <w:tcW w:w="4219" w:type="dxa"/>
          </w:tcPr>
          <w:p w14:paraId="417A2782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lastRenderedPageBreak/>
              <w:t xml:space="preserve">1.Утврђивање </w:t>
            </w:r>
            <w:proofErr w:type="spellStart"/>
            <w:r w:rsidRPr="009E6675">
              <w:rPr>
                <w:color w:val="000000"/>
              </w:rPr>
              <w:t>податакао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успеху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ученика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за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потребе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седнице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Школског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одбора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Савета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родитеља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школе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  <w:p w14:paraId="417A2783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2. </w:t>
            </w:r>
            <w:proofErr w:type="spellStart"/>
            <w:r w:rsidRPr="009E6675">
              <w:rPr>
                <w:color w:val="000000"/>
              </w:rPr>
              <w:t>Праћење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остварености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плана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рада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приправницима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  <w:p w14:paraId="417A2784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3. </w:t>
            </w:r>
            <w:proofErr w:type="spellStart"/>
            <w:r w:rsidRPr="009E6675">
              <w:rPr>
                <w:color w:val="000000"/>
              </w:rPr>
              <w:t>Процена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стања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обухваћености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ученика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додатним</w:t>
            </w:r>
            <w:proofErr w:type="spellEnd"/>
            <w:r w:rsidRPr="009E6675">
              <w:rPr>
                <w:color w:val="000000"/>
              </w:rPr>
              <w:t xml:space="preserve">, </w:t>
            </w:r>
          </w:p>
          <w:p w14:paraId="417A2785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color w:val="000000"/>
              </w:rPr>
              <w:t>допунским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радом</w:t>
            </w:r>
            <w:proofErr w:type="spellEnd"/>
            <w:r w:rsidRPr="009E6675">
              <w:rPr>
                <w:color w:val="000000"/>
              </w:rPr>
              <w:t xml:space="preserve">, </w:t>
            </w:r>
            <w:proofErr w:type="spellStart"/>
            <w:r w:rsidRPr="009E6675">
              <w:rPr>
                <w:color w:val="000000"/>
              </w:rPr>
              <w:t>слободним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активностима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  <w:p w14:paraId="417A2786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4. </w:t>
            </w:r>
            <w:proofErr w:type="spellStart"/>
            <w:r w:rsidRPr="009E6675">
              <w:rPr>
                <w:color w:val="000000"/>
              </w:rPr>
              <w:t>Утврђивање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информација</w:t>
            </w:r>
            <w:proofErr w:type="spellEnd"/>
            <w:r w:rsidRPr="009E6675">
              <w:rPr>
                <w:color w:val="000000"/>
              </w:rPr>
              <w:t xml:space="preserve"> о </w:t>
            </w:r>
            <w:proofErr w:type="spellStart"/>
            <w:r w:rsidRPr="009E6675">
              <w:rPr>
                <w:color w:val="000000"/>
              </w:rPr>
              <w:t>Државној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матури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  <w:p w14:paraId="417A2787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5. </w:t>
            </w:r>
            <w:proofErr w:type="spellStart"/>
            <w:r w:rsidRPr="009E6675">
              <w:rPr>
                <w:color w:val="000000"/>
              </w:rPr>
              <w:t>Разматрање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измена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допуна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законских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подзаконских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аката</w:t>
            </w:r>
            <w:proofErr w:type="spellEnd"/>
          </w:p>
        </w:tc>
        <w:tc>
          <w:tcPr>
            <w:tcW w:w="1843" w:type="dxa"/>
          </w:tcPr>
          <w:p w14:paraId="417A2788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color w:val="000000"/>
              </w:rPr>
              <w:t>Директор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  <w:p w14:paraId="417A2789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color w:val="000000"/>
              </w:rPr>
              <w:t>Чланови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колегијума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14:paraId="417A278A" w14:textId="77777777" w:rsidR="009E6675" w:rsidRPr="00260B36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260B36">
              <w:rPr>
                <w:color w:val="000000"/>
              </w:rPr>
              <w:t>Новембар-децембар</w:t>
            </w:r>
            <w:proofErr w:type="spellEnd"/>
          </w:p>
        </w:tc>
        <w:tc>
          <w:tcPr>
            <w:tcW w:w="2409" w:type="dxa"/>
          </w:tcPr>
          <w:p w14:paraId="417A278B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color w:val="000000"/>
              </w:rPr>
              <w:t>Од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стране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стручне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службе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школе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извршена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је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анализа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успеха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дисциплине</w:t>
            </w:r>
            <w:proofErr w:type="spellEnd"/>
            <w:r w:rsidRPr="009E6675">
              <w:rPr>
                <w:color w:val="000000"/>
              </w:rPr>
              <w:t xml:space="preserve"> (</w:t>
            </w:r>
            <w:proofErr w:type="spellStart"/>
            <w:r w:rsidRPr="009E6675">
              <w:rPr>
                <w:color w:val="000000"/>
              </w:rPr>
              <w:t>крај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првог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тромесечја</w:t>
            </w:r>
            <w:proofErr w:type="spellEnd"/>
            <w:r w:rsidRPr="009E6675">
              <w:rPr>
                <w:color w:val="000000"/>
              </w:rPr>
              <w:t xml:space="preserve">) </w:t>
            </w:r>
            <w:proofErr w:type="spellStart"/>
            <w:r w:rsidRPr="009E6675">
              <w:rPr>
                <w:color w:val="000000"/>
              </w:rPr>
              <w:t>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основу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статистичке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обраде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достављених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података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од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старешина</w:t>
            </w:r>
            <w:proofErr w:type="spellEnd"/>
            <w:r w:rsidRPr="009E6675">
              <w:rPr>
                <w:color w:val="000000"/>
              </w:rPr>
              <w:t xml:space="preserve">. </w:t>
            </w:r>
            <w:proofErr w:type="spellStart"/>
            <w:r w:rsidRPr="009E6675">
              <w:rPr>
                <w:color w:val="000000"/>
              </w:rPr>
              <w:t>Урађен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је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извештај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за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седницу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Наставничког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већа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Савета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родитеља</w:t>
            </w:r>
            <w:proofErr w:type="spellEnd"/>
            <w:r w:rsidRPr="009E6675">
              <w:rPr>
                <w:color w:val="000000"/>
              </w:rPr>
              <w:t xml:space="preserve">, </w:t>
            </w:r>
            <w:proofErr w:type="spellStart"/>
            <w:r w:rsidRPr="009E6675">
              <w:rPr>
                <w:color w:val="000000"/>
              </w:rPr>
              <w:t>који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уз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анализу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компарацију</w:t>
            </w:r>
            <w:proofErr w:type="spellEnd"/>
            <w:r w:rsidRPr="009E6675">
              <w:rPr>
                <w:color w:val="000000"/>
              </w:rPr>
              <w:t xml:space="preserve"> у </w:t>
            </w:r>
            <w:proofErr w:type="spellStart"/>
            <w:r w:rsidRPr="009E6675">
              <w:rPr>
                <w:color w:val="000000"/>
              </w:rPr>
              <w:t>однносу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претходну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шк.годину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садржи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препоручене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мере</w:t>
            </w:r>
            <w:proofErr w:type="spellEnd"/>
            <w:r w:rsidRPr="009E6675">
              <w:rPr>
                <w:color w:val="000000"/>
              </w:rPr>
              <w:t xml:space="preserve"> у </w:t>
            </w:r>
            <w:proofErr w:type="spellStart"/>
            <w:r w:rsidRPr="009E6675">
              <w:rPr>
                <w:color w:val="000000"/>
              </w:rPr>
              <w:t>оквиру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којих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одређене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конкретне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активности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за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побољшање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постојећег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стања</w:t>
            </w:r>
            <w:proofErr w:type="spellEnd"/>
            <w:r w:rsidRPr="009E6675">
              <w:rPr>
                <w:color w:val="000000"/>
              </w:rPr>
              <w:t>.</w:t>
            </w:r>
          </w:p>
          <w:p w14:paraId="417A278C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У </w:t>
            </w:r>
            <w:proofErr w:type="spellStart"/>
            <w:r w:rsidRPr="009E6675">
              <w:rPr>
                <w:color w:val="000000"/>
              </w:rPr>
              <w:t>току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је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израда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плана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одржавања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допунске</w:t>
            </w:r>
            <w:proofErr w:type="spellEnd"/>
            <w:r w:rsidRPr="009E6675">
              <w:rPr>
                <w:color w:val="000000"/>
              </w:rPr>
              <w:t xml:space="preserve">, </w:t>
            </w:r>
            <w:proofErr w:type="spellStart"/>
            <w:r w:rsidRPr="009E6675">
              <w:rPr>
                <w:color w:val="000000"/>
              </w:rPr>
              <w:t>додатне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наставе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секција</w:t>
            </w:r>
            <w:proofErr w:type="spellEnd"/>
            <w:r w:rsidRPr="009E6675">
              <w:rPr>
                <w:color w:val="000000"/>
              </w:rPr>
              <w:t xml:space="preserve"> (</w:t>
            </w:r>
            <w:proofErr w:type="spellStart"/>
            <w:r w:rsidRPr="009E6675">
              <w:rPr>
                <w:color w:val="000000"/>
              </w:rPr>
              <w:t>која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траје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пар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месеци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услед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непрецизног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дефинисања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термина</w:t>
            </w:r>
            <w:proofErr w:type="spellEnd"/>
            <w:r w:rsidRPr="009E6675">
              <w:rPr>
                <w:color w:val="000000"/>
              </w:rPr>
              <w:t xml:space="preserve">), </w:t>
            </w:r>
            <w:proofErr w:type="spellStart"/>
            <w:r w:rsidRPr="009E6675">
              <w:rPr>
                <w:color w:val="000000"/>
              </w:rPr>
              <w:t>као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уписивање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одржаних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часова</w:t>
            </w:r>
            <w:proofErr w:type="spellEnd"/>
            <w:r w:rsidRPr="009E6675">
              <w:rPr>
                <w:color w:val="000000"/>
              </w:rPr>
              <w:t xml:space="preserve"> у </w:t>
            </w:r>
            <w:proofErr w:type="spellStart"/>
            <w:r w:rsidRPr="009E6675">
              <w:rPr>
                <w:color w:val="000000"/>
              </w:rPr>
              <w:t>дневнике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одељења</w:t>
            </w:r>
            <w:proofErr w:type="spellEnd"/>
            <w:r w:rsidRPr="009E6675">
              <w:rPr>
                <w:color w:val="000000"/>
              </w:rPr>
              <w:t>.</w:t>
            </w:r>
          </w:p>
          <w:p w14:paraId="417A278D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color w:val="000000"/>
              </w:rPr>
              <w:t>Додатне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информације</w:t>
            </w:r>
            <w:proofErr w:type="spellEnd"/>
            <w:r w:rsidRPr="009E6675">
              <w:rPr>
                <w:color w:val="000000"/>
              </w:rPr>
              <w:t xml:space="preserve"> о </w:t>
            </w:r>
            <w:proofErr w:type="spellStart"/>
            <w:r w:rsidRPr="009E6675">
              <w:rPr>
                <w:color w:val="000000"/>
              </w:rPr>
              <w:lastRenderedPageBreak/>
              <w:t>државној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матури</w:t>
            </w:r>
            <w:proofErr w:type="spellEnd"/>
            <w:r w:rsidRPr="009E6675">
              <w:rPr>
                <w:color w:val="000000"/>
              </w:rPr>
              <w:t xml:space="preserve"> (у </w:t>
            </w:r>
            <w:proofErr w:type="spellStart"/>
            <w:r w:rsidRPr="009E6675">
              <w:rPr>
                <w:color w:val="000000"/>
              </w:rPr>
              <w:t>односу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почетак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шк.године</w:t>
            </w:r>
            <w:proofErr w:type="spellEnd"/>
            <w:r w:rsidRPr="009E6675">
              <w:rPr>
                <w:color w:val="000000"/>
              </w:rPr>
              <w:t xml:space="preserve">) </w:t>
            </w:r>
            <w:proofErr w:type="spellStart"/>
            <w:r w:rsidRPr="009E6675">
              <w:rPr>
                <w:color w:val="000000"/>
              </w:rPr>
              <w:t>нису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упућене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школи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од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стране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званичних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извора</w:t>
            </w:r>
            <w:proofErr w:type="spellEnd"/>
            <w:r w:rsidRPr="009E6675">
              <w:rPr>
                <w:color w:val="000000"/>
              </w:rPr>
              <w:t xml:space="preserve">, </w:t>
            </w:r>
            <w:proofErr w:type="spellStart"/>
            <w:r w:rsidRPr="009E6675">
              <w:rPr>
                <w:color w:val="000000"/>
              </w:rPr>
              <w:t>осим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да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је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календаром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активности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школе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планиран</w:t>
            </w:r>
            <w:proofErr w:type="spellEnd"/>
            <w:r w:rsidRPr="009E6675">
              <w:rPr>
                <w:color w:val="000000"/>
              </w:rPr>
              <w:t xml:space="preserve"> 2.јун </w:t>
            </w:r>
            <w:proofErr w:type="spellStart"/>
            <w:r w:rsidRPr="009E6675">
              <w:rPr>
                <w:color w:val="000000"/>
              </w:rPr>
              <w:t>за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реализацију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једног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дела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активности</w:t>
            </w:r>
            <w:proofErr w:type="spellEnd"/>
            <w:r w:rsidRPr="009E6675">
              <w:rPr>
                <w:color w:val="000000"/>
              </w:rPr>
              <w:t xml:space="preserve"> у </w:t>
            </w:r>
            <w:proofErr w:type="spellStart"/>
            <w:r w:rsidRPr="009E6675">
              <w:rPr>
                <w:color w:val="000000"/>
              </w:rPr>
              <w:t>оквиру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пројекта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Државне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матуре</w:t>
            </w:r>
            <w:proofErr w:type="spellEnd"/>
            <w:r w:rsidRPr="009E6675">
              <w:rPr>
                <w:color w:val="000000"/>
              </w:rPr>
              <w:t>.</w:t>
            </w:r>
          </w:p>
          <w:p w14:paraId="417A278E" w14:textId="77777777" w:rsidR="00E30DC3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color w:val="000000"/>
              </w:rPr>
              <w:t>Секретар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школе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ажурно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доставља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правилнике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др.законске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акте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које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од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важности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за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наст</w:t>
            </w:r>
            <w:r w:rsidR="00DF0FA9">
              <w:rPr>
                <w:color w:val="000000"/>
              </w:rPr>
              <w:t>а</w:t>
            </w:r>
            <w:r w:rsidRPr="009E6675">
              <w:rPr>
                <w:color w:val="000000"/>
              </w:rPr>
              <w:t>вни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процес</w:t>
            </w:r>
            <w:proofErr w:type="spellEnd"/>
            <w:r w:rsidRPr="009E6675">
              <w:rPr>
                <w:color w:val="000000"/>
              </w:rPr>
              <w:t xml:space="preserve">. </w:t>
            </w:r>
            <w:proofErr w:type="spellStart"/>
            <w:r w:rsidRPr="009E6675">
              <w:rPr>
                <w:color w:val="000000"/>
              </w:rPr>
              <w:t>Крајем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месеца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децембра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достављен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је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допуњени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Правилник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стандардима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за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одређени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број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предмета</w:t>
            </w:r>
            <w:proofErr w:type="spellEnd"/>
            <w:r w:rsidRPr="009E6675">
              <w:rPr>
                <w:color w:val="000000"/>
              </w:rPr>
              <w:t xml:space="preserve">. </w:t>
            </w:r>
          </w:p>
          <w:p w14:paraId="417A278F" w14:textId="77777777" w:rsidR="00E30DC3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color w:val="000000"/>
              </w:rPr>
              <w:t>Актив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за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Школски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програм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је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размотрио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Правилник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препоручио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даље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упознавање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наставника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утврђеним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стандардима</w:t>
            </w:r>
            <w:proofErr w:type="spellEnd"/>
            <w:r w:rsidRPr="009E6675">
              <w:rPr>
                <w:color w:val="000000"/>
              </w:rPr>
              <w:t xml:space="preserve">. </w:t>
            </w:r>
          </w:p>
          <w:p w14:paraId="417A2790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color w:val="000000"/>
              </w:rPr>
              <w:t>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нивоу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колегијума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Наставничког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већа</w:t>
            </w:r>
            <w:proofErr w:type="spellEnd"/>
            <w:r w:rsidRPr="009E6675">
              <w:rPr>
                <w:color w:val="000000"/>
              </w:rPr>
              <w:t xml:space="preserve">, </w:t>
            </w:r>
            <w:proofErr w:type="spellStart"/>
            <w:r w:rsidRPr="009E6675">
              <w:rPr>
                <w:color w:val="000000"/>
              </w:rPr>
              <w:t>уследиће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разматрање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конкретне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примене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кроз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ревизију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постојеће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докуменатције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школе</w:t>
            </w:r>
            <w:proofErr w:type="spellEnd"/>
            <w:r w:rsidRPr="009E6675">
              <w:rPr>
                <w:color w:val="000000"/>
              </w:rPr>
              <w:t>.</w:t>
            </w:r>
          </w:p>
        </w:tc>
      </w:tr>
      <w:tr w:rsidR="009E6675" w:rsidRPr="009E6675" w14:paraId="417A279A" w14:textId="77777777" w:rsidTr="001479E5">
        <w:trPr>
          <w:trHeight w:val="1855"/>
        </w:trPr>
        <w:tc>
          <w:tcPr>
            <w:tcW w:w="4219" w:type="dxa"/>
          </w:tcPr>
          <w:p w14:paraId="417A2792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lastRenderedPageBreak/>
              <w:t xml:space="preserve">1. </w:t>
            </w:r>
            <w:proofErr w:type="spellStart"/>
            <w:r w:rsidRPr="009E6675">
              <w:rPr>
                <w:color w:val="000000"/>
              </w:rPr>
              <w:t>Анализа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успеха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дисциплине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ученикa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крају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првог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полугодишта</w:t>
            </w:r>
            <w:proofErr w:type="spellEnd"/>
          </w:p>
          <w:p w14:paraId="417A2793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2. </w:t>
            </w:r>
            <w:proofErr w:type="spellStart"/>
            <w:r w:rsidRPr="009E6675">
              <w:rPr>
                <w:color w:val="000000"/>
              </w:rPr>
              <w:t>Анализа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реализације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нaстaвног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плaнa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прогрaмa</w:t>
            </w:r>
            <w:proofErr w:type="spellEnd"/>
            <w:r w:rsidRPr="009E6675">
              <w:rPr>
                <w:color w:val="000000"/>
              </w:rPr>
              <w:t xml:space="preserve"> у </w:t>
            </w:r>
            <w:proofErr w:type="spellStart"/>
            <w:r w:rsidRPr="009E6675">
              <w:rPr>
                <w:color w:val="000000"/>
              </w:rPr>
              <w:t>свим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одељењима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  <w:p w14:paraId="417A2794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3. </w:t>
            </w:r>
            <w:proofErr w:type="spellStart"/>
            <w:r w:rsidRPr="009E6675">
              <w:rPr>
                <w:color w:val="000000"/>
              </w:rPr>
              <w:t>Анализа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стручног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усавршавања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наставника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стручних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сарадника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  <w:p w14:paraId="417A2795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4.Разматрање </w:t>
            </w:r>
            <w:proofErr w:type="spellStart"/>
            <w:r w:rsidRPr="009E6675">
              <w:rPr>
                <w:color w:val="000000"/>
              </w:rPr>
              <w:t>уписне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квоте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за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наредну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школску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годину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14:paraId="417A2796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color w:val="000000"/>
              </w:rPr>
              <w:t>Директор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  <w:p w14:paraId="417A2797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color w:val="000000"/>
              </w:rPr>
              <w:t>Чланови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колегијума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14:paraId="417A2798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409" w:type="dxa"/>
          </w:tcPr>
          <w:p w14:paraId="417A2799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E6675" w:rsidRPr="009E6675" w14:paraId="417A27A5" w14:textId="77777777" w:rsidTr="001479E5">
        <w:trPr>
          <w:trHeight w:val="975"/>
        </w:trPr>
        <w:tc>
          <w:tcPr>
            <w:tcW w:w="4219" w:type="dxa"/>
          </w:tcPr>
          <w:p w14:paraId="417A279B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lastRenderedPageBreak/>
              <w:t xml:space="preserve">1.Утврђивање </w:t>
            </w:r>
            <w:proofErr w:type="spellStart"/>
            <w:r w:rsidRPr="009E6675">
              <w:rPr>
                <w:color w:val="000000"/>
              </w:rPr>
              <w:t>податакао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успеху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за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потребе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седнице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Школског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одбора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Савета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родитеља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школе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  <w:p w14:paraId="417A279C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2. </w:t>
            </w:r>
            <w:proofErr w:type="spellStart"/>
            <w:r w:rsidRPr="009E6675">
              <w:rPr>
                <w:color w:val="000000"/>
              </w:rPr>
              <w:t>Разматрање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плана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распореда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писмених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провера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за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другополугодиште</w:t>
            </w:r>
            <w:proofErr w:type="spellEnd"/>
            <w:r w:rsidRPr="009E6675">
              <w:rPr>
                <w:color w:val="000000"/>
              </w:rPr>
              <w:t xml:space="preserve"> шк.2024/25.годину</w:t>
            </w:r>
          </w:p>
          <w:p w14:paraId="417A279D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3.Анализа </w:t>
            </w:r>
            <w:proofErr w:type="spellStart"/>
            <w:r w:rsidRPr="009E6675">
              <w:rPr>
                <w:color w:val="000000"/>
              </w:rPr>
              <w:t>извештаја</w:t>
            </w:r>
            <w:proofErr w:type="spellEnd"/>
            <w:r w:rsidRPr="009E6675">
              <w:rPr>
                <w:color w:val="000000"/>
              </w:rPr>
              <w:t xml:space="preserve"> о </w:t>
            </w:r>
            <w:proofErr w:type="spellStart"/>
            <w:r w:rsidRPr="009E6675">
              <w:rPr>
                <w:color w:val="000000"/>
              </w:rPr>
              <w:t>раду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тимова</w:t>
            </w:r>
            <w:proofErr w:type="spellEnd"/>
            <w:r w:rsidRPr="009E6675">
              <w:rPr>
                <w:color w:val="000000"/>
              </w:rPr>
              <w:t xml:space="preserve">, </w:t>
            </w:r>
            <w:proofErr w:type="spellStart"/>
            <w:r w:rsidRPr="009E6675">
              <w:rPr>
                <w:color w:val="000000"/>
              </w:rPr>
              <w:t>стручних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актива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стручних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већа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  <w:p w14:paraId="417A279E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4.Анализа </w:t>
            </w:r>
            <w:proofErr w:type="spellStart"/>
            <w:r w:rsidRPr="009E6675">
              <w:rPr>
                <w:color w:val="000000"/>
              </w:rPr>
              <w:t>сарадње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органима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јединица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локалне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самоуправе</w:t>
            </w:r>
            <w:proofErr w:type="spellEnd"/>
            <w:r w:rsidRPr="009E6675">
              <w:rPr>
                <w:color w:val="000000"/>
              </w:rPr>
              <w:t xml:space="preserve">, </w:t>
            </w:r>
            <w:proofErr w:type="spellStart"/>
            <w:r w:rsidRPr="009E6675">
              <w:rPr>
                <w:color w:val="000000"/>
              </w:rPr>
              <w:t>организацијама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удружењима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  <w:p w14:paraId="417A279F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5. </w:t>
            </w:r>
            <w:proofErr w:type="spellStart"/>
            <w:r w:rsidRPr="009E6675">
              <w:rPr>
                <w:color w:val="000000"/>
              </w:rPr>
              <w:t>Анализа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остварености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финансијског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плана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школе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  <w:p w14:paraId="417A27A0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6. </w:t>
            </w:r>
            <w:proofErr w:type="spellStart"/>
            <w:r w:rsidRPr="009E6675">
              <w:rPr>
                <w:color w:val="000000"/>
              </w:rPr>
              <w:t>Анализа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остварености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плана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инструктивно</w:t>
            </w:r>
            <w:proofErr w:type="spellEnd"/>
            <w:r w:rsidRPr="009E6675">
              <w:rPr>
                <w:color w:val="000000"/>
              </w:rPr>
              <w:t xml:space="preserve">- </w:t>
            </w:r>
            <w:proofErr w:type="spellStart"/>
            <w:r w:rsidRPr="009E6675">
              <w:rPr>
                <w:color w:val="000000"/>
              </w:rPr>
              <w:t>педагошког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рада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директора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сарадника</w:t>
            </w:r>
            <w:proofErr w:type="spellEnd"/>
          </w:p>
          <w:p w14:paraId="417A27A1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>7.ИОП-извештај</w:t>
            </w:r>
          </w:p>
        </w:tc>
        <w:tc>
          <w:tcPr>
            <w:tcW w:w="1843" w:type="dxa"/>
          </w:tcPr>
          <w:p w14:paraId="417A27A2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43" w:type="dxa"/>
          </w:tcPr>
          <w:p w14:paraId="417A27A3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color w:val="000000"/>
              </w:rPr>
              <w:t>Јануар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</w:tc>
        <w:tc>
          <w:tcPr>
            <w:tcW w:w="2409" w:type="dxa"/>
          </w:tcPr>
          <w:p w14:paraId="417A27A4" w14:textId="77777777" w:rsidR="009E6675" w:rsidRPr="00354095" w:rsidRDefault="00354095" w:rsidP="0035409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Подаци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извештаји</w:t>
            </w:r>
            <w:proofErr w:type="spellEnd"/>
            <w:r>
              <w:rPr>
                <w:color w:val="000000"/>
              </w:rPr>
              <w:t xml:space="preserve"> о </w:t>
            </w:r>
            <w:proofErr w:type="spellStart"/>
            <w:r>
              <w:rPr>
                <w:color w:val="000000"/>
              </w:rPr>
              <w:t>крају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првог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полугодишта</w:t>
            </w:r>
            <w:proofErr w:type="spellEnd"/>
            <w:r>
              <w:rPr>
                <w:color w:val="000000"/>
              </w:rPr>
              <w:t xml:space="preserve"> шк.2024/25.на </w:t>
            </w:r>
            <w:proofErr w:type="spellStart"/>
            <w:r>
              <w:rPr>
                <w:color w:val="000000"/>
              </w:rPr>
              <w:t>нивоу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школе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нису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размотрени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због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актуелне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ситуације</w:t>
            </w:r>
            <w:proofErr w:type="spellEnd"/>
            <w:r>
              <w:rPr>
                <w:color w:val="000000"/>
              </w:rPr>
              <w:t>).</w:t>
            </w:r>
          </w:p>
        </w:tc>
      </w:tr>
      <w:tr w:rsidR="009E6675" w:rsidRPr="009E6675" w14:paraId="417A27B1" w14:textId="77777777" w:rsidTr="001479E5">
        <w:trPr>
          <w:trHeight w:val="2760"/>
        </w:trPr>
        <w:tc>
          <w:tcPr>
            <w:tcW w:w="4219" w:type="dxa"/>
          </w:tcPr>
          <w:p w14:paraId="417A27A6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1.Организација </w:t>
            </w:r>
            <w:proofErr w:type="spellStart"/>
            <w:r w:rsidRPr="009E6675">
              <w:rPr>
                <w:color w:val="000000"/>
              </w:rPr>
              <w:t>маркетинга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школе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за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упис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ученика</w:t>
            </w:r>
            <w:proofErr w:type="spellEnd"/>
            <w:r w:rsidRPr="009E6675">
              <w:rPr>
                <w:color w:val="000000"/>
              </w:rPr>
              <w:t xml:space="preserve"> у </w:t>
            </w:r>
            <w:proofErr w:type="spellStart"/>
            <w:r w:rsidRPr="009E6675">
              <w:rPr>
                <w:color w:val="000000"/>
              </w:rPr>
              <w:t>први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разред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наредне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школске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године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  <w:p w14:paraId="417A27A7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2. </w:t>
            </w:r>
            <w:proofErr w:type="spellStart"/>
            <w:r w:rsidRPr="009E6675">
              <w:rPr>
                <w:color w:val="000000"/>
              </w:rPr>
              <w:t>Разматрање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измена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допуна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законских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подзаконских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аката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  <w:p w14:paraId="417A27A8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3. </w:t>
            </w:r>
            <w:proofErr w:type="spellStart"/>
            <w:r w:rsidRPr="009E6675">
              <w:rPr>
                <w:color w:val="000000"/>
              </w:rPr>
              <w:t>Анализа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успеха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дисциплине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ученикa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  <w:p w14:paraId="417A27A9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4. </w:t>
            </w:r>
            <w:proofErr w:type="spellStart"/>
            <w:r w:rsidRPr="009E6675">
              <w:rPr>
                <w:color w:val="000000"/>
              </w:rPr>
              <w:t>Реaлизaцијa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нaстaвног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плaнa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прогрaмa</w:t>
            </w:r>
            <w:proofErr w:type="spellEnd"/>
            <w:r w:rsidRPr="009E6675">
              <w:rPr>
                <w:color w:val="000000"/>
              </w:rPr>
              <w:t xml:space="preserve"> у </w:t>
            </w:r>
            <w:proofErr w:type="spellStart"/>
            <w:r w:rsidRPr="009E6675">
              <w:rPr>
                <w:color w:val="000000"/>
              </w:rPr>
              <w:t>свим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одељењима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  <w:p w14:paraId="417A27AA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5.Праћење </w:t>
            </w:r>
            <w:proofErr w:type="spellStart"/>
            <w:r w:rsidRPr="009E6675">
              <w:rPr>
                <w:color w:val="000000"/>
              </w:rPr>
              <w:t>остварености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плана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рада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приправницима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14:paraId="417A27AB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color w:val="000000"/>
              </w:rPr>
              <w:t>Директор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  <w:p w14:paraId="417A27AC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color w:val="000000"/>
              </w:rPr>
              <w:t>Секретар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  <w:p w14:paraId="417A27AD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color w:val="000000"/>
              </w:rPr>
              <w:t>Чланови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колегијума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14:paraId="417A27AE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color w:val="000000"/>
              </w:rPr>
              <w:t>Март-април</w:t>
            </w:r>
            <w:proofErr w:type="spellEnd"/>
          </w:p>
          <w:p w14:paraId="417A27AF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</w:tcPr>
          <w:p w14:paraId="417A27B0" w14:textId="77777777" w:rsidR="009E6675" w:rsidRPr="009E6675" w:rsidRDefault="00203999" w:rsidP="00203999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Размотрен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успех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изостанци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владање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ученика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крају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првог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полугодишта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оквиру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седнице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Наставничког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већа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месецу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априлу</w:t>
            </w:r>
            <w:proofErr w:type="spellEnd"/>
            <w:r>
              <w:rPr>
                <w:color w:val="000000"/>
              </w:rPr>
              <w:t xml:space="preserve">; </w:t>
            </w:r>
            <w:proofErr w:type="spellStart"/>
            <w:r>
              <w:rPr>
                <w:color w:val="000000"/>
              </w:rPr>
              <w:t>анализе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извештаји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презентовани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седницама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BE5902" w:rsidRPr="009E6675" w14:paraId="417A27B7" w14:textId="77777777" w:rsidTr="001479E5">
        <w:trPr>
          <w:trHeight w:val="513"/>
        </w:trPr>
        <w:tc>
          <w:tcPr>
            <w:tcW w:w="4219" w:type="dxa"/>
          </w:tcPr>
          <w:p w14:paraId="417A27B2" w14:textId="77777777" w:rsidR="00BE5902" w:rsidRPr="009E6675" w:rsidRDefault="00BE5902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1.Утврђивање </w:t>
            </w:r>
            <w:proofErr w:type="spellStart"/>
            <w:r w:rsidRPr="009E6675">
              <w:rPr>
                <w:color w:val="000000"/>
              </w:rPr>
              <w:t>резултата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рада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крају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наставног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периода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за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ученике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четврте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године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активности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припреме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матурских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испита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14:paraId="417A27B3" w14:textId="77777777" w:rsidR="00BE5902" w:rsidRPr="009E6675" w:rsidRDefault="00BE5902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color w:val="000000"/>
              </w:rPr>
              <w:t>Директор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  <w:p w14:paraId="417A27B4" w14:textId="77777777" w:rsidR="00BE5902" w:rsidRPr="009E6675" w:rsidRDefault="00BE5902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color w:val="000000"/>
              </w:rPr>
              <w:t>Чланови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колегијума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14:paraId="417A27B5" w14:textId="77777777" w:rsidR="00BE5902" w:rsidRPr="009E6675" w:rsidRDefault="00BE5902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Мај-јун</w:t>
            </w:r>
            <w:proofErr w:type="spellEnd"/>
          </w:p>
        </w:tc>
        <w:tc>
          <w:tcPr>
            <w:tcW w:w="2409" w:type="dxa"/>
            <w:vMerge w:val="restart"/>
          </w:tcPr>
          <w:p w14:paraId="417A27B6" w14:textId="77777777" w:rsidR="00BE5902" w:rsidRPr="009517DE" w:rsidRDefault="009517DE" w:rsidP="00A1223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У </w:t>
            </w:r>
            <w:proofErr w:type="spellStart"/>
            <w:r>
              <w:rPr>
                <w:color w:val="000000"/>
              </w:rPr>
              <w:t>оквиру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седниц</w:t>
            </w:r>
            <w:r w:rsidR="00DF0FA9">
              <w:rPr>
                <w:color w:val="000000"/>
              </w:rPr>
              <w:t>а</w:t>
            </w:r>
            <w:proofErr w:type="spellEnd"/>
            <w:r w:rsidR="00DF0FA9">
              <w:rPr>
                <w:color w:val="000000"/>
              </w:rPr>
              <w:t xml:space="preserve"> </w:t>
            </w:r>
            <w:proofErr w:type="spellStart"/>
            <w:r w:rsidR="00DF0FA9">
              <w:rPr>
                <w:color w:val="000000"/>
              </w:rPr>
              <w:t>Н</w:t>
            </w:r>
            <w:r>
              <w:rPr>
                <w:color w:val="000000"/>
              </w:rPr>
              <w:t>аставничког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већа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утврђен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 w:rsidR="00A12238">
              <w:rPr>
                <w:color w:val="000000"/>
              </w:rPr>
              <w:t>је</w:t>
            </w:r>
            <w:proofErr w:type="spellEnd"/>
            <w:r w:rsidR="00257B8C">
              <w:rPr>
                <w:color w:val="000000"/>
              </w:rPr>
              <w:t xml:space="preserve"> </w:t>
            </w:r>
            <w:proofErr w:type="spellStart"/>
            <w:r w:rsidR="00257B8C">
              <w:rPr>
                <w:color w:val="000000"/>
              </w:rPr>
              <w:t>ус</w:t>
            </w:r>
            <w:r>
              <w:rPr>
                <w:color w:val="000000"/>
              </w:rPr>
              <w:t>п</w:t>
            </w:r>
            <w:r w:rsidR="00A12238">
              <w:rPr>
                <w:color w:val="000000"/>
              </w:rPr>
              <w:t>ех</w:t>
            </w:r>
            <w:proofErr w:type="spellEnd"/>
            <w:r w:rsidR="00A12238">
              <w:rPr>
                <w:color w:val="000000"/>
              </w:rPr>
              <w:t xml:space="preserve"> </w:t>
            </w:r>
            <w:proofErr w:type="spellStart"/>
            <w:r w:rsidR="00A12238">
              <w:rPr>
                <w:color w:val="000000"/>
              </w:rPr>
              <w:t>матураната</w:t>
            </w:r>
            <w:proofErr w:type="spellEnd"/>
            <w:r w:rsidR="00A12238">
              <w:rPr>
                <w:color w:val="000000"/>
              </w:rPr>
              <w:t xml:space="preserve">, </w:t>
            </w:r>
            <w:proofErr w:type="spellStart"/>
            <w:r w:rsidR="00A12238">
              <w:rPr>
                <w:color w:val="000000"/>
              </w:rPr>
              <w:t>организован</w:t>
            </w:r>
            <w:proofErr w:type="spellEnd"/>
            <w:r w:rsidR="00A12238">
              <w:rPr>
                <w:color w:val="000000"/>
              </w:rPr>
              <w:t xml:space="preserve"> </w:t>
            </w:r>
            <w:proofErr w:type="spellStart"/>
            <w:r w:rsidR="00A12238">
              <w:rPr>
                <w:color w:val="000000"/>
              </w:rPr>
              <w:t>је</w:t>
            </w:r>
            <w:proofErr w:type="spellEnd"/>
            <w:r w:rsidR="00A12238">
              <w:rPr>
                <w:color w:val="000000"/>
              </w:rPr>
              <w:t xml:space="preserve"> </w:t>
            </w:r>
            <w:proofErr w:type="spellStart"/>
            <w:r w:rsidR="00A12238">
              <w:rPr>
                <w:color w:val="000000"/>
              </w:rPr>
              <w:t>матурски</w:t>
            </w:r>
            <w:proofErr w:type="spellEnd"/>
            <w:r w:rsidR="00A12238">
              <w:rPr>
                <w:color w:val="000000"/>
              </w:rPr>
              <w:t xml:space="preserve"> </w:t>
            </w:r>
            <w:proofErr w:type="spellStart"/>
            <w:r w:rsidR="00A12238">
              <w:rPr>
                <w:color w:val="000000"/>
              </w:rPr>
              <w:t>ис</w:t>
            </w:r>
            <w:r>
              <w:rPr>
                <w:color w:val="000000"/>
              </w:rPr>
              <w:t>пит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чланови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упознати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обавезама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вези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</w:t>
            </w:r>
            <w:r w:rsidR="00A12238">
              <w:rPr>
                <w:color w:val="000000"/>
              </w:rPr>
              <w:t>а</w:t>
            </w:r>
            <w:proofErr w:type="spellEnd"/>
            <w:r w:rsidR="00A12238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израдом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</w:t>
            </w:r>
            <w:r w:rsidR="00A12238">
              <w:rPr>
                <w:color w:val="000000"/>
              </w:rPr>
              <w:t>звештаја</w:t>
            </w:r>
            <w:proofErr w:type="spellEnd"/>
            <w:r w:rsidR="00A12238">
              <w:rPr>
                <w:color w:val="000000"/>
              </w:rPr>
              <w:t xml:space="preserve"> о </w:t>
            </w:r>
            <w:proofErr w:type="spellStart"/>
            <w:r w:rsidR="00A12238">
              <w:rPr>
                <w:color w:val="000000"/>
              </w:rPr>
              <w:t>ра</w:t>
            </w:r>
            <w:r>
              <w:rPr>
                <w:color w:val="000000"/>
              </w:rPr>
              <w:t>ду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школе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BE5902" w:rsidRPr="009E6675" w14:paraId="417A27BE" w14:textId="77777777" w:rsidTr="001479E5">
        <w:trPr>
          <w:trHeight w:val="513"/>
        </w:trPr>
        <w:tc>
          <w:tcPr>
            <w:tcW w:w="4219" w:type="dxa"/>
          </w:tcPr>
          <w:p w14:paraId="417A27B8" w14:textId="77777777" w:rsidR="00BE5902" w:rsidRPr="009E6675" w:rsidRDefault="00BE5902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1.Утврђивање </w:t>
            </w:r>
            <w:proofErr w:type="spellStart"/>
            <w:r w:rsidRPr="009E6675">
              <w:rPr>
                <w:color w:val="000000"/>
              </w:rPr>
              <w:t>резултата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рада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крају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другог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полугодишта</w:t>
            </w:r>
            <w:proofErr w:type="spellEnd"/>
          </w:p>
          <w:p w14:paraId="417A27B9" w14:textId="77777777" w:rsidR="00BE5902" w:rsidRPr="009E6675" w:rsidRDefault="00BE5902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2.Утврђивање </w:t>
            </w:r>
            <w:proofErr w:type="spellStart"/>
            <w:r w:rsidRPr="009E6675">
              <w:rPr>
                <w:color w:val="000000"/>
              </w:rPr>
              <w:t>нацрта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Извештаја</w:t>
            </w:r>
            <w:proofErr w:type="spellEnd"/>
            <w:r w:rsidRPr="009E6675">
              <w:rPr>
                <w:color w:val="000000"/>
              </w:rPr>
              <w:t xml:space="preserve"> о </w:t>
            </w:r>
            <w:proofErr w:type="spellStart"/>
            <w:r w:rsidRPr="009E6675">
              <w:rPr>
                <w:color w:val="000000"/>
              </w:rPr>
              <w:t>раду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школе</w:t>
            </w:r>
            <w:proofErr w:type="spellEnd"/>
            <w:r w:rsidRPr="009E6675">
              <w:rPr>
                <w:color w:val="000000"/>
              </w:rPr>
              <w:t xml:space="preserve"> za 2024/25.годину и </w:t>
            </w:r>
            <w:proofErr w:type="spellStart"/>
            <w:r w:rsidRPr="009E6675">
              <w:rPr>
                <w:color w:val="000000"/>
              </w:rPr>
              <w:t>Годишњег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плана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рада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школе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за</w:t>
            </w:r>
            <w:proofErr w:type="spellEnd"/>
            <w:r w:rsidRPr="009E6675">
              <w:rPr>
                <w:color w:val="000000"/>
              </w:rPr>
              <w:t xml:space="preserve"> 2025/2026.годину </w:t>
            </w:r>
          </w:p>
          <w:p w14:paraId="417A27BA" w14:textId="77777777" w:rsidR="00BE5902" w:rsidRPr="009E6675" w:rsidRDefault="00BE5902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3. ИОП - </w:t>
            </w:r>
            <w:proofErr w:type="spellStart"/>
            <w:r w:rsidRPr="009E6675">
              <w:rPr>
                <w:color w:val="000000"/>
              </w:rPr>
              <w:t>извештај</w:t>
            </w:r>
            <w:proofErr w:type="spellEnd"/>
          </w:p>
        </w:tc>
        <w:tc>
          <w:tcPr>
            <w:tcW w:w="1843" w:type="dxa"/>
            <w:vMerge/>
          </w:tcPr>
          <w:p w14:paraId="417A27BB" w14:textId="77777777" w:rsidR="00BE5902" w:rsidRPr="009E6675" w:rsidRDefault="00BE5902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14:paraId="417A27BC" w14:textId="77777777" w:rsidR="00BE5902" w:rsidRPr="009E6675" w:rsidRDefault="00BE5902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vMerge/>
          </w:tcPr>
          <w:p w14:paraId="417A27BD" w14:textId="77777777" w:rsidR="00BE5902" w:rsidRPr="009E6675" w:rsidRDefault="00BE5902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E6675" w:rsidRPr="009E6675" w14:paraId="417A27C6" w14:textId="77777777" w:rsidTr="001479E5">
        <w:trPr>
          <w:trHeight w:val="916"/>
        </w:trPr>
        <w:tc>
          <w:tcPr>
            <w:tcW w:w="4219" w:type="dxa"/>
          </w:tcPr>
          <w:p w14:paraId="417A27BF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1.Утврђивање </w:t>
            </w:r>
            <w:proofErr w:type="spellStart"/>
            <w:r w:rsidRPr="009E6675">
              <w:rPr>
                <w:color w:val="000000"/>
              </w:rPr>
              <w:t>резултата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рада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на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крају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наставне</w:t>
            </w:r>
            <w:proofErr w:type="spellEnd"/>
            <w:r w:rsidRPr="009E6675">
              <w:rPr>
                <w:color w:val="000000"/>
              </w:rPr>
              <w:t xml:space="preserve"> 2024/25.године</w:t>
            </w:r>
          </w:p>
          <w:p w14:paraId="417A27C0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2.Анализа </w:t>
            </w:r>
            <w:proofErr w:type="spellStart"/>
            <w:r w:rsidRPr="009E6675">
              <w:rPr>
                <w:color w:val="000000"/>
              </w:rPr>
              <w:t>сарадње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органима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јединица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локалне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самоуправе</w:t>
            </w:r>
            <w:proofErr w:type="spellEnd"/>
            <w:r w:rsidRPr="009E6675">
              <w:rPr>
                <w:color w:val="000000"/>
              </w:rPr>
              <w:t xml:space="preserve">, </w:t>
            </w:r>
            <w:proofErr w:type="spellStart"/>
            <w:r w:rsidRPr="009E6675">
              <w:rPr>
                <w:color w:val="000000"/>
              </w:rPr>
              <w:t>организацијама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удружењима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  <w:p w14:paraId="417A27C1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675">
              <w:rPr>
                <w:color w:val="000000"/>
              </w:rPr>
              <w:t xml:space="preserve">3.Анализа </w:t>
            </w:r>
            <w:proofErr w:type="spellStart"/>
            <w:r w:rsidRPr="009E6675">
              <w:rPr>
                <w:color w:val="000000"/>
              </w:rPr>
              <w:t>извештаја</w:t>
            </w:r>
            <w:proofErr w:type="spellEnd"/>
            <w:r w:rsidRPr="009E6675">
              <w:rPr>
                <w:color w:val="000000"/>
              </w:rPr>
              <w:t xml:space="preserve"> о </w:t>
            </w:r>
            <w:proofErr w:type="spellStart"/>
            <w:r w:rsidRPr="009E6675">
              <w:rPr>
                <w:color w:val="000000"/>
              </w:rPr>
              <w:t>раду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тимова</w:t>
            </w:r>
            <w:proofErr w:type="spellEnd"/>
            <w:r w:rsidRPr="009E6675">
              <w:rPr>
                <w:color w:val="000000"/>
              </w:rPr>
              <w:t xml:space="preserve">, </w:t>
            </w:r>
            <w:proofErr w:type="spellStart"/>
            <w:r w:rsidRPr="009E6675">
              <w:rPr>
                <w:color w:val="000000"/>
              </w:rPr>
              <w:t>стручних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актива</w:t>
            </w:r>
            <w:proofErr w:type="spellEnd"/>
            <w:r w:rsidRPr="009E6675">
              <w:rPr>
                <w:color w:val="000000"/>
              </w:rPr>
              <w:t xml:space="preserve"> и </w:t>
            </w:r>
            <w:proofErr w:type="spellStart"/>
            <w:r w:rsidRPr="009E6675">
              <w:rPr>
                <w:color w:val="000000"/>
              </w:rPr>
              <w:t>стручних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већа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14:paraId="417A27C2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color w:val="000000"/>
              </w:rPr>
              <w:t>Директор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  <w:p w14:paraId="417A27C3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color w:val="000000"/>
              </w:rPr>
              <w:t>Чланови</w:t>
            </w:r>
            <w:proofErr w:type="spellEnd"/>
            <w:r w:rsidRPr="009E6675">
              <w:rPr>
                <w:color w:val="000000"/>
              </w:rPr>
              <w:t xml:space="preserve"> </w:t>
            </w:r>
            <w:proofErr w:type="spellStart"/>
            <w:r w:rsidRPr="009E6675">
              <w:rPr>
                <w:color w:val="000000"/>
              </w:rPr>
              <w:t>колегијума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14:paraId="417A27C4" w14:textId="77777777" w:rsidR="009E6675" w:rsidRPr="009E6675" w:rsidRDefault="009E6675" w:rsidP="009E667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E6675">
              <w:rPr>
                <w:color w:val="000000"/>
              </w:rPr>
              <w:t>Август</w:t>
            </w:r>
            <w:r w:rsidR="00E30DC3">
              <w:rPr>
                <w:color w:val="000000"/>
              </w:rPr>
              <w:t>-септембар</w:t>
            </w:r>
            <w:proofErr w:type="spellEnd"/>
            <w:r w:rsidRPr="009E6675">
              <w:rPr>
                <w:color w:val="000000"/>
              </w:rPr>
              <w:t xml:space="preserve"> </w:t>
            </w:r>
          </w:p>
        </w:tc>
        <w:tc>
          <w:tcPr>
            <w:tcW w:w="2409" w:type="dxa"/>
          </w:tcPr>
          <w:p w14:paraId="417A27C5" w14:textId="77777777" w:rsidR="009E6675" w:rsidRPr="00A12238" w:rsidRDefault="00A12238" w:rsidP="00A12238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Извештај</w:t>
            </w:r>
            <w:proofErr w:type="spellEnd"/>
            <w:r>
              <w:rPr>
                <w:color w:val="000000"/>
              </w:rPr>
              <w:t xml:space="preserve"> о </w:t>
            </w:r>
            <w:proofErr w:type="spellStart"/>
            <w:r>
              <w:rPr>
                <w:color w:val="000000"/>
              </w:rPr>
              <w:t>раду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школе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шк.2024/25.годину </w:t>
            </w:r>
            <w:proofErr w:type="spellStart"/>
            <w:r>
              <w:rPr>
                <w:color w:val="000000"/>
              </w:rPr>
              <w:t>прослеђен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разматрање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Наставничком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већу</w:t>
            </w:r>
            <w:proofErr w:type="spellEnd"/>
            <w:r>
              <w:rPr>
                <w:color w:val="000000"/>
              </w:rPr>
              <w:t>.</w:t>
            </w:r>
          </w:p>
        </w:tc>
      </w:tr>
    </w:tbl>
    <w:p w14:paraId="417A27C7" w14:textId="77777777" w:rsidR="00A27C58" w:rsidRDefault="00A27C58" w:rsidP="005F6196">
      <w:pPr>
        <w:jc w:val="both"/>
      </w:pPr>
      <w:bookmarkStart w:id="2" w:name="_heading=h.xevivl" w:colFirst="0" w:colLast="0"/>
      <w:bookmarkEnd w:id="2"/>
    </w:p>
    <w:p w14:paraId="417A27C8" w14:textId="77777777" w:rsidR="00A27C58" w:rsidRDefault="00A27C58" w:rsidP="005F6196">
      <w:pPr>
        <w:jc w:val="both"/>
      </w:pPr>
    </w:p>
    <w:p w14:paraId="417A27C9" w14:textId="77777777" w:rsidR="00A27C58" w:rsidRPr="00082DC5" w:rsidRDefault="00A27C58" w:rsidP="005F6196">
      <w:pPr>
        <w:jc w:val="both"/>
      </w:pPr>
    </w:p>
    <w:p w14:paraId="417A27CA" w14:textId="77777777" w:rsidR="005F6196" w:rsidRDefault="005F6196" w:rsidP="005F6196">
      <w:pPr>
        <w:jc w:val="both"/>
      </w:pPr>
    </w:p>
    <w:p w14:paraId="417A27CB" w14:textId="77777777" w:rsidR="009E709F" w:rsidRPr="009E709F" w:rsidRDefault="009E709F" w:rsidP="005F6196">
      <w:pPr>
        <w:jc w:val="both"/>
      </w:pPr>
    </w:p>
    <w:p w14:paraId="417A27CC" w14:textId="77777777" w:rsidR="005F6196" w:rsidRPr="00082DC5" w:rsidRDefault="005F6196" w:rsidP="005F6196">
      <w:pPr>
        <w:jc w:val="both"/>
      </w:pPr>
    </w:p>
    <w:p w14:paraId="417A27CD" w14:textId="77777777" w:rsidR="001245F7" w:rsidRDefault="001245F7" w:rsidP="005F6196"/>
    <w:p w14:paraId="417A27CE" w14:textId="77777777" w:rsidR="005F6196" w:rsidRDefault="005F6196" w:rsidP="005F6196"/>
    <w:p w14:paraId="417A27CF" w14:textId="77777777" w:rsidR="00934706" w:rsidRPr="00253642" w:rsidRDefault="00934706" w:rsidP="00E417C1">
      <w:pPr>
        <w:pStyle w:val="Naslov2"/>
        <w:numPr>
          <w:ilvl w:val="0"/>
          <w:numId w:val="1"/>
        </w:numPr>
        <w:jc w:val="center"/>
        <w:rPr>
          <w:i w:val="0"/>
        </w:rPr>
      </w:pPr>
      <w:r w:rsidRPr="00253642">
        <w:rPr>
          <w:i w:val="0"/>
        </w:rPr>
        <w:t>СТРУЧНИ ТИМОВИ</w:t>
      </w:r>
    </w:p>
    <w:p w14:paraId="417A27D0" w14:textId="77777777" w:rsidR="00F33190" w:rsidRPr="00253642" w:rsidRDefault="00F33190" w:rsidP="00F33190">
      <w:pPr>
        <w:jc w:val="center"/>
        <w:rPr>
          <w:b/>
        </w:rPr>
      </w:pPr>
    </w:p>
    <w:p w14:paraId="417A27D1" w14:textId="77777777" w:rsidR="009E4A78" w:rsidRDefault="009E4A78" w:rsidP="00C27AB2">
      <w:bookmarkStart w:id="3" w:name="_Toc492805705"/>
      <w:bookmarkStart w:id="4" w:name="_Toc18601484"/>
      <w:bookmarkStart w:id="5" w:name="_Toc19090570"/>
    </w:p>
    <w:p w14:paraId="417A27D2" w14:textId="77777777" w:rsidR="004972F1" w:rsidRPr="00AC5CA3" w:rsidRDefault="004972F1" w:rsidP="004972F1">
      <w:pPr>
        <w:jc w:val="center"/>
        <w:rPr>
          <w:b/>
        </w:rPr>
      </w:pPr>
      <w:r w:rsidRPr="00AC5CA3">
        <w:rPr>
          <w:b/>
        </w:rPr>
        <w:t xml:space="preserve">5.1. </w:t>
      </w:r>
      <w:r w:rsidR="00A11FB2">
        <w:rPr>
          <w:b/>
        </w:rPr>
        <w:t xml:space="preserve"> и 5.1.2. </w:t>
      </w:r>
      <w:proofErr w:type="spellStart"/>
      <w:r w:rsidRPr="00AC5CA3">
        <w:rPr>
          <w:b/>
        </w:rPr>
        <w:t>Извештај</w:t>
      </w:r>
      <w:proofErr w:type="spellEnd"/>
      <w:r w:rsidRPr="00AC5CA3">
        <w:rPr>
          <w:b/>
        </w:rPr>
        <w:t xml:space="preserve"> о </w:t>
      </w:r>
      <w:proofErr w:type="spellStart"/>
      <w:r w:rsidRPr="00AC5CA3">
        <w:rPr>
          <w:b/>
        </w:rPr>
        <w:t>раду</w:t>
      </w:r>
      <w:proofErr w:type="spellEnd"/>
      <w:r w:rsidRPr="00AC5CA3">
        <w:rPr>
          <w:b/>
        </w:rPr>
        <w:t xml:space="preserve"> </w:t>
      </w:r>
      <w:proofErr w:type="spellStart"/>
      <w:r w:rsidRPr="00AC5CA3">
        <w:rPr>
          <w:b/>
        </w:rPr>
        <w:t>Стручног</w:t>
      </w:r>
      <w:proofErr w:type="spellEnd"/>
      <w:r w:rsidRPr="00AC5CA3">
        <w:rPr>
          <w:b/>
        </w:rPr>
        <w:t xml:space="preserve"> </w:t>
      </w:r>
      <w:proofErr w:type="spellStart"/>
      <w:r>
        <w:rPr>
          <w:b/>
        </w:rPr>
        <w:t>актива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развојно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планирање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Т</w:t>
      </w:r>
      <w:r w:rsidRPr="00AC5CA3">
        <w:rPr>
          <w:b/>
        </w:rPr>
        <w:t>има</w:t>
      </w:r>
      <w:proofErr w:type="spellEnd"/>
      <w:r w:rsidRPr="00AC5CA3">
        <w:rPr>
          <w:b/>
        </w:rPr>
        <w:t xml:space="preserve"> </w:t>
      </w:r>
      <w:proofErr w:type="spellStart"/>
      <w:r w:rsidRPr="00AC5CA3">
        <w:rPr>
          <w:b/>
        </w:rPr>
        <w:t>за</w:t>
      </w:r>
      <w:proofErr w:type="spellEnd"/>
      <w:r w:rsidRPr="00AC5CA3">
        <w:rPr>
          <w:b/>
        </w:rPr>
        <w:t xml:space="preserve"> </w:t>
      </w:r>
      <w:proofErr w:type="spellStart"/>
      <w:r w:rsidRPr="00AC5CA3">
        <w:rPr>
          <w:b/>
        </w:rPr>
        <w:t>самовредновање</w:t>
      </w:r>
      <w:proofErr w:type="spellEnd"/>
    </w:p>
    <w:p w14:paraId="417A27D3" w14:textId="77777777" w:rsidR="004972F1" w:rsidRPr="00AC5CA3" w:rsidRDefault="004972F1" w:rsidP="004972F1">
      <w:pPr>
        <w:jc w:val="center"/>
      </w:pPr>
    </w:p>
    <w:p w14:paraId="417A27D4" w14:textId="77777777" w:rsidR="004972F1" w:rsidRPr="00AC5CA3" w:rsidRDefault="004972F1" w:rsidP="004972F1"/>
    <w:tbl>
      <w:tblPr>
        <w:tblW w:w="9256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6"/>
        <w:gridCol w:w="3226"/>
        <w:gridCol w:w="3874"/>
      </w:tblGrid>
      <w:tr w:rsidR="000B05AE" w:rsidRPr="000B05AE" w14:paraId="417A27D8" w14:textId="77777777" w:rsidTr="001479E5">
        <w:trPr>
          <w:trHeight w:val="768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7D5" w14:textId="77777777" w:rsidR="000B05AE" w:rsidRPr="000B05AE" w:rsidRDefault="000B05AE" w:rsidP="000B05AE">
            <w:pPr>
              <w:spacing w:after="200" w:line="276" w:lineRule="auto"/>
              <w:rPr>
                <w:rFonts w:eastAsiaTheme="minorHAnsi"/>
              </w:rPr>
            </w:pPr>
            <w:r w:rsidRPr="000B05AE">
              <w:rPr>
                <w:rFonts w:eastAsiaTheme="minorHAnsi"/>
              </w:rPr>
              <w:t xml:space="preserve">Време </w:t>
            </w:r>
            <w:proofErr w:type="spellStart"/>
            <w:r w:rsidRPr="000B05AE">
              <w:rPr>
                <w:rFonts w:eastAsiaTheme="minorHAnsi"/>
              </w:rPr>
              <w:t>реализације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7D6" w14:textId="77777777" w:rsidR="000B05AE" w:rsidRPr="000B05AE" w:rsidRDefault="000B05AE" w:rsidP="000B05AE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0B05AE">
              <w:rPr>
                <w:rFonts w:eastAsiaTheme="minorHAnsi"/>
              </w:rPr>
              <w:t>Активности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7D7" w14:textId="77777777" w:rsidR="000B05AE" w:rsidRPr="000B05AE" w:rsidRDefault="000B05AE" w:rsidP="000B05AE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0B05AE">
              <w:rPr>
                <w:rFonts w:eastAsiaTheme="minorHAnsi"/>
              </w:rPr>
              <w:t>Реализација</w:t>
            </w:r>
            <w:proofErr w:type="spellEnd"/>
            <w:r w:rsidRPr="000B05AE">
              <w:rPr>
                <w:rFonts w:eastAsiaTheme="minorHAnsi"/>
              </w:rPr>
              <w:t xml:space="preserve">- </w:t>
            </w:r>
            <w:proofErr w:type="spellStart"/>
            <w:r w:rsidRPr="000B05AE">
              <w:rPr>
                <w:rFonts w:eastAsiaTheme="minorHAnsi"/>
              </w:rPr>
              <w:t>прво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полугодиште</w:t>
            </w:r>
            <w:proofErr w:type="spellEnd"/>
            <w:r w:rsidRPr="000B05AE">
              <w:rPr>
                <w:rFonts w:eastAsiaTheme="minorHAnsi"/>
              </w:rPr>
              <w:t xml:space="preserve"> шк.2024/25.</w:t>
            </w:r>
          </w:p>
        </w:tc>
      </w:tr>
      <w:tr w:rsidR="000B05AE" w:rsidRPr="000B05AE" w14:paraId="417A27DE" w14:textId="77777777" w:rsidTr="001479E5">
        <w:trPr>
          <w:trHeight w:val="1328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7D9" w14:textId="77777777" w:rsidR="000B05AE" w:rsidRPr="000B05AE" w:rsidRDefault="000B05AE" w:rsidP="000B05AE">
            <w:pPr>
              <w:spacing w:after="200" w:line="276" w:lineRule="auto"/>
              <w:rPr>
                <w:rFonts w:eastAsiaTheme="minorHAnsi"/>
                <w:b/>
              </w:rPr>
            </w:pPr>
          </w:p>
          <w:p w14:paraId="417A27DA" w14:textId="77777777" w:rsidR="000B05AE" w:rsidRPr="000B05AE" w:rsidRDefault="000B05AE" w:rsidP="000B05AE">
            <w:pPr>
              <w:spacing w:after="200" w:line="276" w:lineRule="auto"/>
              <w:rPr>
                <w:rFonts w:eastAsiaTheme="minorHAnsi"/>
                <w:b/>
              </w:rPr>
            </w:pPr>
            <w:proofErr w:type="spellStart"/>
            <w:r w:rsidRPr="000B05AE">
              <w:rPr>
                <w:rFonts w:eastAsiaTheme="minorHAnsi"/>
                <w:b/>
              </w:rPr>
              <w:t>септембар-октобар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7DB" w14:textId="77777777" w:rsidR="000B05AE" w:rsidRPr="000B05AE" w:rsidRDefault="000B05AE" w:rsidP="000B05AE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0B05AE">
              <w:rPr>
                <w:rFonts w:eastAsiaTheme="minorHAnsi"/>
              </w:rPr>
              <w:t>Састанак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Стручног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актива</w:t>
            </w:r>
            <w:proofErr w:type="spellEnd"/>
            <w:r w:rsidRPr="000B05AE">
              <w:rPr>
                <w:rFonts w:eastAsiaTheme="minorHAnsi"/>
              </w:rPr>
              <w:t xml:space="preserve"> и </w:t>
            </w:r>
            <w:proofErr w:type="spellStart"/>
            <w:r w:rsidRPr="000B05AE">
              <w:rPr>
                <w:rFonts w:eastAsiaTheme="minorHAnsi"/>
              </w:rPr>
              <w:t>Тима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за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самовредновање</w:t>
            </w:r>
            <w:proofErr w:type="spellEnd"/>
          </w:p>
          <w:p w14:paraId="417A27DC" w14:textId="77777777" w:rsidR="000B05AE" w:rsidRPr="000B05AE" w:rsidRDefault="000B05AE" w:rsidP="000B05AE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0B05AE">
              <w:rPr>
                <w:rFonts w:eastAsiaTheme="minorHAnsi"/>
              </w:rPr>
              <w:t>Израда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плана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рада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Стручног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актива</w:t>
            </w:r>
            <w:proofErr w:type="spellEnd"/>
            <w:r w:rsidRPr="000B05AE">
              <w:rPr>
                <w:rFonts w:eastAsiaTheme="minorHAnsi"/>
              </w:rPr>
              <w:t xml:space="preserve"> и </w:t>
            </w:r>
            <w:proofErr w:type="spellStart"/>
            <w:r w:rsidRPr="000B05AE">
              <w:rPr>
                <w:rFonts w:eastAsiaTheme="minorHAnsi"/>
              </w:rPr>
              <w:t>Тима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за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шк</w:t>
            </w:r>
            <w:proofErr w:type="spellEnd"/>
            <w:r w:rsidRPr="000B05AE">
              <w:rPr>
                <w:rFonts w:eastAsiaTheme="minorHAnsi"/>
              </w:rPr>
              <w:t>. 2024/25.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7DD" w14:textId="77777777" w:rsidR="000B05AE" w:rsidRPr="000B05AE" w:rsidRDefault="000B05AE" w:rsidP="00E30DC3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0B05AE">
              <w:rPr>
                <w:rFonts w:eastAsiaTheme="minorHAnsi"/>
              </w:rPr>
              <w:t>На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уводном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састанку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за</w:t>
            </w:r>
            <w:proofErr w:type="spellEnd"/>
            <w:r w:rsidRPr="000B05AE">
              <w:rPr>
                <w:rFonts w:eastAsiaTheme="minorHAnsi"/>
              </w:rPr>
              <w:t xml:space="preserve"> шк.2024/25.годину </w:t>
            </w:r>
            <w:proofErr w:type="spellStart"/>
            <w:r w:rsidRPr="000B05AE">
              <w:rPr>
                <w:rFonts w:eastAsiaTheme="minorHAnsi"/>
              </w:rPr>
              <w:t>чланови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актива</w:t>
            </w:r>
            <w:proofErr w:type="spellEnd"/>
            <w:r w:rsidRPr="000B05AE">
              <w:rPr>
                <w:rFonts w:eastAsiaTheme="minorHAnsi"/>
              </w:rPr>
              <w:t xml:space="preserve"> и </w:t>
            </w:r>
            <w:proofErr w:type="spellStart"/>
            <w:r w:rsidRPr="000B05AE">
              <w:rPr>
                <w:rFonts w:eastAsiaTheme="minorHAnsi"/>
              </w:rPr>
              <w:t>тима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су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информисани</w:t>
            </w:r>
            <w:proofErr w:type="spellEnd"/>
            <w:r w:rsidRPr="000B05AE">
              <w:rPr>
                <w:rFonts w:eastAsiaTheme="minorHAnsi"/>
              </w:rPr>
              <w:t xml:space="preserve"> и </w:t>
            </w:r>
            <w:proofErr w:type="spellStart"/>
            <w:r w:rsidRPr="000B05AE">
              <w:rPr>
                <w:rFonts w:eastAsiaTheme="minorHAnsi"/>
              </w:rPr>
              <w:t>упознати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са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предлогом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планираних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активности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које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су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="00E30DC3">
              <w:rPr>
                <w:rFonts w:eastAsiaTheme="minorHAnsi"/>
              </w:rPr>
              <w:t>конкретно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дефинисане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Планом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рада.Предлог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Плана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рада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је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прихваћен</w:t>
            </w:r>
            <w:proofErr w:type="spellEnd"/>
            <w:r w:rsidRPr="000B05AE">
              <w:rPr>
                <w:rFonts w:eastAsiaTheme="minorHAnsi"/>
              </w:rPr>
              <w:t>.</w:t>
            </w:r>
          </w:p>
        </w:tc>
      </w:tr>
      <w:tr w:rsidR="000B05AE" w:rsidRPr="000B05AE" w14:paraId="417A27F1" w14:textId="77777777" w:rsidTr="001479E5">
        <w:trPr>
          <w:trHeight w:val="530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27DF" w14:textId="77777777" w:rsidR="000B05AE" w:rsidRPr="000B05AE" w:rsidRDefault="000B05AE" w:rsidP="000B05AE">
            <w:pPr>
              <w:spacing w:after="200" w:line="276" w:lineRule="auto"/>
              <w:rPr>
                <w:rFonts w:eastAsiaTheme="minorHAnsi"/>
                <w:b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7E0" w14:textId="77777777" w:rsidR="000B05AE" w:rsidRPr="000B05AE" w:rsidRDefault="000B05AE" w:rsidP="000B05AE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0B05AE">
              <w:rPr>
                <w:rFonts w:eastAsiaTheme="minorHAnsi"/>
              </w:rPr>
              <w:t>Извештавање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запослених</w:t>
            </w:r>
            <w:proofErr w:type="spellEnd"/>
            <w:r w:rsidRPr="000B05AE">
              <w:rPr>
                <w:rFonts w:eastAsiaTheme="minorHAnsi"/>
              </w:rPr>
              <w:t xml:space="preserve"> о  </w:t>
            </w:r>
            <w:proofErr w:type="spellStart"/>
            <w:r w:rsidRPr="000B05AE">
              <w:rPr>
                <w:rFonts w:eastAsiaTheme="minorHAnsi"/>
              </w:rPr>
              <w:t>Плану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рада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Актива</w:t>
            </w:r>
            <w:proofErr w:type="spellEnd"/>
            <w:r w:rsidRPr="000B05AE">
              <w:rPr>
                <w:rFonts w:eastAsiaTheme="minorHAnsi"/>
              </w:rPr>
              <w:t xml:space="preserve"> и </w:t>
            </w:r>
            <w:proofErr w:type="spellStart"/>
            <w:r w:rsidRPr="000B05AE">
              <w:rPr>
                <w:rFonts w:eastAsiaTheme="minorHAnsi"/>
              </w:rPr>
              <w:t>Тима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на</w:t>
            </w:r>
            <w:proofErr w:type="spellEnd"/>
            <w:r w:rsidRPr="000B05AE">
              <w:rPr>
                <w:rFonts w:eastAsiaTheme="minorHAnsi"/>
              </w:rPr>
              <w:t xml:space="preserve">  </w:t>
            </w:r>
            <w:proofErr w:type="spellStart"/>
            <w:r w:rsidRPr="000B05AE">
              <w:rPr>
                <w:rFonts w:eastAsiaTheme="minorHAnsi"/>
              </w:rPr>
              <w:t>Наставничком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већу</w:t>
            </w:r>
            <w:proofErr w:type="spellEnd"/>
            <w:r w:rsidRPr="000B05AE">
              <w:rPr>
                <w:rFonts w:eastAsiaTheme="minorHAnsi"/>
              </w:rPr>
              <w:t xml:space="preserve"> и </w:t>
            </w:r>
            <w:proofErr w:type="spellStart"/>
            <w:r w:rsidRPr="000B05AE">
              <w:rPr>
                <w:rFonts w:eastAsiaTheme="minorHAnsi"/>
              </w:rPr>
              <w:t>Педагошком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колегијуму</w:t>
            </w:r>
            <w:proofErr w:type="spellEnd"/>
          </w:p>
          <w:p w14:paraId="417A27E1" w14:textId="77777777" w:rsidR="000B05AE" w:rsidRPr="000B05AE" w:rsidRDefault="000B05AE" w:rsidP="000B05AE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0B05AE">
              <w:rPr>
                <w:rFonts w:eastAsiaTheme="minorHAnsi"/>
              </w:rPr>
              <w:t>Извештавање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запослених</w:t>
            </w:r>
            <w:proofErr w:type="spellEnd"/>
            <w:r w:rsidRPr="000B05AE">
              <w:rPr>
                <w:rFonts w:eastAsiaTheme="minorHAnsi"/>
              </w:rPr>
              <w:t xml:space="preserve"> о  </w:t>
            </w:r>
            <w:proofErr w:type="spellStart"/>
            <w:r w:rsidRPr="000B05AE">
              <w:rPr>
                <w:rFonts w:eastAsiaTheme="minorHAnsi"/>
              </w:rPr>
              <w:t>Акцином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плану</w:t>
            </w:r>
            <w:proofErr w:type="spellEnd"/>
            <w:r w:rsidRPr="000B05AE">
              <w:rPr>
                <w:rFonts w:eastAsiaTheme="minorHAnsi"/>
              </w:rPr>
              <w:t xml:space="preserve"> (</w:t>
            </w:r>
            <w:proofErr w:type="spellStart"/>
            <w:r w:rsidRPr="000B05AE">
              <w:rPr>
                <w:rFonts w:eastAsiaTheme="minorHAnsi"/>
              </w:rPr>
              <w:t>План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самовредновања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за</w:t>
            </w:r>
            <w:proofErr w:type="spellEnd"/>
            <w:r w:rsidRPr="000B05AE">
              <w:rPr>
                <w:rFonts w:eastAsiaTheme="minorHAnsi"/>
              </w:rPr>
              <w:t xml:space="preserve"> шк.2024/25.)  </w:t>
            </w:r>
            <w:proofErr w:type="spellStart"/>
            <w:r w:rsidRPr="000B05AE">
              <w:rPr>
                <w:rFonts w:eastAsiaTheme="minorHAnsi"/>
              </w:rPr>
              <w:t>на</w:t>
            </w:r>
            <w:proofErr w:type="spellEnd"/>
            <w:r w:rsidRPr="000B05AE">
              <w:rPr>
                <w:rFonts w:eastAsiaTheme="minorHAnsi"/>
              </w:rPr>
              <w:t xml:space="preserve">  </w:t>
            </w:r>
            <w:proofErr w:type="spellStart"/>
            <w:r w:rsidRPr="000B05AE">
              <w:rPr>
                <w:rFonts w:eastAsiaTheme="minorHAnsi"/>
              </w:rPr>
              <w:t>Наставничком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већу</w:t>
            </w:r>
            <w:proofErr w:type="spellEnd"/>
            <w:r w:rsidRPr="000B05AE">
              <w:rPr>
                <w:rFonts w:eastAsiaTheme="minorHAnsi"/>
              </w:rPr>
              <w:t xml:space="preserve"> и </w:t>
            </w:r>
            <w:proofErr w:type="spellStart"/>
            <w:r w:rsidRPr="000B05AE">
              <w:rPr>
                <w:rFonts w:eastAsiaTheme="minorHAnsi"/>
              </w:rPr>
              <w:t>Педагошком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колегијуму</w:t>
            </w:r>
            <w:proofErr w:type="spellEnd"/>
          </w:p>
          <w:p w14:paraId="417A27E2" w14:textId="77777777" w:rsidR="000B05AE" w:rsidRPr="000B05AE" w:rsidRDefault="000B05AE" w:rsidP="000B05AE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0B05AE">
              <w:rPr>
                <w:rFonts w:eastAsiaTheme="minorHAnsi"/>
              </w:rPr>
              <w:t>Дефинисање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кључне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области</w:t>
            </w:r>
            <w:proofErr w:type="spellEnd"/>
            <w:r w:rsidRPr="000B05AE">
              <w:rPr>
                <w:rFonts w:eastAsiaTheme="minorHAnsi"/>
              </w:rPr>
              <w:t xml:space="preserve">  </w:t>
            </w:r>
            <w:proofErr w:type="spellStart"/>
            <w:r w:rsidRPr="000B05AE">
              <w:rPr>
                <w:rFonts w:eastAsiaTheme="minorHAnsi"/>
              </w:rPr>
              <w:t>за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самовре</w:t>
            </w:r>
            <w:r w:rsidR="00DF0FA9">
              <w:rPr>
                <w:rFonts w:eastAsiaTheme="minorHAnsi"/>
              </w:rPr>
              <w:t>д</w:t>
            </w:r>
            <w:r w:rsidRPr="000B05AE">
              <w:rPr>
                <w:rFonts w:eastAsiaTheme="minorHAnsi"/>
              </w:rPr>
              <w:t>новање</w:t>
            </w:r>
            <w:proofErr w:type="spellEnd"/>
            <w:r w:rsidRPr="000B05AE">
              <w:rPr>
                <w:rFonts w:eastAsiaTheme="minorHAnsi"/>
              </w:rPr>
              <w:t xml:space="preserve"> (</w:t>
            </w:r>
            <w:proofErr w:type="spellStart"/>
            <w:r w:rsidRPr="000B05AE">
              <w:rPr>
                <w:rFonts w:eastAsiaTheme="minorHAnsi"/>
              </w:rPr>
              <w:t>Настава</w:t>
            </w:r>
            <w:proofErr w:type="spellEnd"/>
            <w:r w:rsidRPr="000B05AE">
              <w:rPr>
                <w:rFonts w:eastAsiaTheme="minorHAnsi"/>
              </w:rPr>
              <w:t xml:space="preserve"> и </w:t>
            </w:r>
            <w:proofErr w:type="spellStart"/>
            <w:r w:rsidRPr="000B05AE">
              <w:rPr>
                <w:rFonts w:eastAsiaTheme="minorHAnsi"/>
              </w:rPr>
              <w:t>учење</w:t>
            </w:r>
            <w:proofErr w:type="spellEnd"/>
            <w:r w:rsidRPr="000B05AE">
              <w:rPr>
                <w:rFonts w:eastAsiaTheme="minorHAnsi"/>
              </w:rPr>
              <w:t xml:space="preserve">) </w:t>
            </w:r>
            <w:proofErr w:type="spellStart"/>
            <w:r w:rsidRPr="000B05AE">
              <w:rPr>
                <w:rFonts w:eastAsiaTheme="minorHAnsi"/>
              </w:rPr>
              <w:t>за</w:t>
            </w:r>
            <w:proofErr w:type="spellEnd"/>
            <w:r w:rsidRPr="000B05AE">
              <w:rPr>
                <w:rFonts w:eastAsiaTheme="minorHAnsi"/>
              </w:rPr>
              <w:t xml:space="preserve"> шк.2024/25.годину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7E3" w14:textId="77777777" w:rsidR="000B05AE" w:rsidRPr="000B05AE" w:rsidRDefault="000B05AE" w:rsidP="000B05AE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0B05AE">
              <w:rPr>
                <w:rFonts w:eastAsiaTheme="minorHAnsi"/>
              </w:rPr>
              <w:t>Наставници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су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на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седници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Наставничког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већа</w:t>
            </w:r>
            <w:proofErr w:type="spellEnd"/>
            <w:r w:rsidRPr="000B05AE">
              <w:rPr>
                <w:rFonts w:eastAsiaTheme="minorHAnsi"/>
              </w:rPr>
              <w:t xml:space="preserve"> и </w:t>
            </w:r>
            <w:proofErr w:type="spellStart"/>
            <w:r w:rsidRPr="000B05AE">
              <w:rPr>
                <w:rFonts w:eastAsiaTheme="minorHAnsi"/>
              </w:rPr>
              <w:t>Педагошког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колегијума</w:t>
            </w:r>
            <w:proofErr w:type="spellEnd"/>
            <w:r w:rsidRPr="000B05AE">
              <w:rPr>
                <w:rFonts w:eastAsiaTheme="minorHAnsi"/>
              </w:rPr>
              <w:t xml:space="preserve"> у </w:t>
            </w:r>
            <w:proofErr w:type="spellStart"/>
            <w:r w:rsidRPr="000B05AE">
              <w:rPr>
                <w:rFonts w:eastAsiaTheme="minorHAnsi"/>
              </w:rPr>
              <w:t>септ</w:t>
            </w:r>
            <w:r w:rsidR="007440CD">
              <w:rPr>
                <w:rFonts w:eastAsiaTheme="minorHAnsi"/>
              </w:rPr>
              <w:t>ембру</w:t>
            </w:r>
            <w:proofErr w:type="spellEnd"/>
            <w:r w:rsidR="007440CD">
              <w:rPr>
                <w:rFonts w:eastAsiaTheme="minorHAnsi"/>
              </w:rPr>
              <w:t xml:space="preserve"> </w:t>
            </w:r>
            <w:proofErr w:type="spellStart"/>
            <w:r w:rsidR="007440CD">
              <w:rPr>
                <w:rFonts w:eastAsiaTheme="minorHAnsi"/>
              </w:rPr>
              <w:t>информисани</w:t>
            </w:r>
            <w:proofErr w:type="spellEnd"/>
            <w:r w:rsidR="007440CD">
              <w:rPr>
                <w:rFonts w:eastAsiaTheme="minorHAnsi"/>
              </w:rPr>
              <w:t xml:space="preserve"> о </w:t>
            </w:r>
            <w:proofErr w:type="spellStart"/>
            <w:r w:rsidR="007440CD">
              <w:rPr>
                <w:rFonts w:eastAsiaTheme="minorHAnsi"/>
              </w:rPr>
              <w:t>Плану</w:t>
            </w:r>
            <w:proofErr w:type="spellEnd"/>
            <w:r w:rsidR="007440CD">
              <w:rPr>
                <w:rFonts w:eastAsiaTheme="minorHAnsi"/>
              </w:rPr>
              <w:t xml:space="preserve"> </w:t>
            </w:r>
            <w:proofErr w:type="spellStart"/>
            <w:r w:rsidR="007440CD">
              <w:rPr>
                <w:rFonts w:eastAsiaTheme="minorHAnsi"/>
              </w:rPr>
              <w:t>рада</w:t>
            </w:r>
            <w:proofErr w:type="spellEnd"/>
            <w:r w:rsidR="007440CD">
              <w:rPr>
                <w:rFonts w:eastAsiaTheme="minorHAnsi"/>
              </w:rPr>
              <w:t xml:space="preserve"> </w:t>
            </w:r>
            <w:proofErr w:type="spellStart"/>
            <w:r w:rsidR="007440CD">
              <w:rPr>
                <w:rFonts w:eastAsiaTheme="minorHAnsi"/>
              </w:rPr>
              <w:t>С</w:t>
            </w:r>
            <w:r w:rsidRPr="000B05AE">
              <w:rPr>
                <w:rFonts w:eastAsiaTheme="minorHAnsi"/>
              </w:rPr>
              <w:t>тручног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актива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за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развојно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планир</w:t>
            </w:r>
            <w:r w:rsidR="007440CD">
              <w:rPr>
                <w:rFonts w:eastAsiaTheme="minorHAnsi"/>
              </w:rPr>
              <w:t>ање</w:t>
            </w:r>
            <w:proofErr w:type="spellEnd"/>
            <w:r w:rsidR="007440CD">
              <w:rPr>
                <w:rFonts w:eastAsiaTheme="minorHAnsi"/>
              </w:rPr>
              <w:t xml:space="preserve"> и </w:t>
            </w:r>
            <w:proofErr w:type="spellStart"/>
            <w:r w:rsidR="007440CD">
              <w:rPr>
                <w:rFonts w:eastAsiaTheme="minorHAnsi"/>
              </w:rPr>
              <w:t>Т</w:t>
            </w:r>
            <w:r w:rsidR="001245F7">
              <w:rPr>
                <w:rFonts w:eastAsiaTheme="minorHAnsi"/>
              </w:rPr>
              <w:t>има</w:t>
            </w:r>
            <w:proofErr w:type="spellEnd"/>
            <w:r w:rsidR="001245F7">
              <w:rPr>
                <w:rFonts w:eastAsiaTheme="minorHAnsi"/>
              </w:rPr>
              <w:t xml:space="preserve"> </w:t>
            </w:r>
            <w:proofErr w:type="spellStart"/>
            <w:r w:rsidR="001245F7">
              <w:rPr>
                <w:rFonts w:eastAsiaTheme="minorHAnsi"/>
              </w:rPr>
              <w:t>за</w:t>
            </w:r>
            <w:proofErr w:type="spellEnd"/>
            <w:r w:rsidR="001245F7">
              <w:rPr>
                <w:rFonts w:eastAsiaTheme="minorHAnsi"/>
              </w:rPr>
              <w:t xml:space="preserve"> </w:t>
            </w:r>
            <w:proofErr w:type="spellStart"/>
            <w:r w:rsidR="001245F7">
              <w:rPr>
                <w:rFonts w:eastAsiaTheme="minorHAnsi"/>
              </w:rPr>
              <w:t>самовредновање</w:t>
            </w:r>
            <w:proofErr w:type="spellEnd"/>
            <w:r w:rsidR="001245F7">
              <w:rPr>
                <w:rFonts w:eastAsiaTheme="minorHAnsi"/>
              </w:rPr>
              <w:t xml:space="preserve">, </w:t>
            </w:r>
            <w:proofErr w:type="spellStart"/>
            <w:r w:rsidR="001245F7">
              <w:rPr>
                <w:rFonts w:eastAsiaTheme="minorHAnsi"/>
              </w:rPr>
              <w:t>ка</w:t>
            </w:r>
            <w:r w:rsidRPr="000B05AE">
              <w:rPr>
                <w:rFonts w:eastAsiaTheme="minorHAnsi"/>
              </w:rPr>
              <w:t>о</w:t>
            </w:r>
            <w:proofErr w:type="spellEnd"/>
            <w:r w:rsidRPr="000B05AE">
              <w:rPr>
                <w:rFonts w:eastAsiaTheme="minorHAnsi"/>
              </w:rPr>
              <w:t xml:space="preserve"> и </w:t>
            </w:r>
            <w:r w:rsidR="007440CD">
              <w:rPr>
                <w:rFonts w:eastAsiaTheme="minorHAnsi"/>
              </w:rPr>
              <w:t xml:space="preserve">о </w:t>
            </w:r>
            <w:proofErr w:type="spellStart"/>
            <w:r w:rsidRPr="000B05AE">
              <w:rPr>
                <w:rFonts w:eastAsiaTheme="minorHAnsi"/>
              </w:rPr>
              <w:t>Акционом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плану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којим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су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дефинисане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активности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по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месецима</w:t>
            </w:r>
            <w:proofErr w:type="spellEnd"/>
            <w:r w:rsidRPr="000B05AE">
              <w:rPr>
                <w:rFonts w:eastAsiaTheme="minorHAnsi"/>
              </w:rPr>
              <w:t xml:space="preserve"> и </w:t>
            </w:r>
            <w:proofErr w:type="spellStart"/>
            <w:r w:rsidRPr="000B05AE">
              <w:rPr>
                <w:rFonts w:eastAsiaTheme="minorHAnsi"/>
              </w:rPr>
              <w:t>областима</w:t>
            </w:r>
            <w:proofErr w:type="spellEnd"/>
            <w:r w:rsidRPr="000B05AE">
              <w:rPr>
                <w:rFonts w:eastAsiaTheme="minorHAnsi"/>
              </w:rPr>
              <w:t>.</w:t>
            </w:r>
          </w:p>
          <w:p w14:paraId="417A27E4" w14:textId="77777777" w:rsidR="000B05AE" w:rsidRPr="000B05AE" w:rsidRDefault="000B05AE" w:rsidP="000B05AE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0B05AE">
              <w:rPr>
                <w:rFonts w:eastAsiaTheme="minorHAnsi"/>
              </w:rPr>
              <w:t>Акционим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планом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је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утврђено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да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се</w:t>
            </w:r>
            <w:proofErr w:type="spellEnd"/>
            <w:r w:rsidRPr="000B05AE">
              <w:rPr>
                <w:rFonts w:eastAsiaTheme="minorHAnsi"/>
              </w:rPr>
              <w:t xml:space="preserve"> шк.2024/25. </w:t>
            </w:r>
            <w:proofErr w:type="spellStart"/>
            <w:r w:rsidRPr="000B05AE">
              <w:rPr>
                <w:rFonts w:eastAsiaTheme="minorHAnsi"/>
              </w:rPr>
              <w:t>интерно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вреднује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област</w:t>
            </w:r>
            <w:proofErr w:type="spellEnd"/>
            <w:r w:rsidRPr="000B05AE">
              <w:rPr>
                <w:rFonts w:eastAsiaTheme="minorHAnsi"/>
              </w:rPr>
              <w:t xml:space="preserve"> 2: </w:t>
            </w:r>
            <w:proofErr w:type="spellStart"/>
            <w:r w:rsidRPr="000B05AE">
              <w:rPr>
                <w:rFonts w:eastAsiaTheme="minorHAnsi"/>
                <w:i/>
              </w:rPr>
              <w:t>Настава</w:t>
            </w:r>
            <w:proofErr w:type="spellEnd"/>
            <w:r w:rsidRPr="000B05AE">
              <w:rPr>
                <w:rFonts w:eastAsiaTheme="minorHAnsi"/>
                <w:i/>
              </w:rPr>
              <w:t xml:space="preserve"> и </w:t>
            </w:r>
            <w:proofErr w:type="spellStart"/>
            <w:r w:rsidRPr="000B05AE">
              <w:rPr>
                <w:rFonts w:eastAsiaTheme="minorHAnsi"/>
                <w:i/>
              </w:rPr>
              <w:t>учење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за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следеће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индикаторе</w:t>
            </w:r>
            <w:proofErr w:type="spellEnd"/>
            <w:r w:rsidRPr="000B05AE">
              <w:rPr>
                <w:rFonts w:eastAsiaTheme="minorHAnsi"/>
              </w:rPr>
              <w:t xml:space="preserve">: </w:t>
            </w:r>
          </w:p>
          <w:p w14:paraId="417A27E5" w14:textId="77777777" w:rsidR="000B05AE" w:rsidRPr="000B05AE" w:rsidRDefault="000B05AE" w:rsidP="000B05AE">
            <w:pPr>
              <w:rPr>
                <w:rFonts w:eastAsiaTheme="minorHAnsi"/>
              </w:rPr>
            </w:pPr>
            <w:r w:rsidRPr="000B05AE">
              <w:rPr>
                <w:rFonts w:eastAsiaTheme="minorHAnsi"/>
                <w:sz w:val="22"/>
                <w:szCs w:val="22"/>
              </w:rPr>
              <w:t>2</w:t>
            </w:r>
            <w:r w:rsidRPr="000B05AE">
              <w:rPr>
                <w:rFonts w:eastAsiaTheme="minorHAnsi"/>
              </w:rPr>
              <w:t>.1.5.</w:t>
            </w:r>
          </w:p>
          <w:p w14:paraId="417A27E6" w14:textId="77777777" w:rsidR="000B05AE" w:rsidRPr="000B05AE" w:rsidRDefault="000B05AE" w:rsidP="000B05AE">
            <w:pPr>
              <w:rPr>
                <w:rFonts w:eastAsiaTheme="minorHAnsi"/>
              </w:rPr>
            </w:pPr>
            <w:r w:rsidRPr="000B05AE">
              <w:rPr>
                <w:rFonts w:eastAsiaTheme="minorHAnsi"/>
              </w:rPr>
              <w:t>2.2.1.</w:t>
            </w:r>
          </w:p>
          <w:p w14:paraId="417A27E7" w14:textId="77777777" w:rsidR="000B05AE" w:rsidRPr="000B05AE" w:rsidRDefault="000B05AE" w:rsidP="000B05AE">
            <w:pPr>
              <w:rPr>
                <w:rFonts w:eastAsiaTheme="minorHAnsi"/>
              </w:rPr>
            </w:pPr>
            <w:r w:rsidRPr="000B05AE">
              <w:rPr>
                <w:rFonts w:eastAsiaTheme="minorHAnsi"/>
              </w:rPr>
              <w:t>2.2.2.</w:t>
            </w:r>
          </w:p>
          <w:p w14:paraId="417A27E8" w14:textId="77777777" w:rsidR="000B05AE" w:rsidRPr="000B05AE" w:rsidRDefault="000B05AE" w:rsidP="000B05AE">
            <w:pPr>
              <w:rPr>
                <w:rFonts w:eastAsiaTheme="minorHAnsi"/>
              </w:rPr>
            </w:pPr>
            <w:r w:rsidRPr="000B05AE">
              <w:rPr>
                <w:rFonts w:eastAsiaTheme="minorHAnsi"/>
              </w:rPr>
              <w:t>2.2.3.</w:t>
            </w:r>
          </w:p>
          <w:p w14:paraId="417A27E9" w14:textId="77777777" w:rsidR="000B05AE" w:rsidRPr="000B05AE" w:rsidRDefault="000B05AE" w:rsidP="000B05AE">
            <w:pPr>
              <w:rPr>
                <w:rFonts w:eastAsiaTheme="minorHAnsi"/>
              </w:rPr>
            </w:pPr>
            <w:r w:rsidRPr="000B05AE">
              <w:rPr>
                <w:rFonts w:eastAsiaTheme="minorHAnsi"/>
              </w:rPr>
              <w:t>2.3.1.</w:t>
            </w:r>
          </w:p>
          <w:p w14:paraId="417A27EA" w14:textId="77777777" w:rsidR="000B05AE" w:rsidRPr="000B05AE" w:rsidRDefault="000B05AE" w:rsidP="000B05AE">
            <w:pPr>
              <w:rPr>
                <w:rFonts w:eastAsiaTheme="minorHAnsi"/>
              </w:rPr>
            </w:pPr>
            <w:r w:rsidRPr="000B05AE">
              <w:rPr>
                <w:rFonts w:eastAsiaTheme="minorHAnsi"/>
              </w:rPr>
              <w:t>2.3.3.</w:t>
            </w:r>
          </w:p>
          <w:p w14:paraId="417A27EB" w14:textId="77777777" w:rsidR="000B05AE" w:rsidRPr="000B05AE" w:rsidRDefault="000B05AE" w:rsidP="000B05AE">
            <w:pPr>
              <w:rPr>
                <w:rFonts w:eastAsiaTheme="minorHAnsi"/>
              </w:rPr>
            </w:pPr>
            <w:r w:rsidRPr="000B05AE">
              <w:rPr>
                <w:rFonts w:eastAsiaTheme="minorHAnsi"/>
              </w:rPr>
              <w:t>2.3.4.</w:t>
            </w:r>
          </w:p>
          <w:p w14:paraId="417A27EC" w14:textId="77777777" w:rsidR="000B05AE" w:rsidRPr="000B05AE" w:rsidRDefault="000B05AE" w:rsidP="000B05AE">
            <w:pPr>
              <w:rPr>
                <w:rFonts w:eastAsiaTheme="minorHAnsi"/>
              </w:rPr>
            </w:pPr>
            <w:r w:rsidRPr="000B05AE">
              <w:rPr>
                <w:rFonts w:eastAsiaTheme="minorHAnsi"/>
              </w:rPr>
              <w:t>2.4.1.</w:t>
            </w:r>
          </w:p>
          <w:p w14:paraId="417A27ED" w14:textId="77777777" w:rsidR="000B05AE" w:rsidRPr="000B05AE" w:rsidRDefault="000B05AE" w:rsidP="000B05AE">
            <w:pPr>
              <w:rPr>
                <w:rFonts w:eastAsiaTheme="minorHAnsi"/>
              </w:rPr>
            </w:pPr>
            <w:r w:rsidRPr="000B05AE">
              <w:rPr>
                <w:rFonts w:eastAsiaTheme="minorHAnsi"/>
              </w:rPr>
              <w:t>2.4.3.</w:t>
            </w:r>
          </w:p>
          <w:p w14:paraId="417A27EE" w14:textId="77777777" w:rsidR="000B05AE" w:rsidRPr="000B05AE" w:rsidRDefault="000B05AE" w:rsidP="000B05AE">
            <w:pPr>
              <w:rPr>
                <w:rFonts w:eastAsiaTheme="minorHAnsi"/>
              </w:rPr>
            </w:pPr>
            <w:r w:rsidRPr="000B05AE">
              <w:rPr>
                <w:rFonts w:eastAsiaTheme="minorHAnsi"/>
              </w:rPr>
              <w:t>2.4.4.</w:t>
            </w:r>
          </w:p>
          <w:p w14:paraId="417A27EF" w14:textId="77777777" w:rsidR="000B05AE" w:rsidRPr="000B05AE" w:rsidRDefault="000B05AE" w:rsidP="000B05AE">
            <w:pPr>
              <w:rPr>
                <w:rFonts w:eastAsiaTheme="minorHAnsi"/>
              </w:rPr>
            </w:pPr>
            <w:r w:rsidRPr="000B05AE">
              <w:rPr>
                <w:rFonts w:eastAsiaTheme="minorHAnsi"/>
              </w:rPr>
              <w:t>2.4.5.</w:t>
            </w:r>
          </w:p>
          <w:p w14:paraId="417A27F0" w14:textId="77777777" w:rsidR="000B05AE" w:rsidRPr="000B05AE" w:rsidRDefault="000B05AE" w:rsidP="000B05AE">
            <w:pPr>
              <w:rPr>
                <w:rFonts w:eastAsiaTheme="minorHAnsi"/>
              </w:rPr>
            </w:pPr>
            <w:r w:rsidRPr="000B05AE">
              <w:rPr>
                <w:rFonts w:eastAsiaTheme="minorHAnsi"/>
              </w:rPr>
              <w:t>2.5.4.</w:t>
            </w:r>
          </w:p>
        </w:tc>
      </w:tr>
      <w:tr w:rsidR="000B05AE" w:rsidRPr="000B05AE" w14:paraId="417A27FE" w14:textId="77777777" w:rsidTr="001479E5">
        <w:trPr>
          <w:trHeight w:val="1330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7F2" w14:textId="77777777" w:rsidR="000B05AE" w:rsidRPr="000B05AE" w:rsidRDefault="000B05AE" w:rsidP="000B05AE">
            <w:pPr>
              <w:spacing w:after="200" w:line="276" w:lineRule="auto"/>
              <w:rPr>
                <w:rFonts w:eastAsiaTheme="minorHAnsi"/>
                <w:b/>
              </w:rPr>
            </w:pPr>
          </w:p>
          <w:p w14:paraId="417A27F3" w14:textId="77777777" w:rsidR="000B05AE" w:rsidRPr="000B05AE" w:rsidRDefault="000B05AE" w:rsidP="000B05AE">
            <w:pPr>
              <w:spacing w:after="200" w:line="276" w:lineRule="auto"/>
              <w:rPr>
                <w:rFonts w:eastAsiaTheme="minorHAnsi"/>
                <w:b/>
              </w:rPr>
            </w:pPr>
            <w:proofErr w:type="spellStart"/>
            <w:r w:rsidRPr="000B05AE">
              <w:rPr>
                <w:rFonts w:eastAsiaTheme="minorHAnsi"/>
                <w:b/>
              </w:rPr>
              <w:t>новембар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7F4" w14:textId="77777777" w:rsidR="00E565EC" w:rsidRDefault="000B05AE" w:rsidP="000B05AE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0B05AE">
              <w:rPr>
                <w:rFonts w:eastAsiaTheme="minorHAnsi"/>
              </w:rPr>
              <w:t>Састанак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Актива</w:t>
            </w:r>
            <w:proofErr w:type="spellEnd"/>
            <w:r w:rsidRPr="000B05AE">
              <w:rPr>
                <w:rFonts w:eastAsiaTheme="minorHAnsi"/>
              </w:rPr>
              <w:t xml:space="preserve"> и </w:t>
            </w:r>
            <w:proofErr w:type="spellStart"/>
            <w:r w:rsidRPr="000B05AE">
              <w:rPr>
                <w:rFonts w:eastAsiaTheme="minorHAnsi"/>
              </w:rPr>
              <w:t>Тима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ради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разматрања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динамике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остваривања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циљева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r w:rsidR="00E565EC">
              <w:rPr>
                <w:rFonts w:eastAsiaTheme="minorHAnsi"/>
              </w:rPr>
              <w:t xml:space="preserve"> и </w:t>
            </w:r>
            <w:proofErr w:type="spellStart"/>
            <w:r w:rsidR="00E565EC">
              <w:rPr>
                <w:rFonts w:eastAsiaTheme="minorHAnsi"/>
              </w:rPr>
              <w:t>задатака</w:t>
            </w:r>
            <w:proofErr w:type="spellEnd"/>
            <w:r w:rsidR="00E565EC">
              <w:rPr>
                <w:rFonts w:eastAsiaTheme="minorHAnsi"/>
              </w:rPr>
              <w:t xml:space="preserve"> </w:t>
            </w:r>
          </w:p>
          <w:p w14:paraId="417A27F5" w14:textId="77777777" w:rsidR="000B05AE" w:rsidRPr="000B05AE" w:rsidRDefault="000B05AE" w:rsidP="000B05AE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0B05AE">
              <w:rPr>
                <w:rFonts w:eastAsiaTheme="minorHAnsi"/>
              </w:rPr>
              <w:lastRenderedPageBreak/>
              <w:t>Сарадња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са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другим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тимовима</w:t>
            </w:r>
            <w:proofErr w:type="spellEnd"/>
          </w:p>
          <w:p w14:paraId="417A27F6" w14:textId="77777777" w:rsidR="000B05AE" w:rsidRPr="000B05AE" w:rsidRDefault="000B05AE" w:rsidP="000B05AE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0B05AE">
              <w:rPr>
                <w:rFonts w:eastAsiaTheme="minorHAnsi"/>
              </w:rPr>
              <w:t>Организација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микроистраживања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за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одабрану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кључну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област</w:t>
            </w:r>
            <w:proofErr w:type="spellEnd"/>
            <w:r w:rsidRPr="000B05AE">
              <w:rPr>
                <w:rFonts w:eastAsiaTheme="minorHAnsi"/>
              </w:rPr>
              <w:t xml:space="preserve"> (</w:t>
            </w:r>
            <w:proofErr w:type="spellStart"/>
            <w:r w:rsidRPr="000B05AE">
              <w:rPr>
                <w:rFonts w:eastAsiaTheme="minorHAnsi"/>
              </w:rPr>
              <w:t>Настава</w:t>
            </w:r>
            <w:proofErr w:type="spellEnd"/>
            <w:r w:rsidRPr="000B05AE">
              <w:rPr>
                <w:rFonts w:eastAsiaTheme="minorHAnsi"/>
              </w:rPr>
              <w:t xml:space="preserve"> и </w:t>
            </w:r>
            <w:proofErr w:type="spellStart"/>
            <w:r w:rsidRPr="000B05AE">
              <w:rPr>
                <w:rFonts w:eastAsiaTheme="minorHAnsi"/>
              </w:rPr>
              <w:t>учење</w:t>
            </w:r>
            <w:proofErr w:type="spellEnd"/>
            <w:r w:rsidRPr="000B05AE">
              <w:rPr>
                <w:rFonts w:eastAsiaTheme="minorHAnsi"/>
              </w:rPr>
              <w:t>)</w:t>
            </w:r>
          </w:p>
          <w:p w14:paraId="417A27F7" w14:textId="77777777" w:rsidR="000B05AE" w:rsidRPr="000B05AE" w:rsidRDefault="000B05AE" w:rsidP="000B05AE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0B05AE">
              <w:rPr>
                <w:rFonts w:eastAsiaTheme="minorHAnsi"/>
              </w:rPr>
              <w:t>Праћење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примене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Акциног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плана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за</w:t>
            </w:r>
            <w:proofErr w:type="spellEnd"/>
            <w:r w:rsidRPr="000B05AE">
              <w:rPr>
                <w:rFonts w:eastAsiaTheme="minorHAnsi"/>
              </w:rPr>
              <w:t xml:space="preserve"> области:1,4,5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7F8" w14:textId="77777777" w:rsidR="007440CD" w:rsidRDefault="000B05AE" w:rsidP="000B05AE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0B05AE">
              <w:rPr>
                <w:rFonts w:eastAsiaTheme="minorHAnsi"/>
              </w:rPr>
              <w:lastRenderedPageBreak/>
              <w:t>На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крају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првог</w:t>
            </w:r>
            <w:proofErr w:type="spellEnd"/>
            <w:r w:rsidR="007440CD">
              <w:rPr>
                <w:rFonts w:eastAsiaTheme="minorHAnsi"/>
              </w:rPr>
              <w:t xml:space="preserve"> </w:t>
            </w:r>
            <w:proofErr w:type="spellStart"/>
            <w:r w:rsidR="007440CD">
              <w:rPr>
                <w:rFonts w:eastAsiaTheme="minorHAnsi"/>
              </w:rPr>
              <w:t>тромесечја</w:t>
            </w:r>
            <w:proofErr w:type="spellEnd"/>
            <w:r w:rsidR="007440CD">
              <w:rPr>
                <w:rFonts w:eastAsiaTheme="minorHAnsi"/>
              </w:rPr>
              <w:t xml:space="preserve"> </w:t>
            </w:r>
            <w:proofErr w:type="spellStart"/>
            <w:r w:rsidR="007440CD">
              <w:rPr>
                <w:rFonts w:eastAsiaTheme="minorHAnsi"/>
              </w:rPr>
              <w:t>одржан</w:t>
            </w:r>
            <w:proofErr w:type="spellEnd"/>
            <w:r w:rsidR="007440CD">
              <w:rPr>
                <w:rFonts w:eastAsiaTheme="minorHAnsi"/>
              </w:rPr>
              <w:t xml:space="preserve"> </w:t>
            </w:r>
            <w:proofErr w:type="spellStart"/>
            <w:r w:rsidR="007440CD">
              <w:rPr>
                <w:rFonts w:eastAsiaTheme="minorHAnsi"/>
              </w:rPr>
              <w:t>је</w:t>
            </w:r>
            <w:proofErr w:type="spellEnd"/>
            <w:r w:rsidR="007440CD">
              <w:rPr>
                <w:rFonts w:eastAsiaTheme="minorHAnsi"/>
              </w:rPr>
              <w:t xml:space="preserve"> </w:t>
            </w:r>
            <w:proofErr w:type="spellStart"/>
            <w:r w:rsidR="007440CD">
              <w:rPr>
                <w:rFonts w:eastAsiaTheme="minorHAnsi"/>
              </w:rPr>
              <w:t>састанак</w:t>
            </w:r>
            <w:proofErr w:type="spellEnd"/>
            <w:r w:rsidR="007440CD">
              <w:rPr>
                <w:rFonts w:eastAsiaTheme="minorHAnsi"/>
              </w:rPr>
              <w:t xml:space="preserve"> </w:t>
            </w:r>
            <w:proofErr w:type="spellStart"/>
            <w:r w:rsidR="007440CD">
              <w:rPr>
                <w:rFonts w:eastAsiaTheme="minorHAnsi"/>
              </w:rPr>
              <w:t>С</w:t>
            </w:r>
            <w:r w:rsidRPr="000B05AE">
              <w:rPr>
                <w:rFonts w:eastAsiaTheme="minorHAnsi"/>
              </w:rPr>
              <w:t>тручног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="007440CD">
              <w:rPr>
                <w:rFonts w:eastAsiaTheme="minorHAnsi"/>
              </w:rPr>
              <w:t>актива</w:t>
            </w:r>
            <w:proofErr w:type="spellEnd"/>
            <w:r w:rsidR="007440CD">
              <w:rPr>
                <w:rFonts w:eastAsiaTheme="minorHAnsi"/>
              </w:rPr>
              <w:t xml:space="preserve"> </w:t>
            </w:r>
            <w:proofErr w:type="spellStart"/>
            <w:r w:rsidR="007440CD">
              <w:rPr>
                <w:rFonts w:eastAsiaTheme="minorHAnsi"/>
              </w:rPr>
              <w:t>за</w:t>
            </w:r>
            <w:proofErr w:type="spellEnd"/>
            <w:r w:rsidR="007440CD">
              <w:rPr>
                <w:rFonts w:eastAsiaTheme="minorHAnsi"/>
              </w:rPr>
              <w:t xml:space="preserve"> </w:t>
            </w:r>
            <w:proofErr w:type="spellStart"/>
            <w:r w:rsidR="007440CD">
              <w:rPr>
                <w:rFonts w:eastAsiaTheme="minorHAnsi"/>
              </w:rPr>
              <w:t>развојно</w:t>
            </w:r>
            <w:proofErr w:type="spellEnd"/>
            <w:r w:rsidR="007440CD">
              <w:rPr>
                <w:rFonts w:eastAsiaTheme="minorHAnsi"/>
              </w:rPr>
              <w:t xml:space="preserve"> </w:t>
            </w:r>
            <w:proofErr w:type="spellStart"/>
            <w:r w:rsidR="007440CD">
              <w:rPr>
                <w:rFonts w:eastAsiaTheme="minorHAnsi"/>
              </w:rPr>
              <w:t>планирање</w:t>
            </w:r>
            <w:proofErr w:type="spellEnd"/>
            <w:r w:rsidR="007440CD">
              <w:rPr>
                <w:rFonts w:eastAsiaTheme="minorHAnsi"/>
              </w:rPr>
              <w:t xml:space="preserve"> и </w:t>
            </w:r>
            <w:proofErr w:type="spellStart"/>
            <w:r w:rsidR="007440CD">
              <w:rPr>
                <w:rFonts w:eastAsiaTheme="minorHAnsi"/>
              </w:rPr>
              <w:t>Т</w:t>
            </w:r>
            <w:r w:rsidRPr="000B05AE">
              <w:rPr>
                <w:rFonts w:eastAsiaTheme="minorHAnsi"/>
              </w:rPr>
              <w:t>има</w:t>
            </w:r>
            <w:proofErr w:type="spellEnd"/>
            <w:r w:rsidRPr="000B05AE">
              <w:rPr>
                <w:rFonts w:eastAsiaTheme="minorHAnsi"/>
              </w:rPr>
              <w:t xml:space="preserve">  </w:t>
            </w:r>
            <w:proofErr w:type="spellStart"/>
            <w:r w:rsidRPr="000B05AE">
              <w:rPr>
                <w:rFonts w:eastAsiaTheme="minorHAnsi"/>
              </w:rPr>
              <w:t>за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самовредновање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на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коме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су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чланови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lastRenderedPageBreak/>
              <w:t>актива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изнели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предлоге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за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Анекс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Развојног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плана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школе</w:t>
            </w:r>
            <w:proofErr w:type="spellEnd"/>
            <w:r w:rsidRPr="000B05AE">
              <w:rPr>
                <w:rFonts w:eastAsiaTheme="minorHAnsi"/>
              </w:rPr>
              <w:t xml:space="preserve">. </w:t>
            </w:r>
          </w:p>
          <w:p w14:paraId="417A27F9" w14:textId="77777777" w:rsidR="000B05AE" w:rsidRPr="000B05AE" w:rsidRDefault="000B05AE" w:rsidP="000B05AE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0B05AE">
              <w:rPr>
                <w:rFonts w:eastAsiaTheme="minorHAnsi"/>
              </w:rPr>
              <w:t>Предлогом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Анекса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разматра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се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анализа</w:t>
            </w:r>
            <w:proofErr w:type="spellEnd"/>
            <w:r w:rsidRPr="000B05AE">
              <w:rPr>
                <w:rFonts w:eastAsiaTheme="minorHAnsi"/>
              </w:rPr>
              <w:t xml:space="preserve">  </w:t>
            </w:r>
            <w:proofErr w:type="spellStart"/>
            <w:r w:rsidRPr="000B05AE">
              <w:rPr>
                <w:rFonts w:eastAsiaTheme="minorHAnsi"/>
              </w:rPr>
              <w:t>резултата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Писа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истраживања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које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је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спроведено</w:t>
            </w:r>
            <w:proofErr w:type="spellEnd"/>
            <w:r w:rsidRPr="000B05AE">
              <w:rPr>
                <w:rFonts w:eastAsiaTheme="minorHAnsi"/>
              </w:rPr>
              <w:t xml:space="preserve"> у </w:t>
            </w:r>
            <w:proofErr w:type="spellStart"/>
            <w:r w:rsidRPr="000B05AE">
              <w:rPr>
                <w:rFonts w:eastAsiaTheme="minorHAnsi"/>
              </w:rPr>
              <w:t>нашој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школи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током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другог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полугодишта</w:t>
            </w:r>
            <w:proofErr w:type="spellEnd"/>
            <w:r w:rsidRPr="000B05AE">
              <w:rPr>
                <w:rFonts w:eastAsiaTheme="minorHAnsi"/>
              </w:rPr>
              <w:t xml:space="preserve"> шк.2020/21.године </w:t>
            </w:r>
            <w:proofErr w:type="spellStart"/>
            <w:r w:rsidRPr="000B05AE">
              <w:rPr>
                <w:rFonts w:eastAsiaTheme="minorHAnsi"/>
              </w:rPr>
              <w:t>са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тадашњим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ученицима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првог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разреда</w:t>
            </w:r>
            <w:proofErr w:type="spellEnd"/>
            <w:r w:rsidRPr="000B05AE">
              <w:rPr>
                <w:rFonts w:eastAsiaTheme="minorHAnsi"/>
              </w:rPr>
              <w:t>.</w:t>
            </w:r>
          </w:p>
          <w:p w14:paraId="417A27FA" w14:textId="77777777" w:rsidR="000B05AE" w:rsidRPr="000B05AE" w:rsidRDefault="000B05AE" w:rsidP="000B05AE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0B05AE">
              <w:rPr>
                <w:rFonts w:eastAsiaTheme="minorHAnsi"/>
              </w:rPr>
              <w:t>Достављени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предлози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су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базирани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на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следећем</w:t>
            </w:r>
            <w:proofErr w:type="spellEnd"/>
            <w:r w:rsidRPr="000B05AE">
              <w:rPr>
                <w:rFonts w:eastAsiaTheme="minorHAnsi"/>
              </w:rPr>
              <w:t>:</w:t>
            </w:r>
          </w:p>
          <w:p w14:paraId="417A27FB" w14:textId="77777777" w:rsidR="00DF0FA9" w:rsidRPr="00DF0FA9" w:rsidRDefault="00DF0FA9" w:rsidP="00E565EC">
            <w:pPr>
              <w:numPr>
                <w:ilvl w:val="0"/>
                <w:numId w:val="7"/>
              </w:numPr>
              <w:spacing w:after="200" w:line="276" w:lineRule="auto"/>
              <w:contextualSpacing/>
              <w:rPr>
                <w:rFonts w:eastAsiaTheme="minorHAnsi"/>
              </w:rPr>
            </w:pPr>
            <w:proofErr w:type="spellStart"/>
            <w:r>
              <w:rPr>
                <w:rFonts w:eastAsiaTheme="minorHAnsi"/>
              </w:rPr>
              <w:t>Нивои</w:t>
            </w:r>
            <w:proofErr w:type="spellEnd"/>
            <w:r w:rsidR="000B05AE" w:rsidRPr="000B05AE">
              <w:rPr>
                <w:rFonts w:eastAsiaTheme="minorHAnsi"/>
              </w:rPr>
              <w:t xml:space="preserve"> </w:t>
            </w:r>
            <w:proofErr w:type="spellStart"/>
            <w:r w:rsidR="000B05AE" w:rsidRPr="000B05AE">
              <w:rPr>
                <w:rFonts w:eastAsiaTheme="minorHAnsi"/>
              </w:rPr>
              <w:t>постигнућ</w:t>
            </w:r>
            <w:r>
              <w:rPr>
                <w:rFonts w:eastAsiaTheme="minorHAnsi"/>
              </w:rPr>
              <w:t>а</w:t>
            </w:r>
            <w:proofErr w:type="spellEnd"/>
          </w:p>
          <w:p w14:paraId="417A27FC" w14:textId="77777777" w:rsidR="000B05AE" w:rsidRPr="00E565EC" w:rsidRDefault="007440CD" w:rsidP="00E565EC">
            <w:pPr>
              <w:numPr>
                <w:ilvl w:val="0"/>
                <w:numId w:val="7"/>
              </w:numPr>
              <w:spacing w:after="200" w:line="276" w:lineRule="auto"/>
              <w:contextualSpacing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</w:t>
            </w:r>
            <w:r w:rsidR="00E565EC">
              <w:rPr>
                <w:rFonts w:eastAsiaTheme="minorHAnsi"/>
              </w:rPr>
              <w:t>(</w:t>
            </w:r>
            <w:proofErr w:type="spellStart"/>
            <w:r w:rsidR="000B05AE" w:rsidRPr="000B05AE">
              <w:rPr>
                <w:rFonts w:eastAsiaTheme="minorHAnsi"/>
              </w:rPr>
              <w:t>разм</w:t>
            </w:r>
            <w:r w:rsidR="00DF0FA9">
              <w:rPr>
                <w:rFonts w:eastAsiaTheme="minorHAnsi"/>
              </w:rPr>
              <w:t>а</w:t>
            </w:r>
            <w:r w:rsidR="000B05AE" w:rsidRPr="000B05AE">
              <w:rPr>
                <w:rFonts w:eastAsiaTheme="minorHAnsi"/>
              </w:rPr>
              <w:t>трати</w:t>
            </w:r>
            <w:proofErr w:type="spellEnd"/>
            <w:r w:rsidR="000B05AE" w:rsidRPr="000B05AE">
              <w:rPr>
                <w:rFonts w:eastAsiaTheme="minorHAnsi"/>
              </w:rPr>
              <w:t xml:space="preserve"> </w:t>
            </w:r>
            <w:proofErr w:type="spellStart"/>
            <w:r w:rsidR="000B05AE" w:rsidRPr="000B05AE">
              <w:rPr>
                <w:rFonts w:eastAsiaTheme="minorHAnsi"/>
              </w:rPr>
              <w:t>по</w:t>
            </w:r>
            <w:proofErr w:type="spellEnd"/>
            <w:r w:rsidR="000B05AE" w:rsidRPr="000B05AE">
              <w:rPr>
                <w:rFonts w:eastAsiaTheme="minorHAnsi"/>
              </w:rPr>
              <w:t xml:space="preserve"> </w:t>
            </w:r>
            <w:proofErr w:type="spellStart"/>
            <w:r w:rsidR="000B05AE" w:rsidRPr="000B05AE">
              <w:rPr>
                <w:rFonts w:eastAsiaTheme="minorHAnsi"/>
              </w:rPr>
              <w:t>предметима</w:t>
            </w:r>
            <w:proofErr w:type="spellEnd"/>
            <w:r w:rsidR="000B05AE" w:rsidRPr="000B05AE">
              <w:rPr>
                <w:rFonts w:eastAsiaTheme="minorHAnsi"/>
              </w:rPr>
              <w:t xml:space="preserve"> у </w:t>
            </w:r>
            <w:proofErr w:type="spellStart"/>
            <w:r w:rsidR="000B05AE" w:rsidRPr="000B05AE">
              <w:rPr>
                <w:rFonts w:eastAsiaTheme="minorHAnsi"/>
              </w:rPr>
              <w:t>оквиру</w:t>
            </w:r>
            <w:proofErr w:type="spellEnd"/>
            <w:r w:rsidR="000B05AE" w:rsidRPr="000B05AE">
              <w:rPr>
                <w:rFonts w:eastAsiaTheme="minorHAnsi"/>
              </w:rPr>
              <w:t xml:space="preserve"> </w:t>
            </w:r>
            <w:proofErr w:type="spellStart"/>
            <w:r w:rsidR="000B05AE" w:rsidRPr="000B05AE">
              <w:rPr>
                <w:rFonts w:eastAsiaTheme="minorHAnsi"/>
              </w:rPr>
              <w:t>области</w:t>
            </w:r>
            <w:proofErr w:type="spellEnd"/>
            <w:r w:rsidR="000B05AE" w:rsidRPr="000B05AE">
              <w:rPr>
                <w:rFonts w:eastAsiaTheme="minorHAnsi"/>
              </w:rPr>
              <w:t xml:space="preserve"> </w:t>
            </w:r>
            <w:proofErr w:type="spellStart"/>
            <w:r w:rsidR="000B05AE" w:rsidRPr="000B05AE">
              <w:rPr>
                <w:rFonts w:eastAsiaTheme="minorHAnsi"/>
              </w:rPr>
              <w:t>квалитета</w:t>
            </w:r>
            <w:proofErr w:type="spellEnd"/>
            <w:r w:rsidR="000B05AE" w:rsidRPr="000B05AE">
              <w:rPr>
                <w:rFonts w:eastAsiaTheme="minorHAnsi"/>
              </w:rPr>
              <w:t xml:space="preserve"> 3</w:t>
            </w:r>
            <w:r w:rsidR="00E565EC">
              <w:rPr>
                <w:rFonts w:eastAsiaTheme="minorHAnsi"/>
              </w:rPr>
              <w:t>)</w:t>
            </w:r>
            <w:r w:rsidR="000B05AE" w:rsidRPr="00E565EC">
              <w:rPr>
                <w:rFonts w:eastAsiaTheme="minorHAnsi"/>
              </w:rPr>
              <w:t>.</w:t>
            </w:r>
          </w:p>
          <w:p w14:paraId="417A27FD" w14:textId="77777777" w:rsidR="000B05AE" w:rsidRPr="000B05AE" w:rsidRDefault="000B05AE" w:rsidP="00156E65">
            <w:pPr>
              <w:numPr>
                <w:ilvl w:val="0"/>
                <w:numId w:val="7"/>
              </w:numPr>
              <w:spacing w:after="200" w:line="276" w:lineRule="auto"/>
              <w:contextualSpacing/>
              <w:rPr>
                <w:rFonts w:eastAsiaTheme="minorHAnsi"/>
              </w:rPr>
            </w:pPr>
            <w:proofErr w:type="spellStart"/>
            <w:r w:rsidRPr="000B05AE">
              <w:rPr>
                <w:rFonts w:eastAsiaTheme="minorHAnsi"/>
              </w:rPr>
              <w:t>Подстицање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креативности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ученика</w:t>
            </w:r>
            <w:proofErr w:type="spellEnd"/>
            <w:r w:rsidRPr="000B05AE">
              <w:rPr>
                <w:rFonts w:eastAsiaTheme="minorHAnsi"/>
              </w:rPr>
              <w:t xml:space="preserve"> у </w:t>
            </w:r>
            <w:proofErr w:type="spellStart"/>
            <w:r w:rsidRPr="000B05AE">
              <w:rPr>
                <w:rFonts w:eastAsiaTheme="minorHAnsi"/>
              </w:rPr>
              <w:t>оквиру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области</w:t>
            </w:r>
            <w:proofErr w:type="spellEnd"/>
            <w:r w:rsidRPr="000B05AE">
              <w:rPr>
                <w:rFonts w:eastAsiaTheme="minorHAnsi"/>
              </w:rPr>
              <w:t xml:space="preserve"> 4.</w:t>
            </w:r>
          </w:p>
        </w:tc>
      </w:tr>
      <w:tr w:rsidR="000B05AE" w:rsidRPr="000B05AE" w14:paraId="417A2804" w14:textId="77777777" w:rsidTr="001479E5">
        <w:trPr>
          <w:trHeight w:val="1615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7FF" w14:textId="77777777" w:rsidR="000B05AE" w:rsidRPr="000B05AE" w:rsidRDefault="000B05AE" w:rsidP="000B05AE">
            <w:pPr>
              <w:spacing w:after="200" w:line="276" w:lineRule="auto"/>
              <w:rPr>
                <w:rFonts w:eastAsiaTheme="minorHAnsi"/>
              </w:rPr>
            </w:pPr>
          </w:p>
          <w:p w14:paraId="417A2800" w14:textId="77777777" w:rsidR="000B05AE" w:rsidRPr="000B05AE" w:rsidRDefault="000B05AE" w:rsidP="000B05AE">
            <w:pPr>
              <w:spacing w:after="200" w:line="276" w:lineRule="auto"/>
              <w:rPr>
                <w:rFonts w:eastAsiaTheme="minorHAnsi"/>
                <w:b/>
              </w:rPr>
            </w:pPr>
            <w:proofErr w:type="spellStart"/>
            <w:r w:rsidRPr="000B05AE">
              <w:rPr>
                <w:rFonts w:eastAsiaTheme="minorHAnsi"/>
                <w:b/>
              </w:rPr>
              <w:t>децембар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801" w14:textId="77777777" w:rsidR="000B05AE" w:rsidRPr="000B05AE" w:rsidRDefault="000B05AE" w:rsidP="000B05AE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0B05AE">
              <w:rPr>
                <w:rFonts w:eastAsiaTheme="minorHAnsi"/>
              </w:rPr>
              <w:t>Комуникација</w:t>
            </w:r>
            <w:proofErr w:type="spellEnd"/>
            <w:r w:rsidRPr="000B05AE">
              <w:rPr>
                <w:rFonts w:eastAsiaTheme="minorHAnsi"/>
              </w:rPr>
              <w:t xml:space="preserve">  и </w:t>
            </w:r>
            <w:proofErr w:type="spellStart"/>
            <w:r w:rsidRPr="000B05AE">
              <w:rPr>
                <w:rFonts w:eastAsiaTheme="minorHAnsi"/>
              </w:rPr>
              <w:t>остваривање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сарадње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чланова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Актива</w:t>
            </w:r>
            <w:proofErr w:type="spellEnd"/>
            <w:r w:rsidRPr="000B05AE">
              <w:rPr>
                <w:rFonts w:eastAsiaTheme="minorHAnsi"/>
              </w:rPr>
              <w:t xml:space="preserve"> и </w:t>
            </w:r>
            <w:proofErr w:type="spellStart"/>
            <w:r w:rsidRPr="000B05AE">
              <w:rPr>
                <w:rFonts w:eastAsiaTheme="minorHAnsi"/>
              </w:rPr>
              <w:t>Тима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са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Стручним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већима</w:t>
            </w:r>
            <w:proofErr w:type="spellEnd"/>
            <w:r w:rsidRPr="000B05AE">
              <w:rPr>
                <w:rFonts w:eastAsiaTheme="minorHAnsi"/>
              </w:rPr>
              <w:t xml:space="preserve">, </w:t>
            </w:r>
            <w:proofErr w:type="spellStart"/>
            <w:r w:rsidRPr="000B05AE">
              <w:rPr>
                <w:rFonts w:eastAsiaTheme="minorHAnsi"/>
              </w:rPr>
              <w:t>Ученичким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парламентом</w:t>
            </w:r>
            <w:proofErr w:type="spellEnd"/>
            <w:r w:rsidRPr="000B05AE">
              <w:rPr>
                <w:rFonts w:eastAsiaTheme="minorHAnsi"/>
              </w:rPr>
              <w:t xml:space="preserve"> и </w:t>
            </w:r>
            <w:proofErr w:type="spellStart"/>
            <w:r w:rsidRPr="000B05AE">
              <w:rPr>
                <w:rFonts w:eastAsiaTheme="minorHAnsi"/>
              </w:rPr>
              <w:t>локалном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заједницом</w:t>
            </w:r>
            <w:proofErr w:type="spellEnd"/>
          </w:p>
          <w:p w14:paraId="417A2802" w14:textId="77777777" w:rsidR="000B05AE" w:rsidRPr="000B05AE" w:rsidRDefault="000B05AE" w:rsidP="000B05AE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0B05AE">
              <w:rPr>
                <w:rFonts w:eastAsiaTheme="minorHAnsi"/>
              </w:rPr>
              <w:t>Реализација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микроистраживања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за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одабрану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кључну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област</w:t>
            </w:r>
            <w:proofErr w:type="spellEnd"/>
            <w:r w:rsidRPr="000B05AE">
              <w:rPr>
                <w:rFonts w:eastAsiaTheme="minorHAnsi"/>
              </w:rPr>
              <w:t xml:space="preserve"> (</w:t>
            </w:r>
            <w:proofErr w:type="spellStart"/>
            <w:r w:rsidRPr="000B05AE">
              <w:rPr>
                <w:rFonts w:eastAsiaTheme="minorHAnsi"/>
              </w:rPr>
              <w:t>Настава</w:t>
            </w:r>
            <w:proofErr w:type="spellEnd"/>
            <w:r w:rsidRPr="000B05AE">
              <w:rPr>
                <w:rFonts w:eastAsiaTheme="minorHAnsi"/>
              </w:rPr>
              <w:t xml:space="preserve"> и </w:t>
            </w:r>
            <w:proofErr w:type="spellStart"/>
            <w:r w:rsidRPr="000B05AE">
              <w:rPr>
                <w:rFonts w:eastAsiaTheme="minorHAnsi"/>
              </w:rPr>
              <w:t>учење</w:t>
            </w:r>
            <w:proofErr w:type="spellEnd"/>
            <w:r w:rsidRPr="000B05AE">
              <w:rPr>
                <w:rFonts w:eastAsiaTheme="minorHAnsi"/>
              </w:rPr>
              <w:t>)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803" w14:textId="77777777" w:rsidR="000B05AE" w:rsidRPr="000B05AE" w:rsidRDefault="000B05AE" w:rsidP="008A79EF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0B05AE">
              <w:rPr>
                <w:rFonts w:eastAsiaTheme="minorHAnsi"/>
              </w:rPr>
              <w:t>Планиране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активности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за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месец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децембар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се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преусмеравају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за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период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јануар-фебруар</w:t>
            </w:r>
            <w:proofErr w:type="spellEnd"/>
            <w:r w:rsidRPr="000B05AE">
              <w:rPr>
                <w:rFonts w:eastAsiaTheme="minorHAnsi"/>
              </w:rPr>
              <w:t xml:space="preserve"> 2025.године </w:t>
            </w:r>
            <w:proofErr w:type="spellStart"/>
            <w:r w:rsidRPr="000B05AE">
              <w:rPr>
                <w:rFonts w:eastAsiaTheme="minorHAnsi"/>
              </w:rPr>
              <w:t>због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="008A79EF">
              <w:rPr>
                <w:rFonts w:eastAsiaTheme="minorHAnsi"/>
              </w:rPr>
              <w:t>актуелне</w:t>
            </w:r>
            <w:proofErr w:type="spellEnd"/>
            <w:r w:rsidR="008A79EF">
              <w:rPr>
                <w:rFonts w:eastAsiaTheme="minorHAnsi"/>
              </w:rPr>
              <w:t xml:space="preserve"> </w:t>
            </w:r>
            <w:proofErr w:type="spellStart"/>
            <w:r w:rsidR="008A79EF">
              <w:rPr>
                <w:rFonts w:eastAsiaTheme="minorHAnsi"/>
              </w:rPr>
              <w:t>ситуације</w:t>
            </w:r>
            <w:proofErr w:type="spellEnd"/>
            <w:r w:rsidRPr="000B05AE">
              <w:rPr>
                <w:rFonts w:eastAsiaTheme="minorHAnsi"/>
              </w:rPr>
              <w:t xml:space="preserve"> и </w:t>
            </w:r>
            <w:proofErr w:type="spellStart"/>
            <w:r w:rsidRPr="000B05AE">
              <w:rPr>
                <w:rFonts w:eastAsiaTheme="minorHAnsi"/>
              </w:rPr>
              <w:t>измене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школског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календара</w:t>
            </w:r>
            <w:proofErr w:type="spellEnd"/>
            <w:r w:rsidRPr="000B05AE">
              <w:rPr>
                <w:rFonts w:eastAsiaTheme="minorHAnsi"/>
              </w:rPr>
              <w:t xml:space="preserve">. </w:t>
            </w:r>
          </w:p>
        </w:tc>
      </w:tr>
      <w:tr w:rsidR="005407B3" w:rsidRPr="000B05AE" w14:paraId="417A2808" w14:textId="77777777" w:rsidTr="00EA2371">
        <w:trPr>
          <w:trHeight w:val="1407"/>
        </w:trPr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7A2805" w14:textId="77777777" w:rsidR="005407B3" w:rsidRPr="000B05AE" w:rsidRDefault="005407B3" w:rsidP="000B05AE">
            <w:pPr>
              <w:spacing w:after="200" w:line="276" w:lineRule="auto"/>
              <w:rPr>
                <w:rFonts w:eastAsiaTheme="minorHAnsi"/>
              </w:rPr>
            </w:pPr>
          </w:p>
          <w:p w14:paraId="417A2806" w14:textId="77777777" w:rsidR="005407B3" w:rsidRPr="005407B3" w:rsidRDefault="005407B3" w:rsidP="000B05AE">
            <w:pPr>
              <w:spacing w:after="200" w:line="276" w:lineRule="auto"/>
              <w:rPr>
                <w:rFonts w:eastAsiaTheme="minorHAnsi"/>
                <w:b/>
              </w:rPr>
            </w:pPr>
            <w:proofErr w:type="spellStart"/>
            <w:r w:rsidRPr="005407B3">
              <w:rPr>
                <w:rFonts w:eastAsiaTheme="minorHAnsi"/>
                <w:b/>
              </w:rPr>
              <w:t>август</w:t>
            </w:r>
            <w:proofErr w:type="spellEnd"/>
          </w:p>
        </w:tc>
        <w:tc>
          <w:tcPr>
            <w:tcW w:w="7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7A2807" w14:textId="77777777" w:rsidR="005407B3" w:rsidRPr="007440CD" w:rsidRDefault="005407B3" w:rsidP="000B05AE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0B05AE">
              <w:rPr>
                <w:rFonts w:eastAsiaTheme="minorHAnsi"/>
              </w:rPr>
              <w:t>Припрема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плана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рада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Стручног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актива</w:t>
            </w:r>
            <w:proofErr w:type="spellEnd"/>
            <w:r w:rsidRPr="000B05AE">
              <w:rPr>
                <w:rFonts w:eastAsiaTheme="minorHAnsi"/>
              </w:rPr>
              <w:t xml:space="preserve"> и </w:t>
            </w:r>
            <w:proofErr w:type="spellStart"/>
            <w:r w:rsidRPr="000B05AE">
              <w:rPr>
                <w:rFonts w:eastAsiaTheme="minorHAnsi"/>
              </w:rPr>
              <w:t>Тима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за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наредну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школску</w:t>
            </w:r>
            <w:proofErr w:type="spellEnd"/>
            <w:r w:rsidRPr="000B05AE">
              <w:rPr>
                <w:rFonts w:eastAsiaTheme="minorHAnsi"/>
              </w:rPr>
              <w:t xml:space="preserve"> </w:t>
            </w:r>
            <w:proofErr w:type="spellStart"/>
            <w:r w:rsidRPr="000B05AE">
              <w:rPr>
                <w:rFonts w:eastAsiaTheme="minorHAnsi"/>
              </w:rPr>
              <w:t>годину</w:t>
            </w:r>
            <w:proofErr w:type="spellEnd"/>
            <w:r w:rsidR="007440CD">
              <w:rPr>
                <w:rFonts w:eastAsiaTheme="minorHAnsi"/>
              </w:rPr>
              <w:t>.</w:t>
            </w:r>
          </w:p>
        </w:tc>
      </w:tr>
    </w:tbl>
    <w:p w14:paraId="417A2809" w14:textId="77777777" w:rsidR="008356C0" w:rsidRPr="00AC5CA3" w:rsidRDefault="008356C0" w:rsidP="008356C0"/>
    <w:p w14:paraId="417A280A" w14:textId="77777777" w:rsidR="008356C0" w:rsidRDefault="008356C0" w:rsidP="008356C0"/>
    <w:p w14:paraId="417A280B" w14:textId="77777777" w:rsidR="008356C0" w:rsidRDefault="008356C0" w:rsidP="008356C0"/>
    <w:p w14:paraId="417A280C" w14:textId="77777777" w:rsidR="008356C0" w:rsidRPr="00AC5CA3" w:rsidRDefault="008356C0" w:rsidP="008356C0">
      <w:r>
        <w:rPr>
          <w:lang w:val="ru-RU"/>
        </w:rPr>
        <w:t>Педагог,</w:t>
      </w:r>
      <w:r w:rsidRPr="00AC5CA3">
        <w:t xml:space="preserve"> </w:t>
      </w:r>
      <w:proofErr w:type="spellStart"/>
      <w:r w:rsidRPr="00AC5CA3">
        <w:t>Драгана</w:t>
      </w:r>
      <w:proofErr w:type="spellEnd"/>
      <w:r w:rsidRPr="00AC5CA3">
        <w:t xml:space="preserve"> </w:t>
      </w:r>
      <w:proofErr w:type="spellStart"/>
      <w:r w:rsidRPr="00AC5CA3">
        <w:t>Матић</w:t>
      </w:r>
      <w:proofErr w:type="spellEnd"/>
    </w:p>
    <w:p w14:paraId="417A280D" w14:textId="77777777" w:rsidR="0018059D" w:rsidRDefault="0018059D" w:rsidP="00C27AB2"/>
    <w:p w14:paraId="417A280E" w14:textId="77777777" w:rsidR="005407B3" w:rsidRDefault="005407B3" w:rsidP="00C27AB2"/>
    <w:p w14:paraId="417A280F" w14:textId="77777777" w:rsidR="00F62E1F" w:rsidRDefault="00F62E1F" w:rsidP="008E23B1">
      <w:pPr>
        <w:jc w:val="center"/>
        <w:rPr>
          <w:b/>
        </w:rPr>
      </w:pPr>
    </w:p>
    <w:p w14:paraId="417A2810" w14:textId="77777777" w:rsidR="00F62E1F" w:rsidRDefault="00F62E1F" w:rsidP="008E23B1">
      <w:pPr>
        <w:jc w:val="center"/>
        <w:rPr>
          <w:b/>
        </w:rPr>
      </w:pPr>
    </w:p>
    <w:p w14:paraId="417A2811" w14:textId="77777777" w:rsidR="00F62E1F" w:rsidRDefault="00F62E1F" w:rsidP="008E23B1">
      <w:pPr>
        <w:jc w:val="center"/>
        <w:rPr>
          <w:b/>
        </w:rPr>
      </w:pPr>
    </w:p>
    <w:p w14:paraId="417A2812" w14:textId="77777777" w:rsidR="00F62E1F" w:rsidRDefault="00F62E1F" w:rsidP="008E23B1">
      <w:pPr>
        <w:jc w:val="center"/>
        <w:rPr>
          <w:b/>
        </w:rPr>
      </w:pPr>
    </w:p>
    <w:p w14:paraId="417A2813" w14:textId="77777777" w:rsidR="00F62E1F" w:rsidRDefault="00F62E1F" w:rsidP="008E23B1">
      <w:pPr>
        <w:jc w:val="center"/>
        <w:rPr>
          <w:b/>
        </w:rPr>
      </w:pPr>
    </w:p>
    <w:p w14:paraId="417A2814" w14:textId="77777777" w:rsidR="00AA7A5D" w:rsidRDefault="00AA7A5D" w:rsidP="008E23B1">
      <w:pPr>
        <w:jc w:val="center"/>
        <w:rPr>
          <w:b/>
        </w:rPr>
      </w:pPr>
    </w:p>
    <w:p w14:paraId="417A2815" w14:textId="77777777" w:rsidR="00AA7A5D" w:rsidRDefault="00AA7A5D" w:rsidP="008E23B1">
      <w:pPr>
        <w:jc w:val="center"/>
        <w:rPr>
          <w:b/>
        </w:rPr>
      </w:pPr>
    </w:p>
    <w:p w14:paraId="417A2816" w14:textId="77777777" w:rsidR="00AA7A5D" w:rsidRDefault="00AA7A5D" w:rsidP="008E23B1">
      <w:pPr>
        <w:jc w:val="center"/>
        <w:rPr>
          <w:b/>
        </w:rPr>
      </w:pPr>
    </w:p>
    <w:p w14:paraId="417A2817" w14:textId="77777777" w:rsidR="00AA7A5D" w:rsidRDefault="00AA7A5D" w:rsidP="008E23B1">
      <w:pPr>
        <w:jc w:val="center"/>
        <w:rPr>
          <w:b/>
        </w:rPr>
      </w:pPr>
    </w:p>
    <w:p w14:paraId="417A2818" w14:textId="77777777" w:rsidR="00AA7A5D" w:rsidRDefault="00AA7A5D" w:rsidP="008E23B1">
      <w:pPr>
        <w:jc w:val="center"/>
        <w:rPr>
          <w:b/>
        </w:rPr>
      </w:pPr>
    </w:p>
    <w:p w14:paraId="417A2819" w14:textId="77777777" w:rsidR="00AA7A5D" w:rsidRDefault="00AA7A5D" w:rsidP="008E23B1">
      <w:pPr>
        <w:jc w:val="center"/>
        <w:rPr>
          <w:b/>
        </w:rPr>
      </w:pPr>
    </w:p>
    <w:p w14:paraId="417A281A" w14:textId="77777777" w:rsidR="00A11FB2" w:rsidRDefault="00A11FB2" w:rsidP="008E23B1">
      <w:pPr>
        <w:jc w:val="center"/>
        <w:rPr>
          <w:b/>
        </w:rPr>
      </w:pPr>
    </w:p>
    <w:p w14:paraId="417A281B" w14:textId="77777777" w:rsidR="00A11FB2" w:rsidRDefault="00A11FB2" w:rsidP="00A11FB2">
      <w:pPr>
        <w:pStyle w:val="Naslov3"/>
        <w:ind w:left="144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5.1.3.Извештај о </w:t>
      </w:r>
      <w:proofErr w:type="spellStart"/>
      <w:r>
        <w:rPr>
          <w:rFonts w:ascii="Times New Roman" w:hAnsi="Times New Roman" w:cs="Times New Roman"/>
          <w:color w:val="auto"/>
        </w:rPr>
        <w:t>раду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Стручног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актива</w:t>
      </w:r>
      <w:proofErr w:type="spellEnd"/>
      <w:r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253642">
        <w:rPr>
          <w:rFonts w:ascii="Times New Roman" w:hAnsi="Times New Roman" w:cs="Times New Roman"/>
          <w:color w:val="auto"/>
        </w:rPr>
        <w:t>за</w:t>
      </w:r>
      <w:proofErr w:type="spellEnd"/>
      <w:r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развој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школског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програма</w:t>
      </w:r>
      <w:proofErr w:type="spellEnd"/>
    </w:p>
    <w:p w14:paraId="417A281C" w14:textId="77777777" w:rsidR="00A11FB2" w:rsidRDefault="00A11FB2" w:rsidP="00A11FB2"/>
    <w:p w14:paraId="417A281D" w14:textId="77777777" w:rsidR="00A11FB2" w:rsidRDefault="00A11FB2" w:rsidP="00A11FB2"/>
    <w:p w14:paraId="417A281E" w14:textId="77777777" w:rsidR="00A11FB2" w:rsidRDefault="00A11FB2" w:rsidP="00A11FB2">
      <w:pPr>
        <w:ind w:firstLine="720"/>
        <w:jc w:val="both"/>
      </w:pPr>
    </w:p>
    <w:tbl>
      <w:tblPr>
        <w:tblW w:w="95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8"/>
        <w:gridCol w:w="1530"/>
        <w:gridCol w:w="1620"/>
        <w:gridCol w:w="3918"/>
      </w:tblGrid>
      <w:tr w:rsidR="00A11FB2" w:rsidRPr="00A838E8" w14:paraId="417A2823" w14:textId="77777777" w:rsidTr="00C73E38">
        <w:trPr>
          <w:trHeight w:val="120"/>
        </w:trPr>
        <w:tc>
          <w:tcPr>
            <w:tcW w:w="2468" w:type="dxa"/>
          </w:tcPr>
          <w:p w14:paraId="417A281F" w14:textId="77777777" w:rsidR="00A11FB2" w:rsidRPr="00A838E8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  <w:b/>
                <w:bCs/>
              </w:rPr>
              <w:t>Активност</w:t>
            </w:r>
            <w:proofErr w:type="spellEnd"/>
            <w:r w:rsidRPr="00A838E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530" w:type="dxa"/>
          </w:tcPr>
          <w:p w14:paraId="417A2820" w14:textId="77777777" w:rsidR="00A11FB2" w:rsidRPr="00A838E8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r w:rsidRPr="00A838E8">
              <w:rPr>
                <w:rFonts w:ascii="Times New Roman" w:hAnsi="Times New Roman" w:cs="Times New Roman"/>
                <w:b/>
                <w:bCs/>
              </w:rPr>
              <w:t>Време</w:t>
            </w:r>
          </w:p>
        </w:tc>
        <w:tc>
          <w:tcPr>
            <w:tcW w:w="1620" w:type="dxa"/>
          </w:tcPr>
          <w:p w14:paraId="417A2821" w14:textId="77777777" w:rsidR="00A11FB2" w:rsidRPr="00A838E8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  <w:b/>
                <w:bCs/>
              </w:rPr>
              <w:t>Носиоци</w:t>
            </w:r>
            <w:proofErr w:type="spellEnd"/>
          </w:p>
        </w:tc>
        <w:tc>
          <w:tcPr>
            <w:tcW w:w="3918" w:type="dxa"/>
          </w:tcPr>
          <w:p w14:paraId="417A2822" w14:textId="77777777" w:rsidR="00A11FB2" w:rsidRPr="00AE27B8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Реализација</w:t>
            </w:r>
            <w:proofErr w:type="spellEnd"/>
          </w:p>
        </w:tc>
      </w:tr>
      <w:tr w:rsidR="00A11FB2" w:rsidRPr="00287FDE" w14:paraId="417A282D" w14:textId="77777777" w:rsidTr="00C73E38">
        <w:trPr>
          <w:trHeight w:val="120"/>
        </w:trPr>
        <w:tc>
          <w:tcPr>
            <w:tcW w:w="2468" w:type="dxa"/>
          </w:tcPr>
          <w:p w14:paraId="417A2824" w14:textId="77777777" w:rsidR="00A11FB2" w:rsidRPr="00E31562" w:rsidRDefault="00A11FB2" w:rsidP="00C73E38">
            <w:pPr>
              <w:widowControl w:val="0"/>
              <w:autoSpaceDE w:val="0"/>
              <w:autoSpaceDN w:val="0"/>
              <w:ind w:right="213"/>
            </w:pPr>
            <w:r w:rsidRPr="00E31562">
              <w:rPr>
                <w:szCs w:val="22"/>
              </w:rPr>
              <w:t>-</w:t>
            </w:r>
            <w:proofErr w:type="spellStart"/>
            <w:r w:rsidRPr="00E31562">
              <w:rPr>
                <w:szCs w:val="22"/>
              </w:rPr>
              <w:t>усклађеностгодишњихплановасашколскимпрограмом</w:t>
            </w:r>
            <w:proofErr w:type="spellEnd"/>
          </w:p>
          <w:p w14:paraId="417A2825" w14:textId="77777777" w:rsidR="00A11FB2" w:rsidRPr="000E0AEF" w:rsidRDefault="00A11FB2" w:rsidP="00C73E38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  <w:r w:rsidRPr="00E31562">
              <w:rPr>
                <w:rFonts w:ascii="Times New Roman" w:hAnsi="Times New Roman" w:cs="Times New Roman"/>
                <w:color w:val="auto"/>
                <w:szCs w:val="22"/>
              </w:rPr>
              <w:t>-</w:t>
            </w:r>
            <w:proofErr w:type="spellStart"/>
            <w:r w:rsidRPr="00E31562">
              <w:rPr>
                <w:rFonts w:ascii="Times New Roman" w:hAnsi="Times New Roman" w:cs="Times New Roman"/>
                <w:color w:val="auto"/>
                <w:szCs w:val="22"/>
              </w:rPr>
              <w:t>иницијалнотестирање</w:t>
            </w:r>
            <w:proofErr w:type="spellEnd"/>
          </w:p>
        </w:tc>
        <w:tc>
          <w:tcPr>
            <w:tcW w:w="1530" w:type="dxa"/>
          </w:tcPr>
          <w:p w14:paraId="417A2826" w14:textId="77777777" w:rsidR="00A11FB2" w:rsidRPr="00287FDE" w:rsidRDefault="00A11FB2" w:rsidP="00C73E38">
            <w:pPr>
              <w:pStyle w:val="Default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С</w:t>
            </w:r>
            <w:r w:rsidRPr="00AF3213">
              <w:rPr>
                <w:rFonts w:ascii="Times New Roman" w:hAnsi="Times New Roman" w:cs="Times New Roman"/>
                <w:bCs/>
              </w:rPr>
              <w:t>ептембар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октобар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новембар</w:t>
            </w:r>
            <w:proofErr w:type="spellEnd"/>
          </w:p>
        </w:tc>
        <w:tc>
          <w:tcPr>
            <w:tcW w:w="1620" w:type="dxa"/>
          </w:tcPr>
          <w:p w14:paraId="417A2827" w14:textId="77777777" w:rsidR="00A11FB2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t>Чланови</w:t>
            </w:r>
            <w:proofErr w:type="spellEnd"/>
          </w:p>
          <w:p w14:paraId="417A2828" w14:textId="77777777" w:rsidR="00A11FB2" w:rsidRPr="00A838E8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t>актива</w:t>
            </w:r>
            <w:proofErr w:type="spellEnd"/>
          </w:p>
          <w:p w14:paraId="417A2829" w14:textId="77777777" w:rsidR="00A11FB2" w:rsidRPr="00A838E8" w:rsidRDefault="00A11FB2" w:rsidP="00C73E38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18" w:type="dxa"/>
          </w:tcPr>
          <w:p w14:paraId="417A282A" w14:textId="77777777" w:rsidR="00A11FB2" w:rsidRPr="00287FDE" w:rsidRDefault="00A11FB2" w:rsidP="00C73E38">
            <w:pPr>
              <w:pStyle w:val="NormalWeb"/>
              <w:textAlignment w:val="baseline"/>
              <w:rPr>
                <w:color w:val="000000"/>
              </w:rPr>
            </w:pPr>
            <w:proofErr w:type="spellStart"/>
            <w:r w:rsidRPr="00287FDE">
              <w:rPr>
                <w:color w:val="000000"/>
              </w:rPr>
              <w:t>Чланови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Стручног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актива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су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се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договорили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састанку</w:t>
            </w:r>
            <w:proofErr w:type="spellEnd"/>
            <w:r>
              <w:rPr>
                <w:color w:val="000000"/>
              </w:rPr>
              <w:t xml:space="preserve"> 30. </w:t>
            </w:r>
            <w:proofErr w:type="spellStart"/>
            <w:r>
              <w:rPr>
                <w:color w:val="000000"/>
              </w:rPr>
              <w:t>септембра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да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путем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мејла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обавесте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обавесте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све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наставнике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да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је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неопходно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да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постоји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усклађеност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годишњих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планова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са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школским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програмом</w:t>
            </w:r>
            <w:proofErr w:type="spellEnd"/>
            <w:r w:rsidRPr="00287FDE">
              <w:rPr>
                <w:color w:val="000000"/>
              </w:rPr>
              <w:t>.</w:t>
            </w:r>
          </w:p>
          <w:p w14:paraId="417A282B" w14:textId="77777777" w:rsidR="00A11FB2" w:rsidRDefault="00A11FB2" w:rsidP="00C73E38">
            <w:pPr>
              <w:pStyle w:val="NormalWeb"/>
              <w:textAlignment w:val="baseline"/>
              <w:rPr>
                <w:color w:val="000000"/>
              </w:rPr>
            </w:pPr>
            <w:proofErr w:type="spellStart"/>
            <w:r w:rsidRPr="00287FDE">
              <w:rPr>
                <w:color w:val="000000"/>
              </w:rPr>
              <w:t>По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стручним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већима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извршено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је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иницијално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тестирање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ученика</w:t>
            </w:r>
            <w:proofErr w:type="spellEnd"/>
            <w:r w:rsidRPr="00287FDE">
              <w:rPr>
                <w:color w:val="000000"/>
              </w:rPr>
              <w:t xml:space="preserve"> у </w:t>
            </w:r>
            <w:proofErr w:type="spellStart"/>
            <w:r w:rsidRPr="00287FDE">
              <w:rPr>
                <w:color w:val="000000"/>
              </w:rPr>
              <w:t>току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септембра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месеца</w:t>
            </w:r>
            <w:proofErr w:type="spellEnd"/>
            <w:r w:rsidRPr="00287FDE">
              <w:rPr>
                <w:color w:val="000000"/>
              </w:rPr>
              <w:t xml:space="preserve">. </w:t>
            </w:r>
            <w:proofErr w:type="spellStart"/>
            <w:r w:rsidRPr="00287FDE">
              <w:rPr>
                <w:color w:val="000000"/>
              </w:rPr>
              <w:t>На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данашњем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састанку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је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договорено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да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се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мејлом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обавесте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руководиоци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стручних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већа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да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Стручном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активу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за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развој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школског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програма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доставе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анализу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иницијалног</w:t>
            </w:r>
            <w:proofErr w:type="spellEnd"/>
            <w:r w:rsidRPr="00287FDE">
              <w:rPr>
                <w:color w:val="000000"/>
              </w:rPr>
              <w:t xml:space="preserve"> </w:t>
            </w:r>
            <w:proofErr w:type="spellStart"/>
            <w:r w:rsidRPr="00287FDE">
              <w:rPr>
                <w:color w:val="000000"/>
              </w:rPr>
              <w:t>тестирања</w:t>
            </w:r>
            <w:proofErr w:type="spellEnd"/>
            <w:r w:rsidRPr="00287FDE">
              <w:rPr>
                <w:color w:val="000000"/>
              </w:rPr>
              <w:t xml:space="preserve">. </w:t>
            </w:r>
          </w:p>
          <w:p w14:paraId="417A282C" w14:textId="77777777" w:rsidR="00A11FB2" w:rsidRPr="00287FDE" w:rsidRDefault="00A11FB2" w:rsidP="00C73E38">
            <w:pPr>
              <w:pStyle w:val="NormalWeb"/>
              <w:textAlignment w:val="baseline"/>
            </w:pPr>
            <w:proofErr w:type="spellStart"/>
            <w:r w:rsidRPr="00287FDE">
              <w:t>Чланови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Стручног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актива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су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на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састанку</w:t>
            </w:r>
            <w:proofErr w:type="spellEnd"/>
            <w:r>
              <w:t xml:space="preserve"> 28. </w:t>
            </w:r>
            <w:proofErr w:type="spellStart"/>
            <w:r>
              <w:t>новембра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констатовали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да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су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само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Стручно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веће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за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српски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језик</w:t>
            </w:r>
            <w:proofErr w:type="spellEnd"/>
            <w:r w:rsidRPr="00287FDE">
              <w:t xml:space="preserve"> и </w:t>
            </w:r>
            <w:proofErr w:type="spellStart"/>
            <w:r w:rsidRPr="00287FDE">
              <w:t>књижевност</w:t>
            </w:r>
            <w:proofErr w:type="spellEnd"/>
            <w:r w:rsidRPr="00287FDE">
              <w:t xml:space="preserve">, </w:t>
            </w:r>
            <w:proofErr w:type="spellStart"/>
            <w:r w:rsidRPr="00287FDE">
              <w:t>Стручно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веће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за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стране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језике</w:t>
            </w:r>
            <w:proofErr w:type="spellEnd"/>
            <w:r w:rsidRPr="00287FDE">
              <w:t xml:space="preserve">, </w:t>
            </w:r>
            <w:proofErr w:type="spellStart"/>
            <w:r w:rsidRPr="00287FDE">
              <w:t>Стручно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веће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за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биологију</w:t>
            </w:r>
            <w:proofErr w:type="spellEnd"/>
            <w:r w:rsidRPr="00287FDE">
              <w:t xml:space="preserve">, </w:t>
            </w:r>
            <w:proofErr w:type="spellStart"/>
            <w:r w:rsidRPr="00287FDE">
              <w:t>физику</w:t>
            </w:r>
            <w:proofErr w:type="spellEnd"/>
            <w:r w:rsidRPr="00287FDE">
              <w:t xml:space="preserve"> и </w:t>
            </w:r>
            <w:proofErr w:type="spellStart"/>
            <w:r w:rsidRPr="00287FDE">
              <w:t>хемију</w:t>
            </w:r>
            <w:proofErr w:type="spellEnd"/>
            <w:r w:rsidRPr="00287FDE">
              <w:t xml:space="preserve"> – </w:t>
            </w:r>
            <w:proofErr w:type="spellStart"/>
            <w:r w:rsidRPr="00287FDE">
              <w:t>само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делимичан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извештај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са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тестирања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из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биологије</w:t>
            </w:r>
            <w:proofErr w:type="spellEnd"/>
            <w:r w:rsidRPr="00287FDE">
              <w:t xml:space="preserve"> у </w:t>
            </w:r>
            <w:proofErr w:type="spellStart"/>
            <w:r w:rsidRPr="00287FDE">
              <w:t>првом</w:t>
            </w:r>
            <w:proofErr w:type="spellEnd"/>
            <w:r w:rsidRPr="00287FDE">
              <w:t xml:space="preserve"> и </w:t>
            </w:r>
            <w:proofErr w:type="spellStart"/>
            <w:r w:rsidRPr="00287FDE">
              <w:t>трећем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разреду</w:t>
            </w:r>
            <w:proofErr w:type="spellEnd"/>
            <w:r w:rsidRPr="00287FDE">
              <w:t xml:space="preserve">, </w:t>
            </w:r>
            <w:proofErr w:type="spellStart"/>
            <w:r w:rsidRPr="00287FDE">
              <w:t>Стручно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веће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за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математику</w:t>
            </w:r>
            <w:proofErr w:type="spellEnd"/>
            <w:r w:rsidRPr="00287FDE">
              <w:t xml:space="preserve"> и </w:t>
            </w:r>
            <w:proofErr w:type="spellStart"/>
            <w:r w:rsidRPr="00287FDE">
              <w:t>рачунарство</w:t>
            </w:r>
            <w:proofErr w:type="spellEnd"/>
            <w:r w:rsidRPr="00287FDE">
              <w:t xml:space="preserve"> и </w:t>
            </w:r>
            <w:proofErr w:type="spellStart"/>
            <w:r w:rsidRPr="00287FDE">
              <w:t>информатику</w:t>
            </w:r>
            <w:proofErr w:type="spellEnd"/>
            <w:r w:rsidRPr="00287FDE">
              <w:t xml:space="preserve"> – </w:t>
            </w:r>
            <w:proofErr w:type="spellStart"/>
            <w:r w:rsidRPr="00287FDE">
              <w:t>само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делимичан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извештај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са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тестирања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за</w:t>
            </w:r>
            <w:proofErr w:type="spellEnd"/>
            <w:r w:rsidRPr="00287FDE">
              <w:t xml:space="preserve"> </w:t>
            </w:r>
            <w:proofErr w:type="spellStart"/>
            <w:r w:rsidRPr="00287FDE">
              <w:t>рачунарство</w:t>
            </w:r>
            <w:proofErr w:type="spellEnd"/>
            <w:r w:rsidRPr="00287FDE">
              <w:t xml:space="preserve"> и </w:t>
            </w:r>
            <w:proofErr w:type="spellStart"/>
            <w:r w:rsidRPr="00287FDE">
              <w:t>информатику</w:t>
            </w:r>
            <w:proofErr w:type="spellEnd"/>
            <w:r w:rsidRPr="00287FDE">
              <w:t>.</w:t>
            </w:r>
          </w:p>
        </w:tc>
      </w:tr>
      <w:tr w:rsidR="00A11FB2" w:rsidRPr="00F2365B" w14:paraId="417A2839" w14:textId="77777777" w:rsidTr="00C73E38">
        <w:trPr>
          <w:trHeight w:val="413"/>
        </w:trPr>
        <w:tc>
          <w:tcPr>
            <w:tcW w:w="2468" w:type="dxa"/>
          </w:tcPr>
          <w:p w14:paraId="417A282E" w14:textId="77777777" w:rsidR="00A11FB2" w:rsidRPr="00287FDE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287FDE">
              <w:rPr>
                <w:rFonts w:ascii="Times New Roman" w:hAnsi="Times New Roman" w:cs="Times New Roman"/>
              </w:rPr>
              <w:t>Праћење</w:t>
            </w:r>
            <w:proofErr w:type="spellEnd"/>
            <w:r w:rsidRPr="00287F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7FDE">
              <w:rPr>
                <w:rFonts w:ascii="Times New Roman" w:hAnsi="Times New Roman" w:cs="Times New Roman"/>
              </w:rPr>
              <w:t>законских</w:t>
            </w:r>
            <w:proofErr w:type="spellEnd"/>
            <w:r w:rsidRPr="00287F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7FDE">
              <w:rPr>
                <w:rFonts w:ascii="Times New Roman" w:hAnsi="Times New Roman" w:cs="Times New Roman"/>
              </w:rPr>
              <w:t>промена</w:t>
            </w:r>
            <w:proofErr w:type="spellEnd"/>
            <w:r w:rsidRPr="00287FD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87FDE">
              <w:rPr>
                <w:rFonts w:ascii="Times New Roman" w:hAnsi="Times New Roman" w:cs="Times New Roman"/>
              </w:rPr>
              <w:t>образовном</w:t>
            </w:r>
            <w:proofErr w:type="spellEnd"/>
            <w:r w:rsidRPr="00287F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7FDE">
              <w:rPr>
                <w:rFonts w:ascii="Times New Roman" w:hAnsi="Times New Roman" w:cs="Times New Roman"/>
              </w:rPr>
              <w:t>систему</w:t>
            </w:r>
            <w:proofErr w:type="spellEnd"/>
            <w:r w:rsidRPr="00287F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7FDE">
              <w:rPr>
                <w:rFonts w:ascii="Times New Roman" w:hAnsi="Times New Roman" w:cs="Times New Roman"/>
              </w:rPr>
              <w:t>везаних</w:t>
            </w:r>
            <w:proofErr w:type="spellEnd"/>
            <w:r w:rsidRPr="00287F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7FDE">
              <w:rPr>
                <w:rFonts w:ascii="Times New Roman" w:hAnsi="Times New Roman" w:cs="Times New Roman"/>
              </w:rPr>
              <w:t>за</w:t>
            </w:r>
            <w:proofErr w:type="spellEnd"/>
            <w:r w:rsidRPr="00287F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7FDE">
              <w:rPr>
                <w:rFonts w:ascii="Times New Roman" w:hAnsi="Times New Roman" w:cs="Times New Roman"/>
              </w:rPr>
              <w:t>промене</w:t>
            </w:r>
            <w:proofErr w:type="spellEnd"/>
            <w:r w:rsidRPr="00287F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7FDE">
              <w:rPr>
                <w:rFonts w:ascii="Times New Roman" w:hAnsi="Times New Roman" w:cs="Times New Roman"/>
              </w:rPr>
              <w:t>Школског</w:t>
            </w:r>
            <w:proofErr w:type="spellEnd"/>
            <w:r w:rsidRPr="00287F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7FDE">
              <w:rPr>
                <w:rFonts w:ascii="Times New Roman" w:hAnsi="Times New Roman" w:cs="Times New Roman"/>
              </w:rPr>
              <w:t>програма</w:t>
            </w:r>
            <w:proofErr w:type="spellEnd"/>
          </w:p>
        </w:tc>
        <w:tc>
          <w:tcPr>
            <w:tcW w:w="1530" w:type="dxa"/>
          </w:tcPr>
          <w:p w14:paraId="417A282F" w14:textId="77777777" w:rsidR="00A11FB2" w:rsidRPr="00287FDE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r w:rsidRPr="00E4152F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току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школске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године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децембар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14:paraId="417A2830" w14:textId="77777777" w:rsidR="00A11FB2" w:rsidRPr="00287FDE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417A2831" w14:textId="77777777" w:rsidR="00A11FB2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t>Чланови</w:t>
            </w:r>
            <w:proofErr w:type="spellEnd"/>
          </w:p>
          <w:p w14:paraId="417A2832" w14:textId="77777777" w:rsidR="00A11FB2" w:rsidRPr="00A838E8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t>актива</w:t>
            </w:r>
            <w:proofErr w:type="spellEnd"/>
          </w:p>
          <w:p w14:paraId="417A2833" w14:textId="77777777" w:rsidR="00A11FB2" w:rsidRPr="00E4152F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Секретар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школе</w:t>
            </w:r>
            <w:proofErr w:type="spellEnd"/>
          </w:p>
        </w:tc>
        <w:tc>
          <w:tcPr>
            <w:tcW w:w="3918" w:type="dxa"/>
          </w:tcPr>
          <w:p w14:paraId="417A2834" w14:textId="77777777" w:rsidR="00A11FB2" w:rsidRPr="00E4152F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E4152F">
              <w:rPr>
                <w:rFonts w:ascii="Times New Roman" w:hAnsi="Times New Roman" w:cs="Times New Roman"/>
              </w:rPr>
              <w:t>Чланови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Стручног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актива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су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се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договорили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путем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мејла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обавесте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све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наставнике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да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је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неопходно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да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упореде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нови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правилник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са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постојећим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школским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програмом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оквиру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свог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предмета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известе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своје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стручно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веће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уоченим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променама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до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1.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фебруара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2025.</w:t>
            </w:r>
          </w:p>
          <w:p w14:paraId="417A2835" w14:textId="77777777" w:rsidR="00A11FB2" w:rsidRPr="00E4152F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E4152F">
              <w:rPr>
                <w:rFonts w:ascii="Times New Roman" w:hAnsi="Times New Roman" w:cs="Times New Roman"/>
              </w:rPr>
              <w:t>Анализирали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смо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на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које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начине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ћемо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нове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стандарде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уврстити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школски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програм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договорили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се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да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се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постојећем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школском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програму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дода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анекс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коме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ће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се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налазити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нови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правилник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. </w:t>
            </w:r>
          </w:p>
          <w:p w14:paraId="417A2836" w14:textId="77777777" w:rsidR="00A11FB2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r w:rsidRPr="00E4152F">
              <w:rPr>
                <w:rFonts w:ascii="Times New Roman" w:hAnsi="Times New Roman" w:cs="Times New Roman"/>
              </w:rPr>
              <w:lastRenderedPageBreak/>
              <w:t xml:space="preserve">У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међувремену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је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послат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извештај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са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иницијалног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тестирања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Стручног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већа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за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историју</w:t>
            </w:r>
            <w:proofErr w:type="spellEnd"/>
            <w:r w:rsidRPr="00E4152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E4152F">
              <w:rPr>
                <w:rFonts w:ascii="Times New Roman" w:hAnsi="Times New Roman" w:cs="Times New Roman"/>
              </w:rPr>
              <w:t>географију</w:t>
            </w:r>
            <w:proofErr w:type="spellEnd"/>
            <w:r w:rsidRPr="00E4152F">
              <w:rPr>
                <w:rFonts w:ascii="Times New Roman" w:hAnsi="Times New Roman" w:cs="Times New Roman"/>
              </w:rPr>
              <w:t>.</w:t>
            </w:r>
          </w:p>
          <w:p w14:paraId="417A2837" w14:textId="77777777" w:rsidR="00A11FB2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школске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године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чланове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Наставничког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већа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редовно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путем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мејла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секретар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школе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обавештавао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</w:rPr>
              <w:t>свим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законским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променама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изменама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везаних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промене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Школског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програма</w:t>
            </w:r>
            <w:proofErr w:type="spellEnd"/>
          </w:p>
          <w:p w14:paraId="417A2838" w14:textId="77777777" w:rsidR="00A11FB2" w:rsidRPr="00997662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27.децембра </w:t>
            </w:r>
            <w:proofErr w:type="spellStart"/>
            <w:r>
              <w:rPr>
                <w:rFonts w:ascii="Times New Roman" w:hAnsi="Times New Roman" w:cs="Times New Roman"/>
              </w:rPr>
              <w:t>секретар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школе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наставницима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путем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мејла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проследио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нови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Правилник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</w:rPr>
              <w:t>стандардима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постигнућа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средњег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образовања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васпитања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11FB2" w:rsidRPr="00A838E8" w14:paraId="417A2841" w14:textId="77777777" w:rsidTr="00C73E38">
        <w:trPr>
          <w:trHeight w:val="559"/>
        </w:trPr>
        <w:tc>
          <w:tcPr>
            <w:tcW w:w="2468" w:type="dxa"/>
          </w:tcPr>
          <w:p w14:paraId="417A283A" w14:textId="77777777" w:rsidR="00A11FB2" w:rsidRPr="00A838E8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lastRenderedPageBreak/>
              <w:t>Припреме</w:t>
            </w:r>
            <w:proofErr w:type="spellEnd"/>
            <w:r w:rsidRPr="00A838E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838E8">
              <w:rPr>
                <w:rFonts w:ascii="Times New Roman" w:hAnsi="Times New Roman" w:cs="Times New Roman"/>
              </w:rPr>
              <w:t>израдаплананаставе</w:t>
            </w:r>
            <w:proofErr w:type="spellEnd"/>
            <w:r w:rsidRPr="00A838E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838E8">
              <w:rPr>
                <w:rFonts w:ascii="Times New Roman" w:hAnsi="Times New Roman" w:cs="Times New Roman"/>
              </w:rPr>
              <w:t>учењазаученике</w:t>
            </w:r>
            <w:r>
              <w:rPr>
                <w:rFonts w:ascii="Times New Roman" w:hAnsi="Times New Roman" w:cs="Times New Roman"/>
              </w:rPr>
              <w:t>по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ИОП-у и </w:t>
            </w:r>
            <w:proofErr w:type="spellStart"/>
            <w:r>
              <w:rPr>
                <w:rFonts w:ascii="Times New Roman" w:hAnsi="Times New Roman" w:cs="Times New Roman"/>
              </w:rPr>
              <w:t>заученике</w:t>
            </w:r>
            <w:r w:rsidRPr="00A838E8">
              <w:rPr>
                <w:rFonts w:ascii="Times New Roman" w:hAnsi="Times New Roman" w:cs="Times New Roman"/>
              </w:rPr>
              <w:t>сапосебнимспособностима</w:t>
            </w:r>
            <w:proofErr w:type="spellEnd"/>
          </w:p>
        </w:tc>
        <w:tc>
          <w:tcPr>
            <w:tcW w:w="1530" w:type="dxa"/>
          </w:tcPr>
          <w:p w14:paraId="417A283B" w14:textId="77777777" w:rsidR="00A11FB2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r w:rsidRPr="00A838E8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A838E8">
              <w:rPr>
                <w:rFonts w:ascii="Times New Roman" w:hAnsi="Times New Roman" w:cs="Times New Roman"/>
              </w:rPr>
              <w:t>току</w:t>
            </w:r>
            <w:proofErr w:type="spellEnd"/>
          </w:p>
          <w:p w14:paraId="417A283C" w14:textId="77777777" w:rsidR="00A11FB2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t>школске</w:t>
            </w:r>
            <w:proofErr w:type="spellEnd"/>
          </w:p>
          <w:p w14:paraId="417A283D" w14:textId="77777777" w:rsidR="00A11FB2" w:rsidRPr="00A838E8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t>године</w:t>
            </w:r>
            <w:proofErr w:type="spellEnd"/>
          </w:p>
        </w:tc>
        <w:tc>
          <w:tcPr>
            <w:tcW w:w="1620" w:type="dxa"/>
          </w:tcPr>
          <w:p w14:paraId="417A283E" w14:textId="77777777" w:rsidR="00A11FB2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t>Чланови</w:t>
            </w:r>
            <w:proofErr w:type="spellEnd"/>
          </w:p>
          <w:p w14:paraId="417A283F" w14:textId="77777777" w:rsidR="00A11FB2" w:rsidRPr="00A838E8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t>актива</w:t>
            </w:r>
            <w:proofErr w:type="spellEnd"/>
          </w:p>
        </w:tc>
        <w:tc>
          <w:tcPr>
            <w:tcW w:w="3918" w:type="dxa"/>
          </w:tcPr>
          <w:p w14:paraId="417A2840" w14:textId="77777777" w:rsidR="00A11FB2" w:rsidRPr="001D129F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читаве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школске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године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редовно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праћена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реализација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плана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наставе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учења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за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ученике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посебним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способностима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Планови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углавном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остваривани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наставе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било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обуставе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A11FB2" w:rsidRPr="00A838E8" w14:paraId="417A2849" w14:textId="77777777" w:rsidTr="00C73E38">
        <w:trPr>
          <w:trHeight w:val="559"/>
        </w:trPr>
        <w:tc>
          <w:tcPr>
            <w:tcW w:w="2468" w:type="dxa"/>
          </w:tcPr>
          <w:p w14:paraId="417A2842" w14:textId="77777777" w:rsidR="00A11FB2" w:rsidRPr="0092605C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Ваннаставне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активности</w:t>
            </w:r>
            <w:proofErr w:type="spellEnd"/>
          </w:p>
        </w:tc>
        <w:tc>
          <w:tcPr>
            <w:tcW w:w="1530" w:type="dxa"/>
          </w:tcPr>
          <w:p w14:paraId="417A2843" w14:textId="77777777" w:rsidR="00A11FB2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r w:rsidRPr="00A838E8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A838E8">
              <w:rPr>
                <w:rFonts w:ascii="Times New Roman" w:hAnsi="Times New Roman" w:cs="Times New Roman"/>
              </w:rPr>
              <w:t>току</w:t>
            </w:r>
            <w:proofErr w:type="spellEnd"/>
          </w:p>
          <w:p w14:paraId="417A2844" w14:textId="77777777" w:rsidR="00A11FB2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t>школске</w:t>
            </w:r>
            <w:proofErr w:type="spellEnd"/>
          </w:p>
          <w:p w14:paraId="417A2845" w14:textId="77777777" w:rsidR="00A11FB2" w:rsidRPr="00A838E8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t>године</w:t>
            </w:r>
            <w:proofErr w:type="spellEnd"/>
          </w:p>
        </w:tc>
        <w:tc>
          <w:tcPr>
            <w:tcW w:w="1620" w:type="dxa"/>
          </w:tcPr>
          <w:p w14:paraId="417A2846" w14:textId="77777777" w:rsidR="00A11FB2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t>Чланови</w:t>
            </w:r>
            <w:proofErr w:type="spellEnd"/>
          </w:p>
          <w:p w14:paraId="417A2847" w14:textId="77777777" w:rsidR="00A11FB2" w:rsidRPr="00A838E8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t>актива</w:t>
            </w:r>
            <w:proofErr w:type="spellEnd"/>
          </w:p>
        </w:tc>
        <w:tc>
          <w:tcPr>
            <w:tcW w:w="3918" w:type="dxa"/>
          </w:tcPr>
          <w:p w14:paraId="417A2848" w14:textId="77777777" w:rsidR="00A11FB2" w:rsidRPr="001D129F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читаве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школске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године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радило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</w:rPr>
              <w:t>нормалним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условима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редовно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праћена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реализација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плана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допунске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додатне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наставе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секција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A11FB2" w:rsidRPr="00A838E8" w14:paraId="417A2851" w14:textId="77777777" w:rsidTr="00C73E38">
        <w:trPr>
          <w:trHeight w:val="559"/>
        </w:trPr>
        <w:tc>
          <w:tcPr>
            <w:tcW w:w="2468" w:type="dxa"/>
          </w:tcPr>
          <w:p w14:paraId="417A284A" w14:textId="77777777" w:rsidR="00A11FB2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Cs w:val="22"/>
              </w:rPr>
              <w:t>С</w:t>
            </w:r>
            <w:r w:rsidRPr="0092605C">
              <w:rPr>
                <w:rFonts w:ascii="Times New Roman" w:hAnsi="Times New Roman" w:cs="Times New Roman"/>
                <w:color w:val="auto"/>
                <w:szCs w:val="22"/>
              </w:rPr>
              <w:t>тручноусавршавањенаставника</w:t>
            </w:r>
            <w:proofErr w:type="spellEnd"/>
          </w:p>
        </w:tc>
        <w:tc>
          <w:tcPr>
            <w:tcW w:w="1530" w:type="dxa"/>
          </w:tcPr>
          <w:p w14:paraId="417A284B" w14:textId="77777777" w:rsidR="00A11FB2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r w:rsidRPr="00A838E8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A838E8">
              <w:rPr>
                <w:rFonts w:ascii="Times New Roman" w:hAnsi="Times New Roman" w:cs="Times New Roman"/>
              </w:rPr>
              <w:t>току</w:t>
            </w:r>
            <w:proofErr w:type="spellEnd"/>
          </w:p>
          <w:p w14:paraId="417A284C" w14:textId="77777777" w:rsidR="00A11FB2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t>школске</w:t>
            </w:r>
            <w:proofErr w:type="spellEnd"/>
          </w:p>
          <w:p w14:paraId="417A284D" w14:textId="77777777" w:rsidR="00A11FB2" w:rsidRPr="00A838E8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t>године</w:t>
            </w:r>
            <w:proofErr w:type="spellEnd"/>
          </w:p>
        </w:tc>
        <w:tc>
          <w:tcPr>
            <w:tcW w:w="1620" w:type="dxa"/>
          </w:tcPr>
          <w:p w14:paraId="417A284E" w14:textId="77777777" w:rsidR="00A11FB2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t>Чланови</w:t>
            </w:r>
            <w:proofErr w:type="spellEnd"/>
          </w:p>
          <w:p w14:paraId="417A284F" w14:textId="77777777" w:rsidR="00A11FB2" w:rsidRPr="00A838E8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t>актива</w:t>
            </w:r>
            <w:proofErr w:type="spellEnd"/>
          </w:p>
        </w:tc>
        <w:tc>
          <w:tcPr>
            <w:tcW w:w="3918" w:type="dxa"/>
          </w:tcPr>
          <w:p w14:paraId="417A2850" w14:textId="77777777" w:rsidR="00A11FB2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Извештаје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</w:rPr>
              <w:t>стручном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усавршавању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како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</w:rPr>
              <w:t>установи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тако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ван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наставника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редовно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подносе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руководиоци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стручних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већа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11FB2" w:rsidRPr="00A838E8" w14:paraId="417A2857" w14:textId="77777777" w:rsidTr="00C73E38">
        <w:trPr>
          <w:trHeight w:val="559"/>
        </w:trPr>
        <w:tc>
          <w:tcPr>
            <w:tcW w:w="2468" w:type="dxa"/>
          </w:tcPr>
          <w:p w14:paraId="417A2852" w14:textId="77777777" w:rsidR="00A11FB2" w:rsidRPr="0092605C" w:rsidRDefault="00A11FB2" w:rsidP="00C73E38">
            <w:pPr>
              <w:pStyle w:val="Default"/>
              <w:rPr>
                <w:rFonts w:ascii="Times New Roman" w:hAnsi="Times New Roman" w:cs="Times New Roman"/>
                <w:color w:val="auto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Cs w:val="22"/>
              </w:rPr>
              <w:t>Р</w:t>
            </w:r>
            <w:r w:rsidRPr="008B749F">
              <w:rPr>
                <w:rFonts w:ascii="Times New Roman" w:hAnsi="Times New Roman" w:cs="Times New Roman"/>
                <w:color w:val="auto"/>
                <w:szCs w:val="22"/>
              </w:rPr>
              <w:t>еализацијашколскогпрограманакрајутрећег</w:t>
            </w:r>
            <w:proofErr w:type="spellEnd"/>
            <w:r w:rsidRPr="008B749F">
              <w:rPr>
                <w:rFonts w:ascii="Times New Roman" w:hAnsi="Times New Roman" w:cs="Times New Roman"/>
                <w:color w:val="auto"/>
                <w:szCs w:val="22"/>
              </w:rPr>
              <w:t xml:space="preserve"> </w:t>
            </w:r>
            <w:proofErr w:type="spellStart"/>
            <w:r w:rsidRPr="008B749F">
              <w:rPr>
                <w:rFonts w:ascii="Times New Roman" w:hAnsi="Times New Roman" w:cs="Times New Roman"/>
                <w:color w:val="auto"/>
                <w:szCs w:val="22"/>
              </w:rPr>
              <w:t>класификационог</w:t>
            </w:r>
            <w:proofErr w:type="spellEnd"/>
            <w:r w:rsidRPr="008B749F">
              <w:rPr>
                <w:rFonts w:ascii="Times New Roman" w:hAnsi="Times New Roman" w:cs="Times New Roman"/>
                <w:color w:val="auto"/>
                <w:szCs w:val="22"/>
              </w:rPr>
              <w:t xml:space="preserve"> </w:t>
            </w:r>
            <w:proofErr w:type="spellStart"/>
            <w:r w:rsidRPr="008B749F">
              <w:rPr>
                <w:rFonts w:ascii="Times New Roman" w:hAnsi="Times New Roman" w:cs="Times New Roman"/>
                <w:color w:val="auto"/>
                <w:szCs w:val="22"/>
              </w:rPr>
              <w:t>периода</w:t>
            </w:r>
            <w:proofErr w:type="spellEnd"/>
            <w:r w:rsidRPr="008B749F">
              <w:rPr>
                <w:rFonts w:ascii="Times New Roman" w:hAnsi="Times New Roman" w:cs="Times New Roman"/>
                <w:color w:val="auto"/>
                <w:szCs w:val="22"/>
              </w:rPr>
              <w:t xml:space="preserve"> </w:t>
            </w:r>
            <w:proofErr w:type="spellStart"/>
            <w:r w:rsidRPr="008B749F">
              <w:rPr>
                <w:rFonts w:ascii="Times New Roman" w:hAnsi="Times New Roman" w:cs="Times New Roman"/>
                <w:color w:val="auto"/>
                <w:szCs w:val="22"/>
              </w:rPr>
              <w:t>текућешколскегодине</w:t>
            </w:r>
            <w:proofErr w:type="spellEnd"/>
          </w:p>
        </w:tc>
        <w:tc>
          <w:tcPr>
            <w:tcW w:w="1530" w:type="dxa"/>
          </w:tcPr>
          <w:p w14:paraId="417A2853" w14:textId="77777777" w:rsidR="00A11FB2" w:rsidRPr="008B749F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Април</w:t>
            </w:r>
            <w:proofErr w:type="spellEnd"/>
          </w:p>
        </w:tc>
        <w:tc>
          <w:tcPr>
            <w:tcW w:w="1620" w:type="dxa"/>
          </w:tcPr>
          <w:p w14:paraId="417A2854" w14:textId="77777777" w:rsidR="00A11FB2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t>Чланови</w:t>
            </w:r>
            <w:proofErr w:type="spellEnd"/>
          </w:p>
          <w:p w14:paraId="417A2855" w14:textId="77777777" w:rsidR="00A11FB2" w:rsidRPr="00A838E8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t>актива</w:t>
            </w:r>
            <w:proofErr w:type="spellEnd"/>
          </w:p>
        </w:tc>
        <w:tc>
          <w:tcPr>
            <w:tcW w:w="3918" w:type="dxa"/>
          </w:tcPr>
          <w:p w14:paraId="417A2856" w14:textId="77777777" w:rsidR="00A11FB2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Нажалост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није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било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извештаја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трећег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класификационог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периода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јер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оцене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полугодишта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закључене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након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прекида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обуставе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наставе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приступању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надокнади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изгубљених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часова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11FB2" w:rsidRPr="00A838E8" w14:paraId="417A2865" w14:textId="77777777" w:rsidTr="00C73E38">
        <w:trPr>
          <w:trHeight w:val="412"/>
        </w:trPr>
        <w:tc>
          <w:tcPr>
            <w:tcW w:w="2468" w:type="dxa"/>
          </w:tcPr>
          <w:p w14:paraId="417A2858" w14:textId="77777777" w:rsidR="00A11FB2" w:rsidRPr="00A838E8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t>Извештај</w:t>
            </w:r>
            <w:proofErr w:type="spellEnd"/>
            <w:r w:rsidRPr="00A838E8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A838E8">
              <w:rPr>
                <w:rFonts w:ascii="Times New Roman" w:hAnsi="Times New Roman" w:cs="Times New Roman"/>
              </w:rPr>
              <w:t>радустручногактива</w:t>
            </w:r>
            <w:proofErr w:type="spellEnd"/>
          </w:p>
        </w:tc>
        <w:tc>
          <w:tcPr>
            <w:tcW w:w="1530" w:type="dxa"/>
          </w:tcPr>
          <w:p w14:paraId="417A2859" w14:textId="77777777" w:rsidR="00A11FB2" w:rsidRPr="00A838E8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t>Јануар</w:t>
            </w:r>
            <w:proofErr w:type="spellEnd"/>
          </w:p>
          <w:p w14:paraId="417A285A" w14:textId="77777777" w:rsidR="00A11FB2" w:rsidRPr="00A838E8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t>Август</w:t>
            </w:r>
            <w:proofErr w:type="spellEnd"/>
          </w:p>
        </w:tc>
        <w:tc>
          <w:tcPr>
            <w:tcW w:w="1620" w:type="dxa"/>
          </w:tcPr>
          <w:p w14:paraId="417A285B" w14:textId="77777777" w:rsidR="00A11FB2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t>Председни</w:t>
            </w:r>
            <w:r>
              <w:rPr>
                <w:rFonts w:ascii="Times New Roman" w:hAnsi="Times New Roman" w:cs="Times New Roman"/>
              </w:rPr>
              <w:t>к</w:t>
            </w:r>
            <w:proofErr w:type="spellEnd"/>
          </w:p>
          <w:p w14:paraId="417A285C" w14:textId="77777777" w:rsidR="00A11FB2" w:rsidRPr="00344D7E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</w:p>
          <w:p w14:paraId="417A285D" w14:textId="77777777" w:rsidR="00A11FB2" w:rsidRPr="00A838E8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18" w:type="dxa"/>
          </w:tcPr>
          <w:p w14:paraId="417A285E" w14:textId="77777777" w:rsidR="00A11FB2" w:rsidRPr="0092605C" w:rsidRDefault="00A11FB2" w:rsidP="00C73E3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Полугодишњи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извештај</w:t>
            </w:r>
            <w:proofErr w:type="spellEnd"/>
            <w:r>
              <w:rPr>
                <w:color w:val="000000"/>
              </w:rPr>
              <w:t xml:space="preserve"> о </w:t>
            </w:r>
            <w:proofErr w:type="spellStart"/>
            <w:r>
              <w:rPr>
                <w:color w:val="000000"/>
              </w:rPr>
              <w:t>раду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Стручног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актива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послат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педагогу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крају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првог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полугодишта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Није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разматран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седници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Наставничког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већа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школи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била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обустава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рада</w:t>
            </w:r>
            <w:proofErr w:type="spellEnd"/>
            <w:r>
              <w:rPr>
                <w:color w:val="000000"/>
              </w:rPr>
              <w:t>.</w:t>
            </w:r>
          </w:p>
          <w:p w14:paraId="417A285F" w14:textId="77777777" w:rsidR="00A11FB2" w:rsidRDefault="00A11FB2" w:rsidP="00C73E38">
            <w:pPr>
              <w:pStyle w:val="NormalWeb"/>
              <w:spacing w:before="0" w:beforeAutospacing="0" w:after="200" w:afterAutospacing="0"/>
            </w:pPr>
          </w:p>
          <w:p w14:paraId="417A2860" w14:textId="77777777" w:rsidR="00A11FB2" w:rsidRDefault="00A11FB2" w:rsidP="00C73E38">
            <w:pPr>
              <w:pStyle w:val="NormalWeb"/>
              <w:spacing w:before="0" w:beforeAutospacing="0" w:after="200" w:afterAutospacing="0"/>
            </w:pPr>
            <w:proofErr w:type="spellStart"/>
            <w:r>
              <w:t>Током</w:t>
            </w:r>
            <w:proofErr w:type="spellEnd"/>
            <w:r>
              <w:t xml:space="preserve"> </w:t>
            </w:r>
            <w:proofErr w:type="spellStart"/>
            <w:r>
              <w:t>фебруара</w:t>
            </w:r>
            <w:proofErr w:type="spellEnd"/>
            <w:r>
              <w:t xml:space="preserve"> и </w:t>
            </w:r>
            <w:proofErr w:type="spellStart"/>
            <w:r>
              <w:t>марта</w:t>
            </w:r>
            <w:proofErr w:type="spellEnd"/>
            <w:r>
              <w:t xml:space="preserve"> </w:t>
            </w:r>
            <w:proofErr w:type="spellStart"/>
            <w:r>
              <w:t>школа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била</w:t>
            </w:r>
            <w:proofErr w:type="spellEnd"/>
            <w:r>
              <w:t xml:space="preserve"> у </w:t>
            </w:r>
            <w:proofErr w:type="spellStart"/>
            <w:r>
              <w:t>потпуној</w:t>
            </w:r>
            <w:proofErr w:type="spellEnd"/>
            <w:r>
              <w:t xml:space="preserve"> </w:t>
            </w:r>
            <w:proofErr w:type="spellStart"/>
            <w:r>
              <w:t>блокади</w:t>
            </w:r>
            <w:proofErr w:type="spellEnd"/>
            <w:r>
              <w:t xml:space="preserve"> и </w:t>
            </w:r>
            <w:proofErr w:type="spellStart"/>
            <w:r>
              <w:t>обустави</w:t>
            </w:r>
            <w:proofErr w:type="spellEnd"/>
            <w:r>
              <w:t xml:space="preserve"> </w:t>
            </w:r>
            <w:proofErr w:type="spellStart"/>
            <w:r>
              <w:t>рада</w:t>
            </w:r>
            <w:proofErr w:type="spellEnd"/>
            <w:r>
              <w:t xml:space="preserve"> </w:t>
            </w:r>
            <w:proofErr w:type="spellStart"/>
            <w:r>
              <w:t>код</w:t>
            </w:r>
            <w:proofErr w:type="spellEnd"/>
            <w:r>
              <w:t xml:space="preserve"> </w:t>
            </w:r>
            <w:proofErr w:type="spellStart"/>
            <w:r>
              <w:t>већине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и </w:t>
            </w:r>
            <w:proofErr w:type="spellStart"/>
            <w:r>
              <w:t>наставника</w:t>
            </w:r>
            <w:proofErr w:type="spellEnd"/>
            <w:r>
              <w:t xml:space="preserve">. </w:t>
            </w:r>
          </w:p>
          <w:p w14:paraId="417A2861" w14:textId="77777777" w:rsidR="00A11FB2" w:rsidRPr="0092605C" w:rsidRDefault="00A11FB2" w:rsidP="00C73E38">
            <w:pPr>
              <w:pStyle w:val="NormalWeb"/>
              <w:spacing w:before="0" w:beforeAutospacing="0" w:after="200" w:afterAutospacing="0"/>
            </w:pPr>
            <w:proofErr w:type="spellStart"/>
            <w:r>
              <w:t>Годишњи</w:t>
            </w:r>
            <w:proofErr w:type="spellEnd"/>
            <w:r>
              <w:t xml:space="preserve"> </w:t>
            </w:r>
            <w:proofErr w:type="spellStart"/>
            <w:r>
              <w:t>извештај</w:t>
            </w:r>
            <w:proofErr w:type="spellEnd"/>
            <w:r>
              <w:t xml:space="preserve"> о </w:t>
            </w:r>
            <w:proofErr w:type="spellStart"/>
            <w:r>
              <w:t>раду</w:t>
            </w:r>
            <w:proofErr w:type="spellEnd"/>
            <w:r>
              <w:t xml:space="preserve"> </w:t>
            </w:r>
            <w:proofErr w:type="spellStart"/>
            <w:r>
              <w:t>актива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послат</w:t>
            </w:r>
            <w:proofErr w:type="spellEnd"/>
            <w:r>
              <w:t xml:space="preserve"> </w:t>
            </w:r>
            <w:proofErr w:type="spellStart"/>
            <w:r>
              <w:t>педагогу</w:t>
            </w:r>
            <w:proofErr w:type="spellEnd"/>
            <w:r>
              <w:t xml:space="preserve"> у </w:t>
            </w:r>
            <w:proofErr w:type="spellStart"/>
            <w:r>
              <w:t>августу</w:t>
            </w:r>
            <w:proofErr w:type="spellEnd"/>
            <w:r>
              <w:t>.</w:t>
            </w:r>
          </w:p>
          <w:p w14:paraId="417A2862" w14:textId="77777777" w:rsidR="00A11FB2" w:rsidRPr="008A1E40" w:rsidRDefault="00A11FB2" w:rsidP="00C73E38">
            <w:pPr>
              <w:spacing w:after="200"/>
            </w:pPr>
          </w:p>
          <w:p w14:paraId="417A2863" w14:textId="77777777" w:rsidR="00A11FB2" w:rsidRPr="002B6007" w:rsidRDefault="00A11FB2" w:rsidP="00C73E38">
            <w:pPr>
              <w:rPr>
                <w:color w:val="000000"/>
              </w:rPr>
            </w:pPr>
          </w:p>
          <w:p w14:paraId="417A2864" w14:textId="77777777" w:rsidR="00A11FB2" w:rsidRPr="00A838E8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A11FB2" w:rsidRPr="00A838E8" w14:paraId="417A286E" w14:textId="77777777" w:rsidTr="00C73E38">
        <w:trPr>
          <w:trHeight w:val="559"/>
        </w:trPr>
        <w:tc>
          <w:tcPr>
            <w:tcW w:w="2468" w:type="dxa"/>
          </w:tcPr>
          <w:p w14:paraId="417A2866" w14:textId="77777777" w:rsidR="00A11FB2" w:rsidRPr="00A838E8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lastRenderedPageBreak/>
              <w:t>Анализарадастручногактива</w:t>
            </w:r>
            <w:proofErr w:type="spellEnd"/>
          </w:p>
          <w:p w14:paraId="417A2867" w14:textId="77777777" w:rsidR="00A11FB2" w:rsidRPr="00A838E8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t>Израдапланарадаактивазашколску</w:t>
            </w:r>
            <w:proofErr w:type="spellEnd"/>
            <w:r w:rsidRPr="00A838E8">
              <w:rPr>
                <w:rFonts w:ascii="Times New Roman" w:hAnsi="Times New Roman" w:cs="Times New Roman"/>
              </w:rPr>
              <w:t xml:space="preserve"> 202</w:t>
            </w:r>
            <w:r>
              <w:rPr>
                <w:rFonts w:ascii="Times New Roman" w:hAnsi="Times New Roman" w:cs="Times New Roman"/>
              </w:rPr>
              <w:t>5</w:t>
            </w:r>
            <w:r w:rsidRPr="00A838E8">
              <w:rPr>
                <w:rFonts w:ascii="Times New Roman" w:hAnsi="Times New Roman" w:cs="Times New Roman"/>
              </w:rPr>
              <w:t>/202</w:t>
            </w:r>
            <w:r>
              <w:rPr>
                <w:rFonts w:ascii="Times New Roman" w:hAnsi="Times New Roman" w:cs="Times New Roman"/>
              </w:rPr>
              <w:t>6</w:t>
            </w:r>
            <w:r w:rsidRPr="00A838E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838E8">
              <w:rPr>
                <w:rFonts w:ascii="Times New Roman" w:hAnsi="Times New Roman" w:cs="Times New Roman"/>
              </w:rPr>
              <w:t>годину</w:t>
            </w:r>
            <w:proofErr w:type="spellEnd"/>
          </w:p>
        </w:tc>
        <w:tc>
          <w:tcPr>
            <w:tcW w:w="1530" w:type="dxa"/>
          </w:tcPr>
          <w:p w14:paraId="417A2868" w14:textId="77777777" w:rsidR="00A11FB2" w:rsidRPr="00A838E8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t>Август</w:t>
            </w:r>
            <w:proofErr w:type="spellEnd"/>
          </w:p>
        </w:tc>
        <w:tc>
          <w:tcPr>
            <w:tcW w:w="1620" w:type="dxa"/>
          </w:tcPr>
          <w:p w14:paraId="417A2869" w14:textId="77777777" w:rsidR="00A11FB2" w:rsidRPr="00A838E8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38E8">
              <w:rPr>
                <w:rFonts w:ascii="Times New Roman" w:hAnsi="Times New Roman" w:cs="Times New Roman"/>
              </w:rPr>
              <w:t>Члановиактива</w:t>
            </w:r>
            <w:proofErr w:type="spellEnd"/>
          </w:p>
        </w:tc>
        <w:tc>
          <w:tcPr>
            <w:tcW w:w="3918" w:type="dxa"/>
          </w:tcPr>
          <w:p w14:paraId="417A286A" w14:textId="139ACBFF" w:rsidR="00A11FB2" w:rsidRPr="006A0013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6A0013">
              <w:rPr>
                <w:rFonts w:ascii="Times New Roman" w:hAnsi="Times New Roman" w:cs="Times New Roman"/>
              </w:rPr>
              <w:t>Састанак</w:t>
            </w:r>
            <w:proofErr w:type="spellEnd"/>
            <w:r w:rsidR="00012B72">
              <w:rPr>
                <w:rFonts w:ascii="Times New Roman" w:hAnsi="Times New Roman" w:cs="Times New Roman"/>
                <w:lang w:val="sr-Cyrl-RS"/>
              </w:rPr>
              <w:t xml:space="preserve"> </w:t>
            </w:r>
            <w:proofErr w:type="spellStart"/>
            <w:r w:rsidRPr="006A0013">
              <w:rPr>
                <w:rFonts w:ascii="Times New Roman" w:hAnsi="Times New Roman" w:cs="Times New Roman"/>
              </w:rPr>
              <w:t>актива</w:t>
            </w:r>
            <w:proofErr w:type="spellEnd"/>
            <w:r w:rsidR="00012B72">
              <w:rPr>
                <w:rFonts w:ascii="Times New Roman" w:hAnsi="Times New Roman" w:cs="Times New Roman"/>
                <w:lang w:val="sr-Cyrl-RS"/>
              </w:rPr>
              <w:t xml:space="preserve"> </w:t>
            </w:r>
            <w:proofErr w:type="spellStart"/>
            <w:r w:rsidRPr="006A0013">
              <w:rPr>
                <w:rFonts w:ascii="Times New Roman" w:hAnsi="Times New Roman" w:cs="Times New Roman"/>
              </w:rPr>
              <w:t>одржан</w:t>
            </w:r>
            <w:proofErr w:type="spellEnd"/>
            <w:r w:rsidR="00012B72">
              <w:rPr>
                <w:rFonts w:ascii="Times New Roman" w:hAnsi="Times New Roman" w:cs="Times New Roman"/>
                <w:lang w:val="sr-Cyrl-RS"/>
              </w:rPr>
              <w:t xml:space="preserve"> </w:t>
            </w:r>
            <w:proofErr w:type="spellStart"/>
            <w:r w:rsidRPr="006A0013">
              <w:rPr>
                <w:rFonts w:ascii="Times New Roman" w:hAnsi="Times New Roman" w:cs="Times New Roman"/>
              </w:rPr>
              <w:t>је</w:t>
            </w:r>
            <w:proofErr w:type="spellEnd"/>
          </w:p>
          <w:p w14:paraId="417A286B" w14:textId="6863BC6B" w:rsidR="00A11FB2" w:rsidRPr="006A0013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25.08.2025</w:t>
            </w:r>
            <w:r w:rsidRPr="006A001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A0013">
              <w:rPr>
                <w:rFonts w:ascii="Times New Roman" w:hAnsi="Times New Roman" w:cs="Times New Roman"/>
              </w:rPr>
              <w:t>На</w:t>
            </w:r>
            <w:proofErr w:type="spellEnd"/>
            <w:r w:rsidR="00012B72">
              <w:rPr>
                <w:rFonts w:ascii="Times New Roman" w:hAnsi="Times New Roman" w:cs="Times New Roman"/>
                <w:lang w:val="sr-Cyrl-RS"/>
              </w:rPr>
              <w:t xml:space="preserve"> </w:t>
            </w:r>
            <w:proofErr w:type="spellStart"/>
            <w:r w:rsidRPr="006A0013">
              <w:rPr>
                <w:rFonts w:ascii="Times New Roman" w:hAnsi="Times New Roman" w:cs="Times New Roman"/>
              </w:rPr>
              <w:t>састанку</w:t>
            </w:r>
            <w:proofErr w:type="spellEnd"/>
            <w:r w:rsidR="00012B72">
              <w:rPr>
                <w:rFonts w:ascii="Times New Roman" w:hAnsi="Times New Roman" w:cs="Times New Roman"/>
                <w:lang w:val="sr-Cyrl-RS"/>
              </w:rPr>
              <w:t xml:space="preserve"> </w:t>
            </w:r>
            <w:proofErr w:type="spellStart"/>
            <w:r w:rsidRPr="006A0013">
              <w:rPr>
                <w:rFonts w:ascii="Times New Roman" w:hAnsi="Times New Roman" w:cs="Times New Roman"/>
              </w:rPr>
              <w:t>је</w:t>
            </w:r>
            <w:proofErr w:type="spellEnd"/>
            <w:r w:rsidR="00012B72">
              <w:rPr>
                <w:rFonts w:ascii="Times New Roman" w:hAnsi="Times New Roman" w:cs="Times New Roman"/>
                <w:lang w:val="sr-Cyrl-RS"/>
              </w:rPr>
              <w:t xml:space="preserve"> </w:t>
            </w:r>
            <w:proofErr w:type="spellStart"/>
            <w:r w:rsidRPr="006A0013">
              <w:rPr>
                <w:rFonts w:ascii="Times New Roman" w:hAnsi="Times New Roman" w:cs="Times New Roman"/>
              </w:rPr>
              <w:t>направљен</w:t>
            </w:r>
            <w:proofErr w:type="spellEnd"/>
          </w:p>
          <w:p w14:paraId="417A286D" w14:textId="2059E16E" w:rsidR="00A11FB2" w:rsidRPr="00A838E8" w:rsidRDefault="00A11FB2" w:rsidP="00C73E3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6A0013">
              <w:rPr>
                <w:rFonts w:ascii="Times New Roman" w:hAnsi="Times New Roman" w:cs="Times New Roman"/>
              </w:rPr>
              <w:t>План</w:t>
            </w:r>
            <w:proofErr w:type="spellEnd"/>
            <w:r w:rsidR="00012B72">
              <w:rPr>
                <w:rFonts w:ascii="Times New Roman" w:hAnsi="Times New Roman" w:cs="Times New Roman"/>
                <w:lang w:val="sr-Cyrl-RS"/>
              </w:rPr>
              <w:t xml:space="preserve"> </w:t>
            </w:r>
            <w:proofErr w:type="spellStart"/>
            <w:r w:rsidRPr="006A0013">
              <w:rPr>
                <w:rFonts w:ascii="Times New Roman" w:hAnsi="Times New Roman" w:cs="Times New Roman"/>
              </w:rPr>
              <w:t>активности</w:t>
            </w:r>
            <w:proofErr w:type="spellEnd"/>
            <w:r w:rsidR="00012B72">
              <w:rPr>
                <w:rFonts w:ascii="Times New Roman" w:hAnsi="Times New Roman" w:cs="Times New Roman"/>
                <w:lang w:val="sr-Cyrl-RS"/>
              </w:rPr>
              <w:t xml:space="preserve"> </w:t>
            </w:r>
            <w:proofErr w:type="spellStart"/>
            <w:r w:rsidRPr="006A0013">
              <w:rPr>
                <w:rFonts w:ascii="Times New Roman" w:hAnsi="Times New Roman" w:cs="Times New Roman"/>
              </w:rPr>
              <w:t>за</w:t>
            </w:r>
            <w:proofErr w:type="spellEnd"/>
            <w:r w:rsidR="00012B72">
              <w:rPr>
                <w:rFonts w:ascii="Times New Roman" w:hAnsi="Times New Roman" w:cs="Times New Roman"/>
                <w:lang w:val="sr-Cyrl-RS"/>
              </w:rPr>
              <w:t xml:space="preserve"> </w:t>
            </w:r>
            <w:proofErr w:type="spellStart"/>
            <w:r w:rsidRPr="006A0013">
              <w:rPr>
                <w:rFonts w:ascii="Times New Roman" w:hAnsi="Times New Roman" w:cs="Times New Roman"/>
              </w:rPr>
              <w:t>наредну</w:t>
            </w:r>
            <w:proofErr w:type="spellEnd"/>
            <w:r w:rsidR="00012B72">
              <w:rPr>
                <w:rFonts w:ascii="Times New Roman" w:hAnsi="Times New Roman" w:cs="Times New Roman"/>
                <w:lang w:val="sr-Cyrl-RS"/>
              </w:rPr>
              <w:t xml:space="preserve"> </w:t>
            </w:r>
            <w:proofErr w:type="spellStart"/>
            <w:r w:rsidRPr="006A0013">
              <w:rPr>
                <w:rFonts w:ascii="Times New Roman" w:hAnsi="Times New Roman" w:cs="Times New Roman"/>
              </w:rPr>
              <w:t>школску</w:t>
            </w:r>
            <w:proofErr w:type="spellEnd"/>
            <w:r w:rsidR="00012B72">
              <w:rPr>
                <w:rFonts w:ascii="Times New Roman" w:hAnsi="Times New Roman" w:cs="Times New Roman"/>
                <w:lang w:val="sr-Cyrl-RS"/>
              </w:rPr>
              <w:t xml:space="preserve"> </w:t>
            </w:r>
            <w:proofErr w:type="spellStart"/>
            <w:r w:rsidRPr="006A0013">
              <w:rPr>
                <w:rFonts w:ascii="Times New Roman" w:hAnsi="Times New Roman" w:cs="Times New Roman"/>
              </w:rPr>
              <w:t>годину</w:t>
            </w:r>
            <w:proofErr w:type="spellEnd"/>
            <w:r w:rsidRPr="006A0013">
              <w:rPr>
                <w:rFonts w:ascii="Times New Roman" w:hAnsi="Times New Roman" w:cs="Times New Roman"/>
              </w:rPr>
              <w:t>.</w:t>
            </w:r>
          </w:p>
        </w:tc>
      </w:tr>
    </w:tbl>
    <w:p w14:paraId="417A286F" w14:textId="77777777" w:rsidR="00A11FB2" w:rsidRDefault="00A11FB2" w:rsidP="00A11FB2">
      <w:pPr>
        <w:ind w:firstLine="720"/>
        <w:jc w:val="both"/>
      </w:pPr>
    </w:p>
    <w:p w14:paraId="417A2870" w14:textId="77777777" w:rsidR="00A11FB2" w:rsidRDefault="00A11FB2" w:rsidP="00A11FB2">
      <w:pPr>
        <w:ind w:firstLine="720"/>
        <w:jc w:val="both"/>
      </w:pPr>
    </w:p>
    <w:p w14:paraId="417A2871" w14:textId="77777777" w:rsidR="00A11FB2" w:rsidRDefault="00A11FB2" w:rsidP="00A11FB2">
      <w:pPr>
        <w:ind w:firstLine="720"/>
        <w:jc w:val="both"/>
      </w:pPr>
    </w:p>
    <w:p w14:paraId="417A2872" w14:textId="77777777" w:rsidR="00A11FB2" w:rsidRDefault="00A11FB2" w:rsidP="00A11FB2">
      <w:pPr>
        <w:ind w:firstLine="720"/>
        <w:jc w:val="both"/>
      </w:pPr>
    </w:p>
    <w:p w14:paraId="417A2873" w14:textId="77777777" w:rsidR="00A11FB2" w:rsidRPr="00996618" w:rsidRDefault="00A11FB2" w:rsidP="00A11FB2">
      <w:pPr>
        <w:ind w:firstLine="720"/>
        <w:jc w:val="both"/>
      </w:pPr>
      <w:proofErr w:type="spellStart"/>
      <w:r>
        <w:t>Извештај</w:t>
      </w:r>
      <w:proofErr w:type="spellEnd"/>
      <w:r>
        <w:t xml:space="preserve"> </w:t>
      </w:r>
      <w:proofErr w:type="spellStart"/>
      <w:r>
        <w:t>саставила</w:t>
      </w:r>
      <w:proofErr w:type="spellEnd"/>
      <w:r>
        <w:t xml:space="preserve">, </w:t>
      </w:r>
      <w:proofErr w:type="spellStart"/>
      <w:r>
        <w:t>Нада</w:t>
      </w:r>
      <w:proofErr w:type="spellEnd"/>
      <w:r>
        <w:t xml:space="preserve"> </w:t>
      </w:r>
      <w:proofErr w:type="spellStart"/>
      <w:r>
        <w:t>Ћираковић</w:t>
      </w:r>
      <w:proofErr w:type="spellEnd"/>
    </w:p>
    <w:p w14:paraId="417A2874" w14:textId="77777777" w:rsidR="00A11FB2" w:rsidRDefault="00A11FB2" w:rsidP="00A11FB2">
      <w:pPr>
        <w:ind w:firstLine="720"/>
        <w:jc w:val="both"/>
      </w:pPr>
    </w:p>
    <w:p w14:paraId="417A2875" w14:textId="77777777" w:rsidR="00A11FB2" w:rsidRDefault="00A11FB2" w:rsidP="008E23B1">
      <w:pPr>
        <w:jc w:val="center"/>
        <w:rPr>
          <w:b/>
        </w:rPr>
      </w:pPr>
    </w:p>
    <w:p w14:paraId="417A2876" w14:textId="77777777" w:rsidR="00A11FB2" w:rsidRDefault="00A11FB2" w:rsidP="008E23B1">
      <w:pPr>
        <w:jc w:val="center"/>
        <w:rPr>
          <w:b/>
        </w:rPr>
      </w:pPr>
    </w:p>
    <w:p w14:paraId="417A2877" w14:textId="77777777" w:rsidR="00A11FB2" w:rsidRDefault="00A11FB2" w:rsidP="008E23B1">
      <w:pPr>
        <w:jc w:val="center"/>
        <w:rPr>
          <w:b/>
        </w:rPr>
      </w:pPr>
    </w:p>
    <w:p w14:paraId="417A2878" w14:textId="77777777" w:rsidR="00A11FB2" w:rsidRDefault="00A11FB2" w:rsidP="008E23B1">
      <w:pPr>
        <w:jc w:val="center"/>
        <w:rPr>
          <w:b/>
        </w:rPr>
      </w:pPr>
    </w:p>
    <w:p w14:paraId="417A2879" w14:textId="77777777" w:rsidR="00A11FB2" w:rsidRDefault="00A11FB2" w:rsidP="008E23B1">
      <w:pPr>
        <w:jc w:val="center"/>
        <w:rPr>
          <w:b/>
        </w:rPr>
      </w:pPr>
    </w:p>
    <w:p w14:paraId="417A287A" w14:textId="77777777" w:rsidR="00A11FB2" w:rsidRDefault="00A11FB2" w:rsidP="008E23B1">
      <w:pPr>
        <w:jc w:val="center"/>
        <w:rPr>
          <w:b/>
        </w:rPr>
      </w:pPr>
    </w:p>
    <w:p w14:paraId="417A287B" w14:textId="77777777" w:rsidR="00A11FB2" w:rsidRDefault="00A11FB2" w:rsidP="008E23B1">
      <w:pPr>
        <w:jc w:val="center"/>
        <w:rPr>
          <w:b/>
        </w:rPr>
      </w:pPr>
    </w:p>
    <w:p w14:paraId="417A287C" w14:textId="77777777" w:rsidR="00A11FB2" w:rsidRDefault="00A11FB2" w:rsidP="008E23B1">
      <w:pPr>
        <w:jc w:val="center"/>
        <w:rPr>
          <w:b/>
        </w:rPr>
      </w:pPr>
    </w:p>
    <w:p w14:paraId="417A287D" w14:textId="77777777" w:rsidR="00A11FB2" w:rsidRDefault="00A11FB2" w:rsidP="008E23B1">
      <w:pPr>
        <w:jc w:val="center"/>
        <w:rPr>
          <w:b/>
        </w:rPr>
      </w:pPr>
    </w:p>
    <w:p w14:paraId="417A287E" w14:textId="77777777" w:rsidR="00A11FB2" w:rsidRDefault="00A11FB2" w:rsidP="008E23B1">
      <w:pPr>
        <w:jc w:val="center"/>
        <w:rPr>
          <w:b/>
        </w:rPr>
      </w:pPr>
    </w:p>
    <w:p w14:paraId="417A287F" w14:textId="77777777" w:rsidR="00A11FB2" w:rsidRDefault="00A11FB2" w:rsidP="008E23B1">
      <w:pPr>
        <w:jc w:val="center"/>
        <w:rPr>
          <w:b/>
        </w:rPr>
      </w:pPr>
    </w:p>
    <w:p w14:paraId="417A2880" w14:textId="77777777" w:rsidR="00A11FB2" w:rsidRDefault="00A11FB2" w:rsidP="008E23B1">
      <w:pPr>
        <w:jc w:val="center"/>
        <w:rPr>
          <w:b/>
        </w:rPr>
      </w:pPr>
    </w:p>
    <w:p w14:paraId="417A2881" w14:textId="77777777" w:rsidR="00A11FB2" w:rsidRDefault="00A11FB2" w:rsidP="008E23B1">
      <w:pPr>
        <w:jc w:val="center"/>
        <w:rPr>
          <w:b/>
        </w:rPr>
      </w:pPr>
    </w:p>
    <w:p w14:paraId="417A2882" w14:textId="77777777" w:rsidR="00A11FB2" w:rsidRDefault="00A11FB2" w:rsidP="008E23B1">
      <w:pPr>
        <w:jc w:val="center"/>
        <w:rPr>
          <w:b/>
        </w:rPr>
      </w:pPr>
    </w:p>
    <w:p w14:paraId="417A2883" w14:textId="77777777" w:rsidR="00A11FB2" w:rsidRDefault="00A11FB2" w:rsidP="008E23B1">
      <w:pPr>
        <w:jc w:val="center"/>
        <w:rPr>
          <w:b/>
        </w:rPr>
      </w:pPr>
    </w:p>
    <w:p w14:paraId="417A2884" w14:textId="77777777" w:rsidR="00A11FB2" w:rsidRDefault="00A11FB2" w:rsidP="008E23B1">
      <w:pPr>
        <w:jc w:val="center"/>
        <w:rPr>
          <w:b/>
        </w:rPr>
      </w:pPr>
    </w:p>
    <w:p w14:paraId="417A2885" w14:textId="77777777" w:rsidR="00A11FB2" w:rsidRDefault="00A11FB2" w:rsidP="008E23B1">
      <w:pPr>
        <w:jc w:val="center"/>
        <w:rPr>
          <w:b/>
        </w:rPr>
      </w:pPr>
    </w:p>
    <w:p w14:paraId="417A2886" w14:textId="77777777" w:rsidR="00A11FB2" w:rsidRDefault="00A11FB2" w:rsidP="008E23B1">
      <w:pPr>
        <w:jc w:val="center"/>
        <w:rPr>
          <w:b/>
        </w:rPr>
      </w:pPr>
    </w:p>
    <w:p w14:paraId="417A2887" w14:textId="77777777" w:rsidR="00A11FB2" w:rsidRDefault="00A11FB2" w:rsidP="008E23B1">
      <w:pPr>
        <w:jc w:val="center"/>
        <w:rPr>
          <w:b/>
        </w:rPr>
      </w:pPr>
    </w:p>
    <w:p w14:paraId="417A2888" w14:textId="77777777" w:rsidR="00A11FB2" w:rsidRDefault="00A11FB2" w:rsidP="008E23B1">
      <w:pPr>
        <w:jc w:val="center"/>
        <w:rPr>
          <w:b/>
        </w:rPr>
      </w:pPr>
    </w:p>
    <w:p w14:paraId="417A2889" w14:textId="77777777" w:rsidR="00A11FB2" w:rsidRDefault="00A11FB2" w:rsidP="008E23B1">
      <w:pPr>
        <w:jc w:val="center"/>
        <w:rPr>
          <w:b/>
        </w:rPr>
      </w:pPr>
    </w:p>
    <w:p w14:paraId="417A288A" w14:textId="77777777" w:rsidR="00A11FB2" w:rsidRDefault="00A11FB2" w:rsidP="008E23B1">
      <w:pPr>
        <w:jc w:val="center"/>
        <w:rPr>
          <w:b/>
        </w:rPr>
      </w:pPr>
    </w:p>
    <w:p w14:paraId="417A288B" w14:textId="77777777" w:rsidR="00A11FB2" w:rsidRDefault="00A11FB2" w:rsidP="008E23B1">
      <w:pPr>
        <w:jc w:val="center"/>
        <w:rPr>
          <w:b/>
        </w:rPr>
      </w:pPr>
    </w:p>
    <w:p w14:paraId="417A288C" w14:textId="77777777" w:rsidR="00A11FB2" w:rsidRDefault="00A11FB2" w:rsidP="008E23B1">
      <w:pPr>
        <w:jc w:val="center"/>
        <w:rPr>
          <w:b/>
        </w:rPr>
      </w:pPr>
    </w:p>
    <w:p w14:paraId="417A288D" w14:textId="77777777" w:rsidR="00A11FB2" w:rsidRDefault="00A11FB2" w:rsidP="008E23B1">
      <w:pPr>
        <w:jc w:val="center"/>
        <w:rPr>
          <w:b/>
        </w:rPr>
      </w:pPr>
    </w:p>
    <w:p w14:paraId="417A288E" w14:textId="77777777" w:rsidR="00A11FB2" w:rsidRDefault="00A11FB2" w:rsidP="008E23B1">
      <w:pPr>
        <w:jc w:val="center"/>
        <w:rPr>
          <w:b/>
        </w:rPr>
      </w:pPr>
    </w:p>
    <w:p w14:paraId="417A288F" w14:textId="77777777" w:rsidR="00A11FB2" w:rsidRDefault="00A11FB2" w:rsidP="008E23B1">
      <w:pPr>
        <w:jc w:val="center"/>
        <w:rPr>
          <w:b/>
        </w:rPr>
      </w:pPr>
    </w:p>
    <w:p w14:paraId="417A2890" w14:textId="77777777" w:rsidR="00A11FB2" w:rsidRDefault="00A11FB2" w:rsidP="008E23B1">
      <w:pPr>
        <w:jc w:val="center"/>
        <w:rPr>
          <w:b/>
        </w:rPr>
      </w:pPr>
    </w:p>
    <w:p w14:paraId="417A2891" w14:textId="77777777" w:rsidR="00A11FB2" w:rsidRDefault="00A11FB2" w:rsidP="008E23B1">
      <w:pPr>
        <w:jc w:val="center"/>
        <w:rPr>
          <w:b/>
        </w:rPr>
      </w:pPr>
    </w:p>
    <w:p w14:paraId="417A2892" w14:textId="77777777" w:rsidR="00A11FB2" w:rsidRDefault="00A11FB2" w:rsidP="008E23B1">
      <w:pPr>
        <w:jc w:val="center"/>
        <w:rPr>
          <w:b/>
        </w:rPr>
      </w:pPr>
    </w:p>
    <w:p w14:paraId="417A2893" w14:textId="77777777" w:rsidR="00A11FB2" w:rsidRDefault="00A11FB2" w:rsidP="008E23B1">
      <w:pPr>
        <w:jc w:val="center"/>
        <w:rPr>
          <w:b/>
        </w:rPr>
      </w:pPr>
    </w:p>
    <w:p w14:paraId="417A2894" w14:textId="77777777" w:rsidR="00A11FB2" w:rsidRDefault="00A11FB2" w:rsidP="008E23B1">
      <w:pPr>
        <w:jc w:val="center"/>
        <w:rPr>
          <w:b/>
        </w:rPr>
      </w:pPr>
    </w:p>
    <w:p w14:paraId="417A2895" w14:textId="77777777" w:rsidR="00A11FB2" w:rsidRDefault="00A11FB2" w:rsidP="008E23B1">
      <w:pPr>
        <w:jc w:val="center"/>
        <w:rPr>
          <w:b/>
        </w:rPr>
      </w:pPr>
    </w:p>
    <w:p w14:paraId="417A2896" w14:textId="77777777" w:rsidR="00A11FB2" w:rsidRDefault="00A11FB2" w:rsidP="008E23B1">
      <w:pPr>
        <w:jc w:val="center"/>
        <w:rPr>
          <w:b/>
        </w:rPr>
      </w:pPr>
    </w:p>
    <w:p w14:paraId="417A2897" w14:textId="77777777" w:rsidR="00A11FB2" w:rsidRDefault="00A11FB2" w:rsidP="008E23B1">
      <w:pPr>
        <w:jc w:val="center"/>
        <w:rPr>
          <w:b/>
        </w:rPr>
      </w:pPr>
    </w:p>
    <w:p w14:paraId="417A2898" w14:textId="77777777" w:rsidR="00A11FB2" w:rsidRDefault="00A11FB2" w:rsidP="008E23B1">
      <w:pPr>
        <w:jc w:val="center"/>
        <w:rPr>
          <w:b/>
        </w:rPr>
      </w:pPr>
    </w:p>
    <w:p w14:paraId="417A2899" w14:textId="77777777" w:rsidR="00A11FB2" w:rsidRDefault="00A11FB2" w:rsidP="008E23B1">
      <w:pPr>
        <w:jc w:val="center"/>
        <w:rPr>
          <w:b/>
        </w:rPr>
      </w:pPr>
    </w:p>
    <w:p w14:paraId="417A289A" w14:textId="77777777" w:rsidR="00A11FB2" w:rsidRDefault="00A11FB2" w:rsidP="008E23B1">
      <w:pPr>
        <w:jc w:val="center"/>
        <w:rPr>
          <w:b/>
        </w:rPr>
      </w:pPr>
    </w:p>
    <w:p w14:paraId="417A289B" w14:textId="77777777" w:rsidR="00A11FB2" w:rsidRDefault="00A11FB2" w:rsidP="008E23B1">
      <w:pPr>
        <w:jc w:val="center"/>
        <w:rPr>
          <w:b/>
        </w:rPr>
      </w:pPr>
    </w:p>
    <w:p w14:paraId="417A289C" w14:textId="77777777" w:rsidR="00226025" w:rsidRPr="00AC5CA3" w:rsidRDefault="00226025" w:rsidP="00226025">
      <w:pPr>
        <w:keepNext/>
        <w:keepLines/>
        <w:spacing w:before="200"/>
        <w:ind w:left="5104" w:hanging="4678"/>
        <w:jc w:val="center"/>
        <w:outlineLvl w:val="2"/>
        <w:rPr>
          <w:b/>
          <w:bCs/>
        </w:rPr>
      </w:pPr>
      <w:bookmarkStart w:id="6" w:name="_Toc492805707"/>
      <w:bookmarkStart w:id="7" w:name="_Toc18601486"/>
      <w:bookmarkStart w:id="8" w:name="_Toc19090572"/>
      <w:bookmarkEnd w:id="3"/>
      <w:bookmarkEnd w:id="4"/>
      <w:bookmarkEnd w:id="5"/>
      <w:r w:rsidRPr="00AC5CA3">
        <w:rPr>
          <w:b/>
          <w:bCs/>
        </w:rPr>
        <w:lastRenderedPageBreak/>
        <w:t xml:space="preserve">5.2.Извештај о </w:t>
      </w:r>
      <w:proofErr w:type="spellStart"/>
      <w:r w:rsidRPr="00AC5CA3">
        <w:rPr>
          <w:b/>
          <w:bCs/>
        </w:rPr>
        <w:t>раду</w:t>
      </w:r>
      <w:proofErr w:type="spellEnd"/>
      <w:r w:rsidRPr="00AC5CA3">
        <w:rPr>
          <w:b/>
          <w:bCs/>
        </w:rPr>
        <w:t xml:space="preserve"> </w:t>
      </w:r>
      <w:proofErr w:type="spellStart"/>
      <w:r w:rsidRPr="00AC5CA3">
        <w:rPr>
          <w:b/>
          <w:bCs/>
        </w:rPr>
        <w:t>Тима</w:t>
      </w:r>
      <w:proofErr w:type="spellEnd"/>
      <w:r w:rsidRPr="00AC5CA3">
        <w:rPr>
          <w:b/>
          <w:bCs/>
        </w:rPr>
        <w:t xml:space="preserve"> </w:t>
      </w:r>
      <w:proofErr w:type="spellStart"/>
      <w:r w:rsidRPr="00AC5CA3">
        <w:rPr>
          <w:b/>
          <w:bCs/>
        </w:rPr>
        <w:t>за</w:t>
      </w:r>
      <w:proofErr w:type="spellEnd"/>
      <w:r w:rsidRPr="00AC5CA3">
        <w:rPr>
          <w:b/>
          <w:bCs/>
        </w:rPr>
        <w:t xml:space="preserve"> </w:t>
      </w:r>
      <w:proofErr w:type="spellStart"/>
      <w:r w:rsidRPr="00AC5CA3">
        <w:rPr>
          <w:b/>
          <w:bCs/>
        </w:rPr>
        <w:t>инклузивно</w:t>
      </w:r>
      <w:proofErr w:type="spellEnd"/>
      <w:r w:rsidRPr="00AC5CA3">
        <w:rPr>
          <w:b/>
          <w:bCs/>
        </w:rPr>
        <w:t xml:space="preserve"> </w:t>
      </w:r>
      <w:proofErr w:type="spellStart"/>
      <w:r w:rsidRPr="00AC5CA3">
        <w:rPr>
          <w:b/>
          <w:bCs/>
        </w:rPr>
        <w:t>образовање</w:t>
      </w:r>
      <w:proofErr w:type="spellEnd"/>
      <w:r w:rsidRPr="00AC5CA3">
        <w:rPr>
          <w:b/>
          <w:bCs/>
        </w:rPr>
        <w:t xml:space="preserve"> и </w:t>
      </w:r>
      <w:proofErr w:type="spellStart"/>
      <w:r w:rsidRPr="00AC5CA3">
        <w:rPr>
          <w:b/>
          <w:bCs/>
        </w:rPr>
        <w:t>додатну</w:t>
      </w:r>
      <w:proofErr w:type="spellEnd"/>
      <w:r w:rsidRPr="00AC5CA3">
        <w:rPr>
          <w:b/>
          <w:bCs/>
        </w:rPr>
        <w:t xml:space="preserve"> </w:t>
      </w:r>
      <w:proofErr w:type="spellStart"/>
      <w:r w:rsidRPr="00AC5CA3">
        <w:rPr>
          <w:b/>
          <w:bCs/>
        </w:rPr>
        <w:t>подршку</w:t>
      </w:r>
      <w:proofErr w:type="spellEnd"/>
    </w:p>
    <w:p w14:paraId="417A289D" w14:textId="77777777" w:rsidR="00226025" w:rsidRPr="00AC5CA3" w:rsidRDefault="00226025" w:rsidP="00226025"/>
    <w:p w14:paraId="417A289E" w14:textId="77777777" w:rsidR="00226025" w:rsidRPr="00AC5CA3" w:rsidRDefault="00226025" w:rsidP="00226025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8"/>
        <w:gridCol w:w="1980"/>
        <w:gridCol w:w="2160"/>
        <w:gridCol w:w="2568"/>
      </w:tblGrid>
      <w:tr w:rsidR="001479E5" w:rsidRPr="001479E5" w14:paraId="417A28A3" w14:textId="77777777" w:rsidTr="001479E5">
        <w:trPr>
          <w:trHeight w:val="27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89F" w14:textId="77777777" w:rsidR="001479E5" w:rsidRPr="001479E5" w:rsidRDefault="001479E5" w:rsidP="001479E5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t>Активности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8A0" w14:textId="77777777" w:rsidR="001479E5" w:rsidRPr="001479E5" w:rsidRDefault="001479E5" w:rsidP="001479E5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t>Носиоци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8A1" w14:textId="77777777" w:rsidR="001479E5" w:rsidRPr="001479E5" w:rsidRDefault="001479E5" w:rsidP="001479E5">
            <w:pPr>
              <w:spacing w:after="200" w:line="276" w:lineRule="auto"/>
              <w:rPr>
                <w:rFonts w:eastAsiaTheme="minorHAnsi"/>
              </w:rPr>
            </w:pPr>
            <w:r w:rsidRPr="001479E5">
              <w:rPr>
                <w:rFonts w:eastAsiaTheme="minorHAnsi"/>
              </w:rPr>
              <w:t xml:space="preserve">Време </w:t>
            </w:r>
            <w:proofErr w:type="spellStart"/>
            <w:r w:rsidRPr="001479E5">
              <w:rPr>
                <w:rFonts w:eastAsiaTheme="minorHAnsi"/>
              </w:rPr>
              <w:t>реализације</w:t>
            </w:r>
            <w:proofErr w:type="spellEnd"/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8A2" w14:textId="77777777" w:rsidR="001479E5" w:rsidRPr="001479E5" w:rsidRDefault="001479E5" w:rsidP="00162347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t>Реализација</w:t>
            </w:r>
            <w:proofErr w:type="spellEnd"/>
          </w:p>
        </w:tc>
      </w:tr>
      <w:tr w:rsidR="00E010F4" w:rsidRPr="001479E5" w14:paraId="417A28AD" w14:textId="77777777" w:rsidTr="00EA2371">
        <w:trPr>
          <w:trHeight w:val="6893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8A4" w14:textId="77777777" w:rsidR="00E010F4" w:rsidRPr="001479E5" w:rsidRDefault="00E010F4" w:rsidP="001479E5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t>Промовисање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активности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везаних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за</w:t>
            </w:r>
            <w:proofErr w:type="spellEnd"/>
            <w:r w:rsidRPr="001479E5">
              <w:rPr>
                <w:rFonts w:eastAsiaTheme="minorHAnsi"/>
              </w:rPr>
              <w:t xml:space="preserve"> ИОП </w:t>
            </w:r>
            <w:proofErr w:type="spellStart"/>
            <w:r w:rsidRPr="001479E5">
              <w:rPr>
                <w:rFonts w:eastAsiaTheme="minorHAnsi"/>
              </w:rPr>
              <w:t>на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седници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Наставничког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већа</w:t>
            </w:r>
            <w:proofErr w:type="spellEnd"/>
            <w:r w:rsidRPr="001479E5">
              <w:rPr>
                <w:rFonts w:eastAsiaTheme="minorHAnsi"/>
              </w:rPr>
              <w:t xml:space="preserve"> и </w:t>
            </w:r>
            <w:proofErr w:type="spellStart"/>
            <w:r w:rsidRPr="001479E5">
              <w:rPr>
                <w:rFonts w:eastAsiaTheme="minorHAnsi"/>
              </w:rPr>
              <w:t>састанцима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струћних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већа</w:t>
            </w:r>
            <w:proofErr w:type="spellEnd"/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7A28A5" w14:textId="77777777" w:rsidR="00E010F4" w:rsidRPr="001479E5" w:rsidRDefault="00E010F4" w:rsidP="001479E5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t>Чланови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тима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</w:p>
          <w:p w14:paraId="417A28A6" w14:textId="77777777" w:rsidR="00E010F4" w:rsidRPr="001479E5" w:rsidRDefault="00E010F4" w:rsidP="001479E5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t>Директор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7A28A7" w14:textId="77777777" w:rsidR="00E010F4" w:rsidRPr="001479E5" w:rsidRDefault="00E010F4" w:rsidP="001479E5">
            <w:pPr>
              <w:spacing w:after="200" w:line="276" w:lineRule="auto"/>
              <w:rPr>
                <w:rFonts w:eastAsiaTheme="minorHAnsi"/>
                <w:b/>
              </w:rPr>
            </w:pPr>
            <w:r w:rsidRPr="001479E5">
              <w:rPr>
                <w:rFonts w:eastAsiaTheme="minorHAnsi"/>
                <w:b/>
              </w:rPr>
              <w:t xml:space="preserve">У </w:t>
            </w:r>
            <w:proofErr w:type="spellStart"/>
            <w:r w:rsidRPr="001479E5">
              <w:rPr>
                <w:rFonts w:eastAsiaTheme="minorHAnsi"/>
                <w:b/>
              </w:rPr>
              <w:t>току</w:t>
            </w:r>
            <w:proofErr w:type="spellEnd"/>
            <w:r w:rsidRPr="001479E5">
              <w:rPr>
                <w:rFonts w:eastAsiaTheme="minorHAnsi"/>
                <w:b/>
              </w:rPr>
              <w:t xml:space="preserve"> </w:t>
            </w:r>
            <w:proofErr w:type="spellStart"/>
            <w:r w:rsidRPr="001479E5">
              <w:rPr>
                <w:rFonts w:eastAsiaTheme="minorHAnsi"/>
                <w:b/>
              </w:rPr>
              <w:t>школске</w:t>
            </w:r>
            <w:proofErr w:type="spellEnd"/>
            <w:r w:rsidRPr="001479E5">
              <w:rPr>
                <w:rFonts w:eastAsiaTheme="minorHAnsi"/>
                <w:b/>
              </w:rPr>
              <w:t xml:space="preserve"> </w:t>
            </w:r>
            <w:proofErr w:type="spellStart"/>
            <w:r w:rsidRPr="001479E5">
              <w:rPr>
                <w:rFonts w:eastAsiaTheme="minorHAnsi"/>
                <w:b/>
              </w:rPr>
              <w:t>године</w:t>
            </w:r>
            <w:proofErr w:type="spellEnd"/>
            <w:r w:rsidRPr="001479E5">
              <w:rPr>
                <w:rFonts w:eastAsiaTheme="minorHAnsi"/>
                <w:b/>
              </w:rPr>
              <w:t xml:space="preserve"> </w:t>
            </w:r>
          </w:p>
        </w:tc>
        <w:tc>
          <w:tcPr>
            <w:tcW w:w="2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7A28A8" w14:textId="77777777" w:rsidR="007440CD" w:rsidRDefault="00E010F4" w:rsidP="001479E5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t>На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првој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седници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Наставничког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већа</w:t>
            </w:r>
            <w:proofErr w:type="spellEnd"/>
            <w:r w:rsidRPr="001479E5">
              <w:rPr>
                <w:rFonts w:eastAsiaTheme="minorHAnsi"/>
              </w:rPr>
              <w:t xml:space="preserve"> 11.9.2024. </w:t>
            </w:r>
            <w:proofErr w:type="spellStart"/>
            <w:r w:rsidRPr="001479E5">
              <w:rPr>
                <w:rFonts w:eastAsiaTheme="minorHAnsi"/>
              </w:rPr>
              <w:t>за</w:t>
            </w:r>
            <w:proofErr w:type="spellEnd"/>
            <w:r w:rsidRPr="001479E5">
              <w:rPr>
                <w:rFonts w:eastAsiaTheme="minorHAnsi"/>
              </w:rPr>
              <w:t xml:space="preserve"> шк.2024/25.годину у </w:t>
            </w:r>
            <w:proofErr w:type="spellStart"/>
            <w:r w:rsidRPr="001479E5">
              <w:rPr>
                <w:rFonts w:eastAsiaTheme="minorHAnsi"/>
              </w:rPr>
              <w:t>месецу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септембру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разматран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је</w:t>
            </w:r>
            <w:proofErr w:type="spellEnd"/>
            <w:r w:rsidRPr="001479E5">
              <w:rPr>
                <w:rFonts w:eastAsiaTheme="minorHAnsi"/>
              </w:rPr>
              <w:t xml:space="preserve"> и </w:t>
            </w:r>
            <w:proofErr w:type="spellStart"/>
            <w:r w:rsidRPr="001479E5">
              <w:rPr>
                <w:rFonts w:eastAsiaTheme="minorHAnsi"/>
              </w:rPr>
              <w:t>донет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План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рада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тима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за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инклузивно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образовање</w:t>
            </w:r>
            <w:proofErr w:type="spellEnd"/>
            <w:r w:rsidRPr="001479E5">
              <w:rPr>
                <w:rFonts w:eastAsiaTheme="minorHAnsi"/>
              </w:rPr>
              <w:t xml:space="preserve">. </w:t>
            </w:r>
          </w:p>
          <w:p w14:paraId="417A28A9" w14:textId="77777777" w:rsidR="00E010F4" w:rsidRPr="001479E5" w:rsidRDefault="00E010F4" w:rsidP="001479E5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t>Са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активностима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које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одређене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на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нивоу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месеци</w:t>
            </w:r>
            <w:proofErr w:type="spellEnd"/>
            <w:r w:rsidRPr="001479E5">
              <w:rPr>
                <w:rFonts w:eastAsiaTheme="minorHAnsi"/>
              </w:rPr>
              <w:t xml:space="preserve">, </w:t>
            </w:r>
            <w:proofErr w:type="spellStart"/>
            <w:r w:rsidRPr="001479E5">
              <w:rPr>
                <w:rFonts w:eastAsiaTheme="minorHAnsi"/>
              </w:rPr>
              <w:t>конкретно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упознати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чланови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стручних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већа</w:t>
            </w:r>
            <w:proofErr w:type="spellEnd"/>
            <w:r w:rsidRPr="001479E5">
              <w:rPr>
                <w:rFonts w:eastAsiaTheme="minorHAnsi"/>
              </w:rPr>
              <w:t xml:space="preserve"> и </w:t>
            </w:r>
            <w:proofErr w:type="spellStart"/>
            <w:r w:rsidRPr="001479E5">
              <w:rPr>
                <w:rFonts w:eastAsiaTheme="minorHAnsi"/>
              </w:rPr>
              <w:t>одељенске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старешине</w:t>
            </w:r>
            <w:proofErr w:type="spellEnd"/>
            <w:r w:rsidRPr="001479E5">
              <w:rPr>
                <w:rFonts w:eastAsiaTheme="minorHAnsi"/>
              </w:rPr>
              <w:t xml:space="preserve"> (</w:t>
            </w:r>
            <w:proofErr w:type="spellStart"/>
            <w:r w:rsidRPr="001479E5">
              <w:rPr>
                <w:rFonts w:eastAsiaTheme="minorHAnsi"/>
              </w:rPr>
              <w:t>због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ревизије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постојећег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иоп</w:t>
            </w:r>
            <w:proofErr w:type="spellEnd"/>
            <w:r w:rsidRPr="001479E5">
              <w:rPr>
                <w:rFonts w:eastAsiaTheme="minorHAnsi"/>
              </w:rPr>
              <w:t xml:space="preserve">-а 1 </w:t>
            </w:r>
            <w:proofErr w:type="spellStart"/>
            <w:r w:rsidRPr="001479E5">
              <w:rPr>
                <w:rFonts w:eastAsiaTheme="minorHAnsi"/>
              </w:rPr>
              <w:t>из</w:t>
            </w:r>
            <w:proofErr w:type="spellEnd"/>
            <w:r w:rsidRPr="001479E5">
              <w:rPr>
                <w:rFonts w:eastAsiaTheme="minorHAnsi"/>
              </w:rPr>
              <w:t xml:space="preserve"> шк.2023/24.године и </w:t>
            </w:r>
            <w:proofErr w:type="spellStart"/>
            <w:r w:rsidRPr="001479E5">
              <w:rPr>
                <w:rFonts w:eastAsiaTheme="minorHAnsi"/>
              </w:rPr>
              <w:t>разматрања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мера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индивидуализације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за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нове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ученике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који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иностранства</w:t>
            </w:r>
            <w:proofErr w:type="spellEnd"/>
            <w:r w:rsidRPr="001479E5">
              <w:rPr>
                <w:rFonts w:eastAsiaTheme="minorHAnsi"/>
              </w:rPr>
              <w:t>).</w:t>
            </w:r>
          </w:p>
          <w:p w14:paraId="417A28AA" w14:textId="77777777" w:rsidR="00E010F4" w:rsidRPr="001479E5" w:rsidRDefault="00E010F4" w:rsidP="001479E5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t>Ове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шк.године</w:t>
            </w:r>
            <w:proofErr w:type="spellEnd"/>
            <w:r w:rsidRPr="001479E5">
              <w:rPr>
                <w:rFonts w:eastAsiaTheme="minorHAnsi"/>
              </w:rPr>
              <w:t xml:space="preserve"> (</w:t>
            </w:r>
            <w:proofErr w:type="spellStart"/>
            <w:r w:rsidRPr="001479E5">
              <w:rPr>
                <w:rFonts w:eastAsiaTheme="minorHAnsi"/>
              </w:rPr>
              <w:t>крајем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месеца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септембра</w:t>
            </w:r>
            <w:proofErr w:type="spellEnd"/>
            <w:r w:rsidRPr="001479E5">
              <w:rPr>
                <w:rFonts w:eastAsiaTheme="minorHAnsi"/>
              </w:rPr>
              <w:t xml:space="preserve"> и </w:t>
            </w:r>
            <w:proofErr w:type="spellStart"/>
            <w:r w:rsidRPr="001479E5">
              <w:rPr>
                <w:rFonts w:eastAsiaTheme="minorHAnsi"/>
              </w:rPr>
              <w:t>почетком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октобра</w:t>
            </w:r>
            <w:proofErr w:type="spellEnd"/>
            <w:r w:rsidRPr="001479E5">
              <w:rPr>
                <w:rFonts w:eastAsiaTheme="minorHAnsi"/>
              </w:rPr>
              <w:t xml:space="preserve">)  </w:t>
            </w:r>
            <w:proofErr w:type="spellStart"/>
            <w:r w:rsidRPr="001479E5">
              <w:rPr>
                <w:rFonts w:eastAsiaTheme="minorHAnsi"/>
              </w:rPr>
              <w:t>није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уочена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потреба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за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покретањем</w:t>
            </w:r>
            <w:proofErr w:type="spellEnd"/>
            <w:r w:rsidRPr="001479E5">
              <w:rPr>
                <w:rFonts w:eastAsiaTheme="minorHAnsi"/>
              </w:rPr>
              <w:t xml:space="preserve"> иоп-2 и </w:t>
            </w:r>
            <w:proofErr w:type="spellStart"/>
            <w:r w:rsidRPr="001479E5">
              <w:rPr>
                <w:rFonts w:eastAsiaTheme="minorHAnsi"/>
              </w:rPr>
              <w:t>упућивањем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захтева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интерресорној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комисији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на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нивоу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општине</w:t>
            </w:r>
            <w:proofErr w:type="spellEnd"/>
            <w:r w:rsidRPr="001479E5">
              <w:rPr>
                <w:rFonts w:eastAsiaTheme="minorHAnsi"/>
              </w:rPr>
              <w:t xml:space="preserve">, </w:t>
            </w:r>
            <w:proofErr w:type="spellStart"/>
            <w:r w:rsidRPr="001479E5">
              <w:rPr>
                <w:rFonts w:eastAsiaTheme="minorHAnsi"/>
              </w:rPr>
              <w:t>али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је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остварена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сарадња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са</w:t>
            </w:r>
            <w:proofErr w:type="spellEnd"/>
            <w:r w:rsidRPr="001479E5">
              <w:rPr>
                <w:rFonts w:eastAsiaTheme="minorHAnsi"/>
              </w:rPr>
              <w:t xml:space="preserve"> ОШ „</w:t>
            </w:r>
            <w:proofErr w:type="spellStart"/>
            <w:r w:rsidRPr="001479E5">
              <w:rPr>
                <w:rFonts w:eastAsiaTheme="minorHAnsi"/>
              </w:rPr>
              <w:t>Дуле</w:t>
            </w:r>
            <w:proofErr w:type="spellEnd"/>
            <w:r w:rsidRPr="001479E5">
              <w:rPr>
                <w:rFonts w:eastAsiaTheme="minorHAnsi"/>
              </w:rPr>
              <w:t xml:space="preserve"> Караклајић“ </w:t>
            </w:r>
            <w:proofErr w:type="spellStart"/>
            <w:r w:rsidRPr="001479E5">
              <w:rPr>
                <w:rFonts w:eastAsiaTheme="minorHAnsi"/>
              </w:rPr>
              <w:t>из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које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долази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ученица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која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је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="00DF0FA9">
              <w:rPr>
                <w:rFonts w:eastAsiaTheme="minorHAnsi"/>
              </w:rPr>
              <w:t>странац</w:t>
            </w:r>
            <w:proofErr w:type="spellEnd"/>
            <w:r w:rsidR="00DF0FA9">
              <w:rPr>
                <w:rFonts w:eastAsiaTheme="minorHAnsi"/>
              </w:rPr>
              <w:t xml:space="preserve"> и </w:t>
            </w:r>
            <w:proofErr w:type="spellStart"/>
            <w:r w:rsidR="00DF0FA9">
              <w:rPr>
                <w:rFonts w:eastAsiaTheme="minorHAnsi"/>
              </w:rPr>
              <w:t>која</w:t>
            </w:r>
            <w:proofErr w:type="spellEnd"/>
            <w:r w:rsidR="00DF0FA9">
              <w:rPr>
                <w:rFonts w:eastAsiaTheme="minorHAnsi"/>
              </w:rPr>
              <w:t xml:space="preserve"> </w:t>
            </w:r>
            <w:proofErr w:type="spellStart"/>
            <w:r w:rsidR="00DF0FA9">
              <w:rPr>
                <w:rFonts w:eastAsiaTheme="minorHAnsi"/>
              </w:rPr>
              <w:t>је</w:t>
            </w:r>
            <w:proofErr w:type="spellEnd"/>
            <w:r w:rsidR="00DF0FA9">
              <w:rPr>
                <w:rFonts w:eastAsiaTheme="minorHAnsi"/>
              </w:rPr>
              <w:t xml:space="preserve"> </w:t>
            </w:r>
            <w:proofErr w:type="spellStart"/>
            <w:r w:rsidR="00DF0FA9">
              <w:rPr>
                <w:rFonts w:eastAsiaTheme="minorHAnsi"/>
              </w:rPr>
              <w:t>уписана</w:t>
            </w:r>
            <w:proofErr w:type="spellEnd"/>
            <w:r w:rsidR="00DF0FA9">
              <w:rPr>
                <w:rFonts w:eastAsiaTheme="minorHAnsi"/>
              </w:rPr>
              <w:t xml:space="preserve"> у </w:t>
            </w:r>
            <w:proofErr w:type="spellStart"/>
            <w:r w:rsidR="00DF0FA9">
              <w:rPr>
                <w:rFonts w:eastAsiaTheme="minorHAnsi"/>
              </w:rPr>
              <w:t>одељ</w:t>
            </w:r>
            <w:r w:rsidRPr="001479E5">
              <w:rPr>
                <w:rFonts w:eastAsiaTheme="minorHAnsi"/>
              </w:rPr>
              <w:t>ење</w:t>
            </w:r>
            <w:proofErr w:type="spellEnd"/>
            <w:r w:rsidRPr="001479E5">
              <w:rPr>
                <w:rFonts w:eastAsiaTheme="minorHAnsi"/>
              </w:rPr>
              <w:t xml:space="preserve"> 1/2 </w:t>
            </w:r>
            <w:proofErr w:type="spellStart"/>
            <w:r w:rsidRPr="001479E5">
              <w:rPr>
                <w:rFonts w:eastAsiaTheme="minorHAnsi"/>
              </w:rPr>
              <w:t>наше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школе</w:t>
            </w:r>
            <w:proofErr w:type="spellEnd"/>
            <w:r w:rsidRPr="001479E5">
              <w:rPr>
                <w:rFonts w:eastAsiaTheme="minorHAnsi"/>
              </w:rPr>
              <w:t xml:space="preserve">. </w:t>
            </w:r>
            <w:proofErr w:type="spellStart"/>
            <w:r w:rsidRPr="001479E5">
              <w:rPr>
                <w:rFonts w:eastAsiaTheme="minorHAnsi"/>
              </w:rPr>
              <w:t>Конкретно</w:t>
            </w:r>
            <w:proofErr w:type="spellEnd"/>
            <w:r w:rsidRPr="001479E5">
              <w:rPr>
                <w:rFonts w:eastAsiaTheme="minorHAnsi"/>
              </w:rPr>
              <w:t xml:space="preserve">, </w:t>
            </w:r>
            <w:proofErr w:type="spellStart"/>
            <w:r w:rsidRPr="001479E5">
              <w:rPr>
                <w:rFonts w:eastAsiaTheme="minorHAnsi"/>
              </w:rPr>
              <w:t>са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стручном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службом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поменуте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школе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је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lastRenderedPageBreak/>
              <w:t>остварена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комуникација</w:t>
            </w:r>
            <w:proofErr w:type="spellEnd"/>
            <w:r w:rsidRPr="001479E5">
              <w:rPr>
                <w:rFonts w:eastAsiaTheme="minorHAnsi"/>
              </w:rPr>
              <w:t xml:space="preserve"> у </w:t>
            </w:r>
            <w:proofErr w:type="spellStart"/>
            <w:r w:rsidRPr="001479E5">
              <w:rPr>
                <w:rFonts w:eastAsiaTheme="minorHAnsi"/>
              </w:rPr>
              <w:t>циљу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упознавања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досадашањим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мерама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подршке</w:t>
            </w:r>
            <w:proofErr w:type="spellEnd"/>
            <w:r w:rsidRPr="001479E5">
              <w:rPr>
                <w:rFonts w:eastAsiaTheme="minorHAnsi"/>
              </w:rPr>
              <w:t xml:space="preserve">, </w:t>
            </w:r>
            <w:proofErr w:type="spellStart"/>
            <w:r w:rsidRPr="001479E5">
              <w:rPr>
                <w:rFonts w:eastAsiaTheme="minorHAnsi"/>
              </w:rPr>
              <w:t>конкретно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мерама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индивидуализације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или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покретањем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иоп</w:t>
            </w:r>
            <w:proofErr w:type="spellEnd"/>
            <w:r w:rsidRPr="001479E5">
              <w:rPr>
                <w:rFonts w:eastAsiaTheme="minorHAnsi"/>
              </w:rPr>
              <w:t xml:space="preserve">-а 1. </w:t>
            </w:r>
          </w:p>
          <w:p w14:paraId="417A28AB" w14:textId="77777777" w:rsidR="00E010F4" w:rsidRPr="001479E5" w:rsidRDefault="00E010F4" w:rsidP="001479E5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t>На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основу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сазнања</w:t>
            </w:r>
            <w:proofErr w:type="spellEnd"/>
            <w:r w:rsidRPr="001479E5">
              <w:rPr>
                <w:rFonts w:eastAsiaTheme="minorHAnsi"/>
              </w:rPr>
              <w:t xml:space="preserve">, </w:t>
            </w:r>
            <w:proofErr w:type="spellStart"/>
            <w:r w:rsidRPr="001479E5">
              <w:rPr>
                <w:rFonts w:eastAsiaTheme="minorHAnsi"/>
              </w:rPr>
              <w:t>ученица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је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током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завршног</w:t>
            </w:r>
            <w:proofErr w:type="spellEnd"/>
            <w:r w:rsidRPr="001479E5">
              <w:rPr>
                <w:rFonts w:eastAsiaTheme="minorHAnsi"/>
              </w:rPr>
              <w:t xml:space="preserve"> 8.разреда </w:t>
            </w:r>
            <w:proofErr w:type="spellStart"/>
            <w:r w:rsidRPr="001479E5">
              <w:rPr>
                <w:rFonts w:eastAsiaTheme="minorHAnsi"/>
              </w:rPr>
              <w:t>пох</w:t>
            </w:r>
            <w:r w:rsidR="00197F26">
              <w:rPr>
                <w:rFonts w:eastAsiaTheme="minorHAnsi"/>
              </w:rPr>
              <w:t>а</w:t>
            </w:r>
            <w:r w:rsidRPr="001479E5">
              <w:rPr>
                <w:rFonts w:eastAsiaTheme="minorHAnsi"/>
              </w:rPr>
              <w:t>ђала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наставу</w:t>
            </w:r>
            <w:proofErr w:type="spellEnd"/>
            <w:r w:rsidRPr="001479E5">
              <w:rPr>
                <w:rFonts w:eastAsiaTheme="minorHAnsi"/>
              </w:rPr>
              <w:t xml:space="preserve"> у </w:t>
            </w:r>
            <w:proofErr w:type="spellStart"/>
            <w:r w:rsidRPr="001479E5">
              <w:rPr>
                <w:rFonts w:eastAsiaTheme="minorHAnsi"/>
              </w:rPr>
              <w:t>оквиру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које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примењиване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мере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и</w:t>
            </w:r>
            <w:r>
              <w:rPr>
                <w:rFonts w:eastAsiaTheme="minorHAnsi"/>
              </w:rPr>
              <w:t>ндивидуализације,а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што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је</w:t>
            </w:r>
            <w:proofErr w:type="spellEnd"/>
            <w:r>
              <w:rPr>
                <w:rFonts w:eastAsiaTheme="minorHAnsi"/>
              </w:rPr>
              <w:t xml:space="preserve"> и </w:t>
            </w:r>
            <w:proofErr w:type="spellStart"/>
            <w:r>
              <w:rPr>
                <w:rFonts w:eastAsiaTheme="minorHAnsi"/>
              </w:rPr>
              <w:t>наст</w:t>
            </w:r>
            <w:r w:rsidR="00197F26">
              <w:rPr>
                <w:rFonts w:eastAsiaTheme="minorHAnsi"/>
              </w:rPr>
              <w:t>ав</w:t>
            </w:r>
            <w:r>
              <w:rPr>
                <w:rFonts w:eastAsiaTheme="minorHAnsi"/>
              </w:rPr>
              <w:t>љено</w:t>
            </w:r>
            <w:proofErr w:type="spellEnd"/>
            <w:r>
              <w:rPr>
                <w:rFonts w:eastAsiaTheme="minorHAnsi"/>
              </w:rPr>
              <w:t xml:space="preserve"> у </w:t>
            </w:r>
            <w:proofErr w:type="spellStart"/>
            <w:r w:rsidRPr="001479E5">
              <w:rPr>
                <w:rFonts w:eastAsiaTheme="minorHAnsi"/>
              </w:rPr>
              <w:t>гимназиј</w:t>
            </w:r>
            <w:r>
              <w:rPr>
                <w:rFonts w:eastAsiaTheme="minorHAnsi"/>
              </w:rPr>
              <w:t>и</w:t>
            </w:r>
            <w:proofErr w:type="spellEnd"/>
            <w:r w:rsidRPr="001479E5">
              <w:rPr>
                <w:rFonts w:eastAsiaTheme="minorHAnsi"/>
              </w:rPr>
              <w:t>.</w:t>
            </w:r>
          </w:p>
          <w:p w14:paraId="417A28AC" w14:textId="77777777" w:rsidR="00E010F4" w:rsidRPr="001479E5" w:rsidRDefault="00E010F4" w:rsidP="001479E5">
            <w:pPr>
              <w:spacing w:after="200" w:line="276" w:lineRule="auto"/>
              <w:rPr>
                <w:rFonts w:eastAsiaTheme="minorHAnsi"/>
              </w:rPr>
            </w:pPr>
            <w:r w:rsidRPr="001479E5">
              <w:rPr>
                <w:rFonts w:eastAsiaTheme="minorHAnsi"/>
              </w:rPr>
              <w:t xml:space="preserve">У </w:t>
            </w:r>
            <w:proofErr w:type="spellStart"/>
            <w:r w:rsidRPr="001479E5">
              <w:rPr>
                <w:rFonts w:eastAsiaTheme="minorHAnsi"/>
              </w:rPr>
              <w:t>октобру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месецу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одржан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је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састанак</w:t>
            </w:r>
            <w:proofErr w:type="spellEnd"/>
            <w:r w:rsidR="00E64DB1">
              <w:rPr>
                <w:rFonts w:eastAsiaTheme="minorHAnsi"/>
              </w:rPr>
              <w:t xml:space="preserve"> </w:t>
            </w:r>
            <w:proofErr w:type="spellStart"/>
            <w:r w:rsidR="00E64DB1">
              <w:rPr>
                <w:rFonts w:eastAsiaTheme="minorHAnsi"/>
              </w:rPr>
              <w:t>са</w:t>
            </w:r>
            <w:proofErr w:type="spellEnd"/>
            <w:r w:rsidR="00E64DB1">
              <w:rPr>
                <w:rFonts w:eastAsiaTheme="minorHAnsi"/>
              </w:rPr>
              <w:t xml:space="preserve"> </w:t>
            </w:r>
            <w:proofErr w:type="spellStart"/>
            <w:r w:rsidR="00E64DB1">
              <w:rPr>
                <w:rFonts w:eastAsiaTheme="minorHAnsi"/>
              </w:rPr>
              <w:t>стручним</w:t>
            </w:r>
            <w:proofErr w:type="spellEnd"/>
            <w:r w:rsidR="00E64DB1">
              <w:rPr>
                <w:rFonts w:eastAsiaTheme="minorHAnsi"/>
              </w:rPr>
              <w:t xml:space="preserve"> </w:t>
            </w:r>
            <w:proofErr w:type="spellStart"/>
            <w:r w:rsidR="00E64DB1">
              <w:rPr>
                <w:rFonts w:eastAsiaTheme="minorHAnsi"/>
              </w:rPr>
              <w:t>сарадницима</w:t>
            </w:r>
            <w:proofErr w:type="spellEnd"/>
            <w:r w:rsidR="00E64DB1">
              <w:rPr>
                <w:rFonts w:eastAsiaTheme="minorHAnsi"/>
              </w:rPr>
              <w:t xml:space="preserve"> </w:t>
            </w:r>
            <w:proofErr w:type="spellStart"/>
            <w:r w:rsidR="00E64DB1">
              <w:rPr>
                <w:rFonts w:eastAsiaTheme="minorHAnsi"/>
              </w:rPr>
              <w:t>на</w:t>
            </w:r>
            <w:proofErr w:type="spellEnd"/>
            <w:r w:rsidR="00E64DB1">
              <w:rPr>
                <w:rFonts w:eastAsiaTheme="minorHAnsi"/>
              </w:rPr>
              <w:t xml:space="preserve"> </w:t>
            </w:r>
            <w:proofErr w:type="spellStart"/>
            <w:r w:rsidR="00E64DB1">
              <w:rPr>
                <w:rFonts w:eastAsiaTheme="minorHAnsi"/>
              </w:rPr>
              <w:t>ниво</w:t>
            </w:r>
            <w:r w:rsidRPr="001479E5">
              <w:rPr>
                <w:rFonts w:eastAsiaTheme="minorHAnsi"/>
              </w:rPr>
              <w:t>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општине</w:t>
            </w:r>
            <w:proofErr w:type="spellEnd"/>
            <w:r w:rsidRPr="001479E5">
              <w:rPr>
                <w:rFonts w:eastAsiaTheme="minorHAnsi"/>
              </w:rPr>
              <w:t xml:space="preserve"> и </w:t>
            </w:r>
            <w:proofErr w:type="spellStart"/>
            <w:r w:rsidRPr="001479E5">
              <w:rPr>
                <w:rFonts w:eastAsiaTheme="minorHAnsi"/>
              </w:rPr>
              <w:t>координатором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из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Савета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за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образовање</w:t>
            </w:r>
            <w:proofErr w:type="spellEnd"/>
            <w:r w:rsidRPr="001479E5">
              <w:rPr>
                <w:rFonts w:eastAsiaTheme="minorHAnsi"/>
              </w:rPr>
              <w:t xml:space="preserve">. </w:t>
            </w:r>
            <w:proofErr w:type="spellStart"/>
            <w:r w:rsidRPr="001479E5">
              <w:rPr>
                <w:rFonts w:eastAsiaTheme="minorHAnsi"/>
              </w:rPr>
              <w:t>На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састанку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разматране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могућности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школа</w:t>
            </w:r>
            <w:proofErr w:type="spellEnd"/>
            <w:r w:rsidRPr="001479E5">
              <w:rPr>
                <w:rFonts w:eastAsiaTheme="minorHAnsi"/>
              </w:rPr>
              <w:t xml:space="preserve"> и </w:t>
            </w:r>
            <w:proofErr w:type="spellStart"/>
            <w:r w:rsidRPr="001479E5">
              <w:rPr>
                <w:rFonts w:eastAsiaTheme="minorHAnsi"/>
              </w:rPr>
              <w:t>расположивог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кадра</w:t>
            </w:r>
            <w:proofErr w:type="spellEnd"/>
            <w:r w:rsidRPr="001479E5">
              <w:rPr>
                <w:rFonts w:eastAsiaTheme="minorHAnsi"/>
              </w:rPr>
              <w:t xml:space="preserve"> у </w:t>
            </w:r>
            <w:proofErr w:type="spellStart"/>
            <w:r w:rsidRPr="001479E5">
              <w:rPr>
                <w:rFonts w:eastAsiaTheme="minorHAnsi"/>
              </w:rPr>
              <w:t>циљу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побољшања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квалитета</w:t>
            </w:r>
            <w:proofErr w:type="spellEnd"/>
            <w:r w:rsidRPr="001479E5">
              <w:rPr>
                <w:rFonts w:eastAsiaTheme="minorHAnsi"/>
              </w:rPr>
              <w:t xml:space="preserve"> у </w:t>
            </w:r>
            <w:proofErr w:type="spellStart"/>
            <w:r w:rsidRPr="001479E5">
              <w:rPr>
                <w:rFonts w:eastAsiaTheme="minorHAnsi"/>
              </w:rPr>
              <w:t>пружању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додатне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подршке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ученицима</w:t>
            </w:r>
            <w:proofErr w:type="spellEnd"/>
            <w:r w:rsidRPr="001479E5">
              <w:rPr>
                <w:rFonts w:eastAsiaTheme="minorHAnsi"/>
              </w:rPr>
              <w:t xml:space="preserve">. </w:t>
            </w:r>
            <w:proofErr w:type="spellStart"/>
            <w:r w:rsidRPr="001479E5">
              <w:rPr>
                <w:rFonts w:eastAsiaTheme="minorHAnsi"/>
              </w:rPr>
              <w:t>Конкретно</w:t>
            </w:r>
            <w:proofErr w:type="spellEnd"/>
            <w:r w:rsidRPr="001479E5">
              <w:rPr>
                <w:rFonts w:eastAsiaTheme="minorHAnsi"/>
              </w:rPr>
              <w:t xml:space="preserve">, </w:t>
            </w:r>
            <w:proofErr w:type="spellStart"/>
            <w:r w:rsidRPr="001479E5">
              <w:rPr>
                <w:rFonts w:eastAsiaTheme="minorHAnsi"/>
              </w:rPr>
              <w:t>разматрано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је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повећање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броја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стручних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сарадника</w:t>
            </w:r>
            <w:proofErr w:type="spellEnd"/>
            <w:r w:rsidRPr="001479E5">
              <w:rPr>
                <w:rFonts w:eastAsiaTheme="minorHAnsi"/>
              </w:rPr>
              <w:t xml:space="preserve"> у </w:t>
            </w:r>
            <w:proofErr w:type="spellStart"/>
            <w:r w:rsidRPr="001479E5">
              <w:rPr>
                <w:rFonts w:eastAsiaTheme="minorHAnsi"/>
              </w:rPr>
              <w:t>школама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који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различитих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специјалности</w:t>
            </w:r>
            <w:proofErr w:type="spellEnd"/>
            <w:r w:rsidRPr="001479E5">
              <w:rPr>
                <w:rFonts w:eastAsiaTheme="minorHAnsi"/>
              </w:rPr>
              <w:t xml:space="preserve">, </w:t>
            </w:r>
            <w:proofErr w:type="spellStart"/>
            <w:r w:rsidRPr="001479E5">
              <w:rPr>
                <w:rFonts w:eastAsiaTheme="minorHAnsi"/>
              </w:rPr>
              <w:t>као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помоћ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постојећим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службама</w:t>
            </w:r>
            <w:proofErr w:type="spellEnd"/>
            <w:r w:rsidRPr="001479E5">
              <w:rPr>
                <w:rFonts w:eastAsiaTheme="minorHAnsi"/>
              </w:rPr>
              <w:t xml:space="preserve"> у </w:t>
            </w:r>
            <w:proofErr w:type="spellStart"/>
            <w:r w:rsidRPr="001479E5">
              <w:rPr>
                <w:rFonts w:eastAsiaTheme="minorHAnsi"/>
              </w:rPr>
              <w:t>школама</w:t>
            </w:r>
            <w:proofErr w:type="spellEnd"/>
            <w:r w:rsidRPr="001479E5">
              <w:rPr>
                <w:rFonts w:eastAsiaTheme="minorHAnsi"/>
              </w:rPr>
              <w:t xml:space="preserve"> (</w:t>
            </w:r>
            <w:proofErr w:type="spellStart"/>
            <w:r w:rsidRPr="001479E5">
              <w:rPr>
                <w:rFonts w:eastAsiaTheme="minorHAnsi"/>
              </w:rPr>
              <w:t>педагози</w:t>
            </w:r>
            <w:proofErr w:type="spellEnd"/>
            <w:r w:rsidRPr="001479E5">
              <w:rPr>
                <w:rFonts w:eastAsiaTheme="minorHAnsi"/>
              </w:rPr>
              <w:t xml:space="preserve">, </w:t>
            </w:r>
            <w:proofErr w:type="spellStart"/>
            <w:r w:rsidRPr="001479E5">
              <w:rPr>
                <w:rFonts w:eastAsiaTheme="minorHAnsi"/>
              </w:rPr>
              <w:t>психолози</w:t>
            </w:r>
            <w:proofErr w:type="spellEnd"/>
            <w:r w:rsidRPr="001479E5">
              <w:rPr>
                <w:rFonts w:eastAsiaTheme="minorHAnsi"/>
              </w:rPr>
              <w:t>).</w:t>
            </w:r>
          </w:p>
        </w:tc>
      </w:tr>
      <w:tr w:rsidR="00E010F4" w:rsidRPr="001479E5" w14:paraId="417A28B2" w14:textId="77777777" w:rsidTr="00EA2371">
        <w:trPr>
          <w:trHeight w:val="559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8AE" w14:textId="77777777" w:rsidR="00E010F4" w:rsidRPr="001479E5" w:rsidRDefault="00E010F4" w:rsidP="001479E5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t>Сарадња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локалном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заједницом</w:t>
            </w:r>
            <w:proofErr w:type="spellEnd"/>
            <w:r w:rsidRPr="001479E5">
              <w:rPr>
                <w:rFonts w:eastAsiaTheme="minorHAnsi"/>
              </w:rPr>
              <w:t xml:space="preserve"> (</w:t>
            </w:r>
            <w:proofErr w:type="spellStart"/>
            <w:r w:rsidRPr="001479E5">
              <w:rPr>
                <w:rFonts w:eastAsiaTheme="minorHAnsi"/>
              </w:rPr>
              <w:t>интерресорна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комисија</w:t>
            </w:r>
            <w:proofErr w:type="spellEnd"/>
            <w:r w:rsidRPr="001479E5">
              <w:rPr>
                <w:rFonts w:eastAsiaTheme="minorHAnsi"/>
              </w:rPr>
              <w:t xml:space="preserve">, </w:t>
            </w:r>
            <w:proofErr w:type="spellStart"/>
            <w:r w:rsidRPr="001479E5">
              <w:rPr>
                <w:rFonts w:eastAsiaTheme="minorHAnsi"/>
              </w:rPr>
              <w:t>основне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школе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на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територији</w:t>
            </w:r>
            <w:proofErr w:type="spellEnd"/>
            <w:r w:rsidRPr="001479E5">
              <w:rPr>
                <w:rFonts w:eastAsiaTheme="minorHAnsi"/>
              </w:rPr>
              <w:t xml:space="preserve"> ГО</w:t>
            </w:r>
            <w:r w:rsidR="00DF0FA9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Лазаревац</w:t>
            </w:r>
            <w:proofErr w:type="spellEnd"/>
            <w:r w:rsidRPr="001479E5">
              <w:rPr>
                <w:rFonts w:eastAsiaTheme="minorHAnsi"/>
              </w:rPr>
              <w:t>)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8AF" w14:textId="77777777" w:rsidR="00E010F4" w:rsidRPr="001479E5" w:rsidRDefault="00E010F4" w:rsidP="001479E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8B0" w14:textId="77777777" w:rsidR="00E010F4" w:rsidRPr="001479E5" w:rsidRDefault="00E010F4" w:rsidP="001479E5">
            <w:pPr>
              <w:spacing w:after="200" w:line="276" w:lineRule="auto"/>
              <w:rPr>
                <w:rFonts w:eastAsiaTheme="minorHAnsi"/>
                <w:b/>
              </w:rPr>
            </w:pPr>
          </w:p>
        </w:tc>
        <w:tc>
          <w:tcPr>
            <w:tcW w:w="2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8B1" w14:textId="77777777" w:rsidR="00E010F4" w:rsidRPr="001479E5" w:rsidRDefault="00E010F4" w:rsidP="001479E5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1479E5" w:rsidRPr="001479E5" w14:paraId="417A28BB" w14:textId="77777777" w:rsidTr="001479E5">
        <w:trPr>
          <w:trHeight w:val="705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8B3" w14:textId="77777777" w:rsidR="001479E5" w:rsidRPr="001479E5" w:rsidRDefault="001479E5" w:rsidP="001479E5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lastRenderedPageBreak/>
              <w:t>Идентификовање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ученика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којима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је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потребна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додатна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подршка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8B4" w14:textId="77777777" w:rsidR="001479E5" w:rsidRPr="001479E5" w:rsidRDefault="001479E5" w:rsidP="001479E5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t>Стручна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служба</w:t>
            </w:r>
            <w:proofErr w:type="spellEnd"/>
          </w:p>
          <w:p w14:paraId="417A28B5" w14:textId="77777777" w:rsidR="001479E5" w:rsidRPr="001479E5" w:rsidRDefault="001479E5" w:rsidP="001479E5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t>Чланови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тима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</w:p>
          <w:p w14:paraId="417A28B6" w14:textId="77777777" w:rsidR="001479E5" w:rsidRPr="001479E5" w:rsidRDefault="001479E5" w:rsidP="001479E5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t>Наставници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8B7" w14:textId="77777777" w:rsidR="001479E5" w:rsidRPr="001479E5" w:rsidRDefault="001479E5" w:rsidP="001479E5">
            <w:pPr>
              <w:spacing w:after="200" w:line="276" w:lineRule="auto"/>
              <w:rPr>
                <w:rFonts w:eastAsiaTheme="minorHAnsi"/>
                <w:b/>
              </w:rPr>
            </w:pPr>
            <w:r w:rsidRPr="001479E5">
              <w:rPr>
                <w:rFonts w:eastAsiaTheme="minorHAnsi"/>
                <w:b/>
              </w:rPr>
              <w:t xml:space="preserve">У </w:t>
            </w:r>
            <w:proofErr w:type="spellStart"/>
            <w:r w:rsidRPr="001479E5">
              <w:rPr>
                <w:rFonts w:eastAsiaTheme="minorHAnsi"/>
                <w:b/>
              </w:rPr>
              <w:t>току</w:t>
            </w:r>
            <w:proofErr w:type="spellEnd"/>
            <w:r w:rsidRPr="001479E5">
              <w:rPr>
                <w:rFonts w:eastAsiaTheme="minorHAnsi"/>
                <w:b/>
              </w:rPr>
              <w:t xml:space="preserve"> </w:t>
            </w:r>
            <w:proofErr w:type="spellStart"/>
            <w:r w:rsidRPr="001479E5">
              <w:rPr>
                <w:rFonts w:eastAsiaTheme="minorHAnsi"/>
                <w:b/>
              </w:rPr>
              <w:t>школске</w:t>
            </w:r>
            <w:proofErr w:type="spellEnd"/>
            <w:r w:rsidRPr="001479E5">
              <w:rPr>
                <w:rFonts w:eastAsiaTheme="minorHAnsi"/>
                <w:b/>
              </w:rPr>
              <w:t xml:space="preserve"> </w:t>
            </w:r>
            <w:proofErr w:type="spellStart"/>
            <w:r w:rsidRPr="001479E5">
              <w:rPr>
                <w:rFonts w:eastAsiaTheme="minorHAnsi"/>
                <w:b/>
              </w:rPr>
              <w:t>године</w:t>
            </w:r>
            <w:proofErr w:type="spellEnd"/>
            <w:r w:rsidRPr="001479E5">
              <w:rPr>
                <w:rFonts w:eastAsiaTheme="minorHAnsi"/>
                <w:b/>
              </w:rPr>
              <w:t xml:space="preserve"> 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8B8" w14:textId="77777777" w:rsidR="001479E5" w:rsidRPr="001479E5" w:rsidRDefault="001479E5" w:rsidP="001479E5">
            <w:pPr>
              <w:spacing w:after="200" w:line="276" w:lineRule="auto"/>
              <w:rPr>
                <w:rFonts w:eastAsiaTheme="minorHAnsi"/>
              </w:rPr>
            </w:pPr>
            <w:r w:rsidRPr="001479E5">
              <w:rPr>
                <w:rFonts w:eastAsiaTheme="minorHAnsi"/>
              </w:rPr>
              <w:t xml:space="preserve">У </w:t>
            </w:r>
            <w:proofErr w:type="spellStart"/>
            <w:r w:rsidRPr="001479E5">
              <w:rPr>
                <w:rFonts w:eastAsiaTheme="minorHAnsi"/>
              </w:rPr>
              <w:t>прва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два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месеца</w:t>
            </w:r>
            <w:proofErr w:type="spellEnd"/>
            <w:r w:rsidRPr="001479E5">
              <w:rPr>
                <w:rFonts w:eastAsiaTheme="minorHAnsi"/>
              </w:rPr>
              <w:t xml:space="preserve"> шк.2024/25.године у </w:t>
            </w:r>
            <w:proofErr w:type="spellStart"/>
            <w:r w:rsidRPr="001479E5">
              <w:rPr>
                <w:rFonts w:eastAsiaTheme="minorHAnsi"/>
              </w:rPr>
              <w:t>циљу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пружања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додатне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подршке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ученицима</w:t>
            </w:r>
            <w:proofErr w:type="spellEnd"/>
            <w:r w:rsidRPr="001479E5">
              <w:rPr>
                <w:rFonts w:eastAsiaTheme="minorHAnsi"/>
              </w:rPr>
              <w:t xml:space="preserve"> у </w:t>
            </w:r>
            <w:proofErr w:type="spellStart"/>
            <w:r w:rsidRPr="001479E5">
              <w:rPr>
                <w:rFonts w:eastAsiaTheme="minorHAnsi"/>
              </w:rPr>
              <w:t>настави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извршена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је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ревизија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иоп</w:t>
            </w:r>
            <w:proofErr w:type="spellEnd"/>
            <w:r w:rsidRPr="001479E5">
              <w:rPr>
                <w:rFonts w:eastAsiaTheme="minorHAnsi"/>
              </w:rPr>
              <w:t>-а 1 (</w:t>
            </w:r>
            <w:proofErr w:type="spellStart"/>
            <w:r w:rsidRPr="001479E5">
              <w:rPr>
                <w:rFonts w:eastAsiaTheme="minorHAnsi"/>
              </w:rPr>
              <w:t>одељење</w:t>
            </w:r>
            <w:proofErr w:type="spellEnd"/>
            <w:r w:rsidRPr="001479E5">
              <w:rPr>
                <w:rFonts w:eastAsiaTheme="minorHAnsi"/>
              </w:rPr>
              <w:t xml:space="preserve"> 2-1) (</w:t>
            </w:r>
            <w:proofErr w:type="spellStart"/>
            <w:r w:rsidRPr="001479E5">
              <w:rPr>
                <w:rFonts w:eastAsiaTheme="minorHAnsi"/>
              </w:rPr>
              <w:t>предметни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наставници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наставили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иоп</w:t>
            </w:r>
            <w:proofErr w:type="spellEnd"/>
            <w:r w:rsidRPr="001479E5">
              <w:rPr>
                <w:rFonts w:eastAsiaTheme="minorHAnsi"/>
              </w:rPr>
              <w:t xml:space="preserve"> 1 у </w:t>
            </w:r>
            <w:proofErr w:type="spellStart"/>
            <w:r w:rsidRPr="001479E5">
              <w:rPr>
                <w:rFonts w:eastAsiaTheme="minorHAnsi"/>
              </w:rPr>
              <w:t>оквиру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предмета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хемија</w:t>
            </w:r>
            <w:proofErr w:type="spellEnd"/>
            <w:r w:rsidRPr="001479E5">
              <w:rPr>
                <w:rFonts w:eastAsiaTheme="minorHAnsi"/>
              </w:rPr>
              <w:t xml:space="preserve"> и </w:t>
            </w:r>
            <w:proofErr w:type="spellStart"/>
            <w:r w:rsidRPr="001479E5">
              <w:rPr>
                <w:rFonts w:eastAsiaTheme="minorHAnsi"/>
              </w:rPr>
              <w:t>физичко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васпитање</w:t>
            </w:r>
            <w:proofErr w:type="spellEnd"/>
            <w:r w:rsidRPr="001479E5">
              <w:rPr>
                <w:rFonts w:eastAsiaTheme="minorHAnsi"/>
              </w:rPr>
              <w:t xml:space="preserve">), а </w:t>
            </w:r>
            <w:proofErr w:type="spellStart"/>
            <w:r w:rsidRPr="001479E5">
              <w:rPr>
                <w:rFonts w:eastAsiaTheme="minorHAnsi"/>
              </w:rPr>
              <w:t>за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ученике</w:t>
            </w:r>
            <w:proofErr w:type="spellEnd"/>
            <w:r w:rsidRPr="001479E5">
              <w:rPr>
                <w:rFonts w:eastAsiaTheme="minorHAnsi"/>
              </w:rPr>
              <w:t xml:space="preserve"> 1. и 2.разреда (</w:t>
            </w:r>
            <w:proofErr w:type="spellStart"/>
            <w:r w:rsidRPr="001479E5">
              <w:rPr>
                <w:rFonts w:eastAsiaTheme="minorHAnsi"/>
              </w:rPr>
              <w:t>одељења</w:t>
            </w:r>
            <w:proofErr w:type="spellEnd"/>
            <w:r w:rsidRPr="001479E5">
              <w:rPr>
                <w:rFonts w:eastAsiaTheme="minorHAnsi"/>
              </w:rPr>
              <w:t xml:space="preserve">: 1-2,2-5) </w:t>
            </w:r>
            <w:proofErr w:type="spellStart"/>
            <w:r w:rsidRPr="001479E5">
              <w:rPr>
                <w:rFonts w:eastAsiaTheme="minorHAnsi"/>
              </w:rPr>
              <w:t>из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иностранства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покренуте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мере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индивидуализације</w:t>
            </w:r>
            <w:proofErr w:type="spellEnd"/>
            <w:r w:rsidRPr="001479E5">
              <w:rPr>
                <w:rFonts w:eastAsiaTheme="minorHAnsi"/>
              </w:rPr>
              <w:t xml:space="preserve">. </w:t>
            </w:r>
          </w:p>
          <w:p w14:paraId="417A28B9" w14:textId="77777777" w:rsidR="001479E5" w:rsidRPr="001479E5" w:rsidRDefault="001479E5" w:rsidP="001479E5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t>За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ученицу</w:t>
            </w:r>
            <w:proofErr w:type="spellEnd"/>
            <w:r w:rsidRPr="001479E5">
              <w:rPr>
                <w:rFonts w:eastAsiaTheme="minorHAnsi"/>
              </w:rPr>
              <w:t xml:space="preserve"> 2.разреда (</w:t>
            </w:r>
            <w:proofErr w:type="spellStart"/>
            <w:r w:rsidRPr="001479E5">
              <w:rPr>
                <w:rFonts w:eastAsiaTheme="minorHAnsi"/>
              </w:rPr>
              <w:t>одељење</w:t>
            </w:r>
            <w:proofErr w:type="spellEnd"/>
            <w:r w:rsidRPr="001479E5">
              <w:rPr>
                <w:rFonts w:eastAsiaTheme="minorHAnsi"/>
              </w:rPr>
              <w:t xml:space="preserve"> 2-3) </w:t>
            </w:r>
            <w:proofErr w:type="spellStart"/>
            <w:r w:rsidRPr="001479E5">
              <w:rPr>
                <w:rFonts w:eastAsiaTheme="minorHAnsi"/>
              </w:rPr>
              <w:t>донете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мере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индивидуализације</w:t>
            </w:r>
            <w:proofErr w:type="spellEnd"/>
            <w:r w:rsidRPr="001479E5">
              <w:rPr>
                <w:rFonts w:eastAsiaTheme="minorHAnsi"/>
              </w:rPr>
              <w:t xml:space="preserve"> у </w:t>
            </w:r>
            <w:proofErr w:type="spellStart"/>
            <w:r w:rsidRPr="001479E5">
              <w:rPr>
                <w:rFonts w:eastAsiaTheme="minorHAnsi"/>
              </w:rPr>
              <w:t>циљу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повратка</w:t>
            </w:r>
            <w:proofErr w:type="spellEnd"/>
            <w:r w:rsidRPr="001479E5">
              <w:rPr>
                <w:rFonts w:eastAsiaTheme="minorHAnsi"/>
              </w:rPr>
              <w:t xml:space="preserve">  </w:t>
            </w:r>
            <w:proofErr w:type="spellStart"/>
            <w:r w:rsidRPr="001479E5">
              <w:rPr>
                <w:rFonts w:eastAsiaTheme="minorHAnsi"/>
              </w:rPr>
              <w:t>на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наставу</w:t>
            </w:r>
            <w:proofErr w:type="spellEnd"/>
            <w:r w:rsidRPr="001479E5">
              <w:rPr>
                <w:rFonts w:eastAsiaTheme="minorHAnsi"/>
              </w:rPr>
              <w:t xml:space="preserve"> и </w:t>
            </w:r>
            <w:proofErr w:type="spellStart"/>
            <w:r w:rsidRPr="001479E5">
              <w:rPr>
                <w:rFonts w:eastAsiaTheme="minorHAnsi"/>
              </w:rPr>
              <w:t>савладавања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градива</w:t>
            </w:r>
            <w:proofErr w:type="spellEnd"/>
            <w:r w:rsidRPr="001479E5">
              <w:rPr>
                <w:rFonts w:eastAsiaTheme="minorHAnsi"/>
              </w:rPr>
              <w:t xml:space="preserve">, а </w:t>
            </w:r>
            <w:proofErr w:type="spellStart"/>
            <w:r w:rsidRPr="001479E5">
              <w:rPr>
                <w:rFonts w:eastAsiaTheme="minorHAnsi"/>
              </w:rPr>
              <w:t>за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ученика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трећег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разреда</w:t>
            </w:r>
            <w:proofErr w:type="spellEnd"/>
            <w:r w:rsidRPr="001479E5">
              <w:rPr>
                <w:rFonts w:eastAsiaTheme="minorHAnsi"/>
              </w:rPr>
              <w:t xml:space="preserve"> (</w:t>
            </w:r>
            <w:proofErr w:type="spellStart"/>
            <w:r w:rsidRPr="001479E5">
              <w:rPr>
                <w:rFonts w:eastAsiaTheme="minorHAnsi"/>
              </w:rPr>
              <w:t>одељење</w:t>
            </w:r>
            <w:proofErr w:type="spellEnd"/>
            <w:r w:rsidRPr="001479E5">
              <w:rPr>
                <w:rFonts w:eastAsiaTheme="minorHAnsi"/>
              </w:rPr>
              <w:t xml:space="preserve"> 3-3) </w:t>
            </w:r>
            <w:proofErr w:type="spellStart"/>
            <w:r w:rsidRPr="001479E5">
              <w:rPr>
                <w:rFonts w:eastAsiaTheme="minorHAnsi"/>
              </w:rPr>
              <w:t>мере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индивидуализације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разматрају</w:t>
            </w:r>
            <w:proofErr w:type="spellEnd"/>
            <w:r w:rsidRPr="001479E5">
              <w:rPr>
                <w:rFonts w:eastAsiaTheme="minorHAnsi"/>
              </w:rPr>
              <w:t xml:space="preserve"> и у </w:t>
            </w:r>
            <w:proofErr w:type="spellStart"/>
            <w:r w:rsidRPr="001479E5">
              <w:rPr>
                <w:rFonts w:eastAsiaTheme="minorHAnsi"/>
              </w:rPr>
              <w:t>поступку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покретања</w:t>
            </w:r>
            <w:proofErr w:type="spellEnd"/>
            <w:r w:rsidRPr="001479E5">
              <w:rPr>
                <w:rFonts w:eastAsiaTheme="minorHAnsi"/>
              </w:rPr>
              <w:t>.</w:t>
            </w:r>
          </w:p>
          <w:p w14:paraId="417A28BA" w14:textId="77777777" w:rsidR="001479E5" w:rsidRPr="001479E5" w:rsidRDefault="001479E5" w:rsidP="001479E5">
            <w:pPr>
              <w:spacing w:after="200" w:line="276" w:lineRule="auto"/>
              <w:rPr>
                <w:rFonts w:eastAsiaTheme="minorHAnsi"/>
              </w:rPr>
            </w:pPr>
            <w:r w:rsidRPr="001479E5">
              <w:rPr>
                <w:rFonts w:eastAsiaTheme="minorHAnsi"/>
              </w:rPr>
              <w:t xml:space="preserve">У </w:t>
            </w:r>
            <w:proofErr w:type="spellStart"/>
            <w:r w:rsidRPr="001479E5">
              <w:rPr>
                <w:rFonts w:eastAsiaTheme="minorHAnsi"/>
              </w:rPr>
              <w:t>трећем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разреду</w:t>
            </w:r>
            <w:proofErr w:type="spellEnd"/>
            <w:r w:rsidRPr="001479E5">
              <w:rPr>
                <w:rFonts w:eastAsiaTheme="minorHAnsi"/>
              </w:rPr>
              <w:t xml:space="preserve"> (</w:t>
            </w:r>
            <w:proofErr w:type="spellStart"/>
            <w:r w:rsidRPr="001479E5">
              <w:rPr>
                <w:rFonts w:eastAsiaTheme="minorHAnsi"/>
              </w:rPr>
              <w:t>одељење</w:t>
            </w:r>
            <w:proofErr w:type="spellEnd"/>
            <w:r w:rsidRPr="001479E5">
              <w:rPr>
                <w:rFonts w:eastAsiaTheme="minorHAnsi"/>
              </w:rPr>
              <w:t xml:space="preserve"> 3-3)</w:t>
            </w:r>
            <w:r w:rsidR="00E64DB1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идентификована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је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ученица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за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иоп</w:t>
            </w:r>
            <w:proofErr w:type="spellEnd"/>
            <w:r w:rsidRPr="001479E5">
              <w:rPr>
                <w:rFonts w:eastAsiaTheme="minorHAnsi"/>
              </w:rPr>
              <w:t xml:space="preserve"> 3 </w:t>
            </w:r>
            <w:proofErr w:type="spellStart"/>
            <w:r w:rsidRPr="001479E5">
              <w:rPr>
                <w:rFonts w:eastAsiaTheme="minorHAnsi"/>
              </w:rPr>
              <w:t>из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предмета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ликовна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култура</w:t>
            </w:r>
            <w:proofErr w:type="spellEnd"/>
            <w:r w:rsidRPr="001479E5">
              <w:rPr>
                <w:rFonts w:eastAsiaTheme="minorHAnsi"/>
              </w:rPr>
              <w:t>.</w:t>
            </w:r>
          </w:p>
        </w:tc>
      </w:tr>
      <w:tr w:rsidR="001479E5" w:rsidRPr="001479E5" w14:paraId="417A28C5" w14:textId="77777777" w:rsidTr="001479E5">
        <w:trPr>
          <w:trHeight w:val="3079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8BC" w14:textId="77777777" w:rsidR="001479E5" w:rsidRPr="001479E5" w:rsidRDefault="001479E5" w:rsidP="001479E5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lastRenderedPageBreak/>
              <w:t>Ажурирање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базе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података</w:t>
            </w:r>
            <w:proofErr w:type="spellEnd"/>
            <w:r w:rsidRPr="001479E5">
              <w:rPr>
                <w:rFonts w:eastAsiaTheme="minorHAnsi"/>
              </w:rPr>
              <w:t xml:space="preserve"> о </w:t>
            </w:r>
            <w:proofErr w:type="spellStart"/>
            <w:r w:rsidRPr="001479E5">
              <w:rPr>
                <w:rFonts w:eastAsiaTheme="minorHAnsi"/>
              </w:rPr>
              <w:t>ученицима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обухваћеним</w:t>
            </w:r>
            <w:proofErr w:type="spellEnd"/>
            <w:r w:rsidRPr="001479E5">
              <w:rPr>
                <w:rFonts w:eastAsiaTheme="minorHAnsi"/>
              </w:rPr>
              <w:t xml:space="preserve"> ИОП1 и ИОП3,  </w:t>
            </w:r>
            <w:proofErr w:type="spellStart"/>
            <w:r w:rsidRPr="001479E5">
              <w:rPr>
                <w:rFonts w:eastAsiaTheme="minorHAnsi"/>
              </w:rPr>
              <w:t>планом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индивидуализације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</w:p>
          <w:p w14:paraId="417A28BD" w14:textId="77777777" w:rsidR="001479E5" w:rsidRPr="001479E5" w:rsidRDefault="001479E5" w:rsidP="001479E5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t>Израда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педагошких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профила</w:t>
            </w:r>
            <w:proofErr w:type="spellEnd"/>
          </w:p>
          <w:p w14:paraId="417A28BE" w14:textId="77777777" w:rsidR="001479E5" w:rsidRPr="001479E5" w:rsidRDefault="001479E5" w:rsidP="001479E5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t>Извештавање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Наставничког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већа</w:t>
            </w:r>
            <w:proofErr w:type="spellEnd"/>
            <w:r w:rsidRPr="001479E5">
              <w:rPr>
                <w:rFonts w:eastAsiaTheme="minorHAnsi"/>
              </w:rPr>
              <w:t xml:space="preserve"> и </w:t>
            </w:r>
            <w:proofErr w:type="spellStart"/>
            <w:r w:rsidRPr="001479E5">
              <w:rPr>
                <w:rFonts w:eastAsiaTheme="minorHAnsi"/>
              </w:rPr>
              <w:t>Педагошког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колегијума</w:t>
            </w:r>
            <w:proofErr w:type="spellEnd"/>
            <w:r w:rsidRPr="001479E5">
              <w:rPr>
                <w:rFonts w:eastAsiaTheme="minorHAnsi"/>
              </w:rPr>
              <w:t xml:space="preserve"> о </w:t>
            </w:r>
            <w:proofErr w:type="spellStart"/>
            <w:r w:rsidRPr="001479E5">
              <w:rPr>
                <w:rFonts w:eastAsiaTheme="minorHAnsi"/>
              </w:rPr>
              <w:t>раду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Тима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за</w:t>
            </w:r>
            <w:proofErr w:type="spellEnd"/>
            <w:r w:rsidRPr="001479E5">
              <w:rPr>
                <w:rFonts w:eastAsiaTheme="minorHAnsi"/>
              </w:rPr>
              <w:t xml:space="preserve"> ИО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8BF" w14:textId="77777777" w:rsidR="001479E5" w:rsidRPr="001479E5" w:rsidRDefault="001479E5" w:rsidP="001479E5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t>Чланови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тима</w:t>
            </w:r>
            <w:proofErr w:type="spellEnd"/>
            <w:r w:rsidRPr="001479E5">
              <w:rPr>
                <w:rFonts w:eastAsiaTheme="minorHAnsi"/>
              </w:rPr>
              <w:t xml:space="preserve">, </w:t>
            </w:r>
            <w:proofErr w:type="spellStart"/>
            <w:r w:rsidRPr="001479E5">
              <w:rPr>
                <w:rFonts w:eastAsiaTheme="minorHAnsi"/>
              </w:rPr>
              <w:t>предметни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наставници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</w:p>
          <w:p w14:paraId="417A28C0" w14:textId="77777777" w:rsidR="001479E5" w:rsidRPr="001479E5" w:rsidRDefault="001479E5" w:rsidP="001479E5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t>Директор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</w:p>
          <w:p w14:paraId="417A28C1" w14:textId="77777777" w:rsidR="001479E5" w:rsidRPr="001479E5" w:rsidRDefault="001479E5" w:rsidP="001479E5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t>Координатор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Тима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8C2" w14:textId="77777777" w:rsidR="001479E5" w:rsidRPr="001479E5" w:rsidRDefault="00F11B39" w:rsidP="001479E5">
            <w:pPr>
              <w:spacing w:after="200" w:line="276" w:lineRule="auto"/>
              <w:rPr>
                <w:rFonts w:eastAsiaTheme="minorHAnsi"/>
                <w:b/>
              </w:rPr>
            </w:pPr>
            <w:r w:rsidRPr="001479E5">
              <w:rPr>
                <w:rFonts w:eastAsiaTheme="minorHAnsi"/>
                <w:b/>
              </w:rPr>
              <w:t xml:space="preserve">У </w:t>
            </w:r>
            <w:proofErr w:type="spellStart"/>
            <w:r w:rsidRPr="001479E5">
              <w:rPr>
                <w:rFonts w:eastAsiaTheme="minorHAnsi"/>
                <w:b/>
              </w:rPr>
              <w:t>току</w:t>
            </w:r>
            <w:proofErr w:type="spellEnd"/>
            <w:r w:rsidRPr="001479E5">
              <w:rPr>
                <w:rFonts w:eastAsiaTheme="minorHAnsi"/>
                <w:b/>
              </w:rPr>
              <w:t xml:space="preserve"> </w:t>
            </w:r>
            <w:proofErr w:type="spellStart"/>
            <w:r w:rsidRPr="001479E5">
              <w:rPr>
                <w:rFonts w:eastAsiaTheme="minorHAnsi"/>
                <w:b/>
              </w:rPr>
              <w:t>школске</w:t>
            </w:r>
            <w:proofErr w:type="spellEnd"/>
            <w:r w:rsidRPr="001479E5">
              <w:rPr>
                <w:rFonts w:eastAsiaTheme="minorHAnsi"/>
                <w:b/>
              </w:rPr>
              <w:t xml:space="preserve"> </w:t>
            </w:r>
            <w:proofErr w:type="spellStart"/>
            <w:r w:rsidRPr="001479E5">
              <w:rPr>
                <w:rFonts w:eastAsiaTheme="minorHAnsi"/>
                <w:b/>
              </w:rPr>
              <w:t>године</w:t>
            </w:r>
            <w:proofErr w:type="spellEnd"/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8C3" w14:textId="77777777" w:rsidR="001479E5" w:rsidRPr="001479E5" w:rsidRDefault="001479E5" w:rsidP="001479E5">
            <w:pPr>
              <w:spacing w:after="200" w:line="276" w:lineRule="auto"/>
              <w:rPr>
                <w:rFonts w:eastAsiaTheme="minorHAnsi"/>
              </w:rPr>
            </w:pPr>
            <w:r w:rsidRPr="001479E5">
              <w:rPr>
                <w:rFonts w:eastAsiaTheme="minorHAnsi"/>
              </w:rPr>
              <w:t xml:space="preserve">У </w:t>
            </w:r>
            <w:proofErr w:type="spellStart"/>
            <w:r w:rsidRPr="001479E5">
              <w:rPr>
                <w:rFonts w:eastAsiaTheme="minorHAnsi"/>
              </w:rPr>
              <w:t>педагошкој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документацији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школе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за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предложене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ученике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из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првог</w:t>
            </w:r>
            <w:proofErr w:type="spellEnd"/>
            <w:r w:rsidRPr="001479E5">
              <w:rPr>
                <w:rFonts w:eastAsiaTheme="minorHAnsi"/>
              </w:rPr>
              <w:t xml:space="preserve">, </w:t>
            </w:r>
            <w:proofErr w:type="spellStart"/>
            <w:r w:rsidRPr="001479E5">
              <w:rPr>
                <w:rFonts w:eastAsiaTheme="minorHAnsi"/>
              </w:rPr>
              <w:t>другог</w:t>
            </w:r>
            <w:proofErr w:type="spellEnd"/>
            <w:r w:rsidRPr="001479E5">
              <w:rPr>
                <w:rFonts w:eastAsiaTheme="minorHAnsi"/>
              </w:rPr>
              <w:t xml:space="preserve"> и </w:t>
            </w:r>
            <w:proofErr w:type="spellStart"/>
            <w:r w:rsidRPr="001479E5">
              <w:rPr>
                <w:rFonts w:eastAsiaTheme="minorHAnsi"/>
              </w:rPr>
              <w:t>трећег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разреда</w:t>
            </w:r>
            <w:proofErr w:type="spellEnd"/>
            <w:r w:rsidR="00F11B39">
              <w:rPr>
                <w:rFonts w:eastAsiaTheme="minorHAnsi"/>
              </w:rPr>
              <w:t>,</w:t>
            </w:r>
            <w:r w:rsidRPr="001479E5">
              <w:rPr>
                <w:rFonts w:eastAsiaTheme="minorHAnsi"/>
              </w:rPr>
              <w:t xml:space="preserve">  у </w:t>
            </w:r>
            <w:proofErr w:type="spellStart"/>
            <w:r w:rsidRPr="001479E5">
              <w:rPr>
                <w:rFonts w:eastAsiaTheme="minorHAnsi"/>
              </w:rPr>
              <w:t>сарад</w:t>
            </w:r>
            <w:r w:rsidR="00F11B39">
              <w:rPr>
                <w:rFonts w:eastAsiaTheme="minorHAnsi"/>
              </w:rPr>
              <w:t>њ</w:t>
            </w:r>
            <w:r w:rsidRPr="001479E5">
              <w:rPr>
                <w:rFonts w:eastAsiaTheme="minorHAnsi"/>
              </w:rPr>
              <w:t>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старешинма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урађена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је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документација</w:t>
            </w:r>
            <w:proofErr w:type="spellEnd"/>
            <w:r w:rsidRPr="001479E5">
              <w:rPr>
                <w:rFonts w:eastAsiaTheme="minorHAnsi"/>
              </w:rPr>
              <w:t xml:space="preserve"> (</w:t>
            </w:r>
            <w:proofErr w:type="spellStart"/>
            <w:r w:rsidRPr="001479E5">
              <w:rPr>
                <w:rFonts w:eastAsiaTheme="minorHAnsi"/>
              </w:rPr>
              <w:t>педагошки</w:t>
            </w:r>
            <w:proofErr w:type="spellEnd"/>
            <w:r w:rsidR="00E64DB1">
              <w:rPr>
                <w:rFonts w:eastAsiaTheme="minorHAnsi"/>
              </w:rPr>
              <w:t xml:space="preserve"> </w:t>
            </w:r>
            <w:proofErr w:type="spellStart"/>
            <w:r w:rsidR="00E64DB1">
              <w:rPr>
                <w:rFonts w:eastAsiaTheme="minorHAnsi"/>
              </w:rPr>
              <w:t>профил</w:t>
            </w:r>
            <w:proofErr w:type="spellEnd"/>
            <w:r w:rsidR="00E64DB1">
              <w:rPr>
                <w:rFonts w:eastAsiaTheme="minorHAnsi"/>
              </w:rPr>
              <w:t>/</w:t>
            </w:r>
            <w:proofErr w:type="spellStart"/>
            <w:r w:rsidR="00E64DB1">
              <w:rPr>
                <w:rFonts w:eastAsiaTheme="minorHAnsi"/>
              </w:rPr>
              <w:t>образац</w:t>
            </w:r>
            <w:proofErr w:type="spellEnd"/>
            <w:r w:rsidR="00E64DB1">
              <w:rPr>
                <w:rFonts w:eastAsiaTheme="minorHAnsi"/>
              </w:rPr>
              <w:t xml:space="preserve"> 4- </w:t>
            </w:r>
            <w:proofErr w:type="spellStart"/>
            <w:r w:rsidR="00E64DB1">
              <w:rPr>
                <w:rFonts w:eastAsiaTheme="minorHAnsi"/>
              </w:rPr>
              <w:t>персонализов</w:t>
            </w:r>
            <w:r w:rsidRPr="001479E5">
              <w:rPr>
                <w:rFonts w:eastAsiaTheme="minorHAnsi"/>
              </w:rPr>
              <w:t>ани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програм</w:t>
            </w:r>
            <w:proofErr w:type="spellEnd"/>
            <w:r w:rsidRPr="001479E5">
              <w:rPr>
                <w:rFonts w:eastAsiaTheme="minorHAnsi"/>
              </w:rPr>
              <w:t xml:space="preserve">  </w:t>
            </w:r>
            <w:proofErr w:type="spellStart"/>
            <w:r w:rsidRPr="001479E5">
              <w:rPr>
                <w:rFonts w:eastAsiaTheme="minorHAnsi"/>
              </w:rPr>
              <w:t>наставе</w:t>
            </w:r>
            <w:proofErr w:type="spellEnd"/>
            <w:r w:rsidRPr="001479E5">
              <w:rPr>
                <w:rFonts w:eastAsiaTheme="minorHAnsi"/>
              </w:rPr>
              <w:t xml:space="preserve"> и </w:t>
            </w:r>
            <w:proofErr w:type="spellStart"/>
            <w:r w:rsidRPr="001479E5">
              <w:rPr>
                <w:rFonts w:eastAsiaTheme="minorHAnsi"/>
              </w:rPr>
              <w:t>учења</w:t>
            </w:r>
            <w:proofErr w:type="spellEnd"/>
            <w:r w:rsidRPr="001479E5">
              <w:rPr>
                <w:rFonts w:eastAsiaTheme="minorHAnsi"/>
              </w:rPr>
              <w:t>/</w:t>
            </w:r>
            <w:proofErr w:type="spellStart"/>
            <w:r w:rsidRPr="001479E5">
              <w:rPr>
                <w:rFonts w:eastAsiaTheme="minorHAnsi"/>
              </w:rPr>
              <w:t>мере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индивидуализације</w:t>
            </w:r>
            <w:proofErr w:type="spellEnd"/>
            <w:r w:rsidRPr="001479E5">
              <w:rPr>
                <w:rFonts w:eastAsiaTheme="minorHAnsi"/>
              </w:rPr>
              <w:t>).</w:t>
            </w:r>
          </w:p>
          <w:p w14:paraId="417A28C4" w14:textId="77777777" w:rsidR="001479E5" w:rsidRPr="001479E5" w:rsidRDefault="001479E5" w:rsidP="001479E5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1479E5" w:rsidRPr="001479E5" w14:paraId="417A28CC" w14:textId="77777777" w:rsidTr="001479E5">
        <w:trPr>
          <w:trHeight w:val="559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8C6" w14:textId="77777777" w:rsidR="001479E5" w:rsidRPr="001479E5" w:rsidRDefault="001479E5" w:rsidP="001479E5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t>Праћење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постигнућа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ученика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који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наставу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похађају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по</w:t>
            </w:r>
            <w:proofErr w:type="spellEnd"/>
            <w:r w:rsidRPr="001479E5">
              <w:rPr>
                <w:rFonts w:eastAsiaTheme="minorHAnsi"/>
              </w:rPr>
              <w:t xml:space="preserve"> ИОП -у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8C7" w14:textId="77777777" w:rsidR="001479E5" w:rsidRPr="001479E5" w:rsidRDefault="001479E5" w:rsidP="001479E5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t>Наставници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</w:p>
          <w:p w14:paraId="417A28C8" w14:textId="77777777" w:rsidR="001479E5" w:rsidRPr="001479E5" w:rsidRDefault="001479E5" w:rsidP="001479E5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t>Стручна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служба</w:t>
            </w:r>
            <w:proofErr w:type="spellEnd"/>
          </w:p>
          <w:p w14:paraId="417A28C9" w14:textId="77777777" w:rsidR="001479E5" w:rsidRPr="001479E5" w:rsidRDefault="001479E5" w:rsidP="001479E5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t>Одељењски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старешина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8CA" w14:textId="77777777" w:rsidR="001479E5" w:rsidRPr="001479E5" w:rsidRDefault="001479E5" w:rsidP="001479E5">
            <w:pPr>
              <w:spacing w:after="200" w:line="276" w:lineRule="auto"/>
              <w:rPr>
                <w:rFonts w:eastAsiaTheme="minorHAnsi"/>
                <w:b/>
              </w:rPr>
            </w:pPr>
            <w:proofErr w:type="spellStart"/>
            <w:r w:rsidRPr="001479E5">
              <w:rPr>
                <w:rFonts w:eastAsiaTheme="minorHAnsi"/>
                <w:b/>
              </w:rPr>
              <w:t>Током</w:t>
            </w:r>
            <w:proofErr w:type="spellEnd"/>
            <w:r w:rsidRPr="001479E5">
              <w:rPr>
                <w:rFonts w:eastAsiaTheme="minorHAnsi"/>
                <w:b/>
              </w:rPr>
              <w:t xml:space="preserve"> </w:t>
            </w:r>
            <w:proofErr w:type="spellStart"/>
            <w:r w:rsidRPr="001479E5">
              <w:rPr>
                <w:rFonts w:eastAsiaTheme="minorHAnsi"/>
                <w:b/>
              </w:rPr>
              <w:t>године</w:t>
            </w:r>
            <w:proofErr w:type="spellEnd"/>
            <w:r w:rsidRPr="001479E5">
              <w:rPr>
                <w:rFonts w:eastAsiaTheme="minorHAnsi"/>
                <w:b/>
              </w:rPr>
              <w:t xml:space="preserve"> 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8CB" w14:textId="77777777" w:rsidR="001479E5" w:rsidRPr="001479E5" w:rsidRDefault="001479E5" w:rsidP="00F11B39">
            <w:pPr>
              <w:spacing w:after="200" w:line="276" w:lineRule="auto"/>
              <w:rPr>
                <w:rFonts w:eastAsiaTheme="minorHAnsi"/>
              </w:rPr>
            </w:pPr>
            <w:proofErr w:type="spellStart"/>
            <w:r w:rsidRPr="001479E5">
              <w:rPr>
                <w:rFonts w:eastAsiaTheme="minorHAnsi"/>
              </w:rPr>
              <w:t>Због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измене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школског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календара</w:t>
            </w:r>
            <w:proofErr w:type="spellEnd"/>
            <w:r w:rsidRPr="001479E5">
              <w:rPr>
                <w:rFonts w:eastAsiaTheme="minorHAnsi"/>
              </w:rPr>
              <w:t xml:space="preserve"> у </w:t>
            </w:r>
            <w:proofErr w:type="spellStart"/>
            <w:r w:rsidRPr="001479E5">
              <w:rPr>
                <w:rFonts w:eastAsiaTheme="minorHAnsi"/>
              </w:rPr>
              <w:t>последњој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недељи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месеца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децембра</w:t>
            </w:r>
            <w:proofErr w:type="spellEnd"/>
            <w:r w:rsidRPr="001479E5">
              <w:rPr>
                <w:rFonts w:eastAsiaTheme="minorHAnsi"/>
              </w:rPr>
              <w:t xml:space="preserve"> 2024.године, </w:t>
            </w:r>
            <w:proofErr w:type="spellStart"/>
            <w:r w:rsidRPr="001479E5">
              <w:rPr>
                <w:rFonts w:eastAsiaTheme="minorHAnsi"/>
              </w:rPr>
              <w:t>активности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којима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обухвата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праћење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резултата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примене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мера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подршке</w:t>
            </w:r>
            <w:proofErr w:type="spellEnd"/>
            <w:r w:rsidRPr="001479E5">
              <w:rPr>
                <w:rFonts w:eastAsiaTheme="minorHAnsi"/>
              </w:rPr>
              <w:t xml:space="preserve">  </w:t>
            </w:r>
            <w:proofErr w:type="spellStart"/>
            <w:r w:rsidRPr="001479E5">
              <w:rPr>
                <w:rFonts w:eastAsiaTheme="minorHAnsi"/>
              </w:rPr>
              <w:t>одлаже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се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за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крај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првог</w:t>
            </w:r>
            <w:proofErr w:type="spellEnd"/>
            <w:r w:rsidRPr="001479E5">
              <w:rPr>
                <w:rFonts w:eastAsiaTheme="minorHAnsi"/>
              </w:rPr>
              <w:t xml:space="preserve"> </w:t>
            </w:r>
            <w:proofErr w:type="spellStart"/>
            <w:r w:rsidRPr="001479E5">
              <w:rPr>
                <w:rFonts w:eastAsiaTheme="minorHAnsi"/>
              </w:rPr>
              <w:t>полугодишта</w:t>
            </w:r>
            <w:proofErr w:type="spellEnd"/>
            <w:r w:rsidR="00F11B39">
              <w:rPr>
                <w:rFonts w:eastAsiaTheme="minorHAnsi"/>
              </w:rPr>
              <w:t xml:space="preserve">. </w:t>
            </w:r>
          </w:p>
        </w:tc>
      </w:tr>
    </w:tbl>
    <w:p w14:paraId="417A28CD" w14:textId="77777777" w:rsidR="004F4E1C" w:rsidRDefault="004F4E1C" w:rsidP="00CF4AF9">
      <w:pPr>
        <w:rPr>
          <w:lang w:val="ru-RU"/>
        </w:rPr>
      </w:pPr>
      <w:bookmarkStart w:id="9" w:name="_heading=h.upglbi"/>
      <w:bookmarkEnd w:id="9"/>
    </w:p>
    <w:p w14:paraId="417A28CE" w14:textId="77777777" w:rsidR="00CF4AF9" w:rsidRPr="00012B72" w:rsidRDefault="00CF4AF9" w:rsidP="00CF4AF9">
      <w:pPr>
        <w:rPr>
          <w:lang w:val="ru-RU"/>
        </w:rPr>
      </w:pPr>
      <w:r>
        <w:rPr>
          <w:lang w:val="ru-RU"/>
        </w:rPr>
        <w:t>Педагог,</w:t>
      </w:r>
      <w:r w:rsidRPr="00012B72">
        <w:rPr>
          <w:lang w:val="ru-RU"/>
        </w:rPr>
        <w:t xml:space="preserve"> Драгана Матић</w:t>
      </w:r>
    </w:p>
    <w:p w14:paraId="417A28CF" w14:textId="77777777" w:rsidR="0018059D" w:rsidRPr="00012B72" w:rsidRDefault="0018059D" w:rsidP="000071C5">
      <w:pPr>
        <w:rPr>
          <w:lang w:val="ru-RU"/>
        </w:rPr>
      </w:pPr>
    </w:p>
    <w:p w14:paraId="417A28D0" w14:textId="77777777" w:rsidR="0018059D" w:rsidRPr="00012B72" w:rsidRDefault="0018059D" w:rsidP="000071C5">
      <w:pPr>
        <w:rPr>
          <w:lang w:val="ru-RU"/>
        </w:rPr>
      </w:pPr>
    </w:p>
    <w:p w14:paraId="417A28D1" w14:textId="77777777" w:rsidR="004F4E1C" w:rsidRPr="00012B72" w:rsidRDefault="004F4E1C" w:rsidP="000071C5">
      <w:pPr>
        <w:rPr>
          <w:lang w:val="ru-RU"/>
        </w:rPr>
      </w:pPr>
    </w:p>
    <w:p w14:paraId="417A28D2" w14:textId="77777777" w:rsidR="004F4E1C" w:rsidRPr="00012B72" w:rsidRDefault="004F4E1C" w:rsidP="000071C5">
      <w:pPr>
        <w:rPr>
          <w:lang w:val="ru-RU"/>
        </w:rPr>
      </w:pPr>
    </w:p>
    <w:p w14:paraId="417A28D3" w14:textId="77777777" w:rsidR="004F4E1C" w:rsidRPr="00012B72" w:rsidRDefault="004F4E1C" w:rsidP="000071C5">
      <w:pPr>
        <w:rPr>
          <w:lang w:val="ru-RU"/>
        </w:rPr>
      </w:pPr>
    </w:p>
    <w:p w14:paraId="417A28D4" w14:textId="77777777" w:rsidR="004F4E1C" w:rsidRPr="00012B72" w:rsidRDefault="004F4E1C" w:rsidP="000071C5">
      <w:pPr>
        <w:rPr>
          <w:lang w:val="ru-RU"/>
        </w:rPr>
      </w:pPr>
    </w:p>
    <w:p w14:paraId="417A28D5" w14:textId="77777777" w:rsidR="004F4E1C" w:rsidRPr="00012B72" w:rsidRDefault="004F4E1C" w:rsidP="000071C5">
      <w:pPr>
        <w:rPr>
          <w:lang w:val="ru-RU"/>
        </w:rPr>
      </w:pPr>
    </w:p>
    <w:p w14:paraId="417A28D6" w14:textId="77777777" w:rsidR="004F4E1C" w:rsidRPr="00012B72" w:rsidRDefault="004F4E1C" w:rsidP="000071C5">
      <w:pPr>
        <w:rPr>
          <w:lang w:val="ru-RU"/>
        </w:rPr>
      </w:pPr>
    </w:p>
    <w:p w14:paraId="417A28D7" w14:textId="77777777" w:rsidR="004F4E1C" w:rsidRPr="00012B72" w:rsidRDefault="004F4E1C" w:rsidP="000071C5">
      <w:pPr>
        <w:rPr>
          <w:lang w:val="ru-RU"/>
        </w:rPr>
      </w:pPr>
    </w:p>
    <w:p w14:paraId="417A28D8" w14:textId="77777777" w:rsidR="004F4E1C" w:rsidRPr="00012B72" w:rsidRDefault="004F4E1C" w:rsidP="000071C5">
      <w:pPr>
        <w:rPr>
          <w:lang w:val="ru-RU"/>
        </w:rPr>
      </w:pPr>
    </w:p>
    <w:p w14:paraId="417A28D9" w14:textId="77777777" w:rsidR="004F4E1C" w:rsidRPr="00012B72" w:rsidRDefault="004F4E1C" w:rsidP="000071C5">
      <w:pPr>
        <w:rPr>
          <w:lang w:val="ru-RU"/>
        </w:rPr>
      </w:pPr>
    </w:p>
    <w:p w14:paraId="417A28DA" w14:textId="77777777" w:rsidR="004F4E1C" w:rsidRPr="00012B72" w:rsidRDefault="004F4E1C" w:rsidP="000071C5">
      <w:pPr>
        <w:rPr>
          <w:lang w:val="ru-RU"/>
        </w:rPr>
      </w:pPr>
    </w:p>
    <w:p w14:paraId="417A28DB" w14:textId="77777777" w:rsidR="004F4E1C" w:rsidRPr="00012B72" w:rsidRDefault="004F4E1C" w:rsidP="000071C5">
      <w:pPr>
        <w:rPr>
          <w:lang w:val="ru-RU"/>
        </w:rPr>
      </w:pPr>
    </w:p>
    <w:p w14:paraId="417A28DC" w14:textId="77777777" w:rsidR="004F4E1C" w:rsidRPr="00012B72" w:rsidRDefault="004F4E1C" w:rsidP="000071C5">
      <w:pPr>
        <w:rPr>
          <w:lang w:val="ru-RU"/>
        </w:rPr>
      </w:pPr>
    </w:p>
    <w:p w14:paraId="417A28DD" w14:textId="77777777" w:rsidR="004F4E1C" w:rsidRPr="00012B72" w:rsidRDefault="004F4E1C" w:rsidP="000071C5">
      <w:pPr>
        <w:rPr>
          <w:lang w:val="ru-RU"/>
        </w:rPr>
      </w:pPr>
    </w:p>
    <w:p w14:paraId="417A28DE" w14:textId="77777777" w:rsidR="004F4E1C" w:rsidRPr="00012B72" w:rsidRDefault="004F4E1C" w:rsidP="000071C5">
      <w:pPr>
        <w:rPr>
          <w:lang w:val="ru-RU"/>
        </w:rPr>
      </w:pPr>
    </w:p>
    <w:p w14:paraId="417A28DF" w14:textId="77777777" w:rsidR="004F4E1C" w:rsidRPr="00012B72" w:rsidRDefault="004F4E1C" w:rsidP="000071C5">
      <w:pPr>
        <w:rPr>
          <w:lang w:val="ru-RU"/>
        </w:rPr>
      </w:pPr>
    </w:p>
    <w:p w14:paraId="417A28E0" w14:textId="77777777" w:rsidR="004F4E1C" w:rsidRPr="00012B72" w:rsidRDefault="004F4E1C" w:rsidP="000071C5">
      <w:pPr>
        <w:rPr>
          <w:lang w:val="ru-RU"/>
        </w:rPr>
      </w:pPr>
    </w:p>
    <w:p w14:paraId="417A28E1" w14:textId="77777777" w:rsidR="004F4E1C" w:rsidRPr="00012B72" w:rsidRDefault="004F4E1C" w:rsidP="000071C5">
      <w:pPr>
        <w:rPr>
          <w:lang w:val="ru-RU"/>
        </w:rPr>
      </w:pPr>
    </w:p>
    <w:p w14:paraId="417A28E2" w14:textId="77777777" w:rsidR="005C77BA" w:rsidRPr="00012B72" w:rsidRDefault="00783C82" w:rsidP="000F2C8E">
      <w:pPr>
        <w:pStyle w:val="Naslov3"/>
        <w:ind w:left="851" w:hanging="567"/>
        <w:jc w:val="center"/>
        <w:rPr>
          <w:rFonts w:ascii="Times New Roman" w:hAnsi="Times New Roman" w:cs="Times New Roman"/>
          <w:color w:val="auto"/>
          <w:lang w:val="ru-RU"/>
        </w:rPr>
      </w:pPr>
      <w:r w:rsidRPr="00012B72">
        <w:rPr>
          <w:rFonts w:ascii="Times New Roman" w:hAnsi="Times New Roman" w:cs="Times New Roman"/>
          <w:color w:val="auto"/>
          <w:lang w:val="ru-RU"/>
        </w:rPr>
        <w:lastRenderedPageBreak/>
        <w:t>5</w:t>
      </w:r>
      <w:r w:rsidR="0050226C" w:rsidRPr="00012B72">
        <w:rPr>
          <w:rFonts w:ascii="Times New Roman" w:hAnsi="Times New Roman" w:cs="Times New Roman"/>
          <w:color w:val="auto"/>
          <w:lang w:val="ru-RU"/>
        </w:rPr>
        <w:t>.3.</w:t>
      </w:r>
      <w:r w:rsidR="005C77BA" w:rsidRPr="00012B72">
        <w:rPr>
          <w:rFonts w:ascii="Times New Roman" w:hAnsi="Times New Roman" w:cs="Times New Roman"/>
          <w:color w:val="auto"/>
          <w:lang w:val="ru-RU"/>
        </w:rPr>
        <w:t xml:space="preserve"> Извештај о раду Тима</w:t>
      </w:r>
      <w:r w:rsidR="00197F26" w:rsidRPr="00012B72">
        <w:rPr>
          <w:rFonts w:ascii="Times New Roman" w:hAnsi="Times New Roman" w:cs="Times New Roman"/>
          <w:color w:val="auto"/>
          <w:lang w:val="ru-RU"/>
        </w:rPr>
        <w:t xml:space="preserve"> </w:t>
      </w:r>
      <w:r w:rsidR="005C77BA" w:rsidRPr="00012B72">
        <w:rPr>
          <w:rFonts w:ascii="Times New Roman" w:hAnsi="Times New Roman" w:cs="Times New Roman"/>
          <w:color w:val="auto"/>
          <w:lang w:val="ru-RU"/>
        </w:rPr>
        <w:t>за</w:t>
      </w:r>
      <w:r w:rsidR="0018059D" w:rsidRPr="00012B72">
        <w:rPr>
          <w:rFonts w:ascii="Times New Roman" w:hAnsi="Times New Roman" w:cs="Times New Roman"/>
          <w:color w:val="auto"/>
          <w:lang w:val="ru-RU"/>
        </w:rPr>
        <w:t xml:space="preserve"> безбедност и</w:t>
      </w:r>
      <w:r w:rsidR="005C77BA" w:rsidRPr="00012B72">
        <w:rPr>
          <w:rFonts w:ascii="Times New Roman" w:hAnsi="Times New Roman" w:cs="Times New Roman"/>
          <w:color w:val="auto"/>
          <w:lang w:val="ru-RU"/>
        </w:rPr>
        <w:t xml:space="preserve"> заштиту од насиља</w:t>
      </w:r>
      <w:r w:rsidR="00F1040C" w:rsidRPr="00012B72">
        <w:rPr>
          <w:rFonts w:ascii="Times New Roman" w:hAnsi="Times New Roman" w:cs="Times New Roman"/>
          <w:color w:val="auto"/>
          <w:lang w:val="ru-RU"/>
        </w:rPr>
        <w:t xml:space="preserve">, </w:t>
      </w:r>
      <w:r w:rsidR="005C77BA" w:rsidRPr="00012B72">
        <w:rPr>
          <w:rFonts w:ascii="Times New Roman" w:hAnsi="Times New Roman" w:cs="Times New Roman"/>
          <w:color w:val="auto"/>
          <w:lang w:val="ru-RU"/>
        </w:rPr>
        <w:t>злостављања и занемаривања</w:t>
      </w:r>
      <w:bookmarkEnd w:id="6"/>
      <w:bookmarkEnd w:id="7"/>
      <w:bookmarkEnd w:id="8"/>
      <w:r w:rsidR="002F1454" w:rsidRPr="00012B72">
        <w:rPr>
          <w:rFonts w:ascii="Times New Roman" w:hAnsi="Times New Roman" w:cs="Times New Roman"/>
          <w:color w:val="auto"/>
          <w:lang w:val="ru-RU"/>
        </w:rPr>
        <w:t>, дискриминације</w:t>
      </w:r>
    </w:p>
    <w:p w14:paraId="417A28E3" w14:textId="77777777" w:rsidR="00615E16" w:rsidRPr="00012B72" w:rsidRDefault="00615E16" w:rsidP="00615E16">
      <w:pPr>
        <w:jc w:val="center"/>
        <w:rPr>
          <w:b/>
          <w:lang w:val="ru-RU"/>
        </w:rPr>
      </w:pPr>
    </w:p>
    <w:p w14:paraId="417A28E4" w14:textId="77777777" w:rsidR="00615E16" w:rsidRPr="00012B72" w:rsidRDefault="00615E16" w:rsidP="0018059D">
      <w:pPr>
        <w:rPr>
          <w:lang w:val="ru-RU"/>
        </w:rPr>
      </w:pPr>
    </w:p>
    <w:p w14:paraId="417A28E5" w14:textId="77777777" w:rsidR="00615E16" w:rsidRPr="00012B72" w:rsidRDefault="00615E16" w:rsidP="0018059D">
      <w:pPr>
        <w:rPr>
          <w:lang w:val="ru-RU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8"/>
        <w:gridCol w:w="70"/>
        <w:gridCol w:w="1559"/>
        <w:gridCol w:w="1559"/>
        <w:gridCol w:w="1985"/>
        <w:gridCol w:w="1984"/>
      </w:tblGrid>
      <w:tr w:rsidR="000E26E2" w:rsidRPr="000E26E2" w14:paraId="417A28E8" w14:textId="77777777" w:rsidTr="000E26E2">
        <w:trPr>
          <w:trHeight w:val="220"/>
        </w:trPr>
        <w:tc>
          <w:tcPr>
            <w:tcW w:w="8081" w:type="dxa"/>
            <w:gridSpan w:val="5"/>
          </w:tcPr>
          <w:p w14:paraId="417A28E6" w14:textId="77777777" w:rsidR="000E26E2" w:rsidRPr="000E26E2" w:rsidRDefault="000E26E2" w:rsidP="000E26E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E26E2">
              <w:rPr>
                <w:b/>
                <w:color w:val="000000"/>
              </w:rPr>
              <w:t>ПРЕВЕНЦИЈА-НАСИЉЕ, ЗЛОСТАВЉАЊЕ, ЗАНЕМАРИВАЊЕ</w:t>
            </w:r>
          </w:p>
        </w:tc>
        <w:tc>
          <w:tcPr>
            <w:tcW w:w="1984" w:type="dxa"/>
          </w:tcPr>
          <w:p w14:paraId="417A28E7" w14:textId="77777777" w:rsidR="000E26E2" w:rsidRPr="000E26E2" w:rsidRDefault="000E26E2" w:rsidP="000E26E2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  <w:tr w:rsidR="000E26E2" w:rsidRPr="000E26E2" w14:paraId="417A28EE" w14:textId="77777777" w:rsidTr="000E26E2">
        <w:trPr>
          <w:trHeight w:val="220"/>
        </w:trPr>
        <w:tc>
          <w:tcPr>
            <w:tcW w:w="2978" w:type="dxa"/>
            <w:gridSpan w:val="2"/>
          </w:tcPr>
          <w:p w14:paraId="417A28E9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b/>
                <w:bCs/>
                <w:color w:val="000000"/>
              </w:rPr>
              <w:t>Задаци</w:t>
            </w:r>
            <w:proofErr w:type="spellEnd"/>
            <w:r w:rsidRPr="000E26E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8EA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b/>
                <w:bCs/>
                <w:color w:val="000000"/>
              </w:rPr>
              <w:t xml:space="preserve">Време </w:t>
            </w:r>
            <w:proofErr w:type="spellStart"/>
            <w:r w:rsidRPr="000E26E2">
              <w:rPr>
                <w:b/>
                <w:bCs/>
                <w:color w:val="000000"/>
              </w:rPr>
              <w:t>реализације</w:t>
            </w:r>
            <w:proofErr w:type="spellEnd"/>
            <w:r w:rsidRPr="000E26E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8EB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b/>
                <w:bCs/>
                <w:color w:val="000000"/>
              </w:rPr>
              <w:t>Носиоци</w:t>
            </w:r>
            <w:proofErr w:type="spellEnd"/>
            <w:r w:rsidRPr="000E26E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8EC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b/>
                <w:bCs/>
                <w:color w:val="000000"/>
              </w:rPr>
              <w:t>Начин</w:t>
            </w:r>
            <w:proofErr w:type="spellEnd"/>
            <w:r w:rsidRPr="000E26E2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0E26E2">
              <w:rPr>
                <w:b/>
                <w:bCs/>
                <w:color w:val="000000"/>
              </w:rPr>
              <w:t>праћења</w:t>
            </w:r>
            <w:proofErr w:type="spellEnd"/>
            <w:r w:rsidRPr="000E26E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14:paraId="417A28ED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proofErr w:type="spellStart"/>
            <w:r w:rsidRPr="000E26E2">
              <w:rPr>
                <w:b/>
                <w:bCs/>
                <w:color w:val="000000"/>
              </w:rPr>
              <w:t>Реализација</w:t>
            </w:r>
            <w:proofErr w:type="spellEnd"/>
          </w:p>
        </w:tc>
      </w:tr>
      <w:tr w:rsidR="000E26E2" w:rsidRPr="000E26E2" w14:paraId="417A28F7" w14:textId="77777777" w:rsidTr="000E26E2">
        <w:trPr>
          <w:trHeight w:val="345"/>
        </w:trPr>
        <w:tc>
          <w:tcPr>
            <w:tcW w:w="2978" w:type="dxa"/>
            <w:gridSpan w:val="2"/>
          </w:tcPr>
          <w:p w14:paraId="417A28EF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Присуствовање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састанцима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које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организује</w:t>
            </w:r>
            <w:proofErr w:type="spellEnd"/>
            <w:r w:rsidRPr="000E26E2">
              <w:rPr>
                <w:color w:val="000000"/>
              </w:rPr>
              <w:t xml:space="preserve"> ПУ </w:t>
            </w:r>
            <w:proofErr w:type="spellStart"/>
            <w:r w:rsidRPr="000E26E2">
              <w:rPr>
                <w:color w:val="000000"/>
              </w:rPr>
              <w:t>Лазаревац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темом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безбедности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8F0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Септембар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8F1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Представник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8F2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Директор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8F3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Извештај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састанка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8F4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Позив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састанак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8F5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седнице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14:paraId="417A28F6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По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позиву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присуствујемпо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састанција</w:t>
            </w:r>
            <w:proofErr w:type="spellEnd"/>
          </w:p>
        </w:tc>
      </w:tr>
      <w:tr w:rsidR="000E26E2" w:rsidRPr="000E26E2" w14:paraId="417A2901" w14:textId="77777777" w:rsidTr="000E26E2">
        <w:trPr>
          <w:trHeight w:val="1322"/>
        </w:trPr>
        <w:tc>
          <w:tcPr>
            <w:tcW w:w="2978" w:type="dxa"/>
            <w:gridSpan w:val="2"/>
          </w:tcPr>
          <w:p w14:paraId="417A28F8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Упознавање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ученика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њихових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родитеља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Правилником</w:t>
            </w:r>
            <w:proofErr w:type="spellEnd"/>
            <w:r w:rsidRPr="000E26E2">
              <w:rPr>
                <w:color w:val="000000"/>
              </w:rPr>
              <w:t xml:space="preserve"> о </w:t>
            </w:r>
            <w:proofErr w:type="spellStart"/>
            <w:r w:rsidRPr="000E26E2">
              <w:rPr>
                <w:color w:val="000000"/>
              </w:rPr>
              <w:t>понашању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нашој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школи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Општим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протоколом</w:t>
            </w:r>
            <w:proofErr w:type="spellEnd"/>
            <w:r w:rsidRPr="000E26E2">
              <w:rPr>
                <w:color w:val="000000"/>
              </w:rPr>
              <w:t xml:space="preserve"> о </w:t>
            </w:r>
            <w:proofErr w:type="spellStart"/>
            <w:r w:rsidRPr="000E26E2">
              <w:rPr>
                <w:color w:val="000000"/>
              </w:rPr>
              <w:t>заштити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ученика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постојањем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заштиту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Правилником</w:t>
            </w:r>
            <w:proofErr w:type="spellEnd"/>
            <w:r w:rsidRPr="000E26E2">
              <w:rPr>
                <w:color w:val="000000"/>
              </w:rPr>
              <w:t xml:space="preserve"> о </w:t>
            </w:r>
            <w:proofErr w:type="spellStart"/>
            <w:r w:rsidRPr="000E26E2">
              <w:rPr>
                <w:color w:val="000000"/>
              </w:rPr>
              <w:t>дискриминацији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Протоколом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поступања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установи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одговору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насиље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злостављање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занемаривање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8F9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Септембар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8FA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Одељењски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старешина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8FB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Ученички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парламент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8FC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Чланови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8FD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седницеТима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8FE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родитељских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састанака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8FF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одељењске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заједнице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14:paraId="417A2900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Ученици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упознати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протоколом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родитељи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родитељским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састанцима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на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сајту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школе</w:t>
            </w:r>
            <w:proofErr w:type="spellEnd"/>
          </w:p>
        </w:tc>
      </w:tr>
      <w:tr w:rsidR="000E26E2" w:rsidRPr="000E26E2" w14:paraId="417A2913" w14:textId="77777777" w:rsidTr="000E26E2">
        <w:trPr>
          <w:trHeight w:val="1565"/>
        </w:trPr>
        <w:tc>
          <w:tcPr>
            <w:tcW w:w="2978" w:type="dxa"/>
            <w:gridSpan w:val="2"/>
          </w:tcPr>
          <w:p w14:paraId="417A2902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Развијање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вештина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ефикасног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реаговања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ситуацијама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насиља</w:t>
            </w:r>
            <w:proofErr w:type="spellEnd"/>
          </w:p>
          <w:p w14:paraId="417A2903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Развијање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неговање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богатства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различитости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културе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понашања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оквиру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образовно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васпитних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активности</w:t>
            </w:r>
            <w:proofErr w:type="spellEnd"/>
            <w:r w:rsidRPr="000E26E2">
              <w:rPr>
                <w:color w:val="000000"/>
              </w:rPr>
              <w:t xml:space="preserve">: </w:t>
            </w:r>
          </w:p>
          <w:p w14:paraId="417A2904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теме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оквиру</w:t>
            </w:r>
            <w:proofErr w:type="spellEnd"/>
            <w:r w:rsidRPr="000E26E2">
              <w:rPr>
                <w:color w:val="000000"/>
              </w:rPr>
              <w:t xml:space="preserve"> ЧОС-а, </w:t>
            </w:r>
          </w:p>
          <w:p w14:paraId="417A2905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теме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настави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Грађанског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06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васпитања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07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активност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Ученичког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08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парламента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09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color w:val="000000"/>
              </w:rPr>
              <w:t xml:space="preserve">У </w:t>
            </w:r>
            <w:proofErr w:type="spellStart"/>
            <w:r w:rsidRPr="000E26E2">
              <w:rPr>
                <w:color w:val="000000"/>
              </w:rPr>
              <w:t>току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године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0A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Одељењске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0B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старешине</w:t>
            </w:r>
            <w:proofErr w:type="spellEnd"/>
            <w:r w:rsidRPr="000E26E2">
              <w:rPr>
                <w:color w:val="000000"/>
              </w:rPr>
              <w:t xml:space="preserve">, </w:t>
            </w:r>
          </w:p>
          <w:p w14:paraId="417A290C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наставници</w:t>
            </w:r>
            <w:proofErr w:type="spellEnd"/>
            <w:r w:rsidRPr="000E26E2">
              <w:rPr>
                <w:color w:val="000000"/>
              </w:rPr>
              <w:t xml:space="preserve"> ГВ, </w:t>
            </w:r>
          </w:p>
          <w:p w14:paraId="417A290D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Ученички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0E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парламент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90F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седнице</w:t>
            </w:r>
            <w:proofErr w:type="spellEnd"/>
            <w:r w:rsidRPr="000E26E2">
              <w:rPr>
                <w:color w:val="000000"/>
              </w:rPr>
              <w:t xml:space="preserve"> Тима, </w:t>
            </w:r>
            <w:proofErr w:type="spellStart"/>
            <w:r w:rsidRPr="000E26E2">
              <w:rPr>
                <w:color w:val="000000"/>
              </w:rPr>
              <w:t>састанка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Ученичког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парламента</w:t>
            </w:r>
            <w:proofErr w:type="spellEnd"/>
            <w:r w:rsidRPr="000E26E2">
              <w:rPr>
                <w:color w:val="000000"/>
              </w:rPr>
              <w:t>,</w:t>
            </w:r>
          </w:p>
          <w:p w14:paraId="417A2910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одељењске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заједнице</w:t>
            </w:r>
            <w:proofErr w:type="spellEnd"/>
          </w:p>
          <w:p w14:paraId="417A2911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4" w:type="dxa"/>
          </w:tcPr>
          <w:p w14:paraId="417A2912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По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потреби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где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деси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неки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облик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одбациваа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насиља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психолог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спроводи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појачан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рад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како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индивидуално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тако</w:t>
            </w:r>
            <w:proofErr w:type="spellEnd"/>
            <w:r w:rsidRPr="000E26E2">
              <w:rPr>
                <w:color w:val="000000"/>
              </w:rPr>
              <w:t xml:space="preserve"> и у </w:t>
            </w:r>
            <w:proofErr w:type="spellStart"/>
            <w:r w:rsidRPr="000E26E2">
              <w:rPr>
                <w:color w:val="000000"/>
              </w:rPr>
              <w:t>оквиру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одељења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рад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</w:t>
            </w:r>
            <w:proofErr w:type="spellEnd"/>
            <w:r w:rsidRPr="000E26E2">
              <w:rPr>
                <w:color w:val="000000"/>
              </w:rPr>
              <w:t xml:space="preserve"> Чос-у.</w:t>
            </w:r>
          </w:p>
        </w:tc>
      </w:tr>
      <w:tr w:rsidR="000E26E2" w:rsidRPr="000E26E2" w14:paraId="417A291C" w14:textId="77777777" w:rsidTr="000E26E2">
        <w:trPr>
          <w:trHeight w:val="587"/>
        </w:trPr>
        <w:tc>
          <w:tcPr>
            <w:tcW w:w="2978" w:type="dxa"/>
            <w:gridSpan w:val="2"/>
          </w:tcPr>
          <w:p w14:paraId="417A2914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Предавање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ученике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прве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године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тему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дигиталног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насиља</w:t>
            </w:r>
            <w:proofErr w:type="spellEnd"/>
          </w:p>
        </w:tc>
        <w:tc>
          <w:tcPr>
            <w:tcW w:w="1559" w:type="dxa"/>
          </w:tcPr>
          <w:p w14:paraId="417A2915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color w:val="000000"/>
              </w:rPr>
              <w:t xml:space="preserve">У </w:t>
            </w:r>
            <w:proofErr w:type="spellStart"/>
            <w:r w:rsidRPr="000E26E2">
              <w:rPr>
                <w:color w:val="000000"/>
              </w:rPr>
              <w:t>зависности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од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договора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предавачем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из</w:t>
            </w:r>
            <w:proofErr w:type="spellEnd"/>
            <w:r w:rsidRPr="000E26E2">
              <w:rPr>
                <w:color w:val="000000"/>
              </w:rPr>
              <w:t xml:space="preserve"> ПУ </w:t>
            </w:r>
            <w:proofErr w:type="spellStart"/>
            <w:r w:rsidRPr="000E26E2">
              <w:rPr>
                <w:color w:val="000000"/>
              </w:rPr>
              <w:t>Лазаревац</w:t>
            </w:r>
            <w:proofErr w:type="spellEnd"/>
          </w:p>
        </w:tc>
        <w:tc>
          <w:tcPr>
            <w:tcW w:w="1559" w:type="dxa"/>
          </w:tcPr>
          <w:p w14:paraId="417A2916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Тим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заштиту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представници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Полицијске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управе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917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заштиту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18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Фотографије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предавања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19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Списак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ученика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1A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4" w:type="dxa"/>
          </w:tcPr>
          <w:p w14:paraId="417A291B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Реализовали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смо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радионицу</w:t>
            </w:r>
            <w:proofErr w:type="spellEnd"/>
            <w:r w:rsidRPr="000E26E2">
              <w:rPr>
                <w:color w:val="000000"/>
              </w:rPr>
              <w:t xml:space="preserve"> о </w:t>
            </w:r>
            <w:proofErr w:type="spellStart"/>
            <w:r w:rsidRPr="000E26E2">
              <w:rPr>
                <w:color w:val="000000"/>
              </w:rPr>
              <w:t>врстама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насиља</w:t>
            </w:r>
            <w:proofErr w:type="spellEnd"/>
          </w:p>
        </w:tc>
      </w:tr>
      <w:tr w:rsidR="000E26E2" w:rsidRPr="000E26E2" w14:paraId="417A2925" w14:textId="77777777" w:rsidTr="000E26E2">
        <w:trPr>
          <w:trHeight w:val="467"/>
        </w:trPr>
        <w:tc>
          <w:tcPr>
            <w:tcW w:w="2978" w:type="dxa"/>
            <w:gridSpan w:val="2"/>
          </w:tcPr>
          <w:p w14:paraId="417A291D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Предавање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ученицима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друге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године</w:t>
            </w:r>
            <w:proofErr w:type="spellEnd"/>
            <w:r w:rsidRPr="000E26E2">
              <w:rPr>
                <w:color w:val="000000"/>
              </w:rPr>
              <w:t xml:space="preserve"> о </w:t>
            </w:r>
            <w:proofErr w:type="spellStart"/>
            <w:r w:rsidRPr="000E26E2">
              <w:rPr>
                <w:color w:val="000000"/>
              </w:rPr>
              <w:t>насиљу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породици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1E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color w:val="000000"/>
              </w:rPr>
              <w:t xml:space="preserve">У </w:t>
            </w:r>
            <w:proofErr w:type="spellStart"/>
            <w:r w:rsidRPr="000E26E2">
              <w:rPr>
                <w:color w:val="000000"/>
              </w:rPr>
              <w:t>току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године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1F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Социолог</w:t>
            </w:r>
            <w:proofErr w:type="spellEnd"/>
          </w:p>
        </w:tc>
        <w:tc>
          <w:tcPr>
            <w:tcW w:w="1985" w:type="dxa"/>
          </w:tcPr>
          <w:p w14:paraId="417A2920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заштиту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21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Списак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ученика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22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Фотографије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предавања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23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4" w:type="dxa"/>
          </w:tcPr>
          <w:p w14:paraId="417A2924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color w:val="000000"/>
              </w:rPr>
              <w:t xml:space="preserve">У </w:t>
            </w:r>
            <w:proofErr w:type="spellStart"/>
            <w:r w:rsidRPr="000E26E2">
              <w:rPr>
                <w:color w:val="000000"/>
              </w:rPr>
              <w:t>плану</w:t>
            </w:r>
            <w:proofErr w:type="spellEnd"/>
          </w:p>
        </w:tc>
      </w:tr>
      <w:tr w:rsidR="000E26E2" w:rsidRPr="000E26E2" w14:paraId="417A292E" w14:textId="77777777" w:rsidTr="000E26E2">
        <w:trPr>
          <w:trHeight w:val="465"/>
        </w:trPr>
        <w:tc>
          <w:tcPr>
            <w:tcW w:w="2978" w:type="dxa"/>
            <w:gridSpan w:val="2"/>
          </w:tcPr>
          <w:p w14:paraId="417A2926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lastRenderedPageBreak/>
              <w:t>Упознавање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ученика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начином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реаговања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ситуацијама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насиља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27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Март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28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Психолог</w:t>
            </w:r>
            <w:proofErr w:type="spellEnd"/>
            <w:r w:rsidRPr="000E26E2">
              <w:rPr>
                <w:color w:val="000000"/>
              </w:rPr>
              <w:t xml:space="preserve">, </w:t>
            </w:r>
          </w:p>
          <w:p w14:paraId="417A2929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Одељењски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старешина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92A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заштиту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2B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одељењске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заједнице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2C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4" w:type="dxa"/>
          </w:tcPr>
          <w:p w14:paraId="417A292D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Ученици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упознати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по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пријављеним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случајевима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на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часу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одељенског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старешине</w:t>
            </w:r>
            <w:proofErr w:type="spellEnd"/>
          </w:p>
        </w:tc>
      </w:tr>
      <w:tr w:rsidR="000E26E2" w:rsidRPr="000E26E2" w14:paraId="417A2937" w14:textId="77777777" w:rsidTr="000E26E2">
        <w:trPr>
          <w:trHeight w:val="467"/>
        </w:trPr>
        <w:tc>
          <w:tcPr>
            <w:tcW w:w="2978" w:type="dxa"/>
            <w:gridSpan w:val="2"/>
          </w:tcPr>
          <w:p w14:paraId="417A292F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Предавање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ученике</w:t>
            </w:r>
            <w:proofErr w:type="spellEnd"/>
            <w:r w:rsidRPr="000E26E2">
              <w:rPr>
                <w:color w:val="000000"/>
              </w:rPr>
              <w:t xml:space="preserve"> 3.године </w:t>
            </w:r>
            <w:proofErr w:type="spellStart"/>
            <w:r w:rsidRPr="000E26E2">
              <w:rPr>
                <w:color w:val="000000"/>
              </w:rPr>
              <w:t>на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тему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безбедности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саобраћају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злоупотреба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психоактивних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супстанци</w:t>
            </w:r>
            <w:proofErr w:type="spellEnd"/>
          </w:p>
        </w:tc>
        <w:tc>
          <w:tcPr>
            <w:tcW w:w="1559" w:type="dxa"/>
          </w:tcPr>
          <w:p w14:paraId="417A2930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Април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31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Представници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Полицијске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управе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932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Евиденција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33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Списак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ученика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34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Фотографије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предавања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35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4" w:type="dxa"/>
          </w:tcPr>
          <w:p w14:paraId="417A2936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Није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реализовано</w:t>
            </w:r>
            <w:proofErr w:type="spellEnd"/>
          </w:p>
        </w:tc>
      </w:tr>
      <w:tr w:rsidR="000E26E2" w:rsidRPr="000E26E2" w14:paraId="417A293D" w14:textId="77777777" w:rsidTr="000E26E2">
        <w:trPr>
          <w:trHeight w:val="223"/>
        </w:trPr>
        <w:tc>
          <w:tcPr>
            <w:tcW w:w="2978" w:type="dxa"/>
            <w:gridSpan w:val="2"/>
          </w:tcPr>
          <w:p w14:paraId="417A2938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Рад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ученицима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који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врше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насиље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жртвама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посматрачима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39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color w:val="000000"/>
              </w:rPr>
              <w:t xml:space="preserve">У </w:t>
            </w:r>
            <w:proofErr w:type="spellStart"/>
            <w:r w:rsidRPr="000E26E2">
              <w:rPr>
                <w:color w:val="000000"/>
              </w:rPr>
              <w:t>току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године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3A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Чланови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заштиту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93B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Евиденција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14:paraId="417A293C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Контунуирано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документација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психолога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педагога</w:t>
            </w:r>
            <w:proofErr w:type="spellEnd"/>
          </w:p>
        </w:tc>
      </w:tr>
      <w:tr w:rsidR="000E26E2" w:rsidRPr="000E26E2" w14:paraId="417A2948" w14:textId="77777777" w:rsidTr="000E26E2">
        <w:trPr>
          <w:trHeight w:val="710"/>
        </w:trPr>
        <w:tc>
          <w:tcPr>
            <w:tcW w:w="2978" w:type="dxa"/>
            <w:gridSpan w:val="2"/>
          </w:tcPr>
          <w:p w14:paraId="417A293E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Сумирање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процена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безбедоносне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ситуације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школи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онлајн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анкета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родитеље</w:t>
            </w:r>
            <w:proofErr w:type="spellEnd"/>
            <w:r w:rsidRPr="000E26E2">
              <w:rPr>
                <w:color w:val="000000"/>
              </w:rPr>
              <w:t xml:space="preserve"> о </w:t>
            </w:r>
            <w:proofErr w:type="spellStart"/>
            <w:r w:rsidRPr="000E26E2">
              <w:rPr>
                <w:color w:val="000000"/>
              </w:rPr>
              <w:t>квалитету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сарадње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школом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домену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заштите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безбедности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3F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Мај</w:t>
            </w:r>
            <w:proofErr w:type="spellEnd"/>
            <w:r w:rsidRPr="000E26E2">
              <w:rPr>
                <w:color w:val="000000"/>
              </w:rPr>
              <w:t xml:space="preserve"> - </w:t>
            </w:r>
            <w:proofErr w:type="spellStart"/>
            <w:r w:rsidRPr="000E26E2">
              <w:rPr>
                <w:color w:val="000000"/>
              </w:rPr>
              <w:t>Јун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40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Тим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заштиту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41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Савет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родитеља</w:t>
            </w:r>
            <w:proofErr w:type="spellEnd"/>
          </w:p>
        </w:tc>
        <w:tc>
          <w:tcPr>
            <w:tcW w:w="1985" w:type="dxa"/>
          </w:tcPr>
          <w:p w14:paraId="417A2942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Анкета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43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Извештај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44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45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седнице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Наставничког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већа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46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седнице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Савета</w:t>
            </w:r>
            <w:proofErr w:type="spellEnd"/>
            <w:r w:rsidRPr="000E26E2">
              <w:rPr>
                <w:color w:val="000000"/>
              </w:rPr>
              <w:t xml:space="preserve">  </w:t>
            </w:r>
            <w:proofErr w:type="spellStart"/>
            <w:r w:rsidRPr="000E26E2">
              <w:rPr>
                <w:color w:val="000000"/>
              </w:rPr>
              <w:t>родитеља</w:t>
            </w:r>
            <w:proofErr w:type="spellEnd"/>
          </w:p>
        </w:tc>
        <w:tc>
          <w:tcPr>
            <w:tcW w:w="1984" w:type="dxa"/>
          </w:tcPr>
          <w:p w14:paraId="417A2947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Ово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је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актуелно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току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после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блокада</w:t>
            </w:r>
            <w:proofErr w:type="spellEnd"/>
          </w:p>
        </w:tc>
      </w:tr>
      <w:tr w:rsidR="000E26E2" w:rsidRPr="000E26E2" w14:paraId="417A2950" w14:textId="77777777" w:rsidTr="000E26E2">
        <w:trPr>
          <w:trHeight w:val="468"/>
        </w:trPr>
        <w:tc>
          <w:tcPr>
            <w:tcW w:w="2978" w:type="dxa"/>
            <w:gridSpan w:val="2"/>
          </w:tcPr>
          <w:p w14:paraId="417A2949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Флајер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родитеље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информацијама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платформе</w:t>
            </w:r>
            <w:proofErr w:type="spellEnd"/>
            <w:r w:rsidRPr="000E26E2">
              <w:rPr>
                <w:color w:val="000000"/>
              </w:rPr>
              <w:t xml:space="preserve"> „</w:t>
            </w:r>
            <w:proofErr w:type="spellStart"/>
            <w:r w:rsidRPr="000E26E2">
              <w:rPr>
                <w:color w:val="000000"/>
              </w:rPr>
              <w:t>Чувам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те</w:t>
            </w:r>
            <w:proofErr w:type="spellEnd"/>
            <w:r w:rsidRPr="000E26E2">
              <w:rPr>
                <w:color w:val="000000"/>
              </w:rPr>
              <w:t xml:space="preserve">“ </w:t>
            </w:r>
          </w:p>
        </w:tc>
        <w:tc>
          <w:tcPr>
            <w:tcW w:w="1559" w:type="dxa"/>
          </w:tcPr>
          <w:p w14:paraId="417A294A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color w:val="000000"/>
              </w:rPr>
              <w:t xml:space="preserve">У </w:t>
            </w:r>
            <w:proofErr w:type="spellStart"/>
            <w:r w:rsidRPr="000E26E2">
              <w:rPr>
                <w:color w:val="000000"/>
              </w:rPr>
              <w:t>току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првог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полугођа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4B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Тим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заштиту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4C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Савет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родитеља</w:t>
            </w:r>
            <w:proofErr w:type="spellEnd"/>
          </w:p>
        </w:tc>
        <w:tc>
          <w:tcPr>
            <w:tcW w:w="1985" w:type="dxa"/>
          </w:tcPr>
          <w:p w14:paraId="417A294D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Евиденција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</w:p>
          <w:p w14:paraId="417A294E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Флајер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14:paraId="417A294F" w14:textId="77777777" w:rsidR="000E26E2" w:rsidRPr="000E26E2" w:rsidRDefault="00AA7A5D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</w:t>
            </w:r>
            <w:r w:rsidR="000E26E2" w:rsidRPr="000E26E2">
              <w:rPr>
                <w:color w:val="000000"/>
              </w:rPr>
              <w:t>одељен</w:t>
            </w:r>
            <w:proofErr w:type="spellEnd"/>
          </w:p>
        </w:tc>
      </w:tr>
      <w:tr w:rsidR="000E26E2" w:rsidRPr="000E26E2" w14:paraId="417A2959" w14:textId="77777777" w:rsidTr="000E26E2">
        <w:trPr>
          <w:trHeight w:val="832"/>
        </w:trPr>
        <w:tc>
          <w:tcPr>
            <w:tcW w:w="2978" w:type="dxa"/>
            <w:gridSpan w:val="2"/>
          </w:tcPr>
          <w:p w14:paraId="417A2951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Информисање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Наставничког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већа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Савета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родитеља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Школског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одбора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реализацијом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резултатима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рада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52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Август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53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Руководилац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</w:p>
        </w:tc>
        <w:tc>
          <w:tcPr>
            <w:tcW w:w="1985" w:type="dxa"/>
          </w:tcPr>
          <w:p w14:paraId="417A2954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седнице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Школског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одбора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55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седнице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Савета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родитеља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56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57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седнице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Наставничког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већа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14:paraId="417A2958" w14:textId="77777777" w:rsidR="000E26E2" w:rsidRPr="000E26E2" w:rsidRDefault="00AA7A5D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</w:t>
            </w:r>
            <w:r w:rsidR="000E26E2" w:rsidRPr="000E26E2">
              <w:rPr>
                <w:color w:val="000000"/>
              </w:rPr>
              <w:t>онтинуирано</w:t>
            </w:r>
            <w:proofErr w:type="spellEnd"/>
          </w:p>
        </w:tc>
      </w:tr>
      <w:tr w:rsidR="000E26E2" w:rsidRPr="000E26E2" w14:paraId="417A2966" w14:textId="77777777" w:rsidTr="000E26E2">
        <w:trPr>
          <w:trHeight w:val="465"/>
        </w:trPr>
        <w:tc>
          <w:tcPr>
            <w:tcW w:w="2978" w:type="dxa"/>
            <w:gridSpan w:val="2"/>
          </w:tcPr>
          <w:p w14:paraId="417A295A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Присуствовање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семинарима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предавањима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тему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безбедности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5B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color w:val="000000"/>
              </w:rPr>
              <w:t xml:space="preserve">У </w:t>
            </w:r>
            <w:proofErr w:type="spellStart"/>
            <w:r w:rsidRPr="000E26E2">
              <w:rPr>
                <w:color w:val="000000"/>
              </w:rPr>
              <w:t>току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године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5C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Наставници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5D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Психолог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5E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Директор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95F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Сертификат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семинара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60" w14:textId="77777777" w:rsid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Евиденција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професионални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развој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61" w14:textId="77777777" w:rsidR="00AA7A5D" w:rsidRDefault="00AA7A5D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417A2962" w14:textId="77777777" w:rsidR="00AA7A5D" w:rsidRDefault="00AA7A5D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417A2963" w14:textId="77777777" w:rsidR="00AA7A5D" w:rsidRPr="00AA7A5D" w:rsidRDefault="00AA7A5D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4" w:type="dxa"/>
          </w:tcPr>
          <w:p w14:paraId="417A2964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Присуствовали</w:t>
            </w:r>
            <w:proofErr w:type="spellEnd"/>
            <w:r w:rsidRPr="000E26E2">
              <w:rPr>
                <w:color w:val="000000"/>
              </w:rPr>
              <w:t xml:space="preserve"> у 2024 </w:t>
            </w:r>
            <w:proofErr w:type="spellStart"/>
            <w:r w:rsidRPr="000E26E2">
              <w:rPr>
                <w:color w:val="000000"/>
              </w:rPr>
              <w:t>на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два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семинара</w:t>
            </w:r>
            <w:proofErr w:type="spellEnd"/>
          </w:p>
          <w:p w14:paraId="417A2965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color w:val="000000"/>
              </w:rPr>
              <w:t xml:space="preserve">2025 </w:t>
            </w:r>
            <w:proofErr w:type="spellStart"/>
            <w:r w:rsidRPr="000E26E2">
              <w:rPr>
                <w:color w:val="000000"/>
              </w:rPr>
              <w:t>нису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организовали</w:t>
            </w:r>
            <w:proofErr w:type="spellEnd"/>
          </w:p>
        </w:tc>
      </w:tr>
      <w:tr w:rsidR="000E26E2" w:rsidRPr="000E26E2" w14:paraId="417A2969" w14:textId="77777777" w:rsidTr="000E26E2">
        <w:trPr>
          <w:trHeight w:val="465"/>
        </w:trPr>
        <w:tc>
          <w:tcPr>
            <w:tcW w:w="8081" w:type="dxa"/>
            <w:gridSpan w:val="5"/>
          </w:tcPr>
          <w:p w14:paraId="417A2967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b/>
                <w:color w:val="000000"/>
              </w:rPr>
              <w:lastRenderedPageBreak/>
              <w:t>ИНТЕРВЕНЦИЈА-НАСИЉЕ, ЗЛОСТАВЉАЊЕ, ЗАНЕМАРИВАЊЕ</w:t>
            </w:r>
          </w:p>
        </w:tc>
        <w:tc>
          <w:tcPr>
            <w:tcW w:w="1984" w:type="dxa"/>
          </w:tcPr>
          <w:p w14:paraId="417A2968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</w:tr>
      <w:tr w:rsidR="000E26E2" w:rsidRPr="000E26E2" w14:paraId="417A296F" w14:textId="77777777" w:rsidTr="000E26E2">
        <w:trPr>
          <w:trHeight w:val="244"/>
        </w:trPr>
        <w:tc>
          <w:tcPr>
            <w:tcW w:w="2978" w:type="dxa"/>
            <w:gridSpan w:val="2"/>
          </w:tcPr>
          <w:p w14:paraId="417A296A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b/>
                <w:bCs/>
                <w:color w:val="000000"/>
              </w:rPr>
              <w:t>Задаци</w:t>
            </w:r>
            <w:proofErr w:type="spellEnd"/>
            <w:r w:rsidRPr="000E26E2">
              <w:rPr>
                <w:b/>
                <w:bCs/>
                <w:color w:val="000000"/>
              </w:rPr>
              <w:t xml:space="preserve"> у </w:t>
            </w:r>
            <w:proofErr w:type="spellStart"/>
            <w:r w:rsidRPr="000E26E2">
              <w:rPr>
                <w:b/>
                <w:bCs/>
                <w:color w:val="000000"/>
              </w:rPr>
              <w:t>области</w:t>
            </w:r>
            <w:proofErr w:type="spellEnd"/>
            <w:r w:rsidRPr="000E26E2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0E26E2">
              <w:rPr>
                <w:b/>
                <w:bCs/>
                <w:color w:val="000000"/>
              </w:rPr>
              <w:t>интервенције</w:t>
            </w:r>
            <w:proofErr w:type="spellEnd"/>
            <w:r w:rsidRPr="000E26E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6B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b/>
                <w:bCs/>
                <w:color w:val="000000"/>
              </w:rPr>
              <w:t xml:space="preserve">Време </w:t>
            </w:r>
            <w:proofErr w:type="spellStart"/>
            <w:r w:rsidRPr="000E26E2">
              <w:rPr>
                <w:b/>
                <w:bCs/>
                <w:color w:val="000000"/>
              </w:rPr>
              <w:t>реализације</w:t>
            </w:r>
            <w:proofErr w:type="spellEnd"/>
            <w:r w:rsidRPr="000E26E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6C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b/>
                <w:bCs/>
                <w:color w:val="000000"/>
              </w:rPr>
              <w:t>Носиоци</w:t>
            </w:r>
            <w:proofErr w:type="spellEnd"/>
            <w:r w:rsidRPr="000E26E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96D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b/>
                <w:bCs/>
                <w:color w:val="000000"/>
              </w:rPr>
              <w:t>Начин</w:t>
            </w:r>
            <w:proofErr w:type="spellEnd"/>
            <w:r w:rsidRPr="000E26E2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0E26E2">
              <w:rPr>
                <w:b/>
                <w:bCs/>
                <w:color w:val="000000"/>
              </w:rPr>
              <w:t>праћења</w:t>
            </w:r>
            <w:proofErr w:type="spellEnd"/>
            <w:r w:rsidRPr="000E26E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14:paraId="417A296E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Р</w:t>
            </w:r>
            <w:r w:rsidRPr="000E26E2">
              <w:rPr>
                <w:b/>
                <w:bCs/>
                <w:color w:val="000000"/>
              </w:rPr>
              <w:t>еализација</w:t>
            </w:r>
            <w:proofErr w:type="spellEnd"/>
          </w:p>
        </w:tc>
      </w:tr>
      <w:tr w:rsidR="000E26E2" w:rsidRPr="000E26E2" w14:paraId="417A2975" w14:textId="77777777" w:rsidTr="000E26E2">
        <w:trPr>
          <w:trHeight w:val="379"/>
        </w:trPr>
        <w:tc>
          <w:tcPr>
            <w:tcW w:w="2978" w:type="dxa"/>
            <w:gridSpan w:val="2"/>
          </w:tcPr>
          <w:p w14:paraId="417A2970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Сарадња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релевантним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службама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71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По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потреби</w:t>
            </w:r>
            <w:proofErr w:type="spellEnd"/>
            <w:r w:rsidRPr="000E26E2">
              <w:rPr>
                <w:color w:val="000000"/>
              </w:rPr>
              <w:t xml:space="preserve">, у </w:t>
            </w:r>
            <w:proofErr w:type="spellStart"/>
            <w:r w:rsidRPr="000E26E2">
              <w:rPr>
                <w:color w:val="000000"/>
              </w:rPr>
              <w:t>току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године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72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Тим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заштиту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973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Увид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14:paraId="417A2974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Континуирано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полиција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Дом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здравља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центар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социјални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рад</w:t>
            </w:r>
            <w:proofErr w:type="spellEnd"/>
          </w:p>
        </w:tc>
      </w:tr>
      <w:tr w:rsidR="000E26E2" w:rsidRPr="000E26E2" w14:paraId="417A297B" w14:textId="77777777" w:rsidTr="000E26E2">
        <w:trPr>
          <w:trHeight w:val="244"/>
        </w:trPr>
        <w:tc>
          <w:tcPr>
            <w:tcW w:w="2978" w:type="dxa"/>
            <w:gridSpan w:val="2"/>
          </w:tcPr>
          <w:p w14:paraId="417A2976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Континуирано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евидентирање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случајева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насиља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77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color w:val="000000"/>
              </w:rPr>
              <w:t xml:space="preserve">У </w:t>
            </w:r>
            <w:proofErr w:type="spellStart"/>
            <w:r w:rsidRPr="000E26E2">
              <w:rPr>
                <w:color w:val="000000"/>
              </w:rPr>
              <w:t>току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године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78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Психолог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979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Увид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документациј</w:t>
            </w:r>
            <w:proofErr w:type="spellEnd"/>
          </w:p>
        </w:tc>
        <w:tc>
          <w:tcPr>
            <w:tcW w:w="1984" w:type="dxa"/>
          </w:tcPr>
          <w:p w14:paraId="417A297A" w14:textId="77777777" w:rsidR="000E26E2" w:rsidRPr="000E26E2" w:rsidRDefault="00AA7A5D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</w:t>
            </w:r>
            <w:r w:rsidR="000E26E2" w:rsidRPr="000E26E2">
              <w:rPr>
                <w:color w:val="000000"/>
              </w:rPr>
              <w:t>аписници</w:t>
            </w:r>
            <w:proofErr w:type="spellEnd"/>
          </w:p>
        </w:tc>
      </w:tr>
      <w:tr w:rsidR="000E26E2" w:rsidRPr="000E26E2" w14:paraId="417A2981" w14:textId="77777777" w:rsidTr="000E26E2">
        <w:trPr>
          <w:trHeight w:val="244"/>
        </w:trPr>
        <w:tc>
          <w:tcPr>
            <w:tcW w:w="2978" w:type="dxa"/>
            <w:gridSpan w:val="2"/>
          </w:tcPr>
          <w:p w14:paraId="417A297C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Праћење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врсте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учесталости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насиља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7D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color w:val="000000"/>
              </w:rPr>
              <w:t xml:space="preserve">У </w:t>
            </w:r>
            <w:proofErr w:type="spellStart"/>
            <w:r w:rsidRPr="000E26E2">
              <w:rPr>
                <w:color w:val="000000"/>
              </w:rPr>
              <w:t>току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године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7E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Тим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заштиту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97F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Увид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документацију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14:paraId="417A2980" w14:textId="77777777" w:rsidR="000E26E2" w:rsidRPr="000E26E2" w:rsidRDefault="00AA7A5D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</w:t>
            </w:r>
            <w:r w:rsidR="000E26E2" w:rsidRPr="000E26E2">
              <w:rPr>
                <w:color w:val="000000"/>
              </w:rPr>
              <w:t>аписници</w:t>
            </w:r>
            <w:proofErr w:type="spellEnd"/>
          </w:p>
        </w:tc>
      </w:tr>
      <w:tr w:rsidR="000E26E2" w:rsidRPr="000E26E2" w14:paraId="417A2989" w14:textId="77777777" w:rsidTr="000E26E2">
        <w:trPr>
          <w:trHeight w:val="511"/>
        </w:trPr>
        <w:tc>
          <w:tcPr>
            <w:tcW w:w="2978" w:type="dxa"/>
            <w:gridSpan w:val="2"/>
          </w:tcPr>
          <w:p w14:paraId="417A2982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Подршка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деци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која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трпе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насиље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83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Утоку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године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84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Психолог</w:t>
            </w:r>
            <w:proofErr w:type="spellEnd"/>
            <w:r w:rsidRPr="000E26E2">
              <w:rPr>
                <w:color w:val="000000"/>
              </w:rPr>
              <w:t xml:space="preserve">, </w:t>
            </w:r>
          </w:p>
          <w:p w14:paraId="417A2985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одељењске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старешине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986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Увид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документацију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87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Извештај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психолога</w:t>
            </w:r>
            <w:proofErr w:type="spellEnd"/>
          </w:p>
        </w:tc>
        <w:tc>
          <w:tcPr>
            <w:tcW w:w="1984" w:type="dxa"/>
          </w:tcPr>
          <w:p w14:paraId="417A2988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Радионуице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активно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слушање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план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заштите</w:t>
            </w:r>
            <w:proofErr w:type="spellEnd"/>
          </w:p>
        </w:tc>
      </w:tr>
      <w:tr w:rsidR="000E26E2" w:rsidRPr="000E26E2" w14:paraId="417A2991" w14:textId="77777777" w:rsidTr="000E26E2">
        <w:trPr>
          <w:trHeight w:val="513"/>
        </w:trPr>
        <w:tc>
          <w:tcPr>
            <w:tcW w:w="2978" w:type="dxa"/>
            <w:gridSpan w:val="2"/>
          </w:tcPr>
          <w:p w14:paraId="417A298A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Рад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децом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која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врше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насиље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8B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color w:val="000000"/>
              </w:rPr>
              <w:t xml:space="preserve">У </w:t>
            </w:r>
            <w:proofErr w:type="spellStart"/>
            <w:r w:rsidRPr="000E26E2">
              <w:rPr>
                <w:color w:val="000000"/>
              </w:rPr>
              <w:t>току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године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8C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Психолог</w:t>
            </w:r>
            <w:proofErr w:type="spellEnd"/>
            <w:r w:rsidRPr="000E26E2">
              <w:rPr>
                <w:color w:val="000000"/>
              </w:rPr>
              <w:t xml:space="preserve">, </w:t>
            </w:r>
          </w:p>
          <w:p w14:paraId="417A298D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одељењске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старешине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98E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Увид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документацију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8F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Извештај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психолога</w:t>
            </w:r>
            <w:proofErr w:type="spellEnd"/>
          </w:p>
        </w:tc>
        <w:tc>
          <w:tcPr>
            <w:tcW w:w="1984" w:type="dxa"/>
          </w:tcPr>
          <w:p w14:paraId="417A2990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По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потреби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континуирано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документација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психолога</w:t>
            </w:r>
            <w:proofErr w:type="spellEnd"/>
          </w:p>
        </w:tc>
      </w:tr>
      <w:tr w:rsidR="000E26E2" w:rsidRPr="000E26E2" w14:paraId="417A2999" w14:textId="77777777" w:rsidTr="000E26E2">
        <w:trPr>
          <w:trHeight w:val="782"/>
        </w:trPr>
        <w:tc>
          <w:tcPr>
            <w:tcW w:w="2978" w:type="dxa"/>
            <w:gridSpan w:val="2"/>
            <w:tcBorders>
              <w:bottom w:val="single" w:sz="4" w:space="0" w:color="auto"/>
            </w:tcBorders>
          </w:tcPr>
          <w:p w14:paraId="417A2992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Оснаживање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деце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која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посматрачи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насиља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конструктивно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реаговање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17A2993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color w:val="000000"/>
              </w:rPr>
              <w:t xml:space="preserve">У </w:t>
            </w:r>
            <w:proofErr w:type="spellStart"/>
            <w:r w:rsidRPr="000E26E2">
              <w:rPr>
                <w:color w:val="000000"/>
              </w:rPr>
              <w:t>току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године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часовима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одељењске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заједнице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17A2994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Психолог</w:t>
            </w:r>
            <w:proofErr w:type="spellEnd"/>
            <w:r w:rsidRPr="000E26E2">
              <w:rPr>
                <w:color w:val="000000"/>
              </w:rPr>
              <w:t xml:space="preserve">, </w:t>
            </w:r>
          </w:p>
          <w:p w14:paraId="417A2995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одељењске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старешине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17A2996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Увид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документацију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97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Извештај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психолога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17A2998" w14:textId="77777777" w:rsidR="000E26E2" w:rsidRPr="000E26E2" w:rsidRDefault="00AA7A5D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</w:t>
            </w:r>
            <w:r w:rsidR="000E26E2" w:rsidRPr="000E26E2">
              <w:rPr>
                <w:color w:val="000000"/>
              </w:rPr>
              <w:t>онтинуирано</w:t>
            </w:r>
            <w:proofErr w:type="spellEnd"/>
          </w:p>
        </w:tc>
      </w:tr>
      <w:tr w:rsidR="000E26E2" w:rsidRPr="000E26E2" w14:paraId="417A29A1" w14:textId="77777777" w:rsidTr="000E26E2">
        <w:trPr>
          <w:trHeight w:val="513"/>
        </w:trPr>
        <w:tc>
          <w:tcPr>
            <w:tcW w:w="2978" w:type="dxa"/>
            <w:gridSpan w:val="2"/>
            <w:tcBorders>
              <w:bottom w:val="single" w:sz="4" w:space="0" w:color="auto"/>
            </w:tcBorders>
          </w:tcPr>
          <w:p w14:paraId="417A299A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Саветодавни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рад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родитељима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17A299B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color w:val="000000"/>
              </w:rPr>
              <w:t xml:space="preserve">У </w:t>
            </w:r>
            <w:proofErr w:type="spellStart"/>
            <w:r w:rsidRPr="000E26E2">
              <w:rPr>
                <w:color w:val="000000"/>
              </w:rPr>
              <w:t>току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године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17A299C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Одељењске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старешине</w:t>
            </w:r>
            <w:proofErr w:type="spellEnd"/>
            <w:r w:rsidRPr="000E26E2">
              <w:rPr>
                <w:color w:val="000000"/>
              </w:rPr>
              <w:t xml:space="preserve">, </w:t>
            </w:r>
          </w:p>
          <w:p w14:paraId="417A299D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психолог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17A299E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Увид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документацију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9F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Извештај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психолога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17A29A0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Родитељи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прва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карика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коју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позивамо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најпре</w:t>
            </w:r>
            <w:proofErr w:type="spellEnd"/>
            <w:r w:rsidRPr="000E26E2">
              <w:rPr>
                <w:color w:val="000000"/>
              </w:rPr>
              <w:t xml:space="preserve"> РС а </w:t>
            </w:r>
            <w:proofErr w:type="spellStart"/>
            <w:r w:rsidRPr="000E26E2">
              <w:rPr>
                <w:color w:val="000000"/>
              </w:rPr>
              <w:t>по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потреби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психолог</w:t>
            </w:r>
            <w:proofErr w:type="spellEnd"/>
          </w:p>
        </w:tc>
      </w:tr>
      <w:tr w:rsidR="000E26E2" w:rsidRPr="000E26E2" w14:paraId="417A29A4" w14:textId="77777777" w:rsidTr="000E26E2">
        <w:trPr>
          <w:trHeight w:val="244"/>
        </w:trPr>
        <w:tc>
          <w:tcPr>
            <w:tcW w:w="8081" w:type="dxa"/>
            <w:gridSpan w:val="5"/>
          </w:tcPr>
          <w:p w14:paraId="417A29A2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b/>
                <w:color w:val="000000"/>
              </w:rPr>
              <w:t>ИНТЕРВЕНЦИЈА-ТРГОВИНА ЉУДИМА</w:t>
            </w:r>
          </w:p>
        </w:tc>
        <w:tc>
          <w:tcPr>
            <w:tcW w:w="1984" w:type="dxa"/>
          </w:tcPr>
          <w:p w14:paraId="417A29A3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</w:tr>
      <w:tr w:rsidR="000E26E2" w:rsidRPr="000E26E2" w14:paraId="417A29B3" w14:textId="77777777" w:rsidTr="000E26E2">
        <w:trPr>
          <w:trHeight w:val="2527"/>
        </w:trPr>
        <w:tc>
          <w:tcPr>
            <w:tcW w:w="2978" w:type="dxa"/>
            <w:gridSpan w:val="2"/>
          </w:tcPr>
          <w:p w14:paraId="417A29A5" w14:textId="77777777" w:rsidR="000E26E2" w:rsidRPr="000E26E2" w:rsidRDefault="000E26E2" w:rsidP="000E26E2">
            <w:pPr>
              <w:autoSpaceDE w:val="0"/>
              <w:autoSpaceDN w:val="0"/>
              <w:adjustRightInd w:val="0"/>
            </w:pPr>
          </w:p>
          <w:p w14:paraId="417A29A6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Упознавање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ученика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родитеља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чланова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Савета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родитеља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чланова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Ученичког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парламента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чланова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Школског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одбора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документима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вези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превенције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трговине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људима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A7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Септембар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A8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Одељењски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старешина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A9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Ученички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парламент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AA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Чланови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AB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Секретар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9AC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седницеТима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AD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родитељских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састанака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AE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одељењске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заједнице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AF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седнице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Савета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родитеља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B0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седнице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Школског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одбора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B1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седнице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Ученичког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парламента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14:paraId="417A29B2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Ради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се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оквиру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изборних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програма</w:t>
            </w:r>
            <w:proofErr w:type="spellEnd"/>
          </w:p>
        </w:tc>
      </w:tr>
      <w:tr w:rsidR="000E26E2" w:rsidRPr="000E26E2" w14:paraId="417A29BE" w14:textId="77777777" w:rsidTr="000E26E2">
        <w:trPr>
          <w:trHeight w:val="1990"/>
        </w:trPr>
        <w:tc>
          <w:tcPr>
            <w:tcW w:w="2978" w:type="dxa"/>
            <w:gridSpan w:val="2"/>
          </w:tcPr>
          <w:p w14:paraId="417A29B4" w14:textId="77777777" w:rsidR="000E26E2" w:rsidRPr="000E26E2" w:rsidRDefault="000E26E2" w:rsidP="000E26E2">
            <w:pPr>
              <w:autoSpaceDE w:val="0"/>
              <w:autoSpaceDN w:val="0"/>
              <w:adjustRightInd w:val="0"/>
            </w:pPr>
          </w:p>
          <w:p w14:paraId="417A29B5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Онлајн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анкета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ученике</w:t>
            </w:r>
            <w:proofErr w:type="spellEnd"/>
            <w:r w:rsidRPr="000E26E2">
              <w:rPr>
                <w:color w:val="000000"/>
              </w:rPr>
              <w:t xml:space="preserve">: </w:t>
            </w:r>
            <w:proofErr w:type="spellStart"/>
            <w:r w:rsidRPr="000E26E2">
              <w:rPr>
                <w:color w:val="000000"/>
              </w:rPr>
              <w:t>Шта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знам</w:t>
            </w:r>
            <w:proofErr w:type="spellEnd"/>
            <w:r w:rsidRPr="000E26E2">
              <w:rPr>
                <w:color w:val="000000"/>
              </w:rPr>
              <w:t xml:space="preserve"> о </w:t>
            </w:r>
            <w:proofErr w:type="spellStart"/>
            <w:r w:rsidRPr="000E26E2">
              <w:rPr>
                <w:color w:val="000000"/>
              </w:rPr>
              <w:t>трговини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људима</w:t>
            </w:r>
            <w:proofErr w:type="spellEnd"/>
            <w:r w:rsidRPr="000E26E2">
              <w:rPr>
                <w:color w:val="000000"/>
              </w:rPr>
              <w:t xml:space="preserve">? </w:t>
            </w:r>
          </w:p>
        </w:tc>
        <w:tc>
          <w:tcPr>
            <w:tcW w:w="1559" w:type="dxa"/>
          </w:tcPr>
          <w:p w14:paraId="417A29B6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Септембар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B7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Психолог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9B8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Анкета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B9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Извештај</w:t>
            </w:r>
            <w:proofErr w:type="spellEnd"/>
            <w:r w:rsidRPr="000E26E2">
              <w:rPr>
                <w:color w:val="000000"/>
              </w:rPr>
              <w:t xml:space="preserve"> о </w:t>
            </w:r>
            <w:proofErr w:type="spellStart"/>
            <w:r w:rsidRPr="000E26E2">
              <w:rPr>
                <w:color w:val="000000"/>
              </w:rPr>
              <w:t>резултатима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анкете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BA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Наставничког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већа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BB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Документација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психолога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BC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седнице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Савета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родитеља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Ученичког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парламента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14:paraId="417A29BD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0E26E2" w:rsidRPr="000E26E2" w14:paraId="417A29C8" w14:textId="77777777" w:rsidTr="000E26E2">
        <w:trPr>
          <w:trHeight w:val="648"/>
        </w:trPr>
        <w:tc>
          <w:tcPr>
            <w:tcW w:w="2978" w:type="dxa"/>
            <w:gridSpan w:val="2"/>
          </w:tcPr>
          <w:p w14:paraId="417A29BF" w14:textId="77777777" w:rsidR="000E26E2" w:rsidRPr="000E26E2" w:rsidRDefault="000E26E2" w:rsidP="000E26E2">
            <w:pPr>
              <w:autoSpaceDE w:val="0"/>
              <w:autoSpaceDN w:val="0"/>
              <w:adjustRightInd w:val="0"/>
            </w:pPr>
          </w:p>
          <w:p w14:paraId="417A29C0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Формирање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едукација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Вршњачког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превенцију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од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трговине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људима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C1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Октобар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C2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Психолог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C3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Одељењски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старешине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C4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</w:tcPr>
          <w:p w14:paraId="417A29C5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седницеТима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C6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одељењске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заједнице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14:paraId="417A29C7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0E26E2" w:rsidRPr="000E26E2" w14:paraId="417A29D0" w14:textId="77777777" w:rsidTr="000E26E2">
        <w:trPr>
          <w:trHeight w:val="782"/>
        </w:trPr>
        <w:tc>
          <w:tcPr>
            <w:tcW w:w="2978" w:type="dxa"/>
            <w:gridSpan w:val="2"/>
          </w:tcPr>
          <w:p w14:paraId="417A29C9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Предавање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тему</w:t>
            </w:r>
            <w:proofErr w:type="spellEnd"/>
            <w:r w:rsidRPr="000E26E2">
              <w:rPr>
                <w:color w:val="000000"/>
              </w:rPr>
              <w:t xml:space="preserve"> “</w:t>
            </w:r>
            <w:proofErr w:type="spellStart"/>
            <w:r w:rsidRPr="000E26E2">
              <w:rPr>
                <w:color w:val="000000"/>
              </w:rPr>
              <w:t>Трговина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људима”за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ученике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свих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разреда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CA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Октобар</w:t>
            </w:r>
            <w:proofErr w:type="spellEnd"/>
            <w:r w:rsidRPr="000E26E2">
              <w:rPr>
                <w:color w:val="000000"/>
              </w:rPr>
              <w:t xml:space="preserve"> и у </w:t>
            </w:r>
            <w:proofErr w:type="spellStart"/>
            <w:r w:rsidRPr="000E26E2">
              <w:rPr>
                <w:color w:val="000000"/>
              </w:rPr>
              <w:t>току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године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CB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Едукатори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9CC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Евиденција</w:t>
            </w:r>
            <w:proofErr w:type="spellEnd"/>
            <w:r w:rsidRPr="000E26E2">
              <w:rPr>
                <w:color w:val="000000"/>
              </w:rPr>
              <w:t xml:space="preserve"> Тима, </w:t>
            </w:r>
          </w:p>
          <w:p w14:paraId="417A29CD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Фотографије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радионица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предавања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CE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Списак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ученика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14:paraId="417A29CF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0E26E2" w:rsidRPr="000E26E2" w14:paraId="417A29D7" w14:textId="77777777" w:rsidTr="000E26E2">
        <w:trPr>
          <w:trHeight w:val="647"/>
        </w:trPr>
        <w:tc>
          <w:tcPr>
            <w:tcW w:w="2978" w:type="dxa"/>
            <w:gridSpan w:val="2"/>
          </w:tcPr>
          <w:p w14:paraId="417A29D1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Стручно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усавршавање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наставника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стручних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сарадника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тему</w:t>
            </w:r>
            <w:proofErr w:type="spellEnd"/>
            <w:r w:rsidRPr="000E26E2">
              <w:rPr>
                <w:color w:val="000000"/>
              </w:rPr>
              <w:t xml:space="preserve">: </w:t>
            </w:r>
            <w:proofErr w:type="spellStart"/>
            <w:r w:rsidRPr="000E26E2">
              <w:rPr>
                <w:color w:val="000000"/>
              </w:rPr>
              <w:t>Трговина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људима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D2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color w:val="000000"/>
              </w:rPr>
              <w:t xml:space="preserve">У </w:t>
            </w:r>
            <w:proofErr w:type="spellStart"/>
            <w:r w:rsidRPr="000E26E2">
              <w:rPr>
                <w:color w:val="000000"/>
              </w:rPr>
              <w:t>току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године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D3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Чланови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Наставничког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већа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директор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9D4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Сертификати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D5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Евиденција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професионални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развој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14:paraId="417A29D6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0E26E2" w:rsidRPr="000E26E2" w14:paraId="417A29DF" w14:textId="77777777" w:rsidTr="000E26E2">
        <w:trPr>
          <w:trHeight w:val="244"/>
        </w:trPr>
        <w:tc>
          <w:tcPr>
            <w:tcW w:w="2978" w:type="dxa"/>
            <w:gridSpan w:val="2"/>
          </w:tcPr>
          <w:p w14:paraId="417A29D8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Израда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плаката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D9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на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тему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трговине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људима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DA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color w:val="000000"/>
              </w:rPr>
              <w:t xml:space="preserve">У </w:t>
            </w:r>
            <w:proofErr w:type="spellStart"/>
            <w:r w:rsidRPr="000E26E2">
              <w:rPr>
                <w:color w:val="000000"/>
              </w:rPr>
              <w:t>току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другог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полугођа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DB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Вршњачки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DC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Психолог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9DD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Увид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плакате</w:t>
            </w:r>
            <w:proofErr w:type="spellEnd"/>
          </w:p>
        </w:tc>
        <w:tc>
          <w:tcPr>
            <w:tcW w:w="1984" w:type="dxa"/>
          </w:tcPr>
          <w:p w14:paraId="417A29DE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0E26E2" w:rsidRPr="000E26E2" w14:paraId="417A29E2" w14:textId="77777777" w:rsidTr="000E26E2">
        <w:trPr>
          <w:trHeight w:val="780"/>
        </w:trPr>
        <w:tc>
          <w:tcPr>
            <w:tcW w:w="8081" w:type="dxa"/>
            <w:gridSpan w:val="5"/>
          </w:tcPr>
          <w:p w14:paraId="417A29E0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b/>
                <w:color w:val="000000"/>
              </w:rPr>
              <w:t>ПРЕВЕНЦИЈА-ДИСКРИМИНАТОРНО ПОНАШАЊЕ, ВРЕЂАЊЕ УГЛЕДА, ЧАСТИ ИЛИ ДОСТОЈАНСТВА ЛИЧНОСТИ</w:t>
            </w:r>
          </w:p>
        </w:tc>
        <w:tc>
          <w:tcPr>
            <w:tcW w:w="1984" w:type="dxa"/>
          </w:tcPr>
          <w:p w14:paraId="417A29E1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</w:tr>
      <w:tr w:rsidR="000E26E2" w:rsidRPr="000E26E2" w14:paraId="417A29EB" w14:textId="77777777" w:rsidTr="000E26E2">
        <w:trPr>
          <w:trHeight w:val="780"/>
        </w:trPr>
        <w:tc>
          <w:tcPr>
            <w:tcW w:w="2908" w:type="dxa"/>
          </w:tcPr>
          <w:p w14:paraId="417A29E3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Присуствовање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састанцима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које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организује</w:t>
            </w:r>
            <w:proofErr w:type="spellEnd"/>
            <w:r w:rsidRPr="000E26E2">
              <w:rPr>
                <w:color w:val="000000"/>
              </w:rPr>
              <w:t xml:space="preserve"> ПУ </w:t>
            </w:r>
            <w:proofErr w:type="spellStart"/>
            <w:r w:rsidRPr="000E26E2">
              <w:rPr>
                <w:color w:val="000000"/>
              </w:rPr>
              <w:t>Лазаревац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Центар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социјални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рад</w:t>
            </w:r>
            <w:proofErr w:type="spellEnd"/>
            <w:r w:rsidRPr="000E26E2">
              <w:rPr>
                <w:color w:val="000000"/>
              </w:rPr>
              <w:t xml:space="preserve"> , </w:t>
            </w:r>
          </w:p>
          <w:p w14:paraId="417A29E4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Дом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здравља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друге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институције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темом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дискриминације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629" w:type="dxa"/>
            <w:gridSpan w:val="2"/>
          </w:tcPr>
          <w:p w14:paraId="417A29E5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color w:val="000000"/>
              </w:rPr>
              <w:t xml:space="preserve">У </w:t>
            </w:r>
            <w:proofErr w:type="spellStart"/>
            <w:r w:rsidRPr="000E26E2">
              <w:rPr>
                <w:color w:val="000000"/>
              </w:rPr>
              <w:t>току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године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E6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Представник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E7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Директор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9E8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Извештај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састанка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E9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састанка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14:paraId="417A29EA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По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позиву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присуствујемо</w:t>
            </w:r>
            <w:proofErr w:type="spellEnd"/>
          </w:p>
        </w:tc>
      </w:tr>
      <w:tr w:rsidR="000E26E2" w:rsidRPr="000E26E2" w14:paraId="417A29F6" w14:textId="77777777" w:rsidTr="000E26E2">
        <w:trPr>
          <w:trHeight w:val="647"/>
        </w:trPr>
        <w:tc>
          <w:tcPr>
            <w:tcW w:w="2908" w:type="dxa"/>
          </w:tcPr>
          <w:p w14:paraId="417A29EC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Сарадња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локалном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самоуправом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медијима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спортским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културним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институцијама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629" w:type="dxa"/>
            <w:gridSpan w:val="2"/>
          </w:tcPr>
          <w:p w14:paraId="417A29ED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color w:val="000000"/>
              </w:rPr>
              <w:t xml:space="preserve">У </w:t>
            </w:r>
            <w:proofErr w:type="spellStart"/>
            <w:r w:rsidRPr="000E26E2">
              <w:rPr>
                <w:color w:val="000000"/>
              </w:rPr>
              <w:t>току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године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EE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Представник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EF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Директор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F0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Ученици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F1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Наставници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9F2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Извештај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F3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Допис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F4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4" w:type="dxa"/>
          </w:tcPr>
          <w:p w14:paraId="417A29F5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Стална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сарадња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укључивање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ученика</w:t>
            </w:r>
            <w:proofErr w:type="spellEnd"/>
          </w:p>
        </w:tc>
      </w:tr>
      <w:tr w:rsidR="000E26E2" w:rsidRPr="000E26E2" w14:paraId="417A29FD" w14:textId="77777777" w:rsidTr="000E26E2">
        <w:trPr>
          <w:trHeight w:val="513"/>
        </w:trPr>
        <w:tc>
          <w:tcPr>
            <w:tcW w:w="2908" w:type="dxa"/>
          </w:tcPr>
          <w:p w14:paraId="417A29F7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Анализа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рада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реализацији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плана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превенције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дискриминације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629" w:type="dxa"/>
            <w:gridSpan w:val="2"/>
          </w:tcPr>
          <w:p w14:paraId="417A29F8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На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крају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првог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другог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полугођа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9F9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Тим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заштиту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9FA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9FB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Извештај</w:t>
            </w:r>
            <w:proofErr w:type="spellEnd"/>
            <w:r w:rsidRPr="000E26E2">
              <w:rPr>
                <w:color w:val="000000"/>
              </w:rPr>
              <w:t xml:space="preserve"> о </w:t>
            </w:r>
            <w:proofErr w:type="spellStart"/>
            <w:r w:rsidRPr="000E26E2">
              <w:rPr>
                <w:color w:val="000000"/>
              </w:rPr>
              <w:t>урађеној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анализи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14:paraId="417A29FC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0E26E2" w:rsidRPr="000E26E2" w14:paraId="417A2A06" w14:textId="77777777" w:rsidTr="000E26E2">
        <w:trPr>
          <w:trHeight w:val="782"/>
        </w:trPr>
        <w:tc>
          <w:tcPr>
            <w:tcW w:w="2908" w:type="dxa"/>
          </w:tcPr>
          <w:p w14:paraId="417A29FE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lastRenderedPageBreak/>
              <w:t>Предавање</w:t>
            </w:r>
            <w:proofErr w:type="spellEnd"/>
            <w:r w:rsidRPr="000E26E2">
              <w:rPr>
                <w:color w:val="000000"/>
              </w:rPr>
              <w:t xml:space="preserve"> о </w:t>
            </w:r>
            <w:proofErr w:type="spellStart"/>
            <w:r w:rsidRPr="000E26E2">
              <w:rPr>
                <w:color w:val="000000"/>
              </w:rPr>
              <w:t>појмовима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везаним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дискриминацију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ученике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прве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године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629" w:type="dxa"/>
            <w:gridSpan w:val="2"/>
          </w:tcPr>
          <w:p w14:paraId="417A29FF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Октобар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A00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Психолог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ученички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</w:t>
            </w:r>
            <w:proofErr w:type="spellEnd"/>
          </w:p>
        </w:tc>
        <w:tc>
          <w:tcPr>
            <w:tcW w:w="1985" w:type="dxa"/>
          </w:tcPr>
          <w:p w14:paraId="417A2A01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A02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Фотографије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предавања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A03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Списак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присутних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A04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4" w:type="dxa"/>
          </w:tcPr>
          <w:p w14:paraId="417A2A05" w14:textId="77777777" w:rsidR="000E26E2" w:rsidRPr="000E26E2" w:rsidRDefault="00AA7A5D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</w:t>
            </w:r>
            <w:r w:rsidR="000E26E2" w:rsidRPr="000E26E2">
              <w:rPr>
                <w:color w:val="000000"/>
              </w:rPr>
              <w:t>стварено</w:t>
            </w:r>
            <w:proofErr w:type="spellEnd"/>
          </w:p>
        </w:tc>
      </w:tr>
      <w:tr w:rsidR="000E26E2" w:rsidRPr="000E26E2" w14:paraId="417A2A0D" w14:textId="77777777" w:rsidTr="000E26E2">
        <w:trPr>
          <w:trHeight w:val="379"/>
        </w:trPr>
        <w:tc>
          <w:tcPr>
            <w:tcW w:w="2908" w:type="dxa"/>
          </w:tcPr>
          <w:p w14:paraId="417A2A07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Предавање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запослене</w:t>
            </w:r>
            <w:proofErr w:type="spellEnd"/>
            <w:r w:rsidRPr="000E26E2">
              <w:rPr>
                <w:color w:val="000000"/>
              </w:rPr>
              <w:t xml:space="preserve"> о </w:t>
            </w:r>
            <w:proofErr w:type="spellStart"/>
            <w:r w:rsidRPr="000E26E2">
              <w:rPr>
                <w:color w:val="000000"/>
              </w:rPr>
              <w:t>појмовима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везаним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дискриминацију</w:t>
            </w:r>
            <w:proofErr w:type="spellEnd"/>
          </w:p>
        </w:tc>
        <w:tc>
          <w:tcPr>
            <w:tcW w:w="1629" w:type="dxa"/>
            <w:gridSpan w:val="2"/>
          </w:tcPr>
          <w:p w14:paraId="417A2A08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Новембар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A09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Психолог</w:t>
            </w:r>
            <w:proofErr w:type="spellEnd"/>
          </w:p>
        </w:tc>
        <w:tc>
          <w:tcPr>
            <w:tcW w:w="1985" w:type="dxa"/>
          </w:tcPr>
          <w:p w14:paraId="417A2A0A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A0B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седнице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Наставничког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већа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14:paraId="417A2A0C" w14:textId="77777777" w:rsidR="000E26E2" w:rsidRPr="000E26E2" w:rsidRDefault="00AA7A5D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</w:t>
            </w:r>
            <w:r w:rsidR="000E26E2" w:rsidRPr="000E26E2">
              <w:rPr>
                <w:color w:val="000000"/>
              </w:rPr>
              <w:t>стварено</w:t>
            </w:r>
            <w:proofErr w:type="spellEnd"/>
          </w:p>
        </w:tc>
      </w:tr>
      <w:tr w:rsidR="000E26E2" w:rsidRPr="000E26E2" w14:paraId="417A2A14" w14:textId="77777777" w:rsidTr="000E26E2">
        <w:trPr>
          <w:trHeight w:val="645"/>
        </w:trPr>
        <w:tc>
          <w:tcPr>
            <w:tcW w:w="2908" w:type="dxa"/>
          </w:tcPr>
          <w:p w14:paraId="417A2A0E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Упознавање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чланова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Савета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родитеља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основним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појмовима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облицима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дискриминаторног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понашања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629" w:type="dxa"/>
            <w:gridSpan w:val="2"/>
          </w:tcPr>
          <w:p w14:paraId="417A2A0F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color w:val="000000"/>
              </w:rPr>
              <w:t xml:space="preserve">У </w:t>
            </w:r>
            <w:proofErr w:type="spellStart"/>
            <w:r w:rsidRPr="000E26E2">
              <w:rPr>
                <w:color w:val="000000"/>
              </w:rPr>
              <w:t>току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првог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полугођа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A10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Чланови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A11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A12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4" w:type="dxa"/>
          </w:tcPr>
          <w:p w14:paraId="417A2A13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0E26E2" w:rsidRPr="000E26E2" w14:paraId="417A2A1B" w14:textId="77777777" w:rsidTr="000E26E2">
        <w:trPr>
          <w:trHeight w:val="513"/>
        </w:trPr>
        <w:tc>
          <w:tcPr>
            <w:tcW w:w="2908" w:type="dxa"/>
          </w:tcPr>
          <w:p w14:paraId="417A2A15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Израда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паноа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основним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појмовима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везаним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дискриминацију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629" w:type="dxa"/>
            <w:gridSpan w:val="2"/>
          </w:tcPr>
          <w:p w14:paraId="417A2A16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color w:val="000000"/>
              </w:rPr>
              <w:t xml:space="preserve">У </w:t>
            </w:r>
            <w:proofErr w:type="spellStart"/>
            <w:r w:rsidRPr="000E26E2">
              <w:rPr>
                <w:color w:val="000000"/>
              </w:rPr>
              <w:t>току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првог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полугођа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A17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Ученици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A18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Израђен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окачен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пано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холу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A19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Фотографија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14:paraId="417A2A1A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Рађени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оквиру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одељења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ликовне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килтуре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или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часа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одељенског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старешине</w:t>
            </w:r>
            <w:proofErr w:type="spellEnd"/>
          </w:p>
        </w:tc>
      </w:tr>
      <w:tr w:rsidR="000E26E2" w:rsidRPr="000E26E2" w14:paraId="417A2A23" w14:textId="77777777" w:rsidTr="000E26E2">
        <w:trPr>
          <w:trHeight w:val="513"/>
        </w:trPr>
        <w:tc>
          <w:tcPr>
            <w:tcW w:w="2908" w:type="dxa"/>
          </w:tcPr>
          <w:p w14:paraId="417A2A1C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Упознавање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ученика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начином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поступања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случају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дискриминаторног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понашања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629" w:type="dxa"/>
            <w:gridSpan w:val="2"/>
          </w:tcPr>
          <w:p w14:paraId="417A2A1D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Децембар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A1E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Одељењски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старешина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A1F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A20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одељењске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заједнице</w:t>
            </w:r>
            <w:proofErr w:type="spellEnd"/>
          </w:p>
          <w:p w14:paraId="417A2A21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4" w:type="dxa"/>
          </w:tcPr>
          <w:p w14:paraId="417A2A22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Упознати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ученици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професори</w:t>
            </w:r>
            <w:proofErr w:type="spellEnd"/>
          </w:p>
        </w:tc>
      </w:tr>
      <w:tr w:rsidR="000E26E2" w:rsidRPr="000E26E2" w14:paraId="417A2A2A" w14:textId="77777777" w:rsidTr="000E26E2">
        <w:trPr>
          <w:trHeight w:val="513"/>
        </w:trPr>
        <w:tc>
          <w:tcPr>
            <w:tcW w:w="2908" w:type="dxa"/>
          </w:tcPr>
          <w:p w14:paraId="417A2A24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Индивидуални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саветодавни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рад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ученицима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који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жртве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актери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дискриминације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629" w:type="dxa"/>
            <w:gridSpan w:val="2"/>
          </w:tcPr>
          <w:p w14:paraId="417A2A25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color w:val="000000"/>
              </w:rPr>
              <w:t xml:space="preserve">У </w:t>
            </w:r>
            <w:proofErr w:type="spellStart"/>
            <w:r w:rsidRPr="000E26E2">
              <w:rPr>
                <w:color w:val="000000"/>
              </w:rPr>
              <w:t>току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године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A26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Психолог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A27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Евиденција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заштиту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A28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Документација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психолога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14:paraId="417A2A29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Континуирано</w:t>
            </w:r>
            <w:proofErr w:type="spellEnd"/>
            <w:r w:rsidRPr="000E26E2">
              <w:rPr>
                <w:color w:val="000000"/>
              </w:rPr>
              <w:t xml:space="preserve">, </w:t>
            </w:r>
            <w:proofErr w:type="spellStart"/>
            <w:r w:rsidRPr="000E26E2">
              <w:rPr>
                <w:color w:val="000000"/>
              </w:rPr>
              <w:t>вођени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записници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приказ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случаја</w:t>
            </w:r>
            <w:proofErr w:type="spellEnd"/>
          </w:p>
        </w:tc>
      </w:tr>
      <w:tr w:rsidR="000E26E2" w:rsidRPr="000E26E2" w14:paraId="417A2A30" w14:textId="77777777" w:rsidTr="000E26E2">
        <w:trPr>
          <w:trHeight w:val="379"/>
        </w:trPr>
        <w:tc>
          <w:tcPr>
            <w:tcW w:w="2908" w:type="dxa"/>
          </w:tcPr>
          <w:p w14:paraId="417A2A2B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Сумирање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процена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безбедоносне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ситуације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школи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629" w:type="dxa"/>
            <w:gridSpan w:val="2"/>
          </w:tcPr>
          <w:p w14:paraId="417A2A2C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Јун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A2D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Тим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14:paraId="417A2A2E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Записник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14:paraId="417A2A2F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На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крају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школаске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године</w:t>
            </w:r>
            <w:proofErr w:type="spellEnd"/>
          </w:p>
        </w:tc>
      </w:tr>
      <w:tr w:rsidR="000E26E2" w:rsidRPr="000E26E2" w14:paraId="417A2A3A" w14:textId="77777777" w:rsidTr="000E26E2">
        <w:trPr>
          <w:trHeight w:val="782"/>
        </w:trPr>
        <w:tc>
          <w:tcPr>
            <w:tcW w:w="2908" w:type="dxa"/>
          </w:tcPr>
          <w:p w14:paraId="417A2A31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Стручно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усавршавање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запослених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на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тему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дискриминаторног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понашања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629" w:type="dxa"/>
            <w:gridSpan w:val="2"/>
          </w:tcPr>
          <w:p w14:paraId="417A2A32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E26E2">
              <w:rPr>
                <w:color w:val="000000"/>
              </w:rPr>
              <w:t xml:space="preserve">У </w:t>
            </w:r>
            <w:proofErr w:type="spellStart"/>
            <w:r w:rsidRPr="000E26E2">
              <w:rPr>
                <w:color w:val="000000"/>
              </w:rPr>
              <w:t>току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школске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године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417A2A33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Наставници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Стручни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сарадници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A34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</w:tcPr>
          <w:p w14:paraId="417A2A35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Сертификати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A36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Евиденција</w:t>
            </w:r>
            <w:proofErr w:type="spellEnd"/>
            <w:r w:rsidRPr="000E26E2">
              <w:rPr>
                <w:color w:val="000000"/>
              </w:rPr>
              <w:t xml:space="preserve"> о </w:t>
            </w:r>
            <w:proofErr w:type="spellStart"/>
            <w:r w:rsidRPr="000E26E2">
              <w:rPr>
                <w:color w:val="000000"/>
              </w:rPr>
              <w:t>броју</w:t>
            </w:r>
            <w:proofErr w:type="spellEnd"/>
            <w:r w:rsidRPr="000E26E2">
              <w:rPr>
                <w:color w:val="000000"/>
              </w:rPr>
              <w:t xml:space="preserve"> и </w:t>
            </w:r>
            <w:proofErr w:type="spellStart"/>
            <w:r w:rsidRPr="000E26E2">
              <w:rPr>
                <w:color w:val="000000"/>
              </w:rPr>
              <w:t>врсти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семинара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A37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Евиденција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Тима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за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професионални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развој</w:t>
            </w:r>
            <w:proofErr w:type="spellEnd"/>
            <w:r w:rsidRPr="000E26E2">
              <w:rPr>
                <w:color w:val="000000"/>
              </w:rPr>
              <w:t xml:space="preserve"> </w:t>
            </w:r>
          </w:p>
          <w:p w14:paraId="417A2A38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4" w:type="dxa"/>
          </w:tcPr>
          <w:p w14:paraId="417A2A39" w14:textId="77777777" w:rsidR="000E26E2" w:rsidRPr="000E26E2" w:rsidRDefault="000E26E2" w:rsidP="000E26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E26E2">
              <w:rPr>
                <w:color w:val="000000"/>
              </w:rPr>
              <w:t>По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могућностии</w:t>
            </w:r>
            <w:proofErr w:type="spellEnd"/>
            <w:r w:rsidRPr="000E26E2">
              <w:rPr>
                <w:color w:val="000000"/>
              </w:rPr>
              <w:t xml:space="preserve"> у </w:t>
            </w:r>
            <w:proofErr w:type="spellStart"/>
            <w:r w:rsidRPr="000E26E2">
              <w:rPr>
                <w:color w:val="000000"/>
              </w:rPr>
              <w:t>организацији</w:t>
            </w:r>
            <w:proofErr w:type="spellEnd"/>
            <w:r w:rsidRPr="000E26E2">
              <w:rPr>
                <w:color w:val="000000"/>
              </w:rPr>
              <w:t xml:space="preserve"> </w:t>
            </w:r>
            <w:proofErr w:type="spellStart"/>
            <w:r w:rsidRPr="000E26E2">
              <w:rPr>
                <w:color w:val="000000"/>
              </w:rPr>
              <w:t>школе</w:t>
            </w:r>
            <w:proofErr w:type="spellEnd"/>
          </w:p>
        </w:tc>
      </w:tr>
    </w:tbl>
    <w:p w14:paraId="417A2A3B" w14:textId="77777777" w:rsidR="007948C1" w:rsidRDefault="007948C1" w:rsidP="003058D4">
      <w:pPr>
        <w:pStyle w:val="Naslov3"/>
        <w:ind w:left="426"/>
        <w:jc w:val="center"/>
        <w:rPr>
          <w:rFonts w:ascii="Times New Roman" w:hAnsi="Times New Roman" w:cs="Times New Roman"/>
          <w:color w:val="auto"/>
        </w:rPr>
      </w:pPr>
    </w:p>
    <w:p w14:paraId="417A2A3C" w14:textId="77777777" w:rsidR="005E3A03" w:rsidRPr="00093B50" w:rsidRDefault="00093B50" w:rsidP="005E3A03">
      <w:proofErr w:type="spellStart"/>
      <w:r>
        <w:t>Извештај</w:t>
      </w:r>
      <w:proofErr w:type="spellEnd"/>
      <w:r>
        <w:t xml:space="preserve"> </w:t>
      </w:r>
      <w:proofErr w:type="spellStart"/>
      <w:r>
        <w:t>саставила</w:t>
      </w:r>
      <w:proofErr w:type="spellEnd"/>
      <w:r>
        <w:t xml:space="preserve">, </w:t>
      </w:r>
      <w:proofErr w:type="spellStart"/>
      <w:r>
        <w:t>Андријана</w:t>
      </w:r>
      <w:proofErr w:type="spellEnd"/>
      <w:r>
        <w:t xml:space="preserve"> </w:t>
      </w:r>
      <w:proofErr w:type="spellStart"/>
      <w:r>
        <w:t>Алексић</w:t>
      </w:r>
      <w:proofErr w:type="spellEnd"/>
    </w:p>
    <w:p w14:paraId="417A2A3D" w14:textId="77777777" w:rsidR="005E3A03" w:rsidRDefault="005E3A03" w:rsidP="005E3A03"/>
    <w:p w14:paraId="417A2A3E" w14:textId="77777777" w:rsidR="005E3A03" w:rsidRDefault="005E3A03" w:rsidP="005E3A03"/>
    <w:p w14:paraId="417A2A3F" w14:textId="77777777" w:rsidR="005E3A03" w:rsidRPr="005E3A03" w:rsidRDefault="005E3A03" w:rsidP="005E3A03"/>
    <w:p w14:paraId="417A2A40" w14:textId="77777777" w:rsidR="007948C1" w:rsidRDefault="007948C1" w:rsidP="003058D4">
      <w:pPr>
        <w:pStyle w:val="Naslov3"/>
        <w:ind w:left="426"/>
        <w:jc w:val="center"/>
        <w:rPr>
          <w:rFonts w:ascii="Times New Roman" w:hAnsi="Times New Roman" w:cs="Times New Roman"/>
          <w:color w:val="auto"/>
        </w:rPr>
      </w:pPr>
    </w:p>
    <w:p w14:paraId="417A2A41" w14:textId="77777777" w:rsidR="004A55BB" w:rsidRDefault="00783C82" w:rsidP="003058D4">
      <w:pPr>
        <w:pStyle w:val="Naslov3"/>
        <w:ind w:left="426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</w:t>
      </w:r>
      <w:r w:rsidR="0050226C" w:rsidRPr="00253642">
        <w:rPr>
          <w:rFonts w:ascii="Times New Roman" w:hAnsi="Times New Roman" w:cs="Times New Roman"/>
          <w:color w:val="auto"/>
        </w:rPr>
        <w:t>.4.</w:t>
      </w:r>
      <w:r w:rsidR="005C77BA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5C77BA" w:rsidRPr="00253642">
        <w:rPr>
          <w:rFonts w:ascii="Times New Roman" w:hAnsi="Times New Roman" w:cs="Times New Roman"/>
          <w:color w:val="auto"/>
        </w:rPr>
        <w:t>Извештај</w:t>
      </w:r>
      <w:proofErr w:type="spellEnd"/>
      <w:r w:rsidR="005C77BA" w:rsidRPr="00253642">
        <w:rPr>
          <w:rFonts w:ascii="Times New Roman" w:hAnsi="Times New Roman" w:cs="Times New Roman"/>
          <w:color w:val="auto"/>
        </w:rPr>
        <w:t xml:space="preserve"> о </w:t>
      </w:r>
      <w:proofErr w:type="spellStart"/>
      <w:r w:rsidR="005C77BA" w:rsidRPr="00253642">
        <w:rPr>
          <w:rFonts w:ascii="Times New Roman" w:hAnsi="Times New Roman" w:cs="Times New Roman"/>
          <w:color w:val="auto"/>
        </w:rPr>
        <w:t>раду</w:t>
      </w:r>
      <w:proofErr w:type="spellEnd"/>
      <w:r w:rsidR="005C77BA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5C77BA" w:rsidRPr="00253642">
        <w:rPr>
          <w:rFonts w:ascii="Times New Roman" w:hAnsi="Times New Roman" w:cs="Times New Roman"/>
          <w:color w:val="auto"/>
        </w:rPr>
        <w:t>Тима</w:t>
      </w:r>
      <w:proofErr w:type="spellEnd"/>
      <w:r w:rsidR="005C77BA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5C77BA" w:rsidRPr="00253642">
        <w:rPr>
          <w:rFonts w:ascii="Times New Roman" w:hAnsi="Times New Roman" w:cs="Times New Roman"/>
          <w:color w:val="auto"/>
        </w:rPr>
        <w:t>за</w:t>
      </w:r>
      <w:proofErr w:type="spellEnd"/>
      <w:r w:rsidR="005C77BA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5C77BA" w:rsidRPr="00253642">
        <w:rPr>
          <w:rFonts w:ascii="Times New Roman" w:hAnsi="Times New Roman" w:cs="Times New Roman"/>
          <w:color w:val="auto"/>
        </w:rPr>
        <w:t>обезбеђивање</w:t>
      </w:r>
      <w:proofErr w:type="spellEnd"/>
      <w:r w:rsidR="005C77BA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5C77BA" w:rsidRPr="00253642">
        <w:rPr>
          <w:rFonts w:ascii="Times New Roman" w:hAnsi="Times New Roman" w:cs="Times New Roman"/>
          <w:color w:val="auto"/>
        </w:rPr>
        <w:t>квалитета</w:t>
      </w:r>
      <w:proofErr w:type="spellEnd"/>
      <w:r w:rsidR="005C77BA" w:rsidRPr="00253642">
        <w:rPr>
          <w:rFonts w:ascii="Times New Roman" w:hAnsi="Times New Roman" w:cs="Times New Roman"/>
          <w:color w:val="auto"/>
        </w:rPr>
        <w:t xml:space="preserve"> и </w:t>
      </w:r>
      <w:proofErr w:type="spellStart"/>
      <w:r w:rsidR="005C77BA" w:rsidRPr="00253642">
        <w:rPr>
          <w:rFonts w:ascii="Times New Roman" w:hAnsi="Times New Roman" w:cs="Times New Roman"/>
          <w:color w:val="auto"/>
        </w:rPr>
        <w:t>развој</w:t>
      </w:r>
      <w:proofErr w:type="spellEnd"/>
      <w:r w:rsidR="005C77BA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5C77BA" w:rsidRPr="00253642">
        <w:rPr>
          <w:rFonts w:ascii="Times New Roman" w:hAnsi="Times New Roman" w:cs="Times New Roman"/>
          <w:color w:val="auto"/>
        </w:rPr>
        <w:t>установе</w:t>
      </w:r>
      <w:proofErr w:type="spellEnd"/>
    </w:p>
    <w:p w14:paraId="417A2A42" w14:textId="77777777" w:rsidR="00260FC4" w:rsidRDefault="00260FC4" w:rsidP="00260FC4"/>
    <w:p w14:paraId="417A2A43" w14:textId="77777777" w:rsidR="00260FC4" w:rsidRPr="00260FC4" w:rsidRDefault="00260FC4" w:rsidP="00260FC4"/>
    <w:p w14:paraId="417A2A44" w14:textId="77777777" w:rsidR="005C77BA" w:rsidRPr="00253642" w:rsidRDefault="005C77BA" w:rsidP="005C77BA"/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2405"/>
        <w:gridCol w:w="6945"/>
      </w:tblGrid>
      <w:tr w:rsidR="00260FC4" w:rsidRPr="0043439C" w14:paraId="417A2A50" w14:textId="77777777" w:rsidTr="00655EDB">
        <w:tc>
          <w:tcPr>
            <w:tcW w:w="2405" w:type="dxa"/>
          </w:tcPr>
          <w:p w14:paraId="417A2A45" w14:textId="77777777" w:rsidR="00260FC4" w:rsidRPr="0043439C" w:rsidRDefault="00260FC4" w:rsidP="00655EDB">
            <w:pPr>
              <w:jc w:val="center"/>
              <w:rPr>
                <w:sz w:val="24"/>
                <w:szCs w:val="24"/>
              </w:rPr>
            </w:pPr>
          </w:p>
          <w:p w14:paraId="417A2A46" w14:textId="77777777" w:rsidR="00260FC4" w:rsidRPr="0043439C" w:rsidRDefault="00260FC4" w:rsidP="00655EDB">
            <w:pPr>
              <w:jc w:val="center"/>
              <w:rPr>
                <w:sz w:val="24"/>
                <w:szCs w:val="24"/>
              </w:rPr>
            </w:pPr>
            <w:proofErr w:type="spellStart"/>
            <w:r w:rsidRPr="0043439C">
              <w:rPr>
                <w:sz w:val="24"/>
                <w:szCs w:val="24"/>
              </w:rPr>
              <w:t>Септембар</w:t>
            </w:r>
            <w:proofErr w:type="spellEnd"/>
          </w:p>
          <w:p w14:paraId="417A2A47" w14:textId="77777777" w:rsidR="00260FC4" w:rsidRPr="0043439C" w:rsidRDefault="00260FC4" w:rsidP="00655EDB">
            <w:pPr>
              <w:rPr>
                <w:sz w:val="24"/>
                <w:szCs w:val="24"/>
              </w:rPr>
            </w:pPr>
            <w:r w:rsidRPr="0043439C">
              <w:rPr>
                <w:sz w:val="24"/>
                <w:szCs w:val="24"/>
              </w:rPr>
              <w:t xml:space="preserve">1. </w:t>
            </w:r>
            <w:proofErr w:type="spellStart"/>
            <w:r w:rsidRPr="0043439C">
              <w:rPr>
                <w:sz w:val="24"/>
                <w:szCs w:val="24"/>
              </w:rPr>
              <w:t>Израда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плана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рада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Тима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за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обезбеђивање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квалитета</w:t>
            </w:r>
            <w:proofErr w:type="spellEnd"/>
            <w:r w:rsidRPr="0043439C">
              <w:rPr>
                <w:sz w:val="24"/>
                <w:szCs w:val="24"/>
              </w:rPr>
              <w:t xml:space="preserve"> и </w:t>
            </w:r>
            <w:proofErr w:type="spellStart"/>
            <w:r w:rsidRPr="0043439C">
              <w:rPr>
                <w:sz w:val="24"/>
                <w:szCs w:val="24"/>
              </w:rPr>
              <w:t>развоја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установе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за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школску</w:t>
            </w:r>
            <w:proofErr w:type="spellEnd"/>
            <w:r w:rsidRPr="0043439C">
              <w:rPr>
                <w:sz w:val="24"/>
                <w:szCs w:val="24"/>
              </w:rPr>
              <w:t xml:space="preserve"> 2024/2025. </w:t>
            </w:r>
            <w:proofErr w:type="spellStart"/>
            <w:r w:rsidRPr="0043439C">
              <w:rPr>
                <w:sz w:val="24"/>
                <w:szCs w:val="24"/>
              </w:rPr>
              <w:t>годину</w:t>
            </w:r>
            <w:proofErr w:type="spellEnd"/>
          </w:p>
          <w:p w14:paraId="417A2A48" w14:textId="77777777" w:rsidR="00260FC4" w:rsidRPr="0043439C" w:rsidRDefault="00260FC4" w:rsidP="00655EDB">
            <w:pPr>
              <w:rPr>
                <w:sz w:val="24"/>
                <w:szCs w:val="24"/>
              </w:rPr>
            </w:pPr>
            <w:r w:rsidRPr="0043439C">
              <w:rPr>
                <w:sz w:val="24"/>
                <w:szCs w:val="24"/>
              </w:rPr>
              <w:t xml:space="preserve">2. </w:t>
            </w:r>
            <w:proofErr w:type="spellStart"/>
            <w:r w:rsidRPr="0043439C">
              <w:rPr>
                <w:sz w:val="24"/>
                <w:szCs w:val="24"/>
              </w:rPr>
              <w:t>Анализа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успеха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ученика</w:t>
            </w:r>
            <w:proofErr w:type="spellEnd"/>
            <w:r w:rsidRPr="0043439C">
              <w:rPr>
                <w:sz w:val="24"/>
                <w:szCs w:val="24"/>
              </w:rPr>
              <w:t xml:space="preserve"> 4. </w:t>
            </w:r>
            <w:proofErr w:type="spellStart"/>
            <w:r w:rsidRPr="0043439C">
              <w:rPr>
                <w:sz w:val="24"/>
                <w:szCs w:val="24"/>
              </w:rPr>
              <w:t>разреда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шк</w:t>
            </w:r>
            <w:proofErr w:type="spellEnd"/>
            <w:r w:rsidRPr="0043439C">
              <w:rPr>
                <w:sz w:val="24"/>
                <w:szCs w:val="24"/>
              </w:rPr>
              <w:t xml:space="preserve">. 2023/2024. </w:t>
            </w:r>
            <w:proofErr w:type="spellStart"/>
            <w:r w:rsidRPr="0043439C">
              <w:rPr>
                <w:sz w:val="24"/>
                <w:szCs w:val="24"/>
              </w:rPr>
              <w:t>на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пријемним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испитима</w:t>
            </w:r>
            <w:proofErr w:type="spellEnd"/>
          </w:p>
          <w:p w14:paraId="417A2A49" w14:textId="77777777" w:rsidR="00260FC4" w:rsidRPr="0043439C" w:rsidRDefault="00260FC4" w:rsidP="00655EDB">
            <w:pPr>
              <w:rPr>
                <w:sz w:val="24"/>
                <w:szCs w:val="24"/>
              </w:rPr>
            </w:pPr>
            <w:r w:rsidRPr="0043439C">
              <w:rPr>
                <w:sz w:val="24"/>
                <w:szCs w:val="24"/>
              </w:rPr>
              <w:t xml:space="preserve">3. </w:t>
            </w:r>
            <w:proofErr w:type="spellStart"/>
            <w:r w:rsidRPr="0043439C">
              <w:rPr>
                <w:sz w:val="24"/>
                <w:szCs w:val="24"/>
              </w:rPr>
              <w:t>Упоређивање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резултата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на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иницијалним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тестовима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оценом</w:t>
            </w:r>
            <w:proofErr w:type="spellEnd"/>
            <w:r w:rsidRPr="0043439C">
              <w:rPr>
                <w:sz w:val="24"/>
                <w:szCs w:val="24"/>
              </w:rPr>
              <w:t xml:space="preserve">  </w:t>
            </w:r>
            <w:proofErr w:type="spellStart"/>
            <w:r w:rsidRPr="0043439C">
              <w:rPr>
                <w:sz w:val="24"/>
                <w:szCs w:val="24"/>
              </w:rPr>
              <w:t>из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претходне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школске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године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за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одређене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предмете</w:t>
            </w:r>
            <w:proofErr w:type="spellEnd"/>
            <w:r w:rsidRPr="0043439C">
              <w:rPr>
                <w:sz w:val="24"/>
                <w:szCs w:val="24"/>
              </w:rPr>
              <w:t>.</w:t>
            </w:r>
          </w:p>
        </w:tc>
        <w:tc>
          <w:tcPr>
            <w:tcW w:w="6945" w:type="dxa"/>
          </w:tcPr>
          <w:p w14:paraId="417A2A4A" w14:textId="77777777" w:rsidR="00260FC4" w:rsidRPr="0043439C" w:rsidRDefault="00260FC4" w:rsidP="00655EDB">
            <w:pPr>
              <w:rPr>
                <w:sz w:val="24"/>
                <w:szCs w:val="24"/>
              </w:rPr>
            </w:pPr>
          </w:p>
          <w:p w14:paraId="417A2A4B" w14:textId="77777777" w:rsidR="00260FC4" w:rsidRPr="0043439C" w:rsidRDefault="00260FC4" w:rsidP="00655EDB">
            <w:pPr>
              <w:rPr>
                <w:sz w:val="24"/>
                <w:szCs w:val="24"/>
              </w:rPr>
            </w:pPr>
            <w:r w:rsidRPr="0043439C">
              <w:rPr>
                <w:sz w:val="24"/>
                <w:szCs w:val="24"/>
              </w:rPr>
              <w:t xml:space="preserve">1. У </w:t>
            </w:r>
            <w:proofErr w:type="spellStart"/>
            <w:r w:rsidRPr="0043439C">
              <w:rPr>
                <w:sz w:val="24"/>
                <w:szCs w:val="24"/>
              </w:rPr>
              <w:t>току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септембра,Тим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за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обезбеђивање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квалитета</w:t>
            </w:r>
            <w:proofErr w:type="spellEnd"/>
            <w:r w:rsidRPr="0043439C">
              <w:rPr>
                <w:sz w:val="24"/>
                <w:szCs w:val="24"/>
              </w:rPr>
              <w:t xml:space="preserve"> и </w:t>
            </w:r>
            <w:proofErr w:type="spellStart"/>
            <w:r w:rsidRPr="0043439C">
              <w:rPr>
                <w:sz w:val="24"/>
                <w:szCs w:val="24"/>
              </w:rPr>
              <w:t>развој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установе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је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израдио</w:t>
            </w:r>
            <w:proofErr w:type="spellEnd"/>
            <w:r w:rsidRPr="0043439C">
              <w:rPr>
                <w:sz w:val="24"/>
                <w:szCs w:val="24"/>
              </w:rPr>
              <w:t xml:space="preserve"> и </w:t>
            </w:r>
            <w:proofErr w:type="spellStart"/>
            <w:r w:rsidRPr="0043439C">
              <w:rPr>
                <w:sz w:val="24"/>
                <w:szCs w:val="24"/>
              </w:rPr>
              <w:t>усвојио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план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рада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за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школску</w:t>
            </w:r>
            <w:proofErr w:type="spellEnd"/>
            <w:r w:rsidRPr="0043439C">
              <w:rPr>
                <w:sz w:val="24"/>
                <w:szCs w:val="24"/>
              </w:rPr>
              <w:t xml:space="preserve"> 2024/2025. </w:t>
            </w:r>
            <w:proofErr w:type="spellStart"/>
            <w:r w:rsidRPr="0043439C">
              <w:rPr>
                <w:sz w:val="24"/>
                <w:szCs w:val="24"/>
              </w:rPr>
              <w:t>годину</w:t>
            </w:r>
            <w:proofErr w:type="spellEnd"/>
            <w:r w:rsidRPr="0043439C">
              <w:rPr>
                <w:sz w:val="24"/>
                <w:szCs w:val="24"/>
              </w:rPr>
              <w:t xml:space="preserve">. </w:t>
            </w:r>
            <w:proofErr w:type="spellStart"/>
            <w:r w:rsidRPr="0043439C">
              <w:rPr>
                <w:sz w:val="24"/>
                <w:szCs w:val="24"/>
              </w:rPr>
              <w:t>Чланови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тима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су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Катарина</w:t>
            </w:r>
            <w:proofErr w:type="spellEnd"/>
            <w:r w:rsidRPr="0043439C">
              <w:rPr>
                <w:sz w:val="24"/>
                <w:szCs w:val="24"/>
              </w:rPr>
              <w:t xml:space="preserve"> Рајшић, </w:t>
            </w:r>
            <w:proofErr w:type="spellStart"/>
            <w:r w:rsidRPr="0043439C">
              <w:rPr>
                <w:sz w:val="24"/>
                <w:szCs w:val="24"/>
              </w:rPr>
              <w:t>Драгана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Маринковић</w:t>
            </w:r>
            <w:proofErr w:type="spellEnd"/>
            <w:r w:rsidRPr="0043439C">
              <w:rPr>
                <w:sz w:val="24"/>
                <w:szCs w:val="24"/>
              </w:rPr>
              <w:t xml:space="preserve">, </w:t>
            </w:r>
            <w:proofErr w:type="spellStart"/>
            <w:r w:rsidRPr="0043439C">
              <w:rPr>
                <w:sz w:val="24"/>
                <w:szCs w:val="24"/>
              </w:rPr>
              <w:t>Снежана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Радосављевић</w:t>
            </w:r>
            <w:proofErr w:type="spellEnd"/>
            <w:r w:rsidRPr="0043439C">
              <w:rPr>
                <w:sz w:val="24"/>
                <w:szCs w:val="24"/>
              </w:rPr>
              <w:t xml:space="preserve"> и </w:t>
            </w:r>
            <w:proofErr w:type="spellStart"/>
            <w:r w:rsidRPr="0043439C">
              <w:rPr>
                <w:sz w:val="24"/>
                <w:szCs w:val="24"/>
              </w:rPr>
              <w:t>Стојановић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Весна</w:t>
            </w:r>
            <w:proofErr w:type="spellEnd"/>
            <w:r w:rsidRPr="0043439C">
              <w:rPr>
                <w:sz w:val="24"/>
                <w:szCs w:val="24"/>
              </w:rPr>
              <w:t xml:space="preserve">. </w:t>
            </w:r>
            <w:proofErr w:type="spellStart"/>
            <w:r w:rsidRPr="0043439C">
              <w:rPr>
                <w:sz w:val="24"/>
                <w:szCs w:val="24"/>
              </w:rPr>
              <w:t>Руководилац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тима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је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Стојановић</w:t>
            </w:r>
            <w:proofErr w:type="spellEnd"/>
            <w:r w:rsidRPr="0043439C">
              <w:rPr>
                <w:sz w:val="24"/>
                <w:szCs w:val="24"/>
              </w:rPr>
              <w:t xml:space="preserve"> Весна. </w:t>
            </w:r>
          </w:p>
          <w:p w14:paraId="417A2A4C" w14:textId="77777777" w:rsidR="00260FC4" w:rsidRPr="0043439C" w:rsidRDefault="00260FC4" w:rsidP="00655EDB">
            <w:pPr>
              <w:rPr>
                <w:sz w:val="24"/>
                <w:szCs w:val="24"/>
              </w:rPr>
            </w:pPr>
            <w:r w:rsidRPr="0043439C">
              <w:rPr>
                <w:sz w:val="24"/>
                <w:szCs w:val="24"/>
              </w:rPr>
              <w:t xml:space="preserve">2. </w:t>
            </w:r>
            <w:proofErr w:type="spellStart"/>
            <w:r w:rsidRPr="0043439C">
              <w:rPr>
                <w:sz w:val="24"/>
                <w:szCs w:val="24"/>
              </w:rPr>
              <w:t>На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основу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графичког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приказа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успеха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на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пријемном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испиту</w:t>
            </w:r>
            <w:proofErr w:type="spellEnd"/>
            <w:r w:rsidRPr="0043439C">
              <w:rPr>
                <w:sz w:val="24"/>
                <w:szCs w:val="24"/>
              </w:rPr>
              <w:t xml:space="preserve"> и </w:t>
            </w:r>
            <w:proofErr w:type="spellStart"/>
            <w:r w:rsidRPr="0043439C">
              <w:rPr>
                <w:sz w:val="24"/>
                <w:szCs w:val="24"/>
              </w:rPr>
              <w:t>евиденције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одељењских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старешина</w:t>
            </w:r>
            <w:proofErr w:type="spellEnd"/>
            <w:r w:rsidRPr="0043439C">
              <w:rPr>
                <w:sz w:val="24"/>
                <w:szCs w:val="24"/>
              </w:rPr>
              <w:t xml:space="preserve"> 4. </w:t>
            </w:r>
            <w:proofErr w:type="spellStart"/>
            <w:r w:rsidRPr="0043439C">
              <w:rPr>
                <w:sz w:val="24"/>
                <w:szCs w:val="24"/>
              </w:rPr>
              <w:t>разреда</w:t>
            </w:r>
            <w:proofErr w:type="spellEnd"/>
            <w:r w:rsidRPr="0043439C">
              <w:rPr>
                <w:sz w:val="24"/>
                <w:szCs w:val="24"/>
              </w:rPr>
              <w:t xml:space="preserve">, </w:t>
            </w:r>
            <w:proofErr w:type="spellStart"/>
            <w:r w:rsidRPr="0043439C">
              <w:rPr>
                <w:sz w:val="24"/>
                <w:szCs w:val="24"/>
              </w:rPr>
              <w:t>анализиран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је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успех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матураната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на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пријемним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испитима</w:t>
            </w:r>
            <w:proofErr w:type="spellEnd"/>
            <w:r w:rsidRPr="0043439C">
              <w:rPr>
                <w:sz w:val="24"/>
                <w:szCs w:val="24"/>
              </w:rPr>
              <w:t>.</w:t>
            </w:r>
          </w:p>
          <w:p w14:paraId="417A2A4D" w14:textId="77777777" w:rsidR="00260FC4" w:rsidRPr="00372218" w:rsidRDefault="00260FC4" w:rsidP="00655EDB">
            <w:pPr>
              <w:rPr>
                <w:sz w:val="24"/>
                <w:szCs w:val="24"/>
              </w:rPr>
            </w:pPr>
            <w:r w:rsidRPr="0043439C">
              <w:rPr>
                <w:sz w:val="24"/>
                <w:szCs w:val="24"/>
              </w:rPr>
              <w:t xml:space="preserve">3. </w:t>
            </w:r>
            <w:proofErr w:type="spellStart"/>
            <w:r w:rsidRPr="0043439C">
              <w:rPr>
                <w:sz w:val="24"/>
                <w:szCs w:val="24"/>
              </w:rPr>
              <w:t>Наставници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су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иницијалним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тестовима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проверили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знање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ученика</w:t>
            </w:r>
            <w:proofErr w:type="spellEnd"/>
            <w:r w:rsidRPr="0043439C">
              <w:rPr>
                <w:sz w:val="24"/>
                <w:szCs w:val="24"/>
              </w:rPr>
              <w:t xml:space="preserve">. </w:t>
            </w:r>
            <w:proofErr w:type="spellStart"/>
            <w:r w:rsidRPr="0043439C">
              <w:rPr>
                <w:sz w:val="24"/>
                <w:szCs w:val="24"/>
              </w:rPr>
              <w:t>Обједињени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резултати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су</w:t>
            </w:r>
            <w:proofErr w:type="spellEnd"/>
            <w:r w:rsidRPr="0043439C">
              <w:rPr>
                <w:sz w:val="24"/>
                <w:szCs w:val="24"/>
              </w:rPr>
              <w:t xml:space="preserve"> у </w:t>
            </w:r>
            <w:proofErr w:type="spellStart"/>
            <w:r w:rsidRPr="0043439C">
              <w:rPr>
                <w:sz w:val="24"/>
                <w:szCs w:val="24"/>
              </w:rPr>
              <w:t>евиденцији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стручних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актива</w:t>
            </w:r>
            <w:proofErr w:type="spellEnd"/>
            <w:r w:rsidRPr="0043439C">
              <w:rPr>
                <w:sz w:val="24"/>
                <w:szCs w:val="24"/>
              </w:rPr>
              <w:t xml:space="preserve"> и </w:t>
            </w:r>
            <w:proofErr w:type="spellStart"/>
            <w:r w:rsidRPr="0043439C">
              <w:rPr>
                <w:sz w:val="24"/>
                <w:szCs w:val="24"/>
              </w:rPr>
              <w:t>предати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педагогу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школе</w:t>
            </w:r>
            <w:proofErr w:type="spellEnd"/>
            <w:r w:rsidR="00372218">
              <w:rPr>
                <w:sz w:val="24"/>
                <w:szCs w:val="24"/>
              </w:rPr>
              <w:t>.</w:t>
            </w:r>
          </w:p>
          <w:p w14:paraId="417A2A4E" w14:textId="77777777" w:rsidR="00260FC4" w:rsidRPr="0043439C" w:rsidRDefault="00260FC4" w:rsidP="00655EDB">
            <w:pPr>
              <w:rPr>
                <w:sz w:val="24"/>
                <w:szCs w:val="24"/>
              </w:rPr>
            </w:pPr>
          </w:p>
          <w:p w14:paraId="417A2A4F" w14:textId="77777777" w:rsidR="00260FC4" w:rsidRPr="0043439C" w:rsidRDefault="00260FC4" w:rsidP="00655EDB">
            <w:pPr>
              <w:rPr>
                <w:sz w:val="24"/>
                <w:szCs w:val="24"/>
              </w:rPr>
            </w:pPr>
          </w:p>
        </w:tc>
      </w:tr>
      <w:tr w:rsidR="00260FC4" w:rsidRPr="0043439C" w14:paraId="417A2A5A" w14:textId="77777777" w:rsidTr="00655EDB">
        <w:tc>
          <w:tcPr>
            <w:tcW w:w="2405" w:type="dxa"/>
          </w:tcPr>
          <w:p w14:paraId="417A2A51" w14:textId="77777777" w:rsidR="00260FC4" w:rsidRPr="0043439C" w:rsidRDefault="00260FC4" w:rsidP="00655EDB">
            <w:pPr>
              <w:rPr>
                <w:sz w:val="24"/>
                <w:szCs w:val="24"/>
              </w:rPr>
            </w:pPr>
          </w:p>
          <w:p w14:paraId="417A2A52" w14:textId="77777777" w:rsidR="00260FC4" w:rsidRPr="0043439C" w:rsidRDefault="00260FC4" w:rsidP="00655EDB">
            <w:pPr>
              <w:jc w:val="center"/>
              <w:rPr>
                <w:sz w:val="24"/>
                <w:szCs w:val="24"/>
              </w:rPr>
            </w:pPr>
            <w:proofErr w:type="spellStart"/>
            <w:r w:rsidRPr="0043439C">
              <w:rPr>
                <w:sz w:val="24"/>
                <w:szCs w:val="24"/>
              </w:rPr>
              <w:t>Октобар</w:t>
            </w:r>
            <w:proofErr w:type="spellEnd"/>
          </w:p>
          <w:p w14:paraId="417A2A53" w14:textId="77777777" w:rsidR="00260FC4" w:rsidRPr="0043439C" w:rsidRDefault="00260FC4" w:rsidP="00655EDB">
            <w:pPr>
              <w:jc w:val="center"/>
              <w:rPr>
                <w:sz w:val="24"/>
                <w:szCs w:val="24"/>
              </w:rPr>
            </w:pPr>
            <w:proofErr w:type="spellStart"/>
            <w:r w:rsidRPr="0043439C">
              <w:rPr>
                <w:sz w:val="24"/>
                <w:szCs w:val="24"/>
              </w:rPr>
              <w:t>Новембар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</w:p>
          <w:p w14:paraId="417A2A54" w14:textId="77777777" w:rsidR="00260FC4" w:rsidRPr="0043439C" w:rsidRDefault="00260FC4" w:rsidP="00655EDB">
            <w:pPr>
              <w:rPr>
                <w:sz w:val="24"/>
                <w:szCs w:val="24"/>
              </w:rPr>
            </w:pPr>
            <w:r w:rsidRPr="0043439C">
              <w:rPr>
                <w:sz w:val="24"/>
                <w:szCs w:val="24"/>
              </w:rPr>
              <w:t xml:space="preserve">1.Праћење </w:t>
            </w:r>
            <w:proofErr w:type="spellStart"/>
            <w:r w:rsidRPr="0043439C">
              <w:rPr>
                <w:sz w:val="24"/>
                <w:szCs w:val="24"/>
              </w:rPr>
              <w:t>спровођења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формативног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оцењивања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по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предметима</w:t>
            </w:r>
            <w:proofErr w:type="spellEnd"/>
          </w:p>
          <w:p w14:paraId="417A2A55" w14:textId="77777777" w:rsidR="00260FC4" w:rsidRPr="0043439C" w:rsidRDefault="00260FC4" w:rsidP="00655EDB">
            <w:pPr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417A2A56" w14:textId="77777777" w:rsidR="00260FC4" w:rsidRPr="0043439C" w:rsidRDefault="00260FC4" w:rsidP="00655EDB">
            <w:pPr>
              <w:rPr>
                <w:sz w:val="24"/>
                <w:szCs w:val="24"/>
              </w:rPr>
            </w:pPr>
          </w:p>
          <w:p w14:paraId="417A2A57" w14:textId="77777777" w:rsidR="00260FC4" w:rsidRPr="0043439C" w:rsidRDefault="00260FC4" w:rsidP="00655EDB">
            <w:pPr>
              <w:rPr>
                <w:sz w:val="24"/>
                <w:szCs w:val="24"/>
              </w:rPr>
            </w:pPr>
            <w:proofErr w:type="spellStart"/>
            <w:r w:rsidRPr="0043439C">
              <w:rPr>
                <w:sz w:val="24"/>
                <w:szCs w:val="24"/>
              </w:rPr>
              <w:t>На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основу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увида</w:t>
            </w:r>
            <w:proofErr w:type="spellEnd"/>
            <w:r w:rsidRPr="0043439C">
              <w:rPr>
                <w:sz w:val="24"/>
                <w:szCs w:val="24"/>
              </w:rPr>
              <w:t xml:space="preserve"> у </w:t>
            </w:r>
            <w:proofErr w:type="spellStart"/>
            <w:r w:rsidRPr="0043439C">
              <w:rPr>
                <w:sz w:val="24"/>
                <w:szCs w:val="24"/>
              </w:rPr>
              <w:t>електронски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дневник</w:t>
            </w:r>
            <w:proofErr w:type="spellEnd"/>
            <w:r w:rsidRPr="0043439C">
              <w:rPr>
                <w:sz w:val="24"/>
                <w:szCs w:val="24"/>
              </w:rPr>
              <w:t xml:space="preserve">, </w:t>
            </w:r>
            <w:proofErr w:type="spellStart"/>
            <w:r w:rsidRPr="0043439C">
              <w:rPr>
                <w:sz w:val="24"/>
                <w:szCs w:val="24"/>
              </w:rPr>
              <w:t>чланови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тима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су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закључили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да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је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формативно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оцењивање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по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предметима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на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крају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првог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класификационог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периода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од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велике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важности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за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праћење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усвојености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градива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од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стране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ученика</w:t>
            </w:r>
            <w:proofErr w:type="spellEnd"/>
            <w:r w:rsidRPr="0043439C">
              <w:rPr>
                <w:sz w:val="24"/>
                <w:szCs w:val="24"/>
              </w:rPr>
              <w:t xml:space="preserve"> и </w:t>
            </w:r>
            <w:proofErr w:type="spellStart"/>
            <w:r w:rsidRPr="0043439C">
              <w:rPr>
                <w:sz w:val="24"/>
                <w:szCs w:val="24"/>
              </w:rPr>
              <w:t>значајан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податак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за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родитеље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који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сигурно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прате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путем</w:t>
            </w:r>
            <w:proofErr w:type="spellEnd"/>
            <w:r w:rsidRPr="0043439C">
              <w:rPr>
                <w:sz w:val="24"/>
                <w:szCs w:val="24"/>
              </w:rPr>
              <w:t xml:space="preserve"> е </w:t>
            </w:r>
            <w:proofErr w:type="spellStart"/>
            <w:r w:rsidRPr="0043439C">
              <w:rPr>
                <w:sz w:val="24"/>
                <w:szCs w:val="24"/>
              </w:rPr>
              <w:t>платформе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школско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ангажовање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своје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деце</w:t>
            </w:r>
            <w:proofErr w:type="spellEnd"/>
            <w:r w:rsidRPr="0043439C">
              <w:rPr>
                <w:sz w:val="24"/>
                <w:szCs w:val="24"/>
              </w:rPr>
              <w:t>.</w:t>
            </w:r>
          </w:p>
          <w:p w14:paraId="417A2A58" w14:textId="77777777" w:rsidR="00260FC4" w:rsidRPr="0043439C" w:rsidRDefault="00260FC4" w:rsidP="00655EDB">
            <w:pPr>
              <w:rPr>
                <w:sz w:val="24"/>
                <w:szCs w:val="24"/>
              </w:rPr>
            </w:pPr>
          </w:p>
          <w:p w14:paraId="417A2A59" w14:textId="77777777" w:rsidR="00260FC4" w:rsidRPr="0043439C" w:rsidRDefault="00260FC4" w:rsidP="00655EDB">
            <w:pPr>
              <w:rPr>
                <w:sz w:val="24"/>
                <w:szCs w:val="24"/>
              </w:rPr>
            </w:pPr>
          </w:p>
        </w:tc>
      </w:tr>
      <w:tr w:rsidR="00260FC4" w:rsidRPr="0043439C" w14:paraId="417A2A63" w14:textId="77777777" w:rsidTr="00655EDB">
        <w:tc>
          <w:tcPr>
            <w:tcW w:w="2405" w:type="dxa"/>
          </w:tcPr>
          <w:p w14:paraId="417A2A5B" w14:textId="77777777" w:rsidR="00260FC4" w:rsidRPr="0043439C" w:rsidRDefault="00260FC4" w:rsidP="00655EDB">
            <w:pPr>
              <w:jc w:val="center"/>
              <w:rPr>
                <w:sz w:val="24"/>
                <w:szCs w:val="24"/>
              </w:rPr>
            </w:pPr>
          </w:p>
          <w:p w14:paraId="417A2A5C" w14:textId="77777777" w:rsidR="00260FC4" w:rsidRPr="0043439C" w:rsidRDefault="00260FC4" w:rsidP="00655EDB">
            <w:pPr>
              <w:jc w:val="center"/>
              <w:rPr>
                <w:sz w:val="24"/>
                <w:szCs w:val="24"/>
              </w:rPr>
            </w:pPr>
            <w:proofErr w:type="spellStart"/>
            <w:r w:rsidRPr="0043439C">
              <w:rPr>
                <w:sz w:val="24"/>
                <w:szCs w:val="24"/>
              </w:rPr>
              <w:t>Децембар</w:t>
            </w:r>
            <w:proofErr w:type="spellEnd"/>
          </w:p>
          <w:p w14:paraId="417A2A5D" w14:textId="77777777" w:rsidR="00260FC4" w:rsidRPr="0043439C" w:rsidRDefault="00260FC4" w:rsidP="00655EDB">
            <w:pPr>
              <w:jc w:val="center"/>
              <w:rPr>
                <w:sz w:val="24"/>
                <w:szCs w:val="24"/>
              </w:rPr>
            </w:pPr>
            <w:r w:rsidRPr="0043439C">
              <w:rPr>
                <w:sz w:val="24"/>
                <w:szCs w:val="24"/>
              </w:rPr>
              <w:t xml:space="preserve">1.Анализа </w:t>
            </w:r>
            <w:proofErr w:type="spellStart"/>
            <w:r w:rsidRPr="0043439C">
              <w:rPr>
                <w:sz w:val="24"/>
                <w:szCs w:val="24"/>
              </w:rPr>
              <w:t>резултата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педагошко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инструктивног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надзора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школе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од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стране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директора</w:t>
            </w:r>
            <w:proofErr w:type="spellEnd"/>
            <w:r w:rsidRPr="0043439C">
              <w:rPr>
                <w:sz w:val="24"/>
                <w:szCs w:val="24"/>
              </w:rPr>
              <w:t xml:space="preserve"> и </w:t>
            </w:r>
            <w:proofErr w:type="spellStart"/>
            <w:r w:rsidRPr="0043439C">
              <w:rPr>
                <w:sz w:val="24"/>
                <w:szCs w:val="24"/>
              </w:rPr>
              <w:t>стручне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службе</w:t>
            </w:r>
            <w:proofErr w:type="spellEnd"/>
          </w:p>
          <w:p w14:paraId="417A2A5E" w14:textId="77777777" w:rsidR="00260FC4" w:rsidRPr="0043439C" w:rsidRDefault="00260FC4" w:rsidP="00655E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417A2A5F" w14:textId="77777777" w:rsidR="00260FC4" w:rsidRPr="0043439C" w:rsidRDefault="00260FC4" w:rsidP="00655EDB">
            <w:pPr>
              <w:rPr>
                <w:sz w:val="24"/>
                <w:szCs w:val="24"/>
              </w:rPr>
            </w:pPr>
            <w:proofErr w:type="spellStart"/>
            <w:r w:rsidRPr="0043439C">
              <w:rPr>
                <w:sz w:val="24"/>
                <w:szCs w:val="24"/>
              </w:rPr>
              <w:t>Чланови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тима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су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констатовали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да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је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заступљен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педагошко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инструктивни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надзор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од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стране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директора</w:t>
            </w:r>
            <w:proofErr w:type="spellEnd"/>
            <w:r w:rsidRPr="0043439C">
              <w:rPr>
                <w:sz w:val="24"/>
                <w:szCs w:val="24"/>
              </w:rPr>
              <w:t xml:space="preserve"> и </w:t>
            </w:r>
            <w:proofErr w:type="spellStart"/>
            <w:r w:rsidRPr="0043439C">
              <w:rPr>
                <w:sz w:val="24"/>
                <w:szCs w:val="24"/>
              </w:rPr>
              <w:t>стручне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службе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који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значајно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доприносе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обезбеђивању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квалитета</w:t>
            </w:r>
            <w:proofErr w:type="spellEnd"/>
            <w:r w:rsidRPr="0043439C">
              <w:rPr>
                <w:sz w:val="24"/>
                <w:szCs w:val="24"/>
              </w:rPr>
              <w:t xml:space="preserve"> и </w:t>
            </w:r>
            <w:proofErr w:type="spellStart"/>
            <w:r w:rsidRPr="0043439C">
              <w:rPr>
                <w:sz w:val="24"/>
                <w:szCs w:val="24"/>
              </w:rPr>
              <w:t>развоју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саме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установе</w:t>
            </w:r>
            <w:proofErr w:type="spellEnd"/>
            <w:r w:rsidRPr="0043439C">
              <w:rPr>
                <w:sz w:val="24"/>
                <w:szCs w:val="24"/>
              </w:rPr>
              <w:t xml:space="preserve">. </w:t>
            </w:r>
            <w:proofErr w:type="spellStart"/>
            <w:r w:rsidRPr="0043439C">
              <w:rPr>
                <w:sz w:val="24"/>
                <w:szCs w:val="24"/>
              </w:rPr>
              <w:t>Подаци</w:t>
            </w:r>
            <w:proofErr w:type="spellEnd"/>
            <w:r w:rsidRPr="0043439C">
              <w:rPr>
                <w:sz w:val="24"/>
                <w:szCs w:val="24"/>
              </w:rPr>
              <w:t xml:space="preserve"> о </w:t>
            </w:r>
            <w:proofErr w:type="spellStart"/>
            <w:r w:rsidRPr="0043439C">
              <w:rPr>
                <w:sz w:val="24"/>
                <w:szCs w:val="24"/>
              </w:rPr>
              <w:t>посећеним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часовима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директора</w:t>
            </w:r>
            <w:proofErr w:type="spellEnd"/>
            <w:r w:rsidRPr="0043439C">
              <w:rPr>
                <w:sz w:val="24"/>
                <w:szCs w:val="24"/>
              </w:rPr>
              <w:t xml:space="preserve"> и </w:t>
            </w:r>
            <w:proofErr w:type="spellStart"/>
            <w:r w:rsidRPr="0043439C">
              <w:rPr>
                <w:sz w:val="24"/>
                <w:szCs w:val="24"/>
              </w:rPr>
              <w:t>стручне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службе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налазе</w:t>
            </w:r>
            <w:proofErr w:type="spellEnd"/>
            <w:r w:rsidRPr="0043439C">
              <w:rPr>
                <w:sz w:val="24"/>
                <w:szCs w:val="24"/>
              </w:rPr>
              <w:t xml:space="preserve"> у </w:t>
            </w:r>
            <w:proofErr w:type="spellStart"/>
            <w:r w:rsidRPr="0043439C">
              <w:rPr>
                <w:sz w:val="24"/>
                <w:szCs w:val="24"/>
              </w:rPr>
              <w:t>њиховим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извештајима</w:t>
            </w:r>
            <w:proofErr w:type="spellEnd"/>
            <w:r w:rsidRPr="0043439C">
              <w:rPr>
                <w:sz w:val="24"/>
                <w:szCs w:val="24"/>
              </w:rPr>
              <w:t xml:space="preserve"> и </w:t>
            </w:r>
            <w:proofErr w:type="spellStart"/>
            <w:r w:rsidRPr="0043439C">
              <w:rPr>
                <w:sz w:val="24"/>
                <w:szCs w:val="24"/>
              </w:rPr>
              <w:t>говоре</w:t>
            </w:r>
            <w:proofErr w:type="spellEnd"/>
            <w:r w:rsidRPr="0043439C">
              <w:rPr>
                <w:sz w:val="24"/>
                <w:szCs w:val="24"/>
              </w:rPr>
              <w:t xml:space="preserve"> о </w:t>
            </w:r>
            <w:proofErr w:type="spellStart"/>
            <w:r w:rsidRPr="0043439C">
              <w:rPr>
                <w:sz w:val="24"/>
                <w:szCs w:val="24"/>
              </w:rPr>
              <w:t>значају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ове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врсте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ангажовања</w:t>
            </w:r>
            <w:proofErr w:type="spellEnd"/>
            <w:r w:rsidRPr="0043439C">
              <w:rPr>
                <w:sz w:val="24"/>
                <w:szCs w:val="24"/>
              </w:rPr>
              <w:t>.</w:t>
            </w:r>
          </w:p>
          <w:p w14:paraId="417A2A60" w14:textId="77777777" w:rsidR="00260FC4" w:rsidRPr="0043439C" w:rsidRDefault="00260FC4" w:rsidP="00655EDB">
            <w:pPr>
              <w:rPr>
                <w:sz w:val="24"/>
                <w:szCs w:val="24"/>
              </w:rPr>
            </w:pPr>
          </w:p>
          <w:p w14:paraId="417A2A61" w14:textId="77777777" w:rsidR="00260FC4" w:rsidRPr="0043439C" w:rsidRDefault="00260FC4" w:rsidP="00655EDB">
            <w:pPr>
              <w:rPr>
                <w:sz w:val="24"/>
                <w:szCs w:val="24"/>
              </w:rPr>
            </w:pPr>
          </w:p>
          <w:p w14:paraId="417A2A62" w14:textId="77777777" w:rsidR="00260FC4" w:rsidRPr="0043439C" w:rsidRDefault="00260FC4" w:rsidP="00655EDB">
            <w:pPr>
              <w:rPr>
                <w:sz w:val="24"/>
                <w:szCs w:val="24"/>
              </w:rPr>
            </w:pPr>
          </w:p>
        </w:tc>
      </w:tr>
      <w:tr w:rsidR="00260FC4" w:rsidRPr="0043439C" w14:paraId="417A2A69" w14:textId="77777777" w:rsidTr="00655EDB">
        <w:tc>
          <w:tcPr>
            <w:tcW w:w="2405" w:type="dxa"/>
          </w:tcPr>
          <w:p w14:paraId="417A2A64" w14:textId="77777777" w:rsidR="00260FC4" w:rsidRPr="0043439C" w:rsidRDefault="00260FC4" w:rsidP="00655EDB">
            <w:pPr>
              <w:jc w:val="center"/>
              <w:rPr>
                <w:sz w:val="24"/>
                <w:szCs w:val="24"/>
              </w:rPr>
            </w:pPr>
            <w:proofErr w:type="spellStart"/>
            <w:r w:rsidRPr="0043439C">
              <w:rPr>
                <w:sz w:val="24"/>
                <w:szCs w:val="24"/>
              </w:rPr>
              <w:t>Јануар,фебруар,март</w:t>
            </w:r>
            <w:proofErr w:type="spellEnd"/>
          </w:p>
        </w:tc>
        <w:tc>
          <w:tcPr>
            <w:tcW w:w="6945" w:type="dxa"/>
          </w:tcPr>
          <w:p w14:paraId="417A2A65" w14:textId="77777777" w:rsidR="00260FC4" w:rsidRPr="0043439C" w:rsidRDefault="00260FC4" w:rsidP="00655EDB">
            <w:pPr>
              <w:rPr>
                <w:sz w:val="24"/>
                <w:szCs w:val="24"/>
              </w:rPr>
            </w:pPr>
          </w:p>
          <w:p w14:paraId="417A2A66" w14:textId="77777777" w:rsidR="00260FC4" w:rsidRPr="0043439C" w:rsidRDefault="00260FC4" w:rsidP="00655EDB">
            <w:pPr>
              <w:rPr>
                <w:sz w:val="24"/>
                <w:szCs w:val="24"/>
              </w:rPr>
            </w:pPr>
          </w:p>
          <w:p w14:paraId="417A2A67" w14:textId="77777777" w:rsidR="00260FC4" w:rsidRPr="0043439C" w:rsidRDefault="00260FC4" w:rsidP="00655EDB">
            <w:pPr>
              <w:rPr>
                <w:sz w:val="24"/>
                <w:szCs w:val="24"/>
              </w:rPr>
            </w:pPr>
          </w:p>
          <w:p w14:paraId="417A2A68" w14:textId="77777777" w:rsidR="00260FC4" w:rsidRPr="0043439C" w:rsidRDefault="00260FC4" w:rsidP="00655EDB">
            <w:pPr>
              <w:rPr>
                <w:sz w:val="24"/>
                <w:szCs w:val="24"/>
              </w:rPr>
            </w:pPr>
          </w:p>
        </w:tc>
      </w:tr>
      <w:tr w:rsidR="00260FC4" w:rsidRPr="0043439C" w14:paraId="417A2A6E" w14:textId="77777777" w:rsidTr="00655EDB">
        <w:tc>
          <w:tcPr>
            <w:tcW w:w="2405" w:type="dxa"/>
          </w:tcPr>
          <w:p w14:paraId="417A2A6A" w14:textId="77777777" w:rsidR="00260FC4" w:rsidRPr="0043439C" w:rsidRDefault="00260FC4" w:rsidP="00655EDB">
            <w:pPr>
              <w:jc w:val="center"/>
              <w:rPr>
                <w:sz w:val="24"/>
                <w:szCs w:val="24"/>
              </w:rPr>
            </w:pPr>
            <w:proofErr w:type="spellStart"/>
            <w:r w:rsidRPr="0043439C">
              <w:rPr>
                <w:sz w:val="24"/>
                <w:szCs w:val="24"/>
              </w:rPr>
              <w:t>Април,мај</w:t>
            </w:r>
            <w:proofErr w:type="spellEnd"/>
          </w:p>
          <w:p w14:paraId="417A2A6B" w14:textId="77777777" w:rsidR="00260FC4" w:rsidRPr="0043439C" w:rsidRDefault="00260FC4" w:rsidP="00655EDB">
            <w:pPr>
              <w:jc w:val="center"/>
              <w:rPr>
                <w:sz w:val="24"/>
                <w:szCs w:val="24"/>
              </w:rPr>
            </w:pPr>
            <w:r w:rsidRPr="0043439C">
              <w:rPr>
                <w:sz w:val="24"/>
                <w:szCs w:val="24"/>
              </w:rPr>
              <w:t xml:space="preserve">1.Анализа </w:t>
            </w:r>
            <w:proofErr w:type="spellStart"/>
            <w:r w:rsidRPr="0043439C">
              <w:rPr>
                <w:sz w:val="24"/>
                <w:szCs w:val="24"/>
              </w:rPr>
              <w:t>успеха</w:t>
            </w:r>
            <w:proofErr w:type="spellEnd"/>
            <w:r w:rsidRPr="0043439C">
              <w:rPr>
                <w:sz w:val="24"/>
                <w:szCs w:val="24"/>
              </w:rPr>
              <w:t xml:space="preserve"> и </w:t>
            </w:r>
            <w:proofErr w:type="spellStart"/>
            <w:r w:rsidRPr="0043439C">
              <w:rPr>
                <w:sz w:val="24"/>
                <w:szCs w:val="24"/>
              </w:rPr>
              <w:t>владања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ученика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на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крају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првог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полугодишта</w:t>
            </w:r>
            <w:proofErr w:type="spellEnd"/>
          </w:p>
          <w:p w14:paraId="417A2A6C" w14:textId="77777777" w:rsidR="00260FC4" w:rsidRPr="0043439C" w:rsidRDefault="00260FC4" w:rsidP="00655EDB">
            <w:pPr>
              <w:jc w:val="center"/>
              <w:rPr>
                <w:sz w:val="24"/>
                <w:szCs w:val="24"/>
              </w:rPr>
            </w:pPr>
            <w:r w:rsidRPr="0043439C">
              <w:rPr>
                <w:sz w:val="24"/>
                <w:szCs w:val="24"/>
              </w:rPr>
              <w:t xml:space="preserve">2. </w:t>
            </w:r>
            <w:proofErr w:type="spellStart"/>
            <w:r w:rsidRPr="0043439C">
              <w:rPr>
                <w:sz w:val="24"/>
                <w:szCs w:val="24"/>
              </w:rPr>
              <w:t>Праћење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учешћа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lastRenderedPageBreak/>
              <w:t>школе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на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различитим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смотрама</w:t>
            </w:r>
            <w:proofErr w:type="spellEnd"/>
            <w:r w:rsidRPr="0043439C">
              <w:rPr>
                <w:sz w:val="24"/>
                <w:szCs w:val="24"/>
              </w:rPr>
              <w:t xml:space="preserve"> и </w:t>
            </w:r>
            <w:proofErr w:type="spellStart"/>
            <w:r w:rsidRPr="0043439C">
              <w:rPr>
                <w:sz w:val="24"/>
                <w:szCs w:val="24"/>
              </w:rPr>
              <w:t>такмичењима</w:t>
            </w:r>
            <w:proofErr w:type="spellEnd"/>
          </w:p>
        </w:tc>
        <w:tc>
          <w:tcPr>
            <w:tcW w:w="6945" w:type="dxa"/>
          </w:tcPr>
          <w:p w14:paraId="417A2A6D" w14:textId="77777777" w:rsidR="00260FC4" w:rsidRPr="0043439C" w:rsidRDefault="00260FC4" w:rsidP="00655EDB">
            <w:pPr>
              <w:rPr>
                <w:sz w:val="24"/>
                <w:szCs w:val="24"/>
              </w:rPr>
            </w:pPr>
            <w:proofErr w:type="spellStart"/>
            <w:r w:rsidRPr="0043439C">
              <w:rPr>
                <w:sz w:val="24"/>
                <w:szCs w:val="24"/>
              </w:rPr>
              <w:lastRenderedPageBreak/>
              <w:t>Чланови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тима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су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анализирали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успех</w:t>
            </w:r>
            <w:proofErr w:type="spellEnd"/>
            <w:r w:rsidRPr="0043439C">
              <w:rPr>
                <w:sz w:val="24"/>
                <w:szCs w:val="24"/>
              </w:rPr>
              <w:t xml:space="preserve"> и </w:t>
            </w:r>
            <w:proofErr w:type="spellStart"/>
            <w:r w:rsidRPr="0043439C">
              <w:rPr>
                <w:sz w:val="24"/>
                <w:szCs w:val="24"/>
              </w:rPr>
              <w:t>владање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ученика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на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крају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првог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полугодишта</w:t>
            </w:r>
            <w:proofErr w:type="spellEnd"/>
            <w:r w:rsidRPr="0043439C">
              <w:rPr>
                <w:sz w:val="24"/>
                <w:szCs w:val="24"/>
              </w:rPr>
              <w:t xml:space="preserve">. </w:t>
            </w:r>
            <w:proofErr w:type="spellStart"/>
            <w:r w:rsidRPr="0043439C">
              <w:rPr>
                <w:sz w:val="24"/>
                <w:szCs w:val="24"/>
              </w:rPr>
              <w:t>Ученици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наше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школе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су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учествовали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на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такмичењима</w:t>
            </w:r>
            <w:proofErr w:type="spellEnd"/>
            <w:r w:rsidRPr="0043439C">
              <w:rPr>
                <w:sz w:val="24"/>
                <w:szCs w:val="24"/>
              </w:rPr>
              <w:t xml:space="preserve"> и </w:t>
            </w:r>
            <w:proofErr w:type="spellStart"/>
            <w:r w:rsidRPr="0043439C">
              <w:rPr>
                <w:sz w:val="24"/>
                <w:szCs w:val="24"/>
              </w:rPr>
              <w:t>смотрама</w:t>
            </w:r>
            <w:proofErr w:type="spellEnd"/>
            <w:r w:rsidRPr="0043439C">
              <w:rPr>
                <w:sz w:val="24"/>
                <w:szCs w:val="24"/>
              </w:rPr>
              <w:t xml:space="preserve"> и </w:t>
            </w:r>
            <w:proofErr w:type="spellStart"/>
            <w:r w:rsidRPr="0043439C">
              <w:rPr>
                <w:sz w:val="24"/>
                <w:szCs w:val="24"/>
              </w:rPr>
              <w:t>њихове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активности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су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на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сајту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наше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школе</w:t>
            </w:r>
            <w:proofErr w:type="spellEnd"/>
            <w:r w:rsidRPr="0043439C">
              <w:rPr>
                <w:sz w:val="24"/>
                <w:szCs w:val="24"/>
              </w:rPr>
              <w:t xml:space="preserve">, </w:t>
            </w:r>
            <w:proofErr w:type="spellStart"/>
            <w:r w:rsidRPr="0043439C">
              <w:rPr>
                <w:sz w:val="24"/>
                <w:szCs w:val="24"/>
              </w:rPr>
              <w:t>као</w:t>
            </w:r>
            <w:proofErr w:type="spellEnd"/>
            <w:r w:rsidRPr="0043439C">
              <w:rPr>
                <w:sz w:val="24"/>
                <w:szCs w:val="24"/>
              </w:rPr>
              <w:t xml:space="preserve"> и </w:t>
            </w:r>
            <w:proofErr w:type="spellStart"/>
            <w:r w:rsidRPr="0043439C">
              <w:rPr>
                <w:sz w:val="24"/>
                <w:szCs w:val="24"/>
              </w:rPr>
              <w:t>на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фејсбук</w:t>
            </w:r>
            <w:proofErr w:type="spellEnd"/>
            <w:r w:rsidRPr="0043439C">
              <w:rPr>
                <w:sz w:val="24"/>
                <w:szCs w:val="24"/>
              </w:rPr>
              <w:t xml:space="preserve"> и </w:t>
            </w:r>
            <w:proofErr w:type="spellStart"/>
            <w:r w:rsidRPr="0043439C">
              <w:rPr>
                <w:sz w:val="24"/>
                <w:szCs w:val="24"/>
              </w:rPr>
              <w:t>инстаграм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страници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наше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школе</w:t>
            </w:r>
            <w:proofErr w:type="spellEnd"/>
            <w:r w:rsidRPr="0043439C">
              <w:rPr>
                <w:sz w:val="24"/>
                <w:szCs w:val="24"/>
              </w:rPr>
              <w:t>.</w:t>
            </w:r>
          </w:p>
        </w:tc>
      </w:tr>
      <w:tr w:rsidR="00260FC4" w:rsidRPr="0043439C" w14:paraId="417A2A77" w14:textId="77777777" w:rsidTr="00655EDB">
        <w:tc>
          <w:tcPr>
            <w:tcW w:w="2405" w:type="dxa"/>
          </w:tcPr>
          <w:p w14:paraId="417A2A6F" w14:textId="77777777" w:rsidR="00260FC4" w:rsidRPr="0043439C" w:rsidRDefault="00260FC4" w:rsidP="00655EDB">
            <w:pPr>
              <w:jc w:val="center"/>
              <w:rPr>
                <w:sz w:val="24"/>
                <w:szCs w:val="24"/>
              </w:rPr>
            </w:pPr>
            <w:proofErr w:type="spellStart"/>
            <w:r w:rsidRPr="0043439C">
              <w:rPr>
                <w:sz w:val="24"/>
                <w:szCs w:val="24"/>
              </w:rPr>
              <w:t>Јуни</w:t>
            </w:r>
            <w:proofErr w:type="spellEnd"/>
            <w:r w:rsidRPr="0043439C">
              <w:rPr>
                <w:sz w:val="24"/>
                <w:szCs w:val="24"/>
              </w:rPr>
              <w:t xml:space="preserve"> ,</w:t>
            </w:r>
            <w:proofErr w:type="spellStart"/>
            <w:r w:rsidRPr="0043439C">
              <w:rPr>
                <w:sz w:val="24"/>
                <w:szCs w:val="24"/>
              </w:rPr>
              <w:t>август</w:t>
            </w:r>
            <w:proofErr w:type="spellEnd"/>
          </w:p>
          <w:p w14:paraId="417A2A70" w14:textId="77777777" w:rsidR="00260FC4" w:rsidRPr="0043439C" w:rsidRDefault="00260FC4" w:rsidP="00260FC4">
            <w:pPr>
              <w:pStyle w:val="Pasussalistom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439C">
              <w:rPr>
                <w:rFonts w:ascii="Times New Roman" w:hAnsi="Times New Roman"/>
                <w:sz w:val="24"/>
                <w:szCs w:val="24"/>
              </w:rPr>
              <w:t>Анализа</w:t>
            </w:r>
            <w:proofErr w:type="spellEnd"/>
            <w:r w:rsidRPr="004343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rFonts w:ascii="Times New Roman" w:hAnsi="Times New Roman"/>
                <w:sz w:val="24"/>
                <w:szCs w:val="24"/>
              </w:rPr>
              <w:t>успеха</w:t>
            </w:r>
            <w:proofErr w:type="spellEnd"/>
            <w:r w:rsidRPr="0043439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3439C">
              <w:rPr>
                <w:rFonts w:ascii="Times New Roman" w:hAnsi="Times New Roman"/>
                <w:sz w:val="24"/>
                <w:szCs w:val="24"/>
              </w:rPr>
              <w:t>владања</w:t>
            </w:r>
            <w:proofErr w:type="spellEnd"/>
            <w:r w:rsidRPr="004343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rFonts w:ascii="Times New Roman" w:hAnsi="Times New Roman"/>
                <w:sz w:val="24"/>
                <w:szCs w:val="24"/>
              </w:rPr>
              <w:t>ученика</w:t>
            </w:r>
            <w:proofErr w:type="spellEnd"/>
            <w:r w:rsidRPr="004343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343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 w:rsidRPr="004343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rFonts w:ascii="Times New Roman" w:hAnsi="Times New Roman"/>
                <w:sz w:val="24"/>
                <w:szCs w:val="24"/>
              </w:rPr>
              <w:t>другог</w:t>
            </w:r>
            <w:proofErr w:type="spellEnd"/>
            <w:r w:rsidRPr="004343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rFonts w:ascii="Times New Roman" w:hAnsi="Times New Roman"/>
                <w:sz w:val="24"/>
                <w:szCs w:val="24"/>
              </w:rPr>
              <w:t>полугодишта</w:t>
            </w:r>
            <w:proofErr w:type="spellEnd"/>
          </w:p>
          <w:p w14:paraId="417A2A71" w14:textId="77777777" w:rsidR="00260FC4" w:rsidRPr="0043439C" w:rsidRDefault="00260FC4" w:rsidP="00260FC4">
            <w:pPr>
              <w:pStyle w:val="Pasussalistom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439C">
              <w:rPr>
                <w:rFonts w:ascii="Times New Roman" w:hAnsi="Times New Roman"/>
                <w:sz w:val="24"/>
                <w:szCs w:val="24"/>
              </w:rPr>
              <w:t>Анализа</w:t>
            </w:r>
            <w:proofErr w:type="spellEnd"/>
            <w:r w:rsidRPr="004343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rFonts w:ascii="Times New Roman" w:hAnsi="Times New Roman"/>
                <w:sz w:val="24"/>
                <w:szCs w:val="24"/>
              </w:rPr>
              <w:t>рада</w:t>
            </w:r>
            <w:proofErr w:type="spellEnd"/>
            <w:r w:rsidRPr="004343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rFonts w:ascii="Times New Roman" w:hAnsi="Times New Roman"/>
                <w:sz w:val="24"/>
                <w:szCs w:val="24"/>
              </w:rPr>
              <w:t>спроведених</w:t>
            </w:r>
            <w:proofErr w:type="spellEnd"/>
            <w:r w:rsidRPr="004343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rFonts w:ascii="Times New Roman" w:hAnsi="Times New Roman"/>
                <w:sz w:val="24"/>
                <w:szCs w:val="24"/>
              </w:rPr>
              <w:t>активности</w:t>
            </w:r>
            <w:proofErr w:type="spellEnd"/>
            <w:r w:rsidRPr="0043439C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43439C">
              <w:rPr>
                <w:rFonts w:ascii="Times New Roman" w:hAnsi="Times New Roman"/>
                <w:sz w:val="24"/>
                <w:szCs w:val="24"/>
              </w:rPr>
              <w:t>оквиру</w:t>
            </w:r>
            <w:proofErr w:type="spellEnd"/>
            <w:r w:rsidRPr="004343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rFonts w:ascii="Times New Roman" w:hAnsi="Times New Roman"/>
                <w:sz w:val="24"/>
                <w:szCs w:val="24"/>
              </w:rPr>
              <w:t>тима</w:t>
            </w:r>
            <w:proofErr w:type="spellEnd"/>
          </w:p>
        </w:tc>
        <w:tc>
          <w:tcPr>
            <w:tcW w:w="6945" w:type="dxa"/>
          </w:tcPr>
          <w:p w14:paraId="417A2A72" w14:textId="77777777" w:rsidR="00260FC4" w:rsidRPr="0043439C" w:rsidRDefault="00260FC4" w:rsidP="00655EDB">
            <w:pPr>
              <w:rPr>
                <w:sz w:val="24"/>
                <w:szCs w:val="24"/>
              </w:rPr>
            </w:pPr>
            <w:proofErr w:type="spellStart"/>
            <w:r w:rsidRPr="0043439C">
              <w:rPr>
                <w:sz w:val="24"/>
                <w:szCs w:val="24"/>
              </w:rPr>
              <w:t>Чланови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тима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наше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школе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су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анализирали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успех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ученика</w:t>
            </w:r>
            <w:proofErr w:type="spellEnd"/>
            <w:r w:rsidRPr="0043439C">
              <w:rPr>
                <w:sz w:val="24"/>
                <w:szCs w:val="24"/>
              </w:rPr>
              <w:t xml:space="preserve"> и </w:t>
            </w:r>
            <w:proofErr w:type="spellStart"/>
            <w:r w:rsidRPr="0043439C">
              <w:rPr>
                <w:sz w:val="24"/>
                <w:szCs w:val="24"/>
              </w:rPr>
              <w:t>владање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на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основу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графичког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приказа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успеха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на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крају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другог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полугодишта</w:t>
            </w:r>
            <w:proofErr w:type="spellEnd"/>
            <w:r w:rsidRPr="0043439C">
              <w:rPr>
                <w:sz w:val="24"/>
                <w:szCs w:val="24"/>
              </w:rPr>
              <w:t>.</w:t>
            </w:r>
          </w:p>
          <w:p w14:paraId="417A2A73" w14:textId="77777777" w:rsidR="00260FC4" w:rsidRPr="0043439C" w:rsidRDefault="00260FC4" w:rsidP="00655EDB">
            <w:pPr>
              <w:rPr>
                <w:sz w:val="24"/>
                <w:szCs w:val="24"/>
              </w:rPr>
            </w:pPr>
            <w:proofErr w:type="spellStart"/>
            <w:r w:rsidRPr="0043439C">
              <w:rPr>
                <w:sz w:val="24"/>
                <w:szCs w:val="24"/>
              </w:rPr>
              <w:t>Руководилац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тима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саставља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годишњи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извештај</w:t>
            </w:r>
            <w:proofErr w:type="spellEnd"/>
            <w:r w:rsidRPr="0043439C">
              <w:rPr>
                <w:sz w:val="24"/>
                <w:szCs w:val="24"/>
              </w:rPr>
              <w:t xml:space="preserve"> о </w:t>
            </w:r>
            <w:proofErr w:type="spellStart"/>
            <w:r w:rsidRPr="0043439C">
              <w:rPr>
                <w:sz w:val="24"/>
                <w:szCs w:val="24"/>
              </w:rPr>
              <w:t>раду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Тима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за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обезбеђивање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квалитета</w:t>
            </w:r>
            <w:proofErr w:type="spellEnd"/>
            <w:r w:rsidRPr="0043439C">
              <w:rPr>
                <w:sz w:val="24"/>
                <w:szCs w:val="24"/>
              </w:rPr>
              <w:t xml:space="preserve"> и </w:t>
            </w:r>
            <w:proofErr w:type="spellStart"/>
            <w:r w:rsidRPr="0043439C">
              <w:rPr>
                <w:sz w:val="24"/>
                <w:szCs w:val="24"/>
              </w:rPr>
              <w:t>развој</w:t>
            </w:r>
            <w:proofErr w:type="spellEnd"/>
            <w:r w:rsidRPr="0043439C">
              <w:rPr>
                <w:sz w:val="24"/>
                <w:szCs w:val="24"/>
              </w:rPr>
              <w:t xml:space="preserve"> </w:t>
            </w:r>
            <w:proofErr w:type="spellStart"/>
            <w:r w:rsidRPr="0043439C">
              <w:rPr>
                <w:sz w:val="24"/>
                <w:szCs w:val="24"/>
              </w:rPr>
              <w:t>установе</w:t>
            </w:r>
            <w:proofErr w:type="spellEnd"/>
            <w:r w:rsidRPr="0043439C">
              <w:rPr>
                <w:sz w:val="24"/>
                <w:szCs w:val="24"/>
              </w:rPr>
              <w:t>.</w:t>
            </w:r>
          </w:p>
          <w:p w14:paraId="417A2A74" w14:textId="77777777" w:rsidR="00260FC4" w:rsidRPr="0043439C" w:rsidRDefault="00260FC4" w:rsidP="00655EDB">
            <w:pPr>
              <w:rPr>
                <w:sz w:val="24"/>
                <w:szCs w:val="24"/>
              </w:rPr>
            </w:pPr>
          </w:p>
          <w:p w14:paraId="417A2A75" w14:textId="77777777" w:rsidR="00260FC4" w:rsidRPr="0043439C" w:rsidRDefault="00260FC4" w:rsidP="00655EDB">
            <w:pPr>
              <w:rPr>
                <w:sz w:val="24"/>
                <w:szCs w:val="24"/>
              </w:rPr>
            </w:pPr>
          </w:p>
          <w:p w14:paraId="417A2A76" w14:textId="77777777" w:rsidR="00260FC4" w:rsidRPr="0043439C" w:rsidRDefault="00260FC4" w:rsidP="00655EDB">
            <w:pPr>
              <w:rPr>
                <w:sz w:val="24"/>
                <w:szCs w:val="24"/>
              </w:rPr>
            </w:pPr>
          </w:p>
        </w:tc>
      </w:tr>
    </w:tbl>
    <w:p w14:paraId="417A2A78" w14:textId="77777777" w:rsidR="00DD50D3" w:rsidRDefault="00DD50D3" w:rsidP="0018059D"/>
    <w:p w14:paraId="417A2A79" w14:textId="77777777" w:rsidR="005E3A03" w:rsidRDefault="005E3A03" w:rsidP="0018059D"/>
    <w:p w14:paraId="417A2A7A" w14:textId="77777777" w:rsidR="005E3A03" w:rsidRDefault="005E3A03" w:rsidP="0018059D"/>
    <w:p w14:paraId="417A2A7B" w14:textId="77777777" w:rsidR="005E3A03" w:rsidRDefault="005E3A03" w:rsidP="0018059D"/>
    <w:p w14:paraId="417A2A7C" w14:textId="77777777" w:rsidR="005E3A03" w:rsidRDefault="005E3A03" w:rsidP="0018059D"/>
    <w:p w14:paraId="417A2A7D" w14:textId="77777777" w:rsidR="005E3A03" w:rsidRPr="00093B50" w:rsidRDefault="00093B50" w:rsidP="0018059D">
      <w:proofErr w:type="spellStart"/>
      <w:r>
        <w:t>Извештај</w:t>
      </w:r>
      <w:proofErr w:type="spellEnd"/>
      <w:r>
        <w:t xml:space="preserve"> </w:t>
      </w:r>
      <w:proofErr w:type="spellStart"/>
      <w:r>
        <w:t>саставила</w:t>
      </w:r>
      <w:proofErr w:type="spellEnd"/>
      <w:r>
        <w:t xml:space="preserve">, </w:t>
      </w:r>
      <w:proofErr w:type="spellStart"/>
      <w:r>
        <w:t>Весна</w:t>
      </w:r>
      <w:proofErr w:type="spellEnd"/>
      <w:r>
        <w:t xml:space="preserve"> </w:t>
      </w:r>
      <w:proofErr w:type="spellStart"/>
      <w:r>
        <w:t>Стојановић</w:t>
      </w:r>
      <w:proofErr w:type="spellEnd"/>
    </w:p>
    <w:p w14:paraId="417A2A7E" w14:textId="77777777" w:rsidR="005E3A03" w:rsidRDefault="005E3A03" w:rsidP="0018059D"/>
    <w:p w14:paraId="417A2A7F" w14:textId="77777777" w:rsidR="005E3A03" w:rsidRDefault="005E3A03" w:rsidP="0018059D"/>
    <w:p w14:paraId="417A2A80" w14:textId="77777777" w:rsidR="005E3A03" w:rsidRDefault="005E3A03" w:rsidP="0018059D"/>
    <w:p w14:paraId="417A2A81" w14:textId="77777777" w:rsidR="005E3A03" w:rsidRDefault="005E3A03" w:rsidP="0018059D"/>
    <w:p w14:paraId="417A2A82" w14:textId="77777777" w:rsidR="005E3A03" w:rsidRDefault="005E3A03" w:rsidP="0018059D"/>
    <w:p w14:paraId="417A2A83" w14:textId="77777777" w:rsidR="005E3A03" w:rsidRPr="005E3A03" w:rsidRDefault="005E3A03" w:rsidP="0018059D"/>
    <w:p w14:paraId="417A2A84" w14:textId="77777777" w:rsidR="001479E5" w:rsidRDefault="001479E5" w:rsidP="0018059D"/>
    <w:p w14:paraId="417A2A85" w14:textId="77777777" w:rsidR="001479E5" w:rsidRDefault="001479E5" w:rsidP="0018059D"/>
    <w:p w14:paraId="417A2A86" w14:textId="77777777" w:rsidR="001479E5" w:rsidRDefault="001479E5" w:rsidP="0018059D"/>
    <w:p w14:paraId="417A2A87" w14:textId="77777777" w:rsidR="001479E5" w:rsidRDefault="001479E5" w:rsidP="0018059D"/>
    <w:p w14:paraId="417A2A88" w14:textId="77777777" w:rsidR="001479E5" w:rsidRDefault="001479E5" w:rsidP="0018059D"/>
    <w:p w14:paraId="417A2A89" w14:textId="77777777" w:rsidR="001479E5" w:rsidRDefault="001479E5" w:rsidP="0018059D"/>
    <w:p w14:paraId="417A2A8A" w14:textId="77777777" w:rsidR="001479E5" w:rsidRDefault="001479E5" w:rsidP="0018059D"/>
    <w:p w14:paraId="417A2A8B" w14:textId="77777777" w:rsidR="001479E5" w:rsidRDefault="001479E5" w:rsidP="0018059D"/>
    <w:p w14:paraId="417A2A8C" w14:textId="77777777" w:rsidR="001479E5" w:rsidRDefault="001479E5" w:rsidP="0018059D"/>
    <w:p w14:paraId="417A2A8D" w14:textId="77777777" w:rsidR="001479E5" w:rsidRDefault="001479E5" w:rsidP="0018059D"/>
    <w:p w14:paraId="417A2A8E" w14:textId="77777777" w:rsidR="001479E5" w:rsidRDefault="001479E5" w:rsidP="0018059D"/>
    <w:p w14:paraId="417A2A8F" w14:textId="77777777" w:rsidR="001479E5" w:rsidRDefault="001479E5" w:rsidP="0018059D"/>
    <w:p w14:paraId="417A2A90" w14:textId="77777777" w:rsidR="001479E5" w:rsidRDefault="001479E5" w:rsidP="0018059D"/>
    <w:p w14:paraId="417A2A91" w14:textId="77777777" w:rsidR="001479E5" w:rsidRDefault="001479E5" w:rsidP="0018059D"/>
    <w:p w14:paraId="417A2A92" w14:textId="77777777" w:rsidR="001479E5" w:rsidRDefault="001479E5" w:rsidP="0018059D"/>
    <w:p w14:paraId="417A2A93" w14:textId="77777777" w:rsidR="001479E5" w:rsidRDefault="001479E5" w:rsidP="0018059D"/>
    <w:p w14:paraId="417A2A94" w14:textId="77777777" w:rsidR="001479E5" w:rsidRDefault="001479E5" w:rsidP="0018059D"/>
    <w:p w14:paraId="417A2A95" w14:textId="77777777" w:rsidR="001479E5" w:rsidRDefault="001479E5" w:rsidP="0018059D"/>
    <w:p w14:paraId="417A2A96" w14:textId="77777777" w:rsidR="001479E5" w:rsidRDefault="001479E5" w:rsidP="0018059D"/>
    <w:p w14:paraId="417A2A97" w14:textId="77777777" w:rsidR="001479E5" w:rsidRDefault="001479E5" w:rsidP="0018059D"/>
    <w:p w14:paraId="417A2A98" w14:textId="77777777" w:rsidR="001479E5" w:rsidRDefault="001479E5" w:rsidP="0018059D"/>
    <w:p w14:paraId="417A2A99" w14:textId="77777777" w:rsidR="001479E5" w:rsidRDefault="001479E5" w:rsidP="0018059D"/>
    <w:p w14:paraId="417A2A9A" w14:textId="77777777" w:rsidR="001479E5" w:rsidRDefault="001479E5" w:rsidP="0018059D"/>
    <w:p w14:paraId="417A2A9B" w14:textId="77777777" w:rsidR="001479E5" w:rsidRDefault="001479E5" w:rsidP="0018059D"/>
    <w:p w14:paraId="417A2A9C" w14:textId="77777777" w:rsidR="001479E5" w:rsidRDefault="001479E5" w:rsidP="0018059D"/>
    <w:p w14:paraId="417A2A9D" w14:textId="77777777" w:rsidR="001479E5" w:rsidRDefault="001479E5" w:rsidP="0018059D"/>
    <w:p w14:paraId="417A2A9E" w14:textId="77777777" w:rsidR="001479E5" w:rsidRDefault="001479E5" w:rsidP="0018059D"/>
    <w:p w14:paraId="417A2A9F" w14:textId="77777777" w:rsidR="00F1040C" w:rsidRPr="00253642" w:rsidRDefault="00783C82" w:rsidP="00F13B18">
      <w:pPr>
        <w:pStyle w:val="Naslov3"/>
        <w:ind w:left="284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</w:t>
      </w:r>
      <w:r w:rsidR="0050226C" w:rsidRPr="00253642">
        <w:rPr>
          <w:rFonts w:ascii="Times New Roman" w:hAnsi="Times New Roman" w:cs="Times New Roman"/>
          <w:color w:val="auto"/>
        </w:rPr>
        <w:t>.5.</w:t>
      </w:r>
      <w:r w:rsidR="00241F0A" w:rsidRPr="00253642">
        <w:rPr>
          <w:rFonts w:ascii="Times New Roman" w:hAnsi="Times New Roman" w:cs="Times New Roman"/>
          <w:color w:val="auto"/>
        </w:rPr>
        <w:t xml:space="preserve">Извештај о </w:t>
      </w:r>
      <w:proofErr w:type="spellStart"/>
      <w:r w:rsidR="00241F0A" w:rsidRPr="00253642">
        <w:rPr>
          <w:rFonts w:ascii="Times New Roman" w:hAnsi="Times New Roman" w:cs="Times New Roman"/>
          <w:color w:val="auto"/>
        </w:rPr>
        <w:t>раду</w:t>
      </w:r>
      <w:proofErr w:type="spellEnd"/>
      <w:r w:rsidR="00241F0A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241F0A" w:rsidRPr="00253642">
        <w:rPr>
          <w:rFonts w:ascii="Times New Roman" w:hAnsi="Times New Roman" w:cs="Times New Roman"/>
          <w:color w:val="auto"/>
        </w:rPr>
        <w:t>Тима</w:t>
      </w:r>
      <w:proofErr w:type="spellEnd"/>
      <w:r w:rsidR="00241F0A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241F0A" w:rsidRPr="00253642">
        <w:rPr>
          <w:rFonts w:ascii="Times New Roman" w:hAnsi="Times New Roman" w:cs="Times New Roman"/>
          <w:color w:val="auto"/>
        </w:rPr>
        <w:t>за</w:t>
      </w:r>
      <w:proofErr w:type="spellEnd"/>
      <w:r w:rsidR="00241F0A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241F0A" w:rsidRPr="00253642">
        <w:rPr>
          <w:rFonts w:ascii="Times New Roman" w:hAnsi="Times New Roman" w:cs="Times New Roman"/>
          <w:color w:val="auto"/>
        </w:rPr>
        <w:t>развој</w:t>
      </w:r>
      <w:proofErr w:type="spellEnd"/>
      <w:r w:rsidR="00241F0A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241F0A" w:rsidRPr="00253642">
        <w:rPr>
          <w:rFonts w:ascii="Times New Roman" w:hAnsi="Times New Roman" w:cs="Times New Roman"/>
          <w:color w:val="auto"/>
        </w:rPr>
        <w:t>међупредметних</w:t>
      </w:r>
      <w:proofErr w:type="spellEnd"/>
      <w:r w:rsidR="00241F0A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241F0A" w:rsidRPr="00253642">
        <w:rPr>
          <w:rFonts w:ascii="Times New Roman" w:hAnsi="Times New Roman" w:cs="Times New Roman"/>
          <w:color w:val="auto"/>
        </w:rPr>
        <w:t>компетенција</w:t>
      </w:r>
      <w:proofErr w:type="spellEnd"/>
      <w:r w:rsidR="00241F0A" w:rsidRPr="00253642">
        <w:rPr>
          <w:rFonts w:ascii="Times New Roman" w:hAnsi="Times New Roman" w:cs="Times New Roman"/>
          <w:color w:val="auto"/>
        </w:rPr>
        <w:t xml:space="preserve"> и </w:t>
      </w:r>
      <w:proofErr w:type="spellStart"/>
      <w:r w:rsidR="00241F0A" w:rsidRPr="00253642">
        <w:rPr>
          <w:rFonts w:ascii="Times New Roman" w:hAnsi="Times New Roman" w:cs="Times New Roman"/>
          <w:color w:val="auto"/>
        </w:rPr>
        <w:t>предузетништва</w:t>
      </w:r>
      <w:proofErr w:type="spellEnd"/>
    </w:p>
    <w:p w14:paraId="417A2AA0" w14:textId="77777777" w:rsidR="003C4CCA" w:rsidRPr="00253642" w:rsidRDefault="003C4CCA" w:rsidP="00F13B18">
      <w:pPr>
        <w:jc w:val="both"/>
        <w:rPr>
          <w:b/>
        </w:rPr>
      </w:pPr>
    </w:p>
    <w:p w14:paraId="417A2AA1" w14:textId="77777777" w:rsidR="000F2C8E" w:rsidRPr="00253642" w:rsidRDefault="000F2C8E" w:rsidP="00F1040C">
      <w:pPr>
        <w:jc w:val="both"/>
        <w:rPr>
          <w:b/>
        </w:rPr>
      </w:pPr>
    </w:p>
    <w:p w14:paraId="417A2AA2" w14:textId="77777777" w:rsidR="00953A0C" w:rsidRDefault="00953A0C" w:rsidP="009F213F"/>
    <w:p w14:paraId="417A2AA3" w14:textId="77777777" w:rsidR="00953A0C" w:rsidRDefault="00953A0C" w:rsidP="009F213F"/>
    <w:p w14:paraId="417A2AA4" w14:textId="66441EB6" w:rsidR="0007636A" w:rsidRPr="00042E92" w:rsidRDefault="0007636A" w:rsidP="0007636A">
      <w:pPr>
        <w:rPr>
          <w:b/>
          <w:bCs/>
        </w:rPr>
      </w:pPr>
      <w:proofErr w:type="spellStart"/>
      <w:r w:rsidRPr="00042E92">
        <w:rPr>
          <w:b/>
          <w:bCs/>
        </w:rPr>
        <w:t>Октобар</w:t>
      </w:r>
      <w:proofErr w:type="spellEnd"/>
      <w:r w:rsidRPr="00042E92">
        <w:rPr>
          <w:b/>
          <w:bCs/>
        </w:rPr>
        <w:t xml:space="preserve"> 2024.</w:t>
      </w:r>
      <w:r w:rsidRPr="00042E92">
        <w:rPr>
          <w:color w:val="000000"/>
          <w:shd w:val="clear" w:color="auto" w:fill="FFFFFF"/>
        </w:rPr>
        <w:t>-Министарство</w:t>
      </w:r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туризма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омладине</w:t>
      </w:r>
      <w:proofErr w:type="spellEnd"/>
      <w:r w:rsidRPr="00042E92">
        <w:rPr>
          <w:color w:val="000000"/>
          <w:shd w:val="clear" w:color="auto" w:fill="FFFFFF"/>
        </w:rPr>
        <w:t xml:space="preserve"> 5. и 6. </w:t>
      </w:r>
      <w:proofErr w:type="spellStart"/>
      <w:r w:rsidR="00197648" w:rsidRPr="00042E92">
        <w:rPr>
          <w:color w:val="000000"/>
          <w:shd w:val="clear" w:color="auto" w:fill="FFFFFF"/>
        </w:rPr>
        <w:t>О</w:t>
      </w:r>
      <w:r w:rsidRPr="00042E92">
        <w:rPr>
          <w:color w:val="000000"/>
          <w:shd w:val="clear" w:color="auto" w:fill="FFFFFF"/>
        </w:rPr>
        <w:t>ктобра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организовало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је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две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обуке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за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младе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то</w:t>
      </w:r>
      <w:proofErr w:type="spellEnd"/>
      <w:r w:rsidRPr="00042E92">
        <w:rPr>
          <w:color w:val="000000"/>
          <w:shd w:val="clear" w:color="auto" w:fill="FFFFFF"/>
        </w:rPr>
        <w:t xml:space="preserve">: </w:t>
      </w:r>
      <w:proofErr w:type="spellStart"/>
      <w:r w:rsidRPr="00042E92">
        <w:rPr>
          <w:color w:val="000000"/>
          <w:shd w:val="clear" w:color="auto" w:fill="FFFFFF"/>
        </w:rPr>
        <w:t>Предузетништво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дигитални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маркетинг</w:t>
      </w:r>
      <w:proofErr w:type="spellEnd"/>
      <w:r w:rsidRPr="00042E92">
        <w:rPr>
          <w:color w:val="000000"/>
          <w:shd w:val="clear" w:color="auto" w:fill="FFFFFF"/>
        </w:rPr>
        <w:t xml:space="preserve"> и WordPress. </w:t>
      </w:r>
      <w:proofErr w:type="spellStart"/>
      <w:r w:rsidRPr="00042E92">
        <w:rPr>
          <w:color w:val="000000"/>
          <w:shd w:val="clear" w:color="auto" w:fill="FFFFFF"/>
        </w:rPr>
        <w:t>Ученици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трећег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четвртог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разреда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који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похађају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изборни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програм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Економија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бизнис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учествовали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су</w:t>
      </w:r>
      <w:proofErr w:type="spellEnd"/>
      <w:r w:rsidRPr="00042E92">
        <w:rPr>
          <w:color w:val="000000"/>
          <w:shd w:val="clear" w:color="auto" w:fill="FFFFFF"/>
        </w:rPr>
        <w:t xml:space="preserve"> у </w:t>
      </w:r>
      <w:proofErr w:type="spellStart"/>
      <w:r w:rsidRPr="00042E92">
        <w:rPr>
          <w:color w:val="000000"/>
          <w:shd w:val="clear" w:color="auto" w:fill="FFFFFF"/>
        </w:rPr>
        <w:t>поменутим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обукама</w:t>
      </w:r>
      <w:proofErr w:type="spellEnd"/>
      <w:r w:rsidRPr="00042E92">
        <w:rPr>
          <w:color w:val="000000"/>
          <w:shd w:val="clear" w:color="auto" w:fill="FFFFFF"/>
        </w:rPr>
        <w:t xml:space="preserve">. </w:t>
      </w:r>
      <w:proofErr w:type="spellStart"/>
      <w:r w:rsidRPr="00042E92">
        <w:rPr>
          <w:color w:val="000000"/>
          <w:shd w:val="clear" w:color="auto" w:fill="FFFFFF"/>
        </w:rPr>
        <w:t>Нашим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ученицима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придружили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учесници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из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Канцеларије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за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младе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чланови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школског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тима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за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међупредметне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компетенције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развој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предузетништва</w:t>
      </w:r>
      <w:proofErr w:type="spellEnd"/>
      <w:r w:rsidRPr="00042E92">
        <w:rPr>
          <w:color w:val="000000"/>
          <w:shd w:val="clear" w:color="auto" w:fill="FFFFFF"/>
        </w:rPr>
        <w:t xml:space="preserve"> у </w:t>
      </w:r>
      <w:proofErr w:type="spellStart"/>
      <w:r w:rsidRPr="00042E92">
        <w:rPr>
          <w:color w:val="000000"/>
          <w:shd w:val="clear" w:color="auto" w:fill="FFFFFF"/>
        </w:rPr>
        <w:t>школи</w:t>
      </w:r>
      <w:proofErr w:type="spellEnd"/>
      <w:r w:rsidRPr="00042E92">
        <w:rPr>
          <w:color w:val="000000"/>
          <w:shd w:val="clear" w:color="auto" w:fill="FFFFFF"/>
        </w:rPr>
        <w:t xml:space="preserve">. </w:t>
      </w:r>
      <w:proofErr w:type="spellStart"/>
      <w:r w:rsidRPr="00042E92">
        <w:rPr>
          <w:color w:val="000000"/>
          <w:shd w:val="clear" w:color="auto" w:fill="FFFFFF"/>
        </w:rPr>
        <w:t>Другог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дана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обуке</w:t>
      </w:r>
      <w:proofErr w:type="spellEnd"/>
      <w:r w:rsidRPr="00042E92">
        <w:rPr>
          <w:color w:val="000000"/>
          <w:shd w:val="clear" w:color="auto" w:fill="FFFFFF"/>
        </w:rPr>
        <w:t xml:space="preserve">, </w:t>
      </w:r>
      <w:proofErr w:type="spellStart"/>
      <w:r w:rsidRPr="00042E92">
        <w:rPr>
          <w:color w:val="000000"/>
          <w:shd w:val="clear" w:color="auto" w:fill="FFFFFF"/>
        </w:rPr>
        <w:t>по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завршетку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писања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бизнис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плана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израде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сајта</w:t>
      </w:r>
      <w:proofErr w:type="spellEnd"/>
      <w:r w:rsidRPr="00042E92">
        <w:rPr>
          <w:color w:val="000000"/>
          <w:shd w:val="clear" w:color="auto" w:fill="FFFFFF"/>
        </w:rPr>
        <w:t xml:space="preserve">, </w:t>
      </w:r>
      <w:proofErr w:type="spellStart"/>
      <w:r w:rsidRPr="00042E92">
        <w:rPr>
          <w:color w:val="000000"/>
          <w:shd w:val="clear" w:color="auto" w:fill="FFFFFF"/>
        </w:rPr>
        <w:t>учесницима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подељене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дипломе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захвалнице</w:t>
      </w:r>
      <w:proofErr w:type="spellEnd"/>
      <w:r w:rsidRPr="00042E92">
        <w:rPr>
          <w:color w:val="000000"/>
          <w:shd w:val="clear" w:color="auto" w:fill="FFFFFF"/>
        </w:rPr>
        <w:t>.</w:t>
      </w:r>
    </w:p>
    <w:p w14:paraId="417A2AA5" w14:textId="724742C7" w:rsidR="0007636A" w:rsidRPr="00042E92" w:rsidRDefault="0007636A" w:rsidP="0007636A">
      <w:pPr>
        <w:rPr>
          <w:color w:val="000000"/>
          <w:shd w:val="clear" w:color="auto" w:fill="FFFFFF"/>
        </w:rPr>
      </w:pPr>
      <w:r w:rsidRPr="00042E92">
        <w:rPr>
          <w:color w:val="000000"/>
          <w:shd w:val="clear" w:color="auto" w:fill="FFFFFF"/>
        </w:rPr>
        <w:t>-</w:t>
      </w:r>
      <w:proofErr w:type="spellStart"/>
      <w:r w:rsidRPr="00042E92">
        <w:rPr>
          <w:color w:val="000000"/>
          <w:shd w:val="clear" w:color="auto" w:fill="FFFFFF"/>
        </w:rPr>
        <w:t>Ученици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наше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школе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r w:rsidRPr="00042E92">
        <w:rPr>
          <w:color w:val="000000"/>
          <w:shd w:val="clear" w:color="auto" w:fill="FFFFFF"/>
        </w:rPr>
        <w:t xml:space="preserve">12.10. 2024. </w:t>
      </w:r>
      <w:proofErr w:type="spellStart"/>
      <w:r w:rsidRPr="00042E92">
        <w:rPr>
          <w:color w:val="000000"/>
          <w:shd w:val="clear" w:color="auto" w:fill="FFFFFF"/>
        </w:rPr>
        <w:t>ишли</w:t>
      </w:r>
      <w:proofErr w:type="spellEnd"/>
      <w:r w:rsidRPr="00042E92">
        <w:rPr>
          <w:color w:val="000000"/>
          <w:shd w:val="clear" w:color="auto" w:fill="FFFFFF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су</w:t>
      </w:r>
      <w:proofErr w:type="spellEnd"/>
      <w:r w:rsidRPr="00042E92">
        <w:rPr>
          <w:color w:val="000000"/>
          <w:shd w:val="clear" w:color="auto" w:fill="FFFFFF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на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излет</w:t>
      </w:r>
      <w:proofErr w:type="spellEnd"/>
      <w:r w:rsidRPr="00042E92">
        <w:rPr>
          <w:color w:val="000000"/>
          <w:shd w:val="clear" w:color="auto" w:fill="FFFFFF"/>
        </w:rPr>
        <w:t xml:space="preserve"> Ковачица-</w:t>
      </w:r>
      <w:proofErr w:type="spellStart"/>
      <w:r w:rsidRPr="00042E92">
        <w:rPr>
          <w:color w:val="000000"/>
          <w:shd w:val="clear" w:color="auto" w:fill="FFFFFF"/>
        </w:rPr>
        <w:t>Идвор</w:t>
      </w:r>
      <w:proofErr w:type="spellEnd"/>
      <w:r w:rsidRPr="00042E92">
        <w:rPr>
          <w:color w:val="000000"/>
          <w:shd w:val="clear" w:color="auto" w:fill="FFFFFF"/>
        </w:rPr>
        <w:t>-</w:t>
      </w:r>
      <w:proofErr w:type="spellStart"/>
      <w:r w:rsidRPr="00042E92">
        <w:rPr>
          <w:color w:val="000000"/>
          <w:shd w:val="clear" w:color="auto" w:fill="FFFFFF"/>
        </w:rPr>
        <w:t>дворац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Ечка-Зрењанин</w:t>
      </w:r>
      <w:proofErr w:type="spellEnd"/>
      <w:r w:rsidRPr="00042E92">
        <w:rPr>
          <w:color w:val="000000"/>
          <w:shd w:val="clear" w:color="auto" w:fill="FFFFFF"/>
        </w:rPr>
        <w:t xml:space="preserve">. </w:t>
      </w:r>
      <w:proofErr w:type="spellStart"/>
      <w:r w:rsidRPr="00042E92">
        <w:rPr>
          <w:color w:val="000000"/>
          <w:shd w:val="clear" w:color="auto" w:fill="FFFFFF"/>
        </w:rPr>
        <w:t>Излет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припремили</w:t>
      </w:r>
      <w:proofErr w:type="spellEnd"/>
      <w:r w:rsidRPr="00042E92">
        <w:rPr>
          <w:color w:val="000000"/>
          <w:shd w:val="clear" w:color="auto" w:fill="FFFFFF"/>
        </w:rPr>
        <w:t xml:space="preserve">, </w:t>
      </w:r>
      <w:proofErr w:type="spellStart"/>
      <w:r w:rsidRPr="00042E92">
        <w:rPr>
          <w:color w:val="000000"/>
          <w:shd w:val="clear" w:color="auto" w:fill="FFFFFF"/>
        </w:rPr>
        <w:t>организовали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реализовали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ученици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историјске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секције</w:t>
      </w:r>
      <w:proofErr w:type="spellEnd"/>
      <w:r w:rsidRPr="00042E92">
        <w:rPr>
          <w:color w:val="000000"/>
          <w:shd w:val="clear" w:color="auto" w:fill="FFFFFF"/>
        </w:rPr>
        <w:t xml:space="preserve">, </w:t>
      </w:r>
      <w:proofErr w:type="spellStart"/>
      <w:r w:rsidRPr="00042E92">
        <w:rPr>
          <w:color w:val="000000"/>
          <w:shd w:val="clear" w:color="auto" w:fill="FFFFFF"/>
        </w:rPr>
        <w:t>коју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води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професорка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Мирјана</w:t>
      </w:r>
      <w:proofErr w:type="spellEnd"/>
      <w:r w:rsidRPr="00042E92">
        <w:rPr>
          <w:color w:val="000000"/>
          <w:shd w:val="clear" w:color="auto" w:fill="FFFFFF"/>
        </w:rPr>
        <w:t xml:space="preserve"> Живковић. У </w:t>
      </w:r>
      <w:proofErr w:type="spellStart"/>
      <w:r w:rsidRPr="00042E92">
        <w:rPr>
          <w:color w:val="000000"/>
          <w:shd w:val="clear" w:color="auto" w:fill="FFFFFF"/>
        </w:rPr>
        <w:t>организацији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реализацији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излета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учествовали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су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ученици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који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похађају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додатну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наставу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из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хемије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код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професорке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Оливере</w:t>
      </w:r>
      <w:proofErr w:type="spellEnd"/>
      <w:r w:rsidRPr="00042E92">
        <w:rPr>
          <w:color w:val="000000"/>
          <w:shd w:val="clear" w:color="auto" w:fill="FFFFFF"/>
        </w:rPr>
        <w:t xml:space="preserve"> Коларо. У</w:t>
      </w:r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Ковачици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ученици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посетили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Галерију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наивне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уметности</w:t>
      </w:r>
      <w:proofErr w:type="spellEnd"/>
      <w:r w:rsidRPr="00042E92">
        <w:rPr>
          <w:color w:val="000000"/>
          <w:shd w:val="clear" w:color="auto" w:fill="FFFFFF"/>
        </w:rPr>
        <w:t xml:space="preserve">. У </w:t>
      </w:r>
      <w:proofErr w:type="spellStart"/>
      <w:r w:rsidRPr="00042E92">
        <w:rPr>
          <w:color w:val="000000"/>
          <w:shd w:val="clear" w:color="auto" w:fill="FFFFFF"/>
        </w:rPr>
        <w:t>Идвору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посетили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родну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кућу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Михаила</w:t>
      </w:r>
      <w:proofErr w:type="spellEnd"/>
      <w:r w:rsidRPr="00042E92">
        <w:rPr>
          <w:color w:val="000000"/>
          <w:shd w:val="clear" w:color="auto" w:fill="FFFFFF"/>
        </w:rPr>
        <w:t xml:space="preserve"> Пупина, </w:t>
      </w:r>
      <w:proofErr w:type="spellStart"/>
      <w:r w:rsidRPr="00042E92">
        <w:rPr>
          <w:color w:val="000000"/>
          <w:shd w:val="clear" w:color="auto" w:fill="FFFFFF"/>
        </w:rPr>
        <w:t>док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су</w:t>
      </w:r>
      <w:proofErr w:type="spellEnd"/>
      <w:r w:rsidRPr="00042E92">
        <w:rPr>
          <w:color w:val="000000"/>
          <w:shd w:val="clear" w:color="auto" w:fill="FFFFFF"/>
        </w:rPr>
        <w:t xml:space="preserve"> у </w:t>
      </w:r>
      <w:proofErr w:type="spellStart"/>
      <w:r w:rsidRPr="00042E92">
        <w:rPr>
          <w:color w:val="000000"/>
          <w:shd w:val="clear" w:color="auto" w:fill="FFFFFF"/>
        </w:rPr>
        <w:t>Зрењанину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обишли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Градску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кућу</w:t>
      </w:r>
      <w:proofErr w:type="spellEnd"/>
      <w:r w:rsidRPr="00042E92">
        <w:rPr>
          <w:color w:val="000000"/>
          <w:shd w:val="clear" w:color="auto" w:fill="FFFFFF"/>
        </w:rPr>
        <w:t xml:space="preserve"> и</w:t>
      </w:r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Музеј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пива</w:t>
      </w:r>
      <w:proofErr w:type="spellEnd"/>
      <w:r w:rsidRPr="00042E92">
        <w:rPr>
          <w:color w:val="000000"/>
          <w:shd w:val="clear" w:color="auto" w:fill="FFFFFF"/>
        </w:rPr>
        <w:t xml:space="preserve">. </w:t>
      </w:r>
      <w:proofErr w:type="spellStart"/>
      <w:r w:rsidRPr="00042E92">
        <w:rPr>
          <w:color w:val="000000"/>
          <w:shd w:val="clear" w:color="auto" w:fill="FFFFFF"/>
        </w:rPr>
        <w:t>На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овом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занимљивом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излету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водичи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били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ученици</w:t>
      </w:r>
      <w:proofErr w:type="spellEnd"/>
      <w:r w:rsidRPr="00042E92">
        <w:rPr>
          <w:color w:val="000000"/>
          <w:shd w:val="clear" w:color="auto" w:fill="FFFFFF"/>
        </w:rPr>
        <w:t>.</w:t>
      </w:r>
    </w:p>
    <w:p w14:paraId="417A2AA6" w14:textId="7FCA5F08" w:rsidR="0007636A" w:rsidRPr="00042E92" w:rsidRDefault="0007636A" w:rsidP="0007636A">
      <w:pPr>
        <w:rPr>
          <w:color w:val="000000"/>
          <w:shd w:val="clear" w:color="auto" w:fill="FFFFFF"/>
        </w:rPr>
      </w:pPr>
      <w:r w:rsidRPr="00042E92">
        <w:rPr>
          <w:color w:val="000000"/>
          <w:shd w:val="clear" w:color="auto" w:fill="FFFFFF"/>
        </w:rPr>
        <w:t xml:space="preserve">-И </w:t>
      </w:r>
      <w:proofErr w:type="spellStart"/>
      <w:r w:rsidRPr="00042E92">
        <w:rPr>
          <w:color w:val="000000"/>
          <w:shd w:val="clear" w:color="auto" w:fill="FFFFFF"/>
        </w:rPr>
        <w:t>ове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јесени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гимназијалци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узели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учешће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на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базару</w:t>
      </w:r>
      <w:proofErr w:type="spellEnd"/>
      <w:r w:rsidRPr="00042E92">
        <w:rPr>
          <w:color w:val="000000"/>
          <w:shd w:val="clear" w:color="auto" w:fill="FFFFFF"/>
        </w:rPr>
        <w:t xml:space="preserve"> "</w:t>
      </w:r>
      <w:proofErr w:type="spellStart"/>
      <w:r w:rsidRPr="00042E92">
        <w:rPr>
          <w:color w:val="000000"/>
          <w:shd w:val="clear" w:color="auto" w:fill="FFFFFF"/>
        </w:rPr>
        <w:t>Мој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шпајз</w:t>
      </w:r>
      <w:proofErr w:type="spellEnd"/>
      <w:r w:rsidRPr="00042E92">
        <w:rPr>
          <w:color w:val="000000"/>
          <w:shd w:val="clear" w:color="auto" w:fill="FFFFFF"/>
        </w:rPr>
        <w:t xml:space="preserve">". </w:t>
      </w:r>
      <w:proofErr w:type="spellStart"/>
      <w:r w:rsidRPr="00042E92">
        <w:rPr>
          <w:color w:val="000000"/>
          <w:shd w:val="clear" w:color="auto" w:fill="FFFFFF"/>
        </w:rPr>
        <w:t>Ученици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четвртог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разреда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на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часовима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изборног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програма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  </w:t>
      </w:r>
      <w:proofErr w:type="spellStart"/>
      <w:r w:rsidRPr="00042E92">
        <w:rPr>
          <w:color w:val="000000"/>
          <w:shd w:val="clear" w:color="auto" w:fill="FFFFFF"/>
        </w:rPr>
        <w:t>Економија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бизнис</w:t>
      </w:r>
      <w:proofErr w:type="spellEnd"/>
      <w:r w:rsidRPr="00042E92">
        <w:rPr>
          <w:color w:val="000000"/>
          <w:shd w:val="clear" w:color="auto" w:fill="FFFFFF"/>
        </w:rPr>
        <w:t xml:space="preserve">, </w:t>
      </w:r>
      <w:proofErr w:type="spellStart"/>
      <w:r w:rsidRPr="00042E92">
        <w:rPr>
          <w:color w:val="000000"/>
          <w:shd w:val="clear" w:color="auto" w:fill="FFFFFF"/>
        </w:rPr>
        <w:t>са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професорком</w:t>
      </w:r>
      <w:proofErr w:type="spellEnd"/>
      <w:r w:rsidRPr="00042E92">
        <w:rPr>
          <w:color w:val="000000"/>
          <w:shd w:val="clear" w:color="auto" w:fill="FFFFFF"/>
        </w:rPr>
        <w:t xml:space="preserve"> Иваном, </w:t>
      </w:r>
      <w:proofErr w:type="spellStart"/>
      <w:r w:rsidRPr="00042E92">
        <w:rPr>
          <w:color w:val="000000"/>
          <w:shd w:val="clear" w:color="auto" w:fill="FFFFFF"/>
        </w:rPr>
        <w:t>припремали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зимницу</w:t>
      </w:r>
      <w:proofErr w:type="spellEnd"/>
      <w:r w:rsidRPr="00042E92">
        <w:rPr>
          <w:color w:val="000000"/>
          <w:shd w:val="clear" w:color="auto" w:fill="FFFFFF"/>
        </w:rPr>
        <w:t xml:space="preserve">, </w:t>
      </w:r>
      <w:proofErr w:type="spellStart"/>
      <w:r w:rsidRPr="00042E92">
        <w:rPr>
          <w:color w:val="000000"/>
          <w:shd w:val="clear" w:color="auto" w:fill="FFFFFF"/>
        </w:rPr>
        <w:t>док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слане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слатке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ђаконије</w:t>
      </w:r>
      <w:proofErr w:type="spellEnd"/>
      <w:r w:rsidRPr="00042E92">
        <w:rPr>
          <w:color w:val="000000"/>
          <w:shd w:val="clear" w:color="auto" w:fill="FFFFFF"/>
        </w:rPr>
        <w:t xml:space="preserve">, </w:t>
      </w:r>
      <w:proofErr w:type="spellStart"/>
      <w:r w:rsidRPr="00042E92">
        <w:rPr>
          <w:color w:val="000000"/>
          <w:shd w:val="clear" w:color="auto" w:fill="FFFFFF"/>
        </w:rPr>
        <w:t>које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такође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нашле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на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нашој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тезги</w:t>
      </w:r>
      <w:proofErr w:type="spellEnd"/>
      <w:r w:rsidRPr="00042E92">
        <w:rPr>
          <w:color w:val="000000"/>
          <w:shd w:val="clear" w:color="auto" w:fill="FFFFFF"/>
        </w:rPr>
        <w:t xml:space="preserve">, </w:t>
      </w:r>
      <w:proofErr w:type="spellStart"/>
      <w:r w:rsidRPr="00042E92">
        <w:rPr>
          <w:color w:val="000000"/>
          <w:shd w:val="clear" w:color="auto" w:fill="FFFFFF"/>
        </w:rPr>
        <w:t>правили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код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куће</w:t>
      </w:r>
      <w:proofErr w:type="spellEnd"/>
      <w:r w:rsidRPr="00042E92">
        <w:rPr>
          <w:color w:val="000000"/>
          <w:shd w:val="clear" w:color="auto" w:fill="FFFFFF"/>
        </w:rPr>
        <w:t xml:space="preserve">. </w:t>
      </w:r>
      <w:proofErr w:type="spellStart"/>
      <w:r w:rsidRPr="00042E92">
        <w:rPr>
          <w:color w:val="000000"/>
          <w:shd w:val="clear" w:color="auto" w:fill="FFFFFF"/>
        </w:rPr>
        <w:t>Пројекат</w:t>
      </w:r>
      <w:proofErr w:type="spellEnd"/>
      <w:r w:rsidRPr="00042E92">
        <w:rPr>
          <w:color w:val="000000"/>
          <w:shd w:val="clear" w:color="auto" w:fill="FFFFFF"/>
        </w:rPr>
        <w:t xml:space="preserve"> "</w:t>
      </w:r>
      <w:proofErr w:type="spellStart"/>
      <w:r w:rsidRPr="00042E92">
        <w:rPr>
          <w:color w:val="000000"/>
          <w:shd w:val="clear" w:color="auto" w:fill="FFFFFF"/>
        </w:rPr>
        <w:t>Мали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буџет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за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велика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дела</w:t>
      </w:r>
      <w:proofErr w:type="spellEnd"/>
      <w:r w:rsidRPr="00042E92">
        <w:rPr>
          <w:color w:val="000000"/>
          <w:shd w:val="clear" w:color="auto" w:fill="FFFFFF"/>
        </w:rPr>
        <w:t xml:space="preserve">", </w:t>
      </w:r>
      <w:proofErr w:type="spellStart"/>
      <w:r w:rsidRPr="00042E92">
        <w:rPr>
          <w:color w:val="000000"/>
          <w:shd w:val="clear" w:color="auto" w:fill="FFFFFF"/>
        </w:rPr>
        <w:t>превасходно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је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имао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хуманитарни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циљ</w:t>
      </w:r>
      <w:proofErr w:type="spellEnd"/>
      <w:r w:rsidRPr="00042E92">
        <w:rPr>
          <w:color w:val="000000"/>
          <w:shd w:val="clear" w:color="auto" w:fill="FFFFFF"/>
        </w:rPr>
        <w:t xml:space="preserve">, </w:t>
      </w:r>
      <w:proofErr w:type="spellStart"/>
      <w:r w:rsidRPr="00042E92">
        <w:rPr>
          <w:color w:val="000000"/>
          <w:shd w:val="clear" w:color="auto" w:fill="FFFFFF"/>
        </w:rPr>
        <w:t>развијање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емпатије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свести</w:t>
      </w:r>
      <w:proofErr w:type="spellEnd"/>
      <w:r w:rsidRPr="00042E92">
        <w:rPr>
          <w:color w:val="000000"/>
          <w:shd w:val="clear" w:color="auto" w:fill="FFFFFF"/>
        </w:rPr>
        <w:t xml:space="preserve"> о </w:t>
      </w:r>
      <w:proofErr w:type="spellStart"/>
      <w:r w:rsidRPr="00042E92">
        <w:rPr>
          <w:color w:val="000000"/>
          <w:shd w:val="clear" w:color="auto" w:fill="FFFFFF"/>
        </w:rPr>
        <w:t>неопходној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солидарности</w:t>
      </w:r>
      <w:proofErr w:type="spellEnd"/>
      <w:r w:rsidRPr="00042E92">
        <w:rPr>
          <w:color w:val="000000"/>
          <w:shd w:val="clear" w:color="auto" w:fill="FFFFFF"/>
        </w:rPr>
        <w:t xml:space="preserve">, а </w:t>
      </w:r>
      <w:proofErr w:type="spellStart"/>
      <w:r w:rsidRPr="00042E92">
        <w:rPr>
          <w:color w:val="000000"/>
          <w:shd w:val="clear" w:color="auto" w:fill="FFFFFF"/>
        </w:rPr>
        <w:t>ученици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додатно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кроз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овај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пројекат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могли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стећи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нека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нова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искуства</w:t>
      </w:r>
      <w:proofErr w:type="spellEnd"/>
      <w:r w:rsidRPr="00042E92">
        <w:rPr>
          <w:color w:val="000000"/>
          <w:shd w:val="clear" w:color="auto" w:fill="FFFFFF"/>
        </w:rPr>
        <w:t xml:space="preserve"> о </w:t>
      </w:r>
      <w:proofErr w:type="spellStart"/>
      <w:r w:rsidRPr="00042E92">
        <w:rPr>
          <w:color w:val="000000"/>
          <w:shd w:val="clear" w:color="auto" w:fill="FFFFFF"/>
        </w:rPr>
        <w:t>пословању</w:t>
      </w:r>
      <w:proofErr w:type="spellEnd"/>
      <w:r w:rsidRPr="00042E92">
        <w:rPr>
          <w:color w:val="000000"/>
          <w:shd w:val="clear" w:color="auto" w:fill="FFFFFF"/>
        </w:rPr>
        <w:t>.</w:t>
      </w:r>
    </w:p>
    <w:p w14:paraId="417A2AA7" w14:textId="7D9C28EF" w:rsidR="0007636A" w:rsidRPr="00042E92" w:rsidRDefault="0007636A" w:rsidP="0007636A">
      <w:pPr>
        <w:rPr>
          <w:b/>
          <w:bCs/>
          <w:color w:val="000000"/>
          <w:shd w:val="clear" w:color="auto" w:fill="FFFFFF"/>
        </w:rPr>
      </w:pPr>
      <w:proofErr w:type="spellStart"/>
      <w:r w:rsidRPr="00042E92">
        <w:rPr>
          <w:b/>
          <w:bCs/>
          <w:color w:val="000000"/>
          <w:shd w:val="clear" w:color="auto" w:fill="FFFFFF"/>
        </w:rPr>
        <w:t>Новембар</w:t>
      </w:r>
      <w:proofErr w:type="spellEnd"/>
      <w:r w:rsidRPr="00042E92">
        <w:rPr>
          <w:b/>
          <w:bCs/>
          <w:color w:val="000000"/>
          <w:shd w:val="clear" w:color="auto" w:fill="FFFFFF"/>
        </w:rPr>
        <w:t xml:space="preserve"> 2024.</w:t>
      </w:r>
      <w:r w:rsidRPr="00042E92">
        <w:rPr>
          <w:color w:val="000000"/>
          <w:shd w:val="clear" w:color="auto" w:fill="FFFFFF"/>
        </w:rPr>
        <w:t>-Професорка</w:t>
      </w:r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српског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језика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књижевности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Петра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Драгићевић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одржала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је</w:t>
      </w:r>
      <w:proofErr w:type="spellEnd"/>
      <w:r w:rsidRPr="00042E92">
        <w:rPr>
          <w:color w:val="000000"/>
          <w:shd w:val="clear" w:color="auto" w:fill="FFFFFF"/>
        </w:rPr>
        <w:t xml:space="preserve">  у</w:t>
      </w:r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одељењу</w:t>
      </w:r>
      <w:proofErr w:type="spellEnd"/>
      <w:r w:rsidRPr="00042E92">
        <w:rPr>
          <w:color w:val="000000"/>
          <w:shd w:val="clear" w:color="auto" w:fill="FFFFFF"/>
        </w:rPr>
        <w:t xml:space="preserve"> 4/5 </w:t>
      </w:r>
      <w:proofErr w:type="spellStart"/>
      <w:r w:rsidRPr="00042E92">
        <w:rPr>
          <w:color w:val="000000"/>
          <w:shd w:val="clear" w:color="auto" w:fill="FFFFFF"/>
        </w:rPr>
        <w:t>огледни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час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на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тему</w:t>
      </w:r>
      <w:proofErr w:type="spellEnd"/>
      <w:r w:rsidRPr="00042E92">
        <w:rPr>
          <w:color w:val="000000"/>
          <w:shd w:val="clear" w:color="auto" w:fill="FFFFFF"/>
        </w:rPr>
        <w:t xml:space="preserve"> "</w:t>
      </w:r>
      <w:proofErr w:type="spellStart"/>
      <w:r w:rsidRPr="00042E92">
        <w:rPr>
          <w:color w:val="000000"/>
          <w:shd w:val="clear" w:color="auto" w:fill="FFFFFF"/>
        </w:rPr>
        <w:t>Савремена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српска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поезија</w:t>
      </w:r>
      <w:proofErr w:type="spellEnd"/>
      <w:r w:rsidRPr="00042E92">
        <w:rPr>
          <w:color w:val="000000"/>
          <w:shd w:val="clear" w:color="auto" w:fill="FFFFFF"/>
        </w:rPr>
        <w:t xml:space="preserve">". </w:t>
      </w:r>
      <w:proofErr w:type="spellStart"/>
      <w:r w:rsidRPr="00042E92">
        <w:rPr>
          <w:color w:val="000000"/>
          <w:shd w:val="clear" w:color="auto" w:fill="FFFFFF"/>
        </w:rPr>
        <w:t>Ученици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на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интересантан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начин</w:t>
      </w:r>
      <w:proofErr w:type="spellEnd"/>
      <w:r w:rsidRPr="00042E92">
        <w:rPr>
          <w:color w:val="000000"/>
          <w:shd w:val="clear" w:color="auto" w:fill="FFFFFF"/>
        </w:rPr>
        <w:t xml:space="preserve">, </w:t>
      </w:r>
      <w:proofErr w:type="spellStart"/>
      <w:r w:rsidRPr="00042E92">
        <w:rPr>
          <w:color w:val="000000"/>
          <w:shd w:val="clear" w:color="auto" w:fill="FFFFFF"/>
        </w:rPr>
        <w:t>глумећи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песнике</w:t>
      </w:r>
      <w:proofErr w:type="spellEnd"/>
      <w:r w:rsidRPr="00042E92">
        <w:rPr>
          <w:color w:val="000000"/>
          <w:shd w:val="clear" w:color="auto" w:fill="FFFFFF"/>
        </w:rPr>
        <w:t xml:space="preserve">, </w:t>
      </w:r>
      <w:proofErr w:type="spellStart"/>
      <w:r w:rsidRPr="00042E92">
        <w:rPr>
          <w:color w:val="000000"/>
          <w:shd w:val="clear" w:color="auto" w:fill="FFFFFF"/>
        </w:rPr>
        <w:t>представили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Васка</w:t>
      </w:r>
      <w:proofErr w:type="spellEnd"/>
      <w:r w:rsidRPr="00042E92">
        <w:rPr>
          <w:color w:val="000000"/>
          <w:shd w:val="clear" w:color="auto" w:fill="FFFFFF"/>
        </w:rPr>
        <w:t xml:space="preserve"> Попу, </w:t>
      </w:r>
      <w:proofErr w:type="spellStart"/>
      <w:r w:rsidRPr="00042E92">
        <w:rPr>
          <w:color w:val="000000"/>
          <w:shd w:val="clear" w:color="auto" w:fill="FFFFFF"/>
        </w:rPr>
        <w:t>Миодрага</w:t>
      </w:r>
      <w:proofErr w:type="spellEnd"/>
      <w:r w:rsidRPr="00042E92">
        <w:rPr>
          <w:color w:val="000000"/>
          <w:shd w:val="clear" w:color="auto" w:fill="FFFFFF"/>
        </w:rPr>
        <w:t xml:space="preserve"> Павловића, </w:t>
      </w:r>
      <w:proofErr w:type="spellStart"/>
      <w:r w:rsidRPr="00042E92">
        <w:rPr>
          <w:color w:val="000000"/>
          <w:shd w:val="clear" w:color="auto" w:fill="FFFFFF"/>
        </w:rPr>
        <w:t>Бранка</w:t>
      </w:r>
      <w:proofErr w:type="spellEnd"/>
      <w:r w:rsidRPr="00042E92">
        <w:rPr>
          <w:color w:val="000000"/>
          <w:shd w:val="clear" w:color="auto" w:fill="FFFFFF"/>
        </w:rPr>
        <w:t xml:space="preserve"> Миљковића, </w:t>
      </w:r>
      <w:proofErr w:type="spellStart"/>
      <w:r w:rsidRPr="00042E92">
        <w:rPr>
          <w:color w:val="000000"/>
          <w:shd w:val="clear" w:color="auto" w:fill="FFFFFF"/>
        </w:rPr>
        <w:t>Десанку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Максимовић</w:t>
      </w:r>
      <w:proofErr w:type="spellEnd"/>
      <w:r w:rsidRPr="00042E92">
        <w:rPr>
          <w:color w:val="000000"/>
          <w:shd w:val="clear" w:color="auto" w:fill="FFFFFF"/>
        </w:rPr>
        <w:t xml:space="preserve">, </w:t>
      </w:r>
      <w:proofErr w:type="spellStart"/>
      <w:r w:rsidRPr="00042E92">
        <w:rPr>
          <w:color w:val="000000"/>
          <w:shd w:val="clear" w:color="auto" w:fill="FFFFFF"/>
        </w:rPr>
        <w:t>Ивана</w:t>
      </w:r>
      <w:proofErr w:type="spellEnd"/>
      <w:r w:rsidRPr="00042E92">
        <w:rPr>
          <w:color w:val="000000"/>
          <w:shd w:val="clear" w:color="auto" w:fill="FFFFFF"/>
        </w:rPr>
        <w:t xml:space="preserve"> В. </w:t>
      </w:r>
      <w:proofErr w:type="spellStart"/>
      <w:r w:rsidRPr="00042E92">
        <w:rPr>
          <w:color w:val="000000"/>
          <w:shd w:val="clear" w:color="auto" w:fill="FFFFFF"/>
        </w:rPr>
        <w:t>Лалића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Стевана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Раичковића</w:t>
      </w:r>
      <w:proofErr w:type="spellEnd"/>
      <w:r w:rsidRPr="00042E92">
        <w:rPr>
          <w:color w:val="000000"/>
          <w:shd w:val="clear" w:color="auto" w:fill="FFFFFF"/>
        </w:rPr>
        <w:t>. </w:t>
      </w:r>
      <w:proofErr w:type="spellStart"/>
      <w:r w:rsidRPr="00042E92">
        <w:rPr>
          <w:color w:val="000000"/>
          <w:shd w:val="clear" w:color="auto" w:fill="FFFFFF"/>
        </w:rPr>
        <w:t>Овај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део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часа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носио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је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назив</w:t>
      </w:r>
      <w:proofErr w:type="spellEnd"/>
      <w:r w:rsidRPr="00042E92">
        <w:rPr>
          <w:color w:val="000000"/>
          <w:shd w:val="clear" w:color="auto" w:fill="FFFFFF"/>
        </w:rPr>
        <w:t xml:space="preserve"> "</w:t>
      </w:r>
      <w:proofErr w:type="spellStart"/>
      <w:r w:rsidRPr="00042E92">
        <w:rPr>
          <w:color w:val="000000"/>
          <w:shd w:val="clear" w:color="auto" w:fill="FFFFFF"/>
        </w:rPr>
        <w:t>Када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би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човек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могао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да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буде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песма</w:t>
      </w:r>
      <w:proofErr w:type="spellEnd"/>
      <w:r w:rsidRPr="00042E92">
        <w:rPr>
          <w:color w:val="000000"/>
          <w:shd w:val="clear" w:color="auto" w:fill="FFFFFF"/>
        </w:rPr>
        <w:t xml:space="preserve">, </w:t>
      </w:r>
      <w:proofErr w:type="spellStart"/>
      <w:r w:rsidRPr="00042E92">
        <w:rPr>
          <w:color w:val="000000"/>
          <w:shd w:val="clear" w:color="auto" w:fill="FFFFFF"/>
        </w:rPr>
        <w:t>ја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бих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одабрао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одабрала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да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будем</w:t>
      </w:r>
      <w:proofErr w:type="spellEnd"/>
      <w:r w:rsidRPr="00042E92">
        <w:rPr>
          <w:color w:val="000000"/>
          <w:shd w:val="clear" w:color="auto" w:fill="FFFFFF"/>
        </w:rPr>
        <w:t xml:space="preserve">...". </w:t>
      </w:r>
      <w:proofErr w:type="spellStart"/>
      <w:r w:rsidRPr="00042E92">
        <w:rPr>
          <w:color w:val="000000"/>
          <w:shd w:val="clear" w:color="auto" w:fill="FFFFFF"/>
        </w:rPr>
        <w:t>На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крају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часа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ученици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имали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прилику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да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поставе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питања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ученицима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који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су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били</w:t>
      </w:r>
      <w:proofErr w:type="spellEnd"/>
      <w:r w:rsidRPr="00042E92">
        <w:rPr>
          <w:color w:val="000000"/>
          <w:shd w:val="clear" w:color="auto" w:fill="FFFFFF"/>
        </w:rPr>
        <w:t xml:space="preserve"> у </w:t>
      </w:r>
      <w:proofErr w:type="spellStart"/>
      <w:r w:rsidRPr="00042E92">
        <w:rPr>
          <w:color w:val="000000"/>
          <w:shd w:val="clear" w:color="auto" w:fill="FFFFFF"/>
        </w:rPr>
        <w:t>улогама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песника</w:t>
      </w:r>
      <w:proofErr w:type="spellEnd"/>
      <w:r w:rsidRPr="00042E92">
        <w:rPr>
          <w:color w:val="000000"/>
          <w:shd w:val="clear" w:color="auto" w:fill="FFFFFF"/>
        </w:rPr>
        <w:t xml:space="preserve">, </w:t>
      </w:r>
      <w:proofErr w:type="spellStart"/>
      <w:r w:rsidRPr="00042E92">
        <w:rPr>
          <w:color w:val="000000"/>
          <w:shd w:val="clear" w:color="auto" w:fill="FFFFFF"/>
        </w:rPr>
        <w:t>што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је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био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начин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да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освеже</w:t>
      </w:r>
      <w:proofErr w:type="spellEnd"/>
      <w:r w:rsidR="00197648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знања</w:t>
      </w:r>
      <w:proofErr w:type="spellEnd"/>
      <w:r w:rsidRPr="00042E92">
        <w:rPr>
          <w:color w:val="000000"/>
          <w:shd w:val="clear" w:color="auto" w:fill="FFFFFF"/>
        </w:rPr>
        <w:t xml:space="preserve"> о </w:t>
      </w:r>
      <w:proofErr w:type="spellStart"/>
      <w:r w:rsidRPr="00042E92">
        <w:rPr>
          <w:color w:val="000000"/>
          <w:shd w:val="clear" w:color="auto" w:fill="FFFFFF"/>
        </w:rPr>
        <w:t>поетикама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животима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представљених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песника</w:t>
      </w:r>
      <w:proofErr w:type="spellEnd"/>
      <w:r w:rsidRPr="00042E92">
        <w:rPr>
          <w:color w:val="000000"/>
          <w:shd w:val="clear" w:color="auto" w:fill="FFFFFF"/>
        </w:rPr>
        <w:t xml:space="preserve">. </w:t>
      </w:r>
      <w:proofErr w:type="spellStart"/>
      <w:r w:rsidRPr="00042E92">
        <w:rPr>
          <w:color w:val="000000"/>
          <w:shd w:val="clear" w:color="auto" w:fill="FFFFFF"/>
        </w:rPr>
        <w:t>Час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је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завршен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поруком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Десанке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Максимовић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будућим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генерацијама</w:t>
      </w:r>
      <w:proofErr w:type="spellEnd"/>
      <w:r w:rsidRPr="00042E92">
        <w:rPr>
          <w:color w:val="000000"/>
          <w:shd w:val="clear" w:color="auto" w:fill="FFFFFF"/>
        </w:rPr>
        <w:t xml:space="preserve">. </w:t>
      </w:r>
      <w:proofErr w:type="spellStart"/>
      <w:r w:rsidRPr="00042E92">
        <w:rPr>
          <w:color w:val="000000"/>
          <w:shd w:val="clear" w:color="auto" w:fill="FFFFFF"/>
        </w:rPr>
        <w:t>Значајно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је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било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чути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Десанкине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речи</w:t>
      </w:r>
      <w:proofErr w:type="spellEnd"/>
      <w:r w:rsidRPr="00042E92">
        <w:rPr>
          <w:color w:val="000000"/>
          <w:shd w:val="clear" w:color="auto" w:fill="FFFFFF"/>
        </w:rPr>
        <w:t xml:space="preserve"> о </w:t>
      </w:r>
      <w:proofErr w:type="spellStart"/>
      <w:r w:rsidRPr="00042E92">
        <w:rPr>
          <w:color w:val="000000"/>
          <w:shd w:val="clear" w:color="auto" w:fill="FFFFFF"/>
        </w:rPr>
        <w:t>важности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читања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образовања</w:t>
      </w:r>
      <w:proofErr w:type="spellEnd"/>
      <w:r w:rsidRPr="00042E92">
        <w:rPr>
          <w:color w:val="000000"/>
          <w:shd w:val="clear" w:color="auto" w:fill="FFFFFF"/>
        </w:rPr>
        <w:t>.</w:t>
      </w:r>
    </w:p>
    <w:p w14:paraId="417A2AA8" w14:textId="328C6568" w:rsidR="0007636A" w:rsidRDefault="0007636A" w:rsidP="0007636A">
      <w:pPr>
        <w:rPr>
          <w:color w:val="000000"/>
          <w:shd w:val="clear" w:color="auto" w:fill="FFFFFF"/>
        </w:rPr>
      </w:pPr>
      <w:proofErr w:type="spellStart"/>
      <w:r w:rsidRPr="00042E92">
        <w:rPr>
          <w:b/>
          <w:bCs/>
          <w:color w:val="000000"/>
          <w:shd w:val="clear" w:color="auto" w:fill="FFFFFF"/>
        </w:rPr>
        <w:t>Мај</w:t>
      </w:r>
      <w:proofErr w:type="spellEnd"/>
      <w:r w:rsidRPr="00042E92">
        <w:rPr>
          <w:b/>
          <w:bCs/>
          <w:color w:val="000000"/>
          <w:shd w:val="clear" w:color="auto" w:fill="FFFFFF"/>
        </w:rPr>
        <w:t xml:space="preserve"> 2025.</w:t>
      </w:r>
      <w:r w:rsidRPr="00042E92">
        <w:rPr>
          <w:color w:val="000000"/>
          <w:shd w:val="clear" w:color="auto" w:fill="FFFFFF"/>
        </w:rPr>
        <w:t xml:space="preserve">-У </w:t>
      </w:r>
      <w:proofErr w:type="spellStart"/>
      <w:r w:rsidRPr="00042E92">
        <w:rPr>
          <w:color w:val="000000"/>
          <w:shd w:val="clear" w:color="auto" w:fill="FFFFFF"/>
        </w:rPr>
        <w:t>оквиру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изборног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програма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Економија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бизнис</w:t>
      </w:r>
      <w:proofErr w:type="spellEnd"/>
      <w:r w:rsidRPr="00042E92">
        <w:rPr>
          <w:color w:val="000000"/>
          <w:shd w:val="clear" w:color="auto" w:fill="FFFFFF"/>
        </w:rPr>
        <w:t xml:space="preserve">, у </w:t>
      </w:r>
      <w:proofErr w:type="spellStart"/>
      <w:r w:rsidRPr="00042E92">
        <w:rPr>
          <w:color w:val="000000"/>
          <w:shd w:val="clear" w:color="auto" w:fill="FFFFFF"/>
        </w:rPr>
        <w:t>корелацији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са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још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три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предмета</w:t>
      </w:r>
      <w:proofErr w:type="spellEnd"/>
      <w:r w:rsidRPr="00042E92">
        <w:rPr>
          <w:color w:val="000000"/>
          <w:shd w:val="clear" w:color="auto" w:fill="FFFFFF"/>
        </w:rPr>
        <w:t xml:space="preserve">, </w:t>
      </w:r>
      <w:proofErr w:type="spellStart"/>
      <w:r w:rsidRPr="00042E92">
        <w:rPr>
          <w:color w:val="000000"/>
          <w:shd w:val="clear" w:color="auto" w:fill="FFFFFF"/>
        </w:rPr>
        <w:t>Рачунарством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информатиком</w:t>
      </w:r>
      <w:proofErr w:type="spellEnd"/>
      <w:r w:rsidRPr="00042E92">
        <w:rPr>
          <w:color w:val="000000"/>
          <w:shd w:val="clear" w:color="auto" w:fill="FFFFFF"/>
        </w:rPr>
        <w:t xml:space="preserve">, </w:t>
      </w:r>
      <w:proofErr w:type="spellStart"/>
      <w:r w:rsidRPr="00042E92">
        <w:rPr>
          <w:color w:val="000000"/>
          <w:shd w:val="clear" w:color="auto" w:fill="FFFFFF"/>
        </w:rPr>
        <w:t>Хемијом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Математиком</w:t>
      </w:r>
      <w:proofErr w:type="spellEnd"/>
      <w:r w:rsidRPr="00042E92">
        <w:rPr>
          <w:color w:val="000000"/>
          <w:shd w:val="clear" w:color="auto" w:fill="FFFFFF"/>
        </w:rPr>
        <w:t xml:space="preserve">, </w:t>
      </w:r>
      <w:proofErr w:type="spellStart"/>
      <w:r w:rsidRPr="00042E92">
        <w:rPr>
          <w:color w:val="000000"/>
          <w:shd w:val="clear" w:color="auto" w:fill="FFFFFF"/>
        </w:rPr>
        <w:t>реализована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је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пројектна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настава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под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називом</w:t>
      </w:r>
      <w:proofErr w:type="spellEnd"/>
      <w:r w:rsidRPr="00042E92">
        <w:rPr>
          <w:color w:val="000000"/>
          <w:shd w:val="clear" w:color="auto" w:fill="FFFFFF"/>
        </w:rPr>
        <w:t xml:space="preserve"> "</w:t>
      </w:r>
      <w:proofErr w:type="spellStart"/>
      <w:r w:rsidRPr="00042E92">
        <w:rPr>
          <w:color w:val="000000"/>
          <w:shd w:val="clear" w:color="auto" w:fill="FFFFFF"/>
        </w:rPr>
        <w:t>Дај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папир</w:t>
      </w:r>
      <w:proofErr w:type="spellEnd"/>
      <w:r w:rsidRPr="00042E92">
        <w:rPr>
          <w:color w:val="000000"/>
          <w:shd w:val="clear" w:color="auto" w:fill="FFFFFF"/>
        </w:rPr>
        <w:t xml:space="preserve">, </w:t>
      </w:r>
      <w:proofErr w:type="spellStart"/>
      <w:r w:rsidRPr="00042E92">
        <w:rPr>
          <w:color w:val="000000"/>
          <w:shd w:val="clear" w:color="auto" w:fill="FFFFFF"/>
        </w:rPr>
        <w:t>узми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садницу</w:t>
      </w:r>
      <w:proofErr w:type="spellEnd"/>
      <w:r w:rsidRPr="00042E92">
        <w:rPr>
          <w:color w:val="000000"/>
          <w:shd w:val="clear" w:color="auto" w:fill="FFFFFF"/>
        </w:rPr>
        <w:t xml:space="preserve">". </w:t>
      </w:r>
      <w:proofErr w:type="spellStart"/>
      <w:r w:rsidRPr="00042E92">
        <w:rPr>
          <w:color w:val="000000"/>
          <w:shd w:val="clear" w:color="auto" w:fill="FFFFFF"/>
        </w:rPr>
        <w:t>Матуранти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су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прикупљали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стари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папир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картон</w:t>
      </w:r>
      <w:proofErr w:type="spellEnd"/>
      <w:r w:rsidRPr="00042E92">
        <w:rPr>
          <w:color w:val="000000"/>
          <w:shd w:val="clear" w:color="auto" w:fill="FFFFFF"/>
        </w:rPr>
        <w:t xml:space="preserve">, </w:t>
      </w:r>
      <w:proofErr w:type="spellStart"/>
      <w:r w:rsidRPr="00042E92">
        <w:rPr>
          <w:color w:val="000000"/>
          <w:shd w:val="clear" w:color="auto" w:fill="FFFFFF"/>
        </w:rPr>
        <w:t>паковали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предали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за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даљу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рециклажу</w:t>
      </w:r>
      <w:proofErr w:type="spellEnd"/>
      <w:r w:rsidRPr="00042E92">
        <w:rPr>
          <w:color w:val="000000"/>
          <w:shd w:val="clear" w:color="auto" w:fill="FFFFFF"/>
        </w:rPr>
        <w:t xml:space="preserve">, а </w:t>
      </w:r>
      <w:proofErr w:type="spellStart"/>
      <w:r w:rsidRPr="00042E92">
        <w:rPr>
          <w:color w:val="000000"/>
          <w:shd w:val="clear" w:color="auto" w:fill="FFFFFF"/>
        </w:rPr>
        <w:t>заузврат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су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добили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саднице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 </w:t>
      </w:r>
      <w:proofErr w:type="spellStart"/>
      <w:r w:rsidRPr="00042E92">
        <w:rPr>
          <w:color w:val="000000"/>
          <w:shd w:val="clear" w:color="auto" w:fill="FFFFFF"/>
        </w:rPr>
        <w:t>брезе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тује</w:t>
      </w:r>
      <w:proofErr w:type="spellEnd"/>
      <w:r w:rsidRPr="00042E92">
        <w:rPr>
          <w:color w:val="000000"/>
          <w:shd w:val="clear" w:color="auto" w:fill="FFFFFF"/>
        </w:rPr>
        <w:t xml:space="preserve">. </w:t>
      </w:r>
      <w:proofErr w:type="spellStart"/>
      <w:r w:rsidRPr="00042E92">
        <w:rPr>
          <w:color w:val="000000"/>
          <w:shd w:val="clear" w:color="auto" w:fill="FFFFFF"/>
        </w:rPr>
        <w:t>Како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је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неколико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пројеката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из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овог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програма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било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посвећено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прикупљању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средстава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за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лечење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Јане</w:t>
      </w:r>
      <w:proofErr w:type="spellEnd"/>
      <w:r w:rsidRPr="00042E92">
        <w:rPr>
          <w:color w:val="000000"/>
          <w:shd w:val="clear" w:color="auto" w:fill="FFFFFF"/>
        </w:rPr>
        <w:t xml:space="preserve"> Симић, </w:t>
      </w:r>
      <w:proofErr w:type="spellStart"/>
      <w:r w:rsidRPr="00042E92">
        <w:rPr>
          <w:color w:val="000000"/>
          <w:shd w:val="clear" w:color="auto" w:fill="FFFFFF"/>
        </w:rPr>
        <w:t>тако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је</w:t>
      </w:r>
      <w:proofErr w:type="spellEnd"/>
      <w:r w:rsidRPr="00042E92">
        <w:rPr>
          <w:color w:val="000000"/>
          <w:shd w:val="clear" w:color="auto" w:fill="FFFFFF"/>
        </w:rPr>
        <w:t xml:space="preserve"> и </w:t>
      </w:r>
      <w:proofErr w:type="spellStart"/>
      <w:r w:rsidRPr="00042E92">
        <w:rPr>
          <w:color w:val="000000"/>
          <w:shd w:val="clear" w:color="auto" w:fill="FFFFFF"/>
        </w:rPr>
        <w:t>део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овог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пројекта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био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намењен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сећању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на</w:t>
      </w:r>
      <w:proofErr w:type="spellEnd"/>
      <w:r w:rsidR="00656711">
        <w:rPr>
          <w:color w:val="000000"/>
          <w:shd w:val="clear" w:color="auto" w:fill="FFFFFF"/>
          <w:lang w:val="sr-Cyrl-RS"/>
        </w:rPr>
        <w:t xml:space="preserve"> </w:t>
      </w:r>
      <w:proofErr w:type="spellStart"/>
      <w:r w:rsidRPr="00042E92">
        <w:rPr>
          <w:color w:val="000000"/>
          <w:shd w:val="clear" w:color="auto" w:fill="FFFFFF"/>
        </w:rPr>
        <w:t>њу</w:t>
      </w:r>
      <w:proofErr w:type="spellEnd"/>
      <w:r w:rsidRPr="00042E92">
        <w:rPr>
          <w:color w:val="000000"/>
          <w:shd w:val="clear" w:color="auto" w:fill="FFFFFF"/>
        </w:rPr>
        <w:t xml:space="preserve">. </w:t>
      </w:r>
    </w:p>
    <w:p w14:paraId="417A2AA9" w14:textId="77777777" w:rsidR="0007636A" w:rsidRPr="00042E92" w:rsidRDefault="0007636A" w:rsidP="0007636A">
      <w:pPr>
        <w:rPr>
          <w:color w:val="000000"/>
          <w:shd w:val="clear" w:color="auto" w:fill="FFFFFF"/>
        </w:rPr>
      </w:pPr>
    </w:p>
    <w:p w14:paraId="417A2AAA" w14:textId="77777777" w:rsidR="0007636A" w:rsidRPr="00042E92" w:rsidRDefault="00291397" w:rsidP="0007636A">
      <w:pPr>
        <w:rPr>
          <w:b/>
          <w:bCs/>
          <w:color w:val="000000"/>
          <w:shd w:val="clear" w:color="auto" w:fill="FFFFFF"/>
        </w:rPr>
      </w:pPr>
      <w:proofErr w:type="spellStart"/>
      <w:r>
        <w:t>Извештај</w:t>
      </w:r>
      <w:proofErr w:type="spellEnd"/>
      <w:r>
        <w:t xml:space="preserve"> </w:t>
      </w:r>
      <w:proofErr w:type="spellStart"/>
      <w:r>
        <w:t>саставила</w:t>
      </w:r>
      <w:proofErr w:type="spellEnd"/>
      <w:r>
        <w:t xml:space="preserve">, </w:t>
      </w:r>
      <w:proofErr w:type="spellStart"/>
      <w:r>
        <w:t>Оливера</w:t>
      </w:r>
      <w:proofErr w:type="spellEnd"/>
      <w:r>
        <w:t xml:space="preserve"> </w:t>
      </w:r>
      <w:proofErr w:type="spellStart"/>
      <w:r>
        <w:t>Коларо</w:t>
      </w:r>
      <w:proofErr w:type="spellEnd"/>
    </w:p>
    <w:p w14:paraId="417A2AAB" w14:textId="77777777" w:rsidR="0007636A" w:rsidRPr="00042E92" w:rsidRDefault="0007636A" w:rsidP="0007636A">
      <w:pPr>
        <w:rPr>
          <w:color w:val="000000"/>
          <w:shd w:val="clear" w:color="auto" w:fill="FFFFFF"/>
        </w:rPr>
      </w:pPr>
    </w:p>
    <w:p w14:paraId="417A2AAC" w14:textId="77777777" w:rsidR="0007636A" w:rsidRPr="00042E92" w:rsidRDefault="0007636A" w:rsidP="0007636A">
      <w:pPr>
        <w:rPr>
          <w:color w:val="000000"/>
          <w:shd w:val="clear" w:color="auto" w:fill="FFFFFF"/>
        </w:rPr>
      </w:pPr>
    </w:p>
    <w:p w14:paraId="417A2AAD" w14:textId="77777777" w:rsidR="0007636A" w:rsidRPr="00042E92" w:rsidRDefault="0007636A" w:rsidP="0007636A"/>
    <w:p w14:paraId="417A2AAE" w14:textId="77777777" w:rsidR="00953A0C" w:rsidRDefault="00953A0C" w:rsidP="009F213F"/>
    <w:p w14:paraId="417A2AAF" w14:textId="77777777" w:rsidR="00953A0C" w:rsidRDefault="00953A0C" w:rsidP="009F213F"/>
    <w:p w14:paraId="417A2AB0" w14:textId="77777777" w:rsidR="00953A0C" w:rsidRDefault="00953A0C" w:rsidP="009F213F"/>
    <w:p w14:paraId="417A2AB1" w14:textId="77777777" w:rsidR="00953A0C" w:rsidRDefault="00953A0C" w:rsidP="009F213F"/>
    <w:p w14:paraId="417A2AB2" w14:textId="77777777" w:rsidR="00953A0C" w:rsidRDefault="00953A0C" w:rsidP="009F213F"/>
    <w:p w14:paraId="417A2AB3" w14:textId="77777777" w:rsidR="00953A0C" w:rsidRDefault="00953A0C" w:rsidP="009F213F"/>
    <w:p w14:paraId="417A2AB4" w14:textId="77777777" w:rsidR="00DD50D3" w:rsidRDefault="00DD50D3" w:rsidP="009F213F"/>
    <w:p w14:paraId="417A2AB5" w14:textId="77777777" w:rsidR="00934706" w:rsidRPr="00253642" w:rsidRDefault="009F213F" w:rsidP="0050226C">
      <w:pPr>
        <w:pStyle w:val="Naslov3"/>
        <w:ind w:left="-284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5</w:t>
      </w:r>
      <w:r w:rsidR="0050226C" w:rsidRPr="00253642">
        <w:rPr>
          <w:rFonts w:ascii="Times New Roman" w:hAnsi="Times New Roman" w:cs="Times New Roman"/>
          <w:color w:val="auto"/>
        </w:rPr>
        <w:t>.6.</w:t>
      </w:r>
      <w:r w:rsidR="00241F0A" w:rsidRPr="00253642">
        <w:rPr>
          <w:rFonts w:ascii="Times New Roman" w:hAnsi="Times New Roman" w:cs="Times New Roman"/>
          <w:color w:val="auto"/>
        </w:rPr>
        <w:t xml:space="preserve">Извештај о </w:t>
      </w:r>
      <w:proofErr w:type="spellStart"/>
      <w:r w:rsidR="00241F0A" w:rsidRPr="00253642">
        <w:rPr>
          <w:rFonts w:ascii="Times New Roman" w:hAnsi="Times New Roman" w:cs="Times New Roman"/>
          <w:color w:val="auto"/>
        </w:rPr>
        <w:t>раду</w:t>
      </w:r>
      <w:proofErr w:type="spellEnd"/>
      <w:r w:rsidR="00241F0A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241F0A" w:rsidRPr="00253642">
        <w:rPr>
          <w:rFonts w:ascii="Times New Roman" w:hAnsi="Times New Roman" w:cs="Times New Roman"/>
          <w:color w:val="auto"/>
        </w:rPr>
        <w:t>Тима</w:t>
      </w:r>
      <w:proofErr w:type="spellEnd"/>
      <w:r w:rsidR="00241F0A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241F0A" w:rsidRPr="00253642">
        <w:rPr>
          <w:rFonts w:ascii="Times New Roman" w:hAnsi="Times New Roman" w:cs="Times New Roman"/>
          <w:color w:val="auto"/>
        </w:rPr>
        <w:t>за</w:t>
      </w:r>
      <w:proofErr w:type="spellEnd"/>
      <w:r w:rsidR="00241F0A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241F0A" w:rsidRPr="00253642">
        <w:rPr>
          <w:rFonts w:ascii="Times New Roman" w:hAnsi="Times New Roman" w:cs="Times New Roman"/>
          <w:color w:val="auto"/>
        </w:rPr>
        <w:t>професионални</w:t>
      </w:r>
      <w:proofErr w:type="spellEnd"/>
      <w:r w:rsidR="00241F0A" w:rsidRPr="0025364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241F0A" w:rsidRPr="00253642">
        <w:rPr>
          <w:rFonts w:ascii="Times New Roman" w:hAnsi="Times New Roman" w:cs="Times New Roman"/>
          <w:color w:val="auto"/>
        </w:rPr>
        <w:t>развој</w:t>
      </w:r>
      <w:proofErr w:type="spellEnd"/>
      <w:r w:rsidR="00241F0A" w:rsidRPr="00253642">
        <w:rPr>
          <w:rFonts w:ascii="Times New Roman" w:hAnsi="Times New Roman" w:cs="Times New Roman"/>
          <w:color w:val="auto"/>
        </w:rPr>
        <w:t xml:space="preserve"> </w:t>
      </w:r>
    </w:p>
    <w:p w14:paraId="417A2AB6" w14:textId="77777777" w:rsidR="00934706" w:rsidRPr="00253642" w:rsidRDefault="00934706" w:rsidP="00934706"/>
    <w:p w14:paraId="417A2AB7" w14:textId="77777777" w:rsidR="00D64758" w:rsidRPr="00D64758" w:rsidRDefault="00D64758" w:rsidP="00D64758">
      <w:pPr>
        <w:rPr>
          <w:color w:val="000000" w:themeColor="text1"/>
        </w:rPr>
      </w:pPr>
    </w:p>
    <w:p w14:paraId="417A2AB8" w14:textId="77777777" w:rsidR="00DD50D3" w:rsidRDefault="00DD50D3" w:rsidP="0093470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1"/>
        <w:gridCol w:w="4001"/>
      </w:tblGrid>
      <w:tr w:rsidR="006D32E6" w:rsidRPr="00EB2074" w14:paraId="417A2ABC" w14:textId="77777777" w:rsidTr="007440CD">
        <w:trPr>
          <w:jc w:val="center"/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AB9" w14:textId="77777777" w:rsidR="006D32E6" w:rsidRPr="00EB2074" w:rsidRDefault="006D32E6" w:rsidP="007440CD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EB2074">
              <w:rPr>
                <w:b/>
              </w:rPr>
              <w:t>Планиране</w:t>
            </w:r>
            <w:proofErr w:type="spellEnd"/>
            <w:r w:rsidRPr="00EB2074">
              <w:rPr>
                <w:b/>
              </w:rPr>
              <w:t xml:space="preserve"> </w:t>
            </w:r>
            <w:proofErr w:type="spellStart"/>
            <w:r w:rsidRPr="00EB2074">
              <w:rPr>
                <w:b/>
              </w:rPr>
              <w:t>активности</w:t>
            </w:r>
            <w:proofErr w:type="spellEnd"/>
          </w:p>
          <w:p w14:paraId="417A2ABA" w14:textId="77777777" w:rsidR="006D32E6" w:rsidRPr="00EB2074" w:rsidRDefault="006D32E6" w:rsidP="007440C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ABB" w14:textId="77777777" w:rsidR="006D32E6" w:rsidRPr="00EB2074" w:rsidRDefault="006D32E6" w:rsidP="007440CD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EB2074">
              <w:rPr>
                <w:b/>
              </w:rPr>
              <w:t>Реализација</w:t>
            </w:r>
            <w:proofErr w:type="spellEnd"/>
            <w:r w:rsidRPr="00EB2074">
              <w:rPr>
                <w:b/>
              </w:rPr>
              <w:t xml:space="preserve"> </w:t>
            </w:r>
            <w:proofErr w:type="spellStart"/>
            <w:r w:rsidRPr="00EB2074">
              <w:rPr>
                <w:b/>
              </w:rPr>
              <w:t>по</w:t>
            </w:r>
            <w:proofErr w:type="spellEnd"/>
            <w:r w:rsidRPr="00EB2074">
              <w:rPr>
                <w:b/>
              </w:rPr>
              <w:t xml:space="preserve"> </w:t>
            </w:r>
            <w:proofErr w:type="spellStart"/>
            <w:r w:rsidRPr="00EB2074">
              <w:rPr>
                <w:b/>
              </w:rPr>
              <w:t>месецима</w:t>
            </w:r>
            <w:proofErr w:type="spellEnd"/>
          </w:p>
        </w:tc>
      </w:tr>
      <w:tr w:rsidR="006D32E6" w:rsidRPr="00EB2074" w14:paraId="417A2AC6" w14:textId="77777777" w:rsidTr="007440CD">
        <w:trPr>
          <w:jc w:val="center"/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ABD" w14:textId="77777777" w:rsidR="006D32E6" w:rsidRPr="00EB2074" w:rsidRDefault="006D32E6" w:rsidP="007440CD">
            <w:pPr>
              <w:pStyle w:val="Pasussalistom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17A2ABE" w14:textId="77777777" w:rsidR="006D32E6" w:rsidRPr="00EB2074" w:rsidRDefault="006D32E6" w:rsidP="006D32E6">
            <w:pPr>
              <w:pStyle w:val="Pasussalistom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2074">
              <w:rPr>
                <w:rFonts w:ascii="Times New Roman" w:hAnsi="Times New Roman"/>
                <w:sz w:val="24"/>
                <w:szCs w:val="24"/>
                <w:lang w:val="ru-RU"/>
              </w:rPr>
              <w:t>Конституисање Тима за стручно усавршавање за шк. 20</w:t>
            </w:r>
            <w:r w:rsidRPr="00012B72">
              <w:rPr>
                <w:rFonts w:ascii="Times New Roman" w:hAnsi="Times New Roman"/>
                <w:sz w:val="24"/>
                <w:szCs w:val="24"/>
                <w:lang w:val="ru-RU"/>
              </w:rPr>
              <w:t>24/25</w:t>
            </w:r>
            <w:r w:rsidRPr="00EB2074">
              <w:rPr>
                <w:rFonts w:ascii="Times New Roman" w:hAnsi="Times New Roman"/>
                <w:sz w:val="24"/>
                <w:szCs w:val="24"/>
                <w:lang w:val="ru-RU"/>
              </w:rPr>
              <w:t>. годину</w:t>
            </w:r>
          </w:p>
          <w:p w14:paraId="417A2ABF" w14:textId="77777777" w:rsidR="006D32E6" w:rsidRPr="00EB2074" w:rsidRDefault="006D32E6" w:rsidP="007440CD">
            <w:pPr>
              <w:pStyle w:val="Pasussalistom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17A2AC0" w14:textId="77777777" w:rsidR="006D32E6" w:rsidRPr="00EB2074" w:rsidRDefault="006D32E6" w:rsidP="006D32E6">
            <w:pPr>
              <w:pStyle w:val="Pasussalistom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2074">
              <w:rPr>
                <w:rFonts w:ascii="Times New Roman" w:hAnsi="Times New Roman"/>
                <w:sz w:val="24"/>
                <w:szCs w:val="24"/>
              </w:rPr>
              <w:t>Доношење</w:t>
            </w:r>
            <w:proofErr w:type="spellEnd"/>
            <w:r w:rsidRPr="00EB20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2074">
              <w:rPr>
                <w:rFonts w:ascii="Times New Roman" w:hAnsi="Times New Roman"/>
                <w:sz w:val="24"/>
                <w:szCs w:val="24"/>
              </w:rPr>
              <w:t>годишњег</w:t>
            </w:r>
            <w:proofErr w:type="spellEnd"/>
            <w:r w:rsidRPr="00EB20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2074">
              <w:rPr>
                <w:rFonts w:ascii="Times New Roman" w:hAnsi="Times New Roman"/>
                <w:sz w:val="24"/>
                <w:szCs w:val="24"/>
              </w:rPr>
              <w:t>плана</w:t>
            </w:r>
            <w:proofErr w:type="spellEnd"/>
            <w:r w:rsidRPr="00EB20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2074">
              <w:rPr>
                <w:rFonts w:ascii="Times New Roman" w:hAnsi="Times New Roman"/>
                <w:sz w:val="24"/>
                <w:szCs w:val="24"/>
              </w:rPr>
              <w:t>рада</w:t>
            </w:r>
            <w:proofErr w:type="spellEnd"/>
            <w:r w:rsidRPr="00EB20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2074">
              <w:rPr>
                <w:rFonts w:ascii="Times New Roman" w:hAnsi="Times New Roman"/>
                <w:sz w:val="24"/>
                <w:szCs w:val="24"/>
              </w:rPr>
              <w:t>тима</w:t>
            </w:r>
            <w:proofErr w:type="spellEnd"/>
          </w:p>
          <w:p w14:paraId="417A2AC1" w14:textId="77777777" w:rsidR="006D32E6" w:rsidRPr="00EB2074" w:rsidRDefault="006D32E6" w:rsidP="007440CD">
            <w:pPr>
              <w:pStyle w:val="Pasussalistom"/>
              <w:rPr>
                <w:rFonts w:ascii="Times New Roman" w:hAnsi="Times New Roman"/>
                <w:sz w:val="24"/>
                <w:szCs w:val="24"/>
              </w:rPr>
            </w:pPr>
          </w:p>
          <w:p w14:paraId="417A2AC2" w14:textId="77777777" w:rsidR="006D32E6" w:rsidRPr="00EB2074" w:rsidRDefault="006D32E6" w:rsidP="006D32E6">
            <w:pPr>
              <w:pStyle w:val="Pasussalistom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B2074">
              <w:rPr>
                <w:rFonts w:ascii="Times New Roman" w:hAnsi="Times New Roman"/>
                <w:sz w:val="24"/>
                <w:szCs w:val="24"/>
                <w:lang w:val="ru-RU"/>
              </w:rPr>
              <w:t>Учествовање у изради Годишњег плана рада - планирање семинара који ће бити реализован у установи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AC3" w14:textId="77777777" w:rsidR="006D32E6" w:rsidRPr="00EB2074" w:rsidRDefault="006D32E6" w:rsidP="007440CD">
            <w:pPr>
              <w:spacing w:line="276" w:lineRule="auto"/>
              <w:jc w:val="both"/>
              <w:rPr>
                <w:b/>
              </w:rPr>
            </w:pPr>
          </w:p>
          <w:p w14:paraId="417A2AC4" w14:textId="77777777" w:rsidR="006D32E6" w:rsidRPr="00EB2074" w:rsidRDefault="006D32E6" w:rsidP="007440CD">
            <w:pPr>
              <w:spacing w:line="276" w:lineRule="auto"/>
            </w:pPr>
            <w:proofErr w:type="spellStart"/>
            <w:r w:rsidRPr="00EB2074">
              <w:rPr>
                <w:b/>
              </w:rPr>
              <w:t>Август</w:t>
            </w:r>
            <w:proofErr w:type="spellEnd"/>
            <w:r w:rsidRPr="00EB2074">
              <w:rPr>
                <w:b/>
              </w:rPr>
              <w:t xml:space="preserve"> – </w:t>
            </w:r>
            <w:proofErr w:type="spellStart"/>
            <w:r w:rsidRPr="00EB2074">
              <w:t>конституисан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је</w:t>
            </w:r>
            <w:proofErr w:type="spellEnd"/>
            <w:r w:rsidRPr="00EB2074">
              <w:t xml:space="preserve"> Тим, </w:t>
            </w:r>
            <w:proofErr w:type="spellStart"/>
            <w:r w:rsidRPr="00EB2074">
              <w:t>одређени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су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чланови</w:t>
            </w:r>
            <w:proofErr w:type="spellEnd"/>
            <w:r w:rsidRPr="00EB2074">
              <w:t xml:space="preserve">, </w:t>
            </w:r>
            <w:proofErr w:type="spellStart"/>
            <w:r w:rsidRPr="00EB2074">
              <w:t>председник</w:t>
            </w:r>
            <w:proofErr w:type="spellEnd"/>
            <w:r w:rsidRPr="00EB2074">
              <w:t xml:space="preserve">; </w:t>
            </w:r>
            <w:proofErr w:type="spellStart"/>
            <w:r w:rsidRPr="00EB2074">
              <w:t>извршена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је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подела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посла</w:t>
            </w:r>
            <w:proofErr w:type="spellEnd"/>
            <w:r w:rsidRPr="00EB2074">
              <w:t xml:space="preserve"> у </w:t>
            </w:r>
            <w:proofErr w:type="spellStart"/>
            <w:r w:rsidRPr="00EB2074">
              <w:t>односу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на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планиране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циљеве</w:t>
            </w:r>
            <w:proofErr w:type="spellEnd"/>
            <w:r w:rsidRPr="00EB2074">
              <w:t xml:space="preserve"> и </w:t>
            </w:r>
            <w:proofErr w:type="spellStart"/>
            <w:r w:rsidRPr="00EB2074">
              <w:t>задатке</w:t>
            </w:r>
            <w:proofErr w:type="spellEnd"/>
            <w:r w:rsidRPr="00EB2074">
              <w:t xml:space="preserve">; </w:t>
            </w:r>
            <w:proofErr w:type="spellStart"/>
            <w:r w:rsidRPr="00EB2074">
              <w:t>донет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је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План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рада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на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нивоу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школске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године</w:t>
            </w:r>
            <w:proofErr w:type="spellEnd"/>
            <w:r w:rsidRPr="00EB2074">
              <w:t xml:space="preserve">; </w:t>
            </w:r>
            <w:proofErr w:type="spellStart"/>
            <w:r w:rsidRPr="00EB2074">
              <w:t>остварена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је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сарадња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са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педагогом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школе</w:t>
            </w:r>
            <w:proofErr w:type="spellEnd"/>
            <w:r w:rsidRPr="00EB2074">
              <w:t xml:space="preserve"> у </w:t>
            </w:r>
            <w:proofErr w:type="spellStart"/>
            <w:r w:rsidRPr="00EB2074">
              <w:t>планирању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стручног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усваршавања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запослених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на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нивоу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школе</w:t>
            </w:r>
            <w:proofErr w:type="spellEnd"/>
            <w:r w:rsidRPr="00EB2074">
              <w:t>.</w:t>
            </w:r>
          </w:p>
          <w:p w14:paraId="417A2AC5" w14:textId="77777777" w:rsidR="006D32E6" w:rsidRPr="00EB2074" w:rsidRDefault="006D32E6" w:rsidP="007440CD">
            <w:pPr>
              <w:spacing w:line="276" w:lineRule="auto"/>
              <w:jc w:val="both"/>
              <w:rPr>
                <w:b/>
              </w:rPr>
            </w:pPr>
          </w:p>
        </w:tc>
      </w:tr>
      <w:tr w:rsidR="006D32E6" w:rsidRPr="00012B72" w14:paraId="417A2ADF" w14:textId="77777777" w:rsidTr="007440CD">
        <w:trPr>
          <w:jc w:val="center"/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AC7" w14:textId="77777777" w:rsidR="006D32E6" w:rsidRPr="00EB2074" w:rsidRDefault="006D32E6" w:rsidP="007440CD">
            <w:pPr>
              <w:pStyle w:val="Pasussalistom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17A2AC8" w14:textId="77777777" w:rsidR="006D32E6" w:rsidRPr="00EB2074" w:rsidRDefault="006D32E6" w:rsidP="006D32E6">
            <w:pPr>
              <w:pStyle w:val="Pasussalistom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B2074">
              <w:rPr>
                <w:rFonts w:ascii="Times New Roman" w:hAnsi="Times New Roman"/>
                <w:sz w:val="24"/>
                <w:szCs w:val="24"/>
                <w:lang w:val="ru-RU"/>
              </w:rPr>
              <w:t>Представљање Тима за стручно усавршавање колективу</w:t>
            </w:r>
          </w:p>
          <w:p w14:paraId="417A2AC9" w14:textId="77777777" w:rsidR="006D32E6" w:rsidRPr="00EB2074" w:rsidRDefault="006D32E6" w:rsidP="007440CD">
            <w:pPr>
              <w:pStyle w:val="Pasussalistom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17A2ACA" w14:textId="77777777" w:rsidR="006D32E6" w:rsidRPr="00EB2074" w:rsidRDefault="006D32E6" w:rsidP="006D32E6">
            <w:pPr>
              <w:pStyle w:val="Pasussalistom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B2074">
              <w:rPr>
                <w:rFonts w:ascii="Times New Roman" w:hAnsi="Times New Roman"/>
                <w:sz w:val="24"/>
                <w:szCs w:val="24"/>
                <w:lang w:val="ru-RU"/>
              </w:rPr>
              <w:t>Информисање наставника о питању стручног усавршавања</w:t>
            </w:r>
          </w:p>
          <w:p w14:paraId="417A2ACB" w14:textId="77777777" w:rsidR="006D32E6" w:rsidRPr="00EB2074" w:rsidRDefault="006D32E6" w:rsidP="007440CD">
            <w:pPr>
              <w:pStyle w:val="Pasussalistom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17A2ACC" w14:textId="77777777" w:rsidR="006D32E6" w:rsidRPr="00EB2074" w:rsidRDefault="006D32E6" w:rsidP="006D32E6">
            <w:pPr>
              <w:pStyle w:val="Pasussalistom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2074">
              <w:rPr>
                <w:rFonts w:ascii="Times New Roman" w:hAnsi="Times New Roman"/>
                <w:sz w:val="24"/>
                <w:szCs w:val="24"/>
                <w:lang w:val="ru-RU"/>
              </w:rPr>
              <w:t>Одабир и похађање семинара</w:t>
            </w:r>
          </w:p>
          <w:p w14:paraId="417A2ACD" w14:textId="77777777" w:rsidR="006D32E6" w:rsidRPr="00EB2074" w:rsidRDefault="006D32E6" w:rsidP="007440CD">
            <w:pPr>
              <w:pStyle w:val="Pasussalistom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17A2ACE" w14:textId="77777777" w:rsidR="006D32E6" w:rsidRPr="00EB2074" w:rsidRDefault="006D32E6" w:rsidP="006D32E6">
            <w:pPr>
              <w:pStyle w:val="Pasussalistom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2074">
              <w:rPr>
                <w:rFonts w:ascii="Times New Roman" w:hAnsi="Times New Roman"/>
                <w:sz w:val="24"/>
                <w:szCs w:val="24"/>
                <w:lang w:val="ru-RU"/>
              </w:rPr>
              <w:t>Анализа рада Тима у првом полугодишту</w:t>
            </w:r>
          </w:p>
          <w:p w14:paraId="417A2ACF" w14:textId="77777777" w:rsidR="006D32E6" w:rsidRPr="00EB2074" w:rsidRDefault="006D32E6" w:rsidP="007440CD">
            <w:pPr>
              <w:pStyle w:val="Pasussalistom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17A2AD0" w14:textId="77777777" w:rsidR="006D32E6" w:rsidRPr="00EB2074" w:rsidRDefault="006D32E6" w:rsidP="007440CD">
            <w:pPr>
              <w:pStyle w:val="Pasussalistom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17A2AD1" w14:textId="77777777" w:rsidR="006D32E6" w:rsidRPr="00EB2074" w:rsidRDefault="006D32E6" w:rsidP="007440CD">
            <w:pPr>
              <w:pStyle w:val="Pasussalistom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AD2" w14:textId="77777777" w:rsidR="006D32E6" w:rsidRPr="00012B72" w:rsidRDefault="006D32E6" w:rsidP="007440CD">
            <w:pPr>
              <w:spacing w:line="276" w:lineRule="auto"/>
              <w:jc w:val="both"/>
              <w:rPr>
                <w:b/>
                <w:lang w:val="ru-RU"/>
              </w:rPr>
            </w:pPr>
          </w:p>
          <w:p w14:paraId="417A2AD3" w14:textId="77777777" w:rsidR="006D32E6" w:rsidRPr="00012B72" w:rsidRDefault="006D32E6" w:rsidP="007440CD">
            <w:pPr>
              <w:spacing w:line="276" w:lineRule="auto"/>
              <w:rPr>
                <w:lang w:val="ru-RU"/>
              </w:rPr>
            </w:pPr>
            <w:r w:rsidRPr="00012B72">
              <w:rPr>
                <w:b/>
                <w:lang w:val="ru-RU"/>
              </w:rPr>
              <w:t xml:space="preserve">Септембар / Октобар – </w:t>
            </w:r>
            <w:r w:rsidRPr="00012B72">
              <w:rPr>
                <w:lang w:val="ru-RU"/>
              </w:rPr>
              <w:t>Наставницима је пружана стручна помоћ у одабиру семинара ван установе, као и у планирању интерног усавршавања у школи-угледни и огледни часови;</w:t>
            </w:r>
          </w:p>
          <w:p w14:paraId="417A2AD4" w14:textId="77777777" w:rsidR="006D32E6" w:rsidRPr="00012B72" w:rsidRDefault="006D32E6" w:rsidP="007440CD">
            <w:pPr>
              <w:spacing w:line="276" w:lineRule="auto"/>
              <w:jc w:val="both"/>
              <w:rPr>
                <w:lang w:val="ru-RU"/>
              </w:rPr>
            </w:pPr>
          </w:p>
          <w:p w14:paraId="417A2AD5" w14:textId="77777777" w:rsidR="006D32E6" w:rsidRPr="00EB2074" w:rsidRDefault="006D32E6" w:rsidP="007440CD">
            <w:pPr>
              <w:spacing w:after="200" w:line="276" w:lineRule="auto"/>
              <w:jc w:val="both"/>
              <w:rPr>
                <w:lang w:val="sr-Cyrl-CS"/>
              </w:rPr>
            </w:pPr>
            <w:r w:rsidRPr="00EB2074">
              <w:rPr>
                <w:b/>
                <w:lang w:val="sr-Cyrl-CS"/>
              </w:rPr>
              <w:t>Новембар / Децембар</w:t>
            </w:r>
            <w:r w:rsidRPr="00EB2074">
              <w:rPr>
                <w:lang w:val="sr-Cyrl-CS"/>
              </w:rPr>
              <w:t xml:space="preserve"> – Тим за професионални развој је размотрио и предложио неколико семинара  за текућу школску </w:t>
            </w:r>
            <w:proofErr w:type="spellStart"/>
            <w:r w:rsidRPr="00EB2074">
              <w:rPr>
                <w:lang w:val="sr-Cyrl-CS"/>
              </w:rPr>
              <w:t>годинуимајући</w:t>
            </w:r>
            <w:proofErr w:type="spellEnd"/>
            <w:r w:rsidRPr="00EB2074">
              <w:rPr>
                <w:lang w:val="sr-Cyrl-CS"/>
              </w:rPr>
              <w:t xml:space="preserve"> у виду образовне потребе запослени</w:t>
            </w:r>
            <w:r w:rsidRPr="00012B72">
              <w:rPr>
                <w:lang w:val="ru-RU"/>
              </w:rPr>
              <w:t>х</w:t>
            </w:r>
            <w:r w:rsidRPr="00EB2074">
              <w:rPr>
                <w:lang w:val="sr-Cyrl-CS"/>
              </w:rPr>
              <w:t>:</w:t>
            </w:r>
          </w:p>
          <w:p w14:paraId="417A2AD6" w14:textId="77777777" w:rsidR="006D32E6" w:rsidRPr="00012B72" w:rsidRDefault="006D32E6" w:rsidP="006D32E6">
            <w:pPr>
              <w:pStyle w:val="Pasussalistom"/>
              <w:numPr>
                <w:ilvl w:val="0"/>
                <w:numId w:val="15"/>
              </w:numPr>
              <w:spacing w:after="0" w:line="240" w:lineRule="auto"/>
              <w:ind w:left="360" w:hanging="375"/>
              <w:jc w:val="both"/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</w:pPr>
            <w:r w:rsidRPr="00012B72"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>Видим, интервенишем и посредујем у ситуацијама вршњачког насиља</w:t>
            </w:r>
          </w:p>
          <w:p w14:paraId="417A2AD7" w14:textId="77777777" w:rsidR="006D32E6" w:rsidRPr="00012B72" w:rsidRDefault="006D32E6" w:rsidP="006D32E6">
            <w:pPr>
              <w:pStyle w:val="Pasussalistom"/>
              <w:numPr>
                <w:ilvl w:val="0"/>
                <w:numId w:val="15"/>
              </w:numPr>
              <w:spacing w:after="0" w:line="240" w:lineRule="auto"/>
              <w:ind w:left="360" w:hanging="375"/>
              <w:jc w:val="both"/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</w:pPr>
            <w:r w:rsidRPr="00012B72"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>Вршњачко насиље на друштвеним мрежама: препознавање, интервенција и превенција</w:t>
            </w:r>
          </w:p>
          <w:p w14:paraId="417A2AD8" w14:textId="77777777" w:rsidR="006D32E6" w:rsidRPr="00012B72" w:rsidRDefault="006D32E6" w:rsidP="006D32E6">
            <w:pPr>
              <w:pStyle w:val="Pasussalistom"/>
              <w:numPr>
                <w:ilvl w:val="0"/>
                <w:numId w:val="15"/>
              </w:numPr>
              <w:spacing w:after="0" w:line="240" w:lineRule="auto"/>
              <w:ind w:left="360" w:hanging="375"/>
              <w:jc w:val="both"/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</w:pPr>
            <w:r w:rsidRPr="00012B72"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>Превенција прекомерне употребе и зависности од савремених технологија</w:t>
            </w:r>
          </w:p>
          <w:p w14:paraId="417A2AD9" w14:textId="77777777" w:rsidR="006D32E6" w:rsidRPr="001D129F" w:rsidRDefault="006D32E6" w:rsidP="006D32E6">
            <w:pPr>
              <w:pStyle w:val="Pasussalistom"/>
              <w:numPr>
                <w:ilvl w:val="0"/>
                <w:numId w:val="15"/>
              </w:numPr>
              <w:spacing w:after="0" w:line="240" w:lineRule="auto"/>
              <w:ind w:left="360" w:hanging="3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D129F">
              <w:rPr>
                <w:rFonts w:ascii="Times New Roman" w:hAnsi="Times New Roman"/>
                <w:bCs/>
                <w:sz w:val="24"/>
                <w:szCs w:val="24"/>
              </w:rPr>
              <w:t>Стрес</w:t>
            </w:r>
            <w:proofErr w:type="spellEnd"/>
            <w:r w:rsidRPr="001D129F">
              <w:rPr>
                <w:rFonts w:ascii="Times New Roman" w:hAnsi="Times New Roman"/>
                <w:bCs/>
                <w:sz w:val="24"/>
                <w:szCs w:val="24"/>
              </w:rPr>
              <w:t xml:space="preserve"> у </w:t>
            </w:r>
            <w:proofErr w:type="spellStart"/>
            <w:r w:rsidRPr="001D129F">
              <w:rPr>
                <w:rFonts w:ascii="Times New Roman" w:hAnsi="Times New Roman"/>
                <w:bCs/>
                <w:sz w:val="24"/>
                <w:szCs w:val="24"/>
              </w:rPr>
              <w:t>школи</w:t>
            </w:r>
            <w:proofErr w:type="spellEnd"/>
            <w:r w:rsidRPr="001D129F">
              <w:rPr>
                <w:rFonts w:ascii="Times New Roman" w:hAnsi="Times New Roman"/>
                <w:bCs/>
                <w:sz w:val="24"/>
                <w:szCs w:val="24"/>
              </w:rPr>
              <w:t xml:space="preserve"> – </w:t>
            </w:r>
            <w:proofErr w:type="spellStart"/>
            <w:r w:rsidRPr="001D129F">
              <w:rPr>
                <w:rFonts w:ascii="Times New Roman" w:hAnsi="Times New Roman"/>
                <w:bCs/>
                <w:sz w:val="24"/>
                <w:szCs w:val="24"/>
              </w:rPr>
              <w:t>превазилажење</w:t>
            </w:r>
            <w:proofErr w:type="spellEnd"/>
            <w:r w:rsidRPr="001D129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D129F">
              <w:rPr>
                <w:rFonts w:ascii="Times New Roman" w:hAnsi="Times New Roman"/>
                <w:bCs/>
                <w:sz w:val="24"/>
                <w:szCs w:val="24"/>
              </w:rPr>
              <w:t>промена</w:t>
            </w:r>
            <w:proofErr w:type="spellEnd"/>
            <w:r w:rsidRPr="001D129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417A2ADA" w14:textId="77777777" w:rsidR="006D32E6" w:rsidRPr="001D129F" w:rsidRDefault="006D32E6" w:rsidP="006D32E6">
            <w:pPr>
              <w:pStyle w:val="Pasussalistom"/>
              <w:numPr>
                <w:ilvl w:val="0"/>
                <w:numId w:val="15"/>
              </w:numPr>
              <w:spacing w:after="0" w:line="240" w:lineRule="auto"/>
              <w:ind w:left="360" w:hanging="3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D129F">
              <w:rPr>
                <w:rFonts w:ascii="Times New Roman" w:hAnsi="Times New Roman"/>
                <w:sz w:val="24"/>
                <w:szCs w:val="24"/>
              </w:rPr>
              <w:t>Заштита</w:t>
            </w:r>
            <w:proofErr w:type="spellEnd"/>
            <w:r w:rsidRPr="001D12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ascii="Times New Roman" w:hAnsi="Times New Roman"/>
                <w:sz w:val="24"/>
                <w:szCs w:val="24"/>
              </w:rPr>
              <w:t>личних</w:t>
            </w:r>
            <w:proofErr w:type="spellEnd"/>
            <w:r w:rsidRPr="001D12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ascii="Times New Roman" w:hAnsi="Times New Roman"/>
                <w:sz w:val="24"/>
                <w:szCs w:val="24"/>
              </w:rPr>
              <w:t>података</w:t>
            </w:r>
            <w:proofErr w:type="spellEnd"/>
            <w:r w:rsidRPr="001D129F">
              <w:rPr>
                <w:rFonts w:ascii="Times New Roman" w:hAnsi="Times New Roman"/>
                <w:sz w:val="24"/>
                <w:szCs w:val="24"/>
              </w:rPr>
              <w:t xml:space="preserve"> и ИТ </w:t>
            </w:r>
            <w:proofErr w:type="spellStart"/>
            <w:r w:rsidRPr="001D129F">
              <w:rPr>
                <w:rFonts w:ascii="Times New Roman" w:hAnsi="Times New Roman"/>
                <w:sz w:val="24"/>
                <w:szCs w:val="24"/>
              </w:rPr>
              <w:t>безбедност</w:t>
            </w:r>
            <w:proofErr w:type="spellEnd"/>
            <w:r w:rsidRPr="001D129F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1D129F">
              <w:rPr>
                <w:rFonts w:ascii="Times New Roman" w:hAnsi="Times New Roman"/>
                <w:sz w:val="24"/>
                <w:szCs w:val="24"/>
              </w:rPr>
              <w:t>школи</w:t>
            </w:r>
            <w:proofErr w:type="spellEnd"/>
          </w:p>
          <w:p w14:paraId="417A2ADB" w14:textId="77777777" w:rsidR="006D32E6" w:rsidRPr="001D129F" w:rsidRDefault="006D32E6" w:rsidP="006D32E6">
            <w:pPr>
              <w:pStyle w:val="Pasussalistom"/>
              <w:numPr>
                <w:ilvl w:val="0"/>
                <w:numId w:val="15"/>
              </w:numPr>
              <w:spacing w:after="0" w:line="240" w:lineRule="auto"/>
              <w:ind w:left="360" w:hanging="3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D129F">
              <w:rPr>
                <w:rFonts w:ascii="Times New Roman" w:hAnsi="Times New Roman"/>
                <w:sz w:val="24"/>
                <w:szCs w:val="24"/>
              </w:rPr>
              <w:t>Безбедно</w:t>
            </w:r>
            <w:proofErr w:type="spellEnd"/>
            <w:r w:rsidRPr="001D12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ascii="Times New Roman" w:hAnsi="Times New Roman"/>
                <w:sz w:val="24"/>
                <w:szCs w:val="24"/>
              </w:rPr>
              <w:t>коришћење</w:t>
            </w:r>
            <w:proofErr w:type="spellEnd"/>
            <w:r w:rsidRPr="001D129F">
              <w:rPr>
                <w:rFonts w:ascii="Times New Roman" w:hAnsi="Times New Roman"/>
                <w:sz w:val="24"/>
                <w:szCs w:val="24"/>
              </w:rPr>
              <w:t xml:space="preserve"> Интернета, </w:t>
            </w:r>
            <w:proofErr w:type="spellStart"/>
            <w:r w:rsidRPr="001D129F">
              <w:rPr>
                <w:rFonts w:ascii="Times New Roman" w:hAnsi="Times New Roman"/>
                <w:sz w:val="24"/>
                <w:szCs w:val="24"/>
              </w:rPr>
              <w:t>друштвених</w:t>
            </w:r>
            <w:proofErr w:type="spellEnd"/>
            <w:r w:rsidRPr="001D12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ascii="Times New Roman" w:hAnsi="Times New Roman"/>
                <w:sz w:val="24"/>
                <w:szCs w:val="24"/>
              </w:rPr>
              <w:t>мрежа</w:t>
            </w:r>
            <w:proofErr w:type="spellEnd"/>
            <w:r w:rsidRPr="001D129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D129F">
              <w:rPr>
                <w:rFonts w:ascii="Times New Roman" w:hAnsi="Times New Roman"/>
                <w:sz w:val="24"/>
                <w:szCs w:val="24"/>
              </w:rPr>
              <w:t>онлајн</w:t>
            </w:r>
            <w:proofErr w:type="spellEnd"/>
            <w:r w:rsidRPr="001D12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ascii="Times New Roman" w:hAnsi="Times New Roman"/>
                <w:sz w:val="24"/>
                <w:szCs w:val="24"/>
              </w:rPr>
              <w:t>комуникације</w:t>
            </w:r>
            <w:proofErr w:type="spellEnd"/>
          </w:p>
          <w:p w14:paraId="417A2ADC" w14:textId="77777777" w:rsidR="006D32E6" w:rsidRPr="00EB2074" w:rsidRDefault="006D32E6" w:rsidP="007440CD">
            <w:pPr>
              <w:spacing w:after="200" w:line="276" w:lineRule="auto"/>
              <w:jc w:val="both"/>
              <w:rPr>
                <w:lang w:val="sr-Cyrl-CS"/>
              </w:rPr>
            </w:pPr>
          </w:p>
          <w:p w14:paraId="417A2ADD" w14:textId="77777777" w:rsidR="006D32E6" w:rsidRPr="00EB2074" w:rsidRDefault="006D32E6" w:rsidP="007440CD">
            <w:pPr>
              <w:spacing w:after="200" w:line="276" w:lineRule="auto"/>
              <w:rPr>
                <w:lang w:val="sr-Cyrl-CS"/>
              </w:rPr>
            </w:pPr>
            <w:r w:rsidRPr="00EB2074">
              <w:rPr>
                <w:lang w:val="sr-Cyrl-CS"/>
              </w:rPr>
              <w:t>Одржан је</w:t>
            </w:r>
            <w:r w:rsidR="001D129F">
              <w:rPr>
                <w:lang w:val="sr-Cyrl-CS"/>
              </w:rPr>
              <w:t xml:space="preserve"> </w:t>
            </w:r>
            <w:r w:rsidRPr="00EB2074">
              <w:rPr>
                <w:lang w:val="sr-Cyrl-CS"/>
              </w:rPr>
              <w:t xml:space="preserve">састанак тима за професионални развој. Закључак је </w:t>
            </w:r>
            <w:r w:rsidRPr="00EB2074">
              <w:rPr>
                <w:lang w:val="sr-Cyrl-CS"/>
              </w:rPr>
              <w:lastRenderedPageBreak/>
              <w:t xml:space="preserve">да смо задовољни сарадњом у оквиру тима, јер се договарамо, усвајамо различита мишљења и предлоге. Такође, сматрамо да је рад овог тима веома важан за школу, будући да сталног стручно усавршавање обезбеђује бољи квалитет наставе. Добро обучени наставници тако дају пример својим ученицима и подстичу их да раде на </w:t>
            </w:r>
            <w:proofErr w:type="spellStart"/>
            <w:r w:rsidRPr="00EB2074">
              <w:rPr>
                <w:lang w:val="sr-Cyrl-CS"/>
              </w:rPr>
              <w:t>целоживотном</w:t>
            </w:r>
            <w:proofErr w:type="spellEnd"/>
            <w:r w:rsidRPr="00EB2074">
              <w:rPr>
                <w:lang w:val="sr-Cyrl-CS"/>
              </w:rPr>
              <w:t xml:space="preserve"> учењу. </w:t>
            </w:r>
          </w:p>
          <w:p w14:paraId="417A2ADE" w14:textId="77777777" w:rsidR="006D32E6" w:rsidRPr="00EB2074" w:rsidRDefault="006D32E6" w:rsidP="007440CD">
            <w:pPr>
              <w:spacing w:line="276" w:lineRule="auto"/>
              <w:jc w:val="both"/>
              <w:rPr>
                <w:lang w:val="sr-Cyrl-CS"/>
              </w:rPr>
            </w:pPr>
          </w:p>
        </w:tc>
      </w:tr>
      <w:tr w:rsidR="006D32E6" w:rsidRPr="00EB2074" w14:paraId="417A2AE6" w14:textId="77777777" w:rsidTr="007440CD">
        <w:trPr>
          <w:jc w:val="center"/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AE0" w14:textId="77777777" w:rsidR="006D32E6" w:rsidRPr="00EB2074" w:rsidRDefault="006D32E6" w:rsidP="007440CD">
            <w:pPr>
              <w:pStyle w:val="Pasussalistom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17A2AE1" w14:textId="77777777" w:rsidR="006D32E6" w:rsidRPr="00EB2074" w:rsidRDefault="006D32E6" w:rsidP="006D32E6">
            <w:pPr>
              <w:pStyle w:val="Pasussalistom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EB2074">
              <w:rPr>
                <w:rFonts w:ascii="Times New Roman" w:hAnsi="Times New Roman"/>
                <w:sz w:val="24"/>
                <w:szCs w:val="24"/>
              </w:rPr>
              <w:t>Ерасмус</w:t>
            </w:r>
            <w:proofErr w:type="spellEnd"/>
            <w:r w:rsidRPr="00EB2074"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proofErr w:type="spellStart"/>
            <w:r w:rsidRPr="00EB2074">
              <w:rPr>
                <w:rFonts w:ascii="Times New Roman" w:hAnsi="Times New Roman"/>
                <w:sz w:val="24"/>
                <w:szCs w:val="24"/>
              </w:rPr>
              <w:t>пројекaт</w:t>
            </w:r>
            <w:proofErr w:type="spellEnd"/>
            <w:r w:rsidRPr="00EB20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2074">
              <w:rPr>
                <w:rFonts w:ascii="Times New Roman" w:hAnsi="Times New Roman"/>
                <w:sz w:val="24"/>
                <w:szCs w:val="24"/>
              </w:rPr>
              <w:t>школе</w:t>
            </w:r>
            <w:proofErr w:type="spellEnd"/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AE2" w14:textId="77777777" w:rsidR="006D32E6" w:rsidRPr="00EB2074" w:rsidRDefault="006D32E6" w:rsidP="007440CD">
            <w:pPr>
              <w:spacing w:line="276" w:lineRule="auto"/>
              <w:jc w:val="both"/>
              <w:rPr>
                <w:b/>
              </w:rPr>
            </w:pPr>
            <w:proofErr w:type="spellStart"/>
            <w:r w:rsidRPr="00EB2074">
              <w:rPr>
                <w:b/>
              </w:rPr>
              <w:t>Јануар</w:t>
            </w:r>
            <w:proofErr w:type="spellEnd"/>
            <w:r w:rsidRPr="00EB2074">
              <w:rPr>
                <w:b/>
              </w:rPr>
              <w:t xml:space="preserve"> – </w:t>
            </w:r>
            <w:proofErr w:type="spellStart"/>
            <w:r w:rsidRPr="00EB2074">
              <w:rPr>
                <w:b/>
              </w:rPr>
              <w:t>фебруар</w:t>
            </w:r>
            <w:proofErr w:type="spellEnd"/>
            <w:r w:rsidRPr="00EB2074">
              <w:rPr>
                <w:b/>
              </w:rPr>
              <w:t xml:space="preserve">. </w:t>
            </w:r>
          </w:p>
          <w:p w14:paraId="417A2AE3" w14:textId="77777777" w:rsidR="006D32E6" w:rsidRPr="00EB2074" w:rsidRDefault="006D32E6" w:rsidP="007440CD">
            <w:pPr>
              <w:spacing w:line="276" w:lineRule="auto"/>
              <w:jc w:val="both"/>
            </w:pPr>
            <w:proofErr w:type="spellStart"/>
            <w:r w:rsidRPr="00EB2074">
              <w:t>Чланице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Тима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за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Ерасмус</w:t>
            </w:r>
            <w:proofErr w:type="spellEnd"/>
            <w:r w:rsidRPr="00EB2074">
              <w:t xml:space="preserve">+ </w:t>
            </w:r>
            <w:proofErr w:type="spellStart"/>
            <w:r w:rsidRPr="00EB2074">
              <w:t>пројекте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наше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школе</w:t>
            </w:r>
            <w:proofErr w:type="spellEnd"/>
            <w:r w:rsidRPr="00EB2074">
              <w:t xml:space="preserve">, </w:t>
            </w:r>
            <w:proofErr w:type="spellStart"/>
            <w:r w:rsidRPr="00EB2074">
              <w:t>Сања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Чеперковић</w:t>
            </w:r>
            <w:proofErr w:type="spellEnd"/>
            <w:r w:rsidRPr="00EB2074">
              <w:t xml:space="preserve"> и </w:t>
            </w:r>
            <w:proofErr w:type="spellStart"/>
            <w:r w:rsidRPr="00EB2074">
              <w:t>Лана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Николић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су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осмислиле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нови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Ерасмус</w:t>
            </w:r>
            <w:proofErr w:type="spellEnd"/>
            <w:r w:rsidRPr="00EB2074">
              <w:t>+ </w:t>
            </w:r>
            <w:proofErr w:type="spellStart"/>
            <w:r w:rsidRPr="00EB2074">
              <w:t>пројекат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школе</w:t>
            </w:r>
            <w:proofErr w:type="spellEnd"/>
            <w:r w:rsidRPr="00EB2074">
              <w:t xml:space="preserve"> "First Steps towards Smart Learning". </w:t>
            </w:r>
            <w:proofErr w:type="spellStart"/>
            <w:r w:rsidRPr="00EB2074">
              <w:t>Пројекат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обухвата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стручно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усавршавање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наставника</w:t>
            </w:r>
            <w:proofErr w:type="spellEnd"/>
            <w:r w:rsidRPr="00EB2074">
              <w:t xml:space="preserve"> у </w:t>
            </w:r>
            <w:proofErr w:type="spellStart"/>
            <w:r w:rsidRPr="00EB2074">
              <w:t>области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примене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вештачке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интелигенције</w:t>
            </w:r>
            <w:proofErr w:type="spellEnd"/>
            <w:r w:rsidRPr="00EB2074">
              <w:t xml:space="preserve"> у </w:t>
            </w:r>
            <w:proofErr w:type="spellStart"/>
            <w:r w:rsidRPr="00EB2074">
              <w:t>образовном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процесу</w:t>
            </w:r>
            <w:proofErr w:type="spellEnd"/>
            <w:r w:rsidRPr="00EB2074">
              <w:t xml:space="preserve">. </w:t>
            </w:r>
            <w:proofErr w:type="spellStart"/>
            <w:r w:rsidRPr="00EB2074">
              <w:t>Предвиђено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је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да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три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наставника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наше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школе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похађају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семинар</w:t>
            </w:r>
            <w:proofErr w:type="spellEnd"/>
            <w:r w:rsidRPr="00EB2074">
              <w:t xml:space="preserve"> "There is an AI for That" у </w:t>
            </w:r>
            <w:proofErr w:type="spellStart"/>
            <w:r w:rsidRPr="00EB2074">
              <w:t>априлу</w:t>
            </w:r>
            <w:proofErr w:type="spellEnd"/>
            <w:r w:rsidRPr="00EB2074">
              <w:t xml:space="preserve"> 2026.г. у </w:t>
            </w:r>
            <w:proofErr w:type="spellStart"/>
            <w:r w:rsidRPr="00EB2074">
              <w:t>Амстердаму</w:t>
            </w:r>
            <w:proofErr w:type="spellEnd"/>
            <w:r w:rsidRPr="00EB2074">
              <w:t>. </w:t>
            </w:r>
          </w:p>
          <w:p w14:paraId="417A2AE4" w14:textId="77777777" w:rsidR="006D32E6" w:rsidRPr="00EB2074" w:rsidRDefault="006D32E6" w:rsidP="007440CD">
            <w:pPr>
              <w:spacing w:line="276" w:lineRule="auto"/>
              <w:jc w:val="both"/>
            </w:pPr>
            <w:proofErr w:type="spellStart"/>
            <w:r w:rsidRPr="00EB2074">
              <w:t>Колегинице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су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на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основу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овог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пројекта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аплицирале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за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грант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за</w:t>
            </w:r>
            <w:proofErr w:type="spellEnd"/>
            <w:r w:rsidRPr="00EB2074">
              <w:t> </w:t>
            </w:r>
            <w:proofErr w:type="spellStart"/>
            <w:r w:rsidRPr="00EB2074">
              <w:t>мобилност</w:t>
            </w:r>
            <w:proofErr w:type="spellEnd"/>
            <w:r w:rsidRPr="00EB2074">
              <w:t xml:space="preserve"> </w:t>
            </w:r>
            <w:proofErr w:type="spellStart"/>
            <w:r w:rsidRPr="00EB2074">
              <w:t>наставника</w:t>
            </w:r>
            <w:proofErr w:type="spellEnd"/>
            <w:r w:rsidRPr="00EB2074">
              <w:t xml:space="preserve"> у </w:t>
            </w:r>
            <w:proofErr w:type="spellStart"/>
            <w:r w:rsidRPr="00EB2074">
              <w:t>фебруару</w:t>
            </w:r>
            <w:proofErr w:type="spellEnd"/>
            <w:r w:rsidRPr="00EB2074">
              <w:t xml:space="preserve"> 2025.г. </w:t>
            </w:r>
          </w:p>
          <w:p w14:paraId="417A2AE5" w14:textId="77777777" w:rsidR="006D32E6" w:rsidRPr="00EB2074" w:rsidRDefault="006D32E6" w:rsidP="007440CD">
            <w:pPr>
              <w:spacing w:line="276" w:lineRule="auto"/>
              <w:jc w:val="both"/>
            </w:pPr>
          </w:p>
        </w:tc>
      </w:tr>
      <w:tr w:rsidR="006D32E6" w:rsidRPr="00012B72" w14:paraId="417A2AEB" w14:textId="77777777" w:rsidTr="007440CD">
        <w:trPr>
          <w:trHeight w:val="3064"/>
          <w:jc w:val="center"/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AE7" w14:textId="77777777" w:rsidR="006D32E6" w:rsidRPr="00EB2074" w:rsidRDefault="006D32E6" w:rsidP="007440CD">
            <w:pPr>
              <w:pStyle w:val="Pasussalistom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AE8" w14:textId="77777777" w:rsidR="006D32E6" w:rsidRPr="00012B72" w:rsidRDefault="006D32E6" w:rsidP="007440CD">
            <w:pPr>
              <w:spacing w:line="276" w:lineRule="auto"/>
              <w:rPr>
                <w:b/>
                <w:lang w:val="ru-RU"/>
              </w:rPr>
            </w:pPr>
            <w:r w:rsidRPr="00012B72">
              <w:rPr>
                <w:b/>
                <w:lang w:val="ru-RU"/>
              </w:rPr>
              <w:t xml:space="preserve">Март -април. </w:t>
            </w:r>
          </w:p>
          <w:p w14:paraId="417A2AE9" w14:textId="77777777" w:rsidR="006D32E6" w:rsidRPr="00012B72" w:rsidRDefault="006D32E6" w:rsidP="007440CD">
            <w:pPr>
              <w:spacing w:line="276" w:lineRule="auto"/>
              <w:rPr>
                <w:lang w:val="ru-RU"/>
              </w:rPr>
            </w:pPr>
            <w:r w:rsidRPr="00012B72">
              <w:rPr>
                <w:lang w:val="ru-RU"/>
              </w:rPr>
              <w:t xml:space="preserve">Планирани семинари предложени за школску 2026/2025 годину нису реализовани због отежаних околности у одвијању наставе. </w:t>
            </w:r>
          </w:p>
          <w:p w14:paraId="417A2AEA" w14:textId="77777777" w:rsidR="006D32E6" w:rsidRPr="00012B72" w:rsidRDefault="006D32E6" w:rsidP="007440CD">
            <w:pPr>
              <w:spacing w:line="276" w:lineRule="auto"/>
              <w:jc w:val="both"/>
              <w:rPr>
                <w:b/>
                <w:lang w:val="ru-RU"/>
              </w:rPr>
            </w:pPr>
          </w:p>
        </w:tc>
      </w:tr>
      <w:tr w:rsidR="006D32E6" w:rsidRPr="00012B72" w14:paraId="417A2AF2" w14:textId="77777777" w:rsidTr="007440CD">
        <w:trPr>
          <w:trHeight w:val="3064"/>
          <w:jc w:val="center"/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AEC" w14:textId="77777777" w:rsidR="006D32E6" w:rsidRPr="00EB2074" w:rsidRDefault="006D32E6" w:rsidP="006D32E6">
            <w:pPr>
              <w:pStyle w:val="Pasussalistom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207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Анализа рада Тима у школској 2024-2025 години</w:t>
            </w:r>
          </w:p>
          <w:p w14:paraId="417A2AED" w14:textId="77777777" w:rsidR="006D32E6" w:rsidRPr="00EB2074" w:rsidRDefault="006D32E6" w:rsidP="007440CD">
            <w:pPr>
              <w:pStyle w:val="Pasussalistom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AEE" w14:textId="77777777" w:rsidR="006D32E6" w:rsidRPr="00EB2074" w:rsidRDefault="006D32E6" w:rsidP="007440CD">
            <w:pPr>
              <w:spacing w:line="276" w:lineRule="auto"/>
              <w:jc w:val="both"/>
              <w:rPr>
                <w:lang w:val="sr-Cyrl-CS"/>
              </w:rPr>
            </w:pPr>
            <w:r w:rsidRPr="00EB2074">
              <w:rPr>
                <w:b/>
                <w:lang w:val="sr-Cyrl-CS"/>
              </w:rPr>
              <w:t>Јун</w:t>
            </w:r>
            <w:r w:rsidRPr="00012B72">
              <w:rPr>
                <w:b/>
                <w:lang w:val="ru-RU"/>
              </w:rPr>
              <w:t xml:space="preserve">: </w:t>
            </w:r>
            <w:r w:rsidRPr="00EB2074">
              <w:rPr>
                <w:lang w:val="sr-Cyrl-CS"/>
              </w:rPr>
              <w:t>На састанку смо анализирали рад Тима током школске 202</w:t>
            </w:r>
            <w:r w:rsidRPr="00012B72">
              <w:rPr>
                <w:lang w:val="ru-RU"/>
              </w:rPr>
              <w:t>4</w:t>
            </w:r>
            <w:r w:rsidRPr="00EB2074">
              <w:rPr>
                <w:lang w:val="sr-Cyrl-CS"/>
              </w:rPr>
              <w:t>-202</w:t>
            </w:r>
            <w:r w:rsidRPr="00012B72">
              <w:rPr>
                <w:lang w:val="ru-RU"/>
              </w:rPr>
              <w:t>5</w:t>
            </w:r>
            <w:r w:rsidRPr="00EB2074">
              <w:rPr>
                <w:lang w:val="sr-Cyrl-CS"/>
              </w:rPr>
              <w:t>. године. Закључак је да је Тим ради</w:t>
            </w:r>
            <w:r w:rsidRPr="00012B72">
              <w:rPr>
                <w:lang w:val="sr-Cyrl-CS"/>
              </w:rPr>
              <w:t xml:space="preserve">о у складу са </w:t>
            </w:r>
            <w:r w:rsidRPr="00EB2074">
              <w:rPr>
                <w:lang w:val="sr-Cyrl-CS"/>
              </w:rPr>
              <w:t>околностима које су пратиле отежано одвијање наставе у већем делу другог полугодишта 2024 – 2025 школске године.</w:t>
            </w:r>
          </w:p>
          <w:p w14:paraId="417A2AEF" w14:textId="77777777" w:rsidR="006D32E6" w:rsidRPr="00EB2074" w:rsidRDefault="006D32E6" w:rsidP="007440CD">
            <w:pPr>
              <w:spacing w:line="276" w:lineRule="auto"/>
              <w:rPr>
                <w:lang w:val="sr-Cyrl-CS"/>
              </w:rPr>
            </w:pPr>
            <w:r w:rsidRPr="00EB2074">
              <w:rPr>
                <w:lang w:val="sr-Cyrl-CS"/>
              </w:rPr>
              <w:t xml:space="preserve"> Тим је почео прикупљање података о стручном усавршавању запослених</w:t>
            </w:r>
          </w:p>
          <w:p w14:paraId="417A2AF0" w14:textId="77777777" w:rsidR="006D32E6" w:rsidRPr="00EB2074" w:rsidRDefault="006D32E6" w:rsidP="007440CD">
            <w:pPr>
              <w:spacing w:line="276" w:lineRule="auto"/>
              <w:rPr>
                <w:lang w:val="sr-Cyrl-CS"/>
              </w:rPr>
            </w:pPr>
            <w:r w:rsidRPr="00EB2074">
              <w:rPr>
                <w:lang w:val="sr-Cyrl-CS"/>
              </w:rPr>
              <w:t>Тим је направио нацрт плана рада за следећу школску годину.</w:t>
            </w:r>
          </w:p>
          <w:p w14:paraId="417A2AF1" w14:textId="77777777" w:rsidR="006D32E6" w:rsidRPr="00012B72" w:rsidRDefault="006D32E6" w:rsidP="007440CD">
            <w:pPr>
              <w:spacing w:line="276" w:lineRule="auto"/>
              <w:jc w:val="both"/>
              <w:rPr>
                <w:b/>
                <w:lang w:val="sr-Cyrl-CS"/>
              </w:rPr>
            </w:pPr>
          </w:p>
        </w:tc>
      </w:tr>
    </w:tbl>
    <w:p w14:paraId="417A2AF3" w14:textId="77777777" w:rsidR="00DD50D3" w:rsidRPr="00012B72" w:rsidRDefault="00DD50D3" w:rsidP="00934706">
      <w:pPr>
        <w:rPr>
          <w:lang w:val="sr-Cyrl-CS"/>
        </w:rPr>
      </w:pPr>
    </w:p>
    <w:p w14:paraId="417A2AF4" w14:textId="77777777" w:rsidR="00DD50D3" w:rsidRPr="00012B72" w:rsidRDefault="00DD50D3" w:rsidP="00934706">
      <w:pPr>
        <w:rPr>
          <w:lang w:val="sr-Cyrl-CS"/>
        </w:rPr>
      </w:pPr>
    </w:p>
    <w:p w14:paraId="417A2AF5" w14:textId="77777777" w:rsidR="00DD50D3" w:rsidRPr="00012B72" w:rsidRDefault="00DD50D3" w:rsidP="00934706">
      <w:pPr>
        <w:rPr>
          <w:lang w:val="sr-Cyrl-CS"/>
        </w:rPr>
      </w:pPr>
    </w:p>
    <w:p w14:paraId="417A2AF6" w14:textId="77777777" w:rsidR="00DD50D3" w:rsidRPr="00012B72" w:rsidRDefault="00291397" w:rsidP="00934706">
      <w:pPr>
        <w:rPr>
          <w:lang w:val="sr-Cyrl-CS"/>
        </w:rPr>
      </w:pPr>
      <w:r w:rsidRPr="00012B72">
        <w:rPr>
          <w:lang w:val="sr-Cyrl-CS"/>
        </w:rPr>
        <w:t>Извештај саставио, Горан Јеремић</w:t>
      </w:r>
    </w:p>
    <w:p w14:paraId="417A2AF7" w14:textId="77777777" w:rsidR="001479E5" w:rsidRPr="00012B72" w:rsidRDefault="001479E5" w:rsidP="00934706">
      <w:pPr>
        <w:rPr>
          <w:lang w:val="sr-Cyrl-CS"/>
        </w:rPr>
      </w:pPr>
    </w:p>
    <w:p w14:paraId="417A2AF8" w14:textId="77777777" w:rsidR="001479E5" w:rsidRPr="00012B72" w:rsidRDefault="001479E5" w:rsidP="00934706">
      <w:pPr>
        <w:rPr>
          <w:lang w:val="sr-Cyrl-CS"/>
        </w:rPr>
      </w:pPr>
    </w:p>
    <w:p w14:paraId="417A2AF9" w14:textId="77777777" w:rsidR="001479E5" w:rsidRPr="00012B72" w:rsidRDefault="001479E5" w:rsidP="00934706">
      <w:pPr>
        <w:rPr>
          <w:lang w:val="sr-Cyrl-CS"/>
        </w:rPr>
      </w:pPr>
    </w:p>
    <w:p w14:paraId="417A2AFA" w14:textId="77777777" w:rsidR="001479E5" w:rsidRPr="00012B72" w:rsidRDefault="001479E5" w:rsidP="00934706">
      <w:pPr>
        <w:rPr>
          <w:lang w:val="sr-Cyrl-CS"/>
        </w:rPr>
      </w:pPr>
    </w:p>
    <w:p w14:paraId="417A2AFB" w14:textId="77777777" w:rsidR="001479E5" w:rsidRPr="00012B72" w:rsidRDefault="001479E5" w:rsidP="00934706">
      <w:pPr>
        <w:rPr>
          <w:lang w:val="sr-Cyrl-CS"/>
        </w:rPr>
      </w:pPr>
    </w:p>
    <w:p w14:paraId="417A2AFC" w14:textId="77777777" w:rsidR="001479E5" w:rsidRPr="00012B72" w:rsidRDefault="001479E5" w:rsidP="00934706">
      <w:pPr>
        <w:rPr>
          <w:lang w:val="sr-Cyrl-CS"/>
        </w:rPr>
      </w:pPr>
    </w:p>
    <w:p w14:paraId="417A2AFD" w14:textId="77777777" w:rsidR="001479E5" w:rsidRPr="00012B72" w:rsidRDefault="001479E5" w:rsidP="00934706">
      <w:pPr>
        <w:rPr>
          <w:lang w:val="sr-Cyrl-CS"/>
        </w:rPr>
      </w:pPr>
    </w:p>
    <w:p w14:paraId="417A2AFE" w14:textId="77777777" w:rsidR="001479E5" w:rsidRPr="00012B72" w:rsidRDefault="001479E5" w:rsidP="00934706">
      <w:pPr>
        <w:rPr>
          <w:lang w:val="sr-Cyrl-CS"/>
        </w:rPr>
      </w:pPr>
    </w:p>
    <w:p w14:paraId="417A2AFF" w14:textId="77777777" w:rsidR="001479E5" w:rsidRPr="00012B72" w:rsidRDefault="001479E5" w:rsidP="00934706">
      <w:pPr>
        <w:rPr>
          <w:lang w:val="sr-Cyrl-CS"/>
        </w:rPr>
      </w:pPr>
    </w:p>
    <w:p w14:paraId="417A2B00" w14:textId="77777777" w:rsidR="001479E5" w:rsidRPr="00012B72" w:rsidRDefault="001479E5" w:rsidP="00934706">
      <w:pPr>
        <w:rPr>
          <w:lang w:val="sr-Cyrl-CS"/>
        </w:rPr>
      </w:pPr>
    </w:p>
    <w:p w14:paraId="417A2B01" w14:textId="77777777" w:rsidR="001479E5" w:rsidRPr="00012B72" w:rsidRDefault="001479E5" w:rsidP="00934706">
      <w:pPr>
        <w:rPr>
          <w:lang w:val="sr-Cyrl-CS"/>
        </w:rPr>
      </w:pPr>
    </w:p>
    <w:p w14:paraId="417A2B02" w14:textId="77777777" w:rsidR="001479E5" w:rsidRPr="00012B72" w:rsidRDefault="001479E5" w:rsidP="00934706">
      <w:pPr>
        <w:rPr>
          <w:lang w:val="sr-Cyrl-CS"/>
        </w:rPr>
      </w:pPr>
    </w:p>
    <w:p w14:paraId="417A2B03" w14:textId="77777777" w:rsidR="001479E5" w:rsidRPr="00012B72" w:rsidRDefault="001479E5" w:rsidP="00934706">
      <w:pPr>
        <w:rPr>
          <w:lang w:val="sr-Cyrl-CS"/>
        </w:rPr>
      </w:pPr>
    </w:p>
    <w:p w14:paraId="417A2B04" w14:textId="77777777" w:rsidR="001479E5" w:rsidRPr="00012B72" w:rsidRDefault="001479E5" w:rsidP="00934706">
      <w:pPr>
        <w:rPr>
          <w:lang w:val="sr-Cyrl-CS"/>
        </w:rPr>
      </w:pPr>
    </w:p>
    <w:p w14:paraId="417A2B05" w14:textId="77777777" w:rsidR="001479E5" w:rsidRPr="00012B72" w:rsidRDefault="001479E5" w:rsidP="00934706">
      <w:pPr>
        <w:rPr>
          <w:lang w:val="sr-Cyrl-CS"/>
        </w:rPr>
      </w:pPr>
    </w:p>
    <w:p w14:paraId="417A2B06" w14:textId="77777777" w:rsidR="001479E5" w:rsidRPr="00012B72" w:rsidRDefault="001479E5" w:rsidP="00934706">
      <w:pPr>
        <w:rPr>
          <w:lang w:val="sr-Cyrl-CS"/>
        </w:rPr>
      </w:pPr>
    </w:p>
    <w:p w14:paraId="417A2B07" w14:textId="77777777" w:rsidR="001479E5" w:rsidRPr="00012B72" w:rsidRDefault="001479E5" w:rsidP="00934706">
      <w:pPr>
        <w:rPr>
          <w:lang w:val="sr-Cyrl-CS"/>
        </w:rPr>
      </w:pPr>
    </w:p>
    <w:p w14:paraId="417A2B08" w14:textId="77777777" w:rsidR="001479E5" w:rsidRPr="00012B72" w:rsidRDefault="001479E5" w:rsidP="00934706">
      <w:pPr>
        <w:rPr>
          <w:lang w:val="sr-Cyrl-CS"/>
        </w:rPr>
      </w:pPr>
    </w:p>
    <w:p w14:paraId="417A2B09" w14:textId="77777777" w:rsidR="001479E5" w:rsidRPr="00012B72" w:rsidRDefault="001479E5" w:rsidP="00934706">
      <w:pPr>
        <w:rPr>
          <w:lang w:val="sr-Cyrl-CS"/>
        </w:rPr>
      </w:pPr>
    </w:p>
    <w:p w14:paraId="417A2B0A" w14:textId="77777777" w:rsidR="001479E5" w:rsidRPr="00012B72" w:rsidRDefault="001479E5" w:rsidP="00934706">
      <w:pPr>
        <w:rPr>
          <w:lang w:val="sr-Cyrl-CS"/>
        </w:rPr>
      </w:pPr>
    </w:p>
    <w:p w14:paraId="417A2B0B" w14:textId="77777777" w:rsidR="001479E5" w:rsidRPr="00012B72" w:rsidRDefault="001479E5" w:rsidP="00934706">
      <w:pPr>
        <w:rPr>
          <w:lang w:val="sr-Cyrl-CS"/>
        </w:rPr>
      </w:pPr>
    </w:p>
    <w:p w14:paraId="417A2B0C" w14:textId="77777777" w:rsidR="001479E5" w:rsidRPr="00012B72" w:rsidRDefault="001479E5" w:rsidP="00934706">
      <w:pPr>
        <w:rPr>
          <w:lang w:val="sr-Cyrl-CS"/>
        </w:rPr>
      </w:pPr>
    </w:p>
    <w:p w14:paraId="417A2B0D" w14:textId="77777777" w:rsidR="001479E5" w:rsidRPr="00012B72" w:rsidRDefault="001479E5" w:rsidP="00934706">
      <w:pPr>
        <w:rPr>
          <w:lang w:val="sr-Cyrl-CS"/>
        </w:rPr>
      </w:pPr>
    </w:p>
    <w:p w14:paraId="417A2B0E" w14:textId="77777777" w:rsidR="001479E5" w:rsidRPr="00012B72" w:rsidRDefault="001479E5" w:rsidP="00934706">
      <w:pPr>
        <w:rPr>
          <w:lang w:val="sr-Cyrl-CS"/>
        </w:rPr>
      </w:pPr>
    </w:p>
    <w:p w14:paraId="417A2B0F" w14:textId="77777777" w:rsidR="001479E5" w:rsidRPr="00012B72" w:rsidRDefault="001479E5" w:rsidP="00934706">
      <w:pPr>
        <w:rPr>
          <w:lang w:val="sr-Cyrl-CS"/>
        </w:rPr>
      </w:pPr>
    </w:p>
    <w:p w14:paraId="417A2B10" w14:textId="77777777" w:rsidR="001479E5" w:rsidRPr="00012B72" w:rsidRDefault="001479E5" w:rsidP="00934706">
      <w:pPr>
        <w:rPr>
          <w:lang w:val="sr-Cyrl-CS"/>
        </w:rPr>
      </w:pPr>
    </w:p>
    <w:p w14:paraId="417A2B11" w14:textId="77777777" w:rsidR="001479E5" w:rsidRPr="00012B72" w:rsidRDefault="001479E5" w:rsidP="00934706">
      <w:pPr>
        <w:rPr>
          <w:lang w:val="sr-Cyrl-CS"/>
        </w:rPr>
      </w:pPr>
    </w:p>
    <w:p w14:paraId="417A2B12" w14:textId="77777777" w:rsidR="001479E5" w:rsidRPr="00012B72" w:rsidRDefault="001479E5" w:rsidP="00934706">
      <w:pPr>
        <w:rPr>
          <w:lang w:val="sr-Cyrl-CS"/>
        </w:rPr>
      </w:pPr>
    </w:p>
    <w:p w14:paraId="417A2B13" w14:textId="77777777" w:rsidR="001479E5" w:rsidRPr="00012B72" w:rsidRDefault="001479E5" w:rsidP="00934706">
      <w:pPr>
        <w:rPr>
          <w:lang w:val="sr-Cyrl-CS"/>
        </w:rPr>
      </w:pPr>
    </w:p>
    <w:p w14:paraId="417A2B14" w14:textId="77777777" w:rsidR="001479E5" w:rsidRPr="00012B72" w:rsidRDefault="001479E5" w:rsidP="00934706">
      <w:pPr>
        <w:rPr>
          <w:lang w:val="sr-Cyrl-CS"/>
        </w:rPr>
      </w:pPr>
    </w:p>
    <w:p w14:paraId="417A2B15" w14:textId="77777777" w:rsidR="001479E5" w:rsidRPr="00012B72" w:rsidRDefault="001479E5" w:rsidP="00934706">
      <w:pPr>
        <w:rPr>
          <w:lang w:val="sr-Cyrl-CS"/>
        </w:rPr>
      </w:pPr>
    </w:p>
    <w:p w14:paraId="417A2B16" w14:textId="77777777" w:rsidR="001479E5" w:rsidRPr="00012B72" w:rsidRDefault="001479E5" w:rsidP="00934706">
      <w:pPr>
        <w:rPr>
          <w:lang w:val="sr-Cyrl-CS"/>
        </w:rPr>
      </w:pPr>
    </w:p>
    <w:p w14:paraId="417A2B17" w14:textId="77777777" w:rsidR="001479E5" w:rsidRPr="00012B72" w:rsidRDefault="001479E5" w:rsidP="00934706">
      <w:pPr>
        <w:rPr>
          <w:lang w:val="sr-Cyrl-CS"/>
        </w:rPr>
      </w:pPr>
    </w:p>
    <w:p w14:paraId="417A2B18" w14:textId="77777777" w:rsidR="001479E5" w:rsidRPr="00012B72" w:rsidRDefault="001479E5" w:rsidP="00934706">
      <w:pPr>
        <w:rPr>
          <w:lang w:val="sr-Cyrl-CS"/>
        </w:rPr>
      </w:pPr>
    </w:p>
    <w:p w14:paraId="417A2B19" w14:textId="77777777" w:rsidR="00DD50D3" w:rsidRPr="00012B72" w:rsidRDefault="00DD50D3" w:rsidP="00934706">
      <w:pPr>
        <w:rPr>
          <w:lang w:val="sr-Cyrl-CS"/>
        </w:rPr>
      </w:pPr>
    </w:p>
    <w:p w14:paraId="417A2B1A" w14:textId="77777777" w:rsidR="00F1040C" w:rsidRPr="00012B72" w:rsidRDefault="00DE5EDB" w:rsidP="0050226C">
      <w:pPr>
        <w:pStyle w:val="Naslov3"/>
        <w:ind w:left="5104" w:hanging="5246"/>
        <w:jc w:val="center"/>
        <w:rPr>
          <w:rFonts w:ascii="Times New Roman" w:hAnsi="Times New Roman" w:cs="Times New Roman"/>
          <w:color w:val="auto"/>
          <w:lang w:val="sr-Cyrl-CS"/>
        </w:rPr>
      </w:pPr>
      <w:r w:rsidRPr="00012B72">
        <w:rPr>
          <w:rFonts w:ascii="Times New Roman" w:hAnsi="Times New Roman" w:cs="Times New Roman"/>
          <w:color w:val="auto"/>
          <w:lang w:val="sr-Cyrl-CS"/>
        </w:rPr>
        <w:t>5</w:t>
      </w:r>
      <w:r w:rsidR="0050226C" w:rsidRPr="00012B72">
        <w:rPr>
          <w:rFonts w:ascii="Times New Roman" w:hAnsi="Times New Roman" w:cs="Times New Roman"/>
          <w:color w:val="auto"/>
          <w:lang w:val="sr-Cyrl-CS"/>
        </w:rPr>
        <w:t>.7.</w:t>
      </w:r>
      <w:r w:rsidR="00241F0A" w:rsidRPr="00012B72">
        <w:rPr>
          <w:rFonts w:ascii="Times New Roman" w:hAnsi="Times New Roman" w:cs="Times New Roman"/>
          <w:color w:val="auto"/>
          <w:lang w:val="sr-Cyrl-CS"/>
        </w:rPr>
        <w:t xml:space="preserve">Извештај о раду Тима за пројекте </w:t>
      </w:r>
    </w:p>
    <w:p w14:paraId="417A2B1B" w14:textId="77777777" w:rsidR="00241F0A" w:rsidRPr="00012B72" w:rsidRDefault="00241F0A" w:rsidP="00241F0A">
      <w:pPr>
        <w:rPr>
          <w:lang w:val="sr-Cyrl-CS"/>
        </w:rPr>
      </w:pPr>
    </w:p>
    <w:p w14:paraId="417A2B1C" w14:textId="77777777" w:rsidR="007850FA" w:rsidRPr="00012B72" w:rsidRDefault="007850FA" w:rsidP="007850FA">
      <w:pPr>
        <w:rPr>
          <w:lang w:val="sr-Cyrl-CS"/>
        </w:rPr>
      </w:pPr>
    </w:p>
    <w:p w14:paraId="417A2B1D" w14:textId="77777777" w:rsidR="004913E7" w:rsidRDefault="004913E7" w:rsidP="004913E7">
      <w:pPr>
        <w:jc w:val="both"/>
        <w:rPr>
          <w:b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5"/>
        <w:gridCol w:w="5574"/>
      </w:tblGrid>
      <w:tr w:rsidR="00362683" w:rsidRPr="00162347" w14:paraId="417A2B20" w14:textId="77777777" w:rsidTr="00C212FE">
        <w:trPr>
          <w:trHeight w:val="537"/>
          <w:jc w:val="center"/>
        </w:trPr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B1E" w14:textId="77777777" w:rsidR="00362683" w:rsidRPr="00162347" w:rsidRDefault="00362683" w:rsidP="00362683">
            <w:pPr>
              <w:spacing w:after="200" w:line="276" w:lineRule="auto"/>
              <w:jc w:val="center"/>
              <w:rPr>
                <w:rFonts w:eastAsiaTheme="minorEastAsia"/>
                <w:lang w:val="ru-RU"/>
              </w:rPr>
            </w:pPr>
            <w:r w:rsidRPr="00162347">
              <w:rPr>
                <w:rFonts w:eastAsiaTheme="minorEastAsia"/>
                <w:lang w:val="ru-RU"/>
              </w:rPr>
              <w:t>САДРЖАЈ</w:t>
            </w:r>
          </w:p>
        </w:tc>
        <w:tc>
          <w:tcPr>
            <w:tcW w:w="5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B1F" w14:textId="77777777" w:rsidR="00362683" w:rsidRPr="00162347" w:rsidRDefault="00362683" w:rsidP="00362683">
            <w:pPr>
              <w:spacing w:after="200" w:line="276" w:lineRule="auto"/>
              <w:jc w:val="center"/>
              <w:rPr>
                <w:rFonts w:eastAsiaTheme="minorEastAsia"/>
                <w:lang w:val="ru-RU"/>
              </w:rPr>
            </w:pPr>
            <w:r w:rsidRPr="00162347">
              <w:rPr>
                <w:rFonts w:eastAsiaTheme="minorEastAsia"/>
                <w:lang w:val="sr-Cyrl-CS"/>
              </w:rPr>
              <w:t>Реализоване активности</w:t>
            </w:r>
          </w:p>
        </w:tc>
      </w:tr>
      <w:tr w:rsidR="00362683" w:rsidRPr="00162347" w14:paraId="417A2B23" w14:textId="77777777" w:rsidTr="00C212FE">
        <w:trPr>
          <w:trHeight w:val="537"/>
          <w:jc w:val="center"/>
        </w:trPr>
        <w:tc>
          <w:tcPr>
            <w:tcW w:w="3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2B21" w14:textId="77777777" w:rsidR="00362683" w:rsidRPr="00162347" w:rsidRDefault="00362683" w:rsidP="00362683">
            <w:pPr>
              <w:spacing w:after="200" w:line="276" w:lineRule="auto"/>
              <w:rPr>
                <w:rFonts w:eastAsiaTheme="minorEastAsia"/>
                <w:lang w:val="ru-RU"/>
              </w:rPr>
            </w:pPr>
          </w:p>
        </w:tc>
        <w:tc>
          <w:tcPr>
            <w:tcW w:w="5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2B22" w14:textId="77777777" w:rsidR="00362683" w:rsidRPr="00162347" w:rsidRDefault="00362683" w:rsidP="00362683">
            <w:pPr>
              <w:spacing w:after="200" w:line="276" w:lineRule="auto"/>
              <w:rPr>
                <w:rFonts w:eastAsiaTheme="minorEastAsia"/>
                <w:lang w:val="ru-RU"/>
              </w:rPr>
            </w:pPr>
          </w:p>
        </w:tc>
      </w:tr>
      <w:tr w:rsidR="00362683" w:rsidRPr="00162347" w14:paraId="417A2B25" w14:textId="77777777" w:rsidTr="00C212FE">
        <w:trPr>
          <w:jc w:val="center"/>
        </w:trPr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B24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b/>
                <w:lang w:val="ru-RU"/>
              </w:rPr>
            </w:pPr>
            <w:r w:rsidRPr="00162347">
              <w:rPr>
                <w:rFonts w:eastAsiaTheme="minorEastAsia"/>
                <w:b/>
                <w:lang w:val="ru-RU"/>
              </w:rPr>
              <w:t xml:space="preserve">Септембар </w:t>
            </w:r>
          </w:p>
        </w:tc>
      </w:tr>
      <w:tr w:rsidR="00362683" w:rsidRPr="00162347" w14:paraId="417A2B36" w14:textId="77777777" w:rsidTr="00C212FE">
        <w:trPr>
          <w:trHeight w:val="1562"/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7A2B26" w14:textId="77777777" w:rsidR="00362683" w:rsidRPr="00162347" w:rsidRDefault="00362683" w:rsidP="00362683">
            <w:pPr>
              <w:spacing w:before="240"/>
              <w:ind w:left="720"/>
              <w:textAlignment w:val="baseline"/>
              <w:rPr>
                <w:color w:val="000000"/>
              </w:rPr>
            </w:pPr>
          </w:p>
          <w:p w14:paraId="417A2B27" w14:textId="77777777" w:rsidR="00362683" w:rsidRPr="00162347" w:rsidRDefault="00362683" w:rsidP="00362683">
            <w:pPr>
              <w:spacing w:before="240"/>
              <w:ind w:left="720"/>
              <w:textAlignment w:val="baseline"/>
              <w:rPr>
                <w:color w:val="000000"/>
              </w:rPr>
            </w:pPr>
          </w:p>
          <w:p w14:paraId="417A2B28" w14:textId="77777777" w:rsidR="00362683" w:rsidRPr="00162347" w:rsidRDefault="00362683" w:rsidP="00362683">
            <w:pPr>
              <w:spacing w:before="240" w:after="240"/>
            </w:pPr>
            <w:r w:rsidRPr="00162347">
              <w:rPr>
                <w:color w:val="000000"/>
              </w:rPr>
              <w:t xml:space="preserve">1. </w:t>
            </w:r>
            <w:proofErr w:type="spellStart"/>
            <w:r w:rsidRPr="00162347">
              <w:rPr>
                <w:color w:val="000000"/>
              </w:rPr>
              <w:t>Избор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руководиоца</w:t>
            </w:r>
            <w:proofErr w:type="spellEnd"/>
            <w:r w:rsidRPr="00162347">
              <w:rPr>
                <w:color w:val="000000"/>
              </w:rPr>
              <w:t xml:space="preserve"> и </w:t>
            </w:r>
            <w:proofErr w:type="spellStart"/>
            <w:r w:rsidRPr="00162347">
              <w:rPr>
                <w:color w:val="000000"/>
              </w:rPr>
              <w:t>записничара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Tима</w:t>
            </w:r>
            <w:proofErr w:type="spellEnd"/>
          </w:p>
          <w:p w14:paraId="417A2B29" w14:textId="77777777" w:rsidR="00362683" w:rsidRPr="00162347" w:rsidRDefault="00362683" w:rsidP="00362683">
            <w:pPr>
              <w:spacing w:before="240" w:after="240"/>
            </w:pPr>
            <w:r w:rsidRPr="00162347">
              <w:rPr>
                <w:color w:val="000000"/>
              </w:rPr>
              <w:t xml:space="preserve">2.  </w:t>
            </w:r>
            <w:proofErr w:type="spellStart"/>
            <w:r w:rsidRPr="00162347">
              <w:rPr>
                <w:color w:val="000000"/>
              </w:rPr>
              <w:t>Доношење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Годишњег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плана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рада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шк</w:t>
            </w:r>
            <w:proofErr w:type="spellEnd"/>
            <w:r w:rsidRPr="00162347">
              <w:rPr>
                <w:color w:val="000000"/>
              </w:rPr>
              <w:t xml:space="preserve">. 2024/2025. </w:t>
            </w:r>
            <w:proofErr w:type="spellStart"/>
            <w:r w:rsidRPr="00162347">
              <w:rPr>
                <w:color w:val="000000"/>
              </w:rPr>
              <w:t>годину</w:t>
            </w:r>
            <w:proofErr w:type="spellEnd"/>
          </w:p>
          <w:p w14:paraId="417A2B2A" w14:textId="77777777" w:rsidR="00362683" w:rsidRPr="00162347" w:rsidRDefault="00362683" w:rsidP="00362683">
            <w:r w:rsidRPr="00162347">
              <w:rPr>
                <w:color w:val="000000"/>
              </w:rPr>
              <w:t xml:space="preserve">3. </w:t>
            </w:r>
            <w:proofErr w:type="spellStart"/>
            <w:r w:rsidRPr="00162347">
              <w:rPr>
                <w:color w:val="000000"/>
              </w:rPr>
              <w:t>Сарадња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Стручним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већима</w:t>
            </w:r>
            <w:proofErr w:type="spellEnd"/>
            <w:r w:rsidRPr="00162347">
              <w:rPr>
                <w:color w:val="000000"/>
              </w:rPr>
              <w:t xml:space="preserve"> и </w:t>
            </w:r>
            <w:proofErr w:type="spellStart"/>
            <w:r w:rsidRPr="00162347">
              <w:rPr>
                <w:color w:val="000000"/>
              </w:rPr>
              <w:t>Тимовима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школе</w:t>
            </w:r>
            <w:proofErr w:type="spellEnd"/>
            <w:r w:rsidRPr="00162347">
              <w:rPr>
                <w:color w:val="000000"/>
              </w:rPr>
              <w:t xml:space="preserve"> о </w:t>
            </w:r>
            <w:proofErr w:type="spellStart"/>
            <w:r w:rsidRPr="00162347">
              <w:rPr>
                <w:color w:val="000000"/>
              </w:rPr>
              <w:t>аплицирању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пројекте</w:t>
            </w:r>
            <w:proofErr w:type="spellEnd"/>
          </w:p>
          <w:p w14:paraId="417A2B2B" w14:textId="77777777" w:rsidR="00362683" w:rsidRPr="00162347" w:rsidRDefault="00362683" w:rsidP="00362683"/>
          <w:p w14:paraId="417A2B2C" w14:textId="77777777" w:rsidR="00362683" w:rsidRPr="00162347" w:rsidRDefault="00362683" w:rsidP="00362683">
            <w:r w:rsidRPr="00162347">
              <w:rPr>
                <w:color w:val="000000"/>
              </w:rPr>
              <w:t xml:space="preserve">4.  </w:t>
            </w:r>
            <w:proofErr w:type="spellStart"/>
            <w:r w:rsidRPr="00162347">
              <w:rPr>
                <w:color w:val="000000"/>
              </w:rPr>
              <w:t>Договор</w:t>
            </w:r>
            <w:proofErr w:type="spellEnd"/>
            <w:r w:rsidRPr="00162347">
              <w:rPr>
                <w:color w:val="000000"/>
              </w:rPr>
              <w:t xml:space="preserve"> о </w:t>
            </w:r>
            <w:proofErr w:type="spellStart"/>
            <w:r w:rsidRPr="00162347">
              <w:rPr>
                <w:color w:val="000000"/>
              </w:rPr>
              <w:t>организовању</w:t>
            </w:r>
            <w:proofErr w:type="spellEnd"/>
            <w:r w:rsidRPr="00162347">
              <w:rPr>
                <w:color w:val="000000"/>
              </w:rPr>
              <w:t xml:space="preserve"> «</w:t>
            </w:r>
            <w:proofErr w:type="spellStart"/>
            <w:r w:rsidRPr="00162347">
              <w:rPr>
                <w:color w:val="000000"/>
              </w:rPr>
              <w:t>Еразмус</w:t>
            </w:r>
            <w:proofErr w:type="spellEnd"/>
            <w:r w:rsidRPr="00162347">
              <w:rPr>
                <w:color w:val="000000"/>
              </w:rPr>
              <w:t>+»  и «</w:t>
            </w:r>
            <w:proofErr w:type="spellStart"/>
            <w:r w:rsidRPr="00162347">
              <w:rPr>
                <w:color w:val="000000"/>
              </w:rPr>
              <w:t>Етвининг</w:t>
            </w:r>
            <w:proofErr w:type="spellEnd"/>
            <w:r w:rsidRPr="00162347">
              <w:rPr>
                <w:color w:val="000000"/>
              </w:rPr>
              <w:t xml:space="preserve">» </w:t>
            </w:r>
            <w:proofErr w:type="spellStart"/>
            <w:r w:rsidRPr="00162347">
              <w:rPr>
                <w:color w:val="000000"/>
              </w:rPr>
              <w:t>пројеката</w:t>
            </w:r>
            <w:proofErr w:type="spellEnd"/>
            <w:r w:rsidRPr="00162347">
              <w:rPr>
                <w:color w:val="000000"/>
              </w:rPr>
              <w:t> </w:t>
            </w:r>
          </w:p>
          <w:p w14:paraId="417A2B2D" w14:textId="77777777" w:rsidR="00362683" w:rsidRPr="00162347" w:rsidRDefault="00362683" w:rsidP="00362683"/>
          <w:p w14:paraId="417A2B2E" w14:textId="77777777" w:rsidR="00362683" w:rsidRPr="00162347" w:rsidRDefault="00362683" w:rsidP="00362683">
            <w:r w:rsidRPr="00162347">
              <w:rPr>
                <w:color w:val="000000"/>
              </w:rPr>
              <w:t xml:space="preserve">5. </w:t>
            </w:r>
            <w:proofErr w:type="spellStart"/>
            <w:r w:rsidRPr="00162347">
              <w:rPr>
                <w:color w:val="000000"/>
              </w:rPr>
              <w:t>Извештај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Тима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Ерасмус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пројекте</w:t>
            </w:r>
            <w:proofErr w:type="spellEnd"/>
            <w:r w:rsidRPr="00162347">
              <w:rPr>
                <w:color w:val="000000"/>
              </w:rPr>
              <w:t xml:space="preserve">, </w:t>
            </w:r>
            <w:proofErr w:type="spellStart"/>
            <w:r w:rsidRPr="00162347">
              <w:rPr>
                <w:color w:val="000000"/>
              </w:rPr>
              <w:t>најава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активности</w:t>
            </w:r>
            <w:proofErr w:type="spellEnd"/>
          </w:p>
          <w:p w14:paraId="417A2B2F" w14:textId="77777777" w:rsidR="00362683" w:rsidRPr="00162347" w:rsidRDefault="00362683" w:rsidP="00362683">
            <w:pPr>
              <w:spacing w:after="200" w:line="276" w:lineRule="auto"/>
              <w:rPr>
                <w:rFonts w:eastAsiaTheme="minorEastAsia"/>
                <w:color w:val="000000"/>
              </w:rPr>
            </w:pPr>
          </w:p>
          <w:p w14:paraId="417A2B30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</w:rPr>
            </w:pP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A2B31" w14:textId="77777777" w:rsidR="00362683" w:rsidRPr="00162347" w:rsidRDefault="00362683" w:rsidP="00362683">
            <w:pPr>
              <w:spacing w:before="240" w:after="240"/>
              <w:jc w:val="both"/>
              <w:textAlignment w:val="baseline"/>
              <w:rPr>
                <w:color w:val="000000"/>
              </w:rPr>
            </w:pPr>
            <w:proofErr w:type="spellStart"/>
            <w:r w:rsidRPr="00162347">
              <w:rPr>
                <w:color w:val="000000"/>
              </w:rPr>
              <w:t>Први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састанак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Тима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пројекте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одржан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је</w:t>
            </w:r>
            <w:proofErr w:type="spellEnd"/>
            <w:r w:rsidRPr="00162347">
              <w:rPr>
                <w:color w:val="000000"/>
              </w:rPr>
              <w:t xml:space="preserve"> 19.9.2024.г.</w:t>
            </w:r>
          </w:p>
          <w:p w14:paraId="417A2B32" w14:textId="77777777" w:rsidR="00362683" w:rsidRPr="00162347" w:rsidRDefault="00362683" w:rsidP="00362683">
            <w:pPr>
              <w:spacing w:before="240" w:after="240"/>
            </w:pPr>
            <w:proofErr w:type="spellStart"/>
            <w:r w:rsidRPr="00162347">
              <w:rPr>
                <w:color w:val="000000"/>
              </w:rPr>
              <w:t>Чланови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Тима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су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једногласно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одлучили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да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ће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записничар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бити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Мирјана</w:t>
            </w:r>
            <w:proofErr w:type="spellEnd"/>
            <w:r w:rsidRPr="00162347">
              <w:rPr>
                <w:color w:val="000000"/>
              </w:rPr>
              <w:t xml:space="preserve"> Живковић, а </w:t>
            </w:r>
            <w:proofErr w:type="spellStart"/>
            <w:r w:rsidRPr="00162347">
              <w:rPr>
                <w:color w:val="000000"/>
              </w:rPr>
              <w:t>руководилац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Сања</w:t>
            </w:r>
            <w:proofErr w:type="spellEnd"/>
            <w:r w:rsidRPr="00162347">
              <w:rPr>
                <w:color w:val="000000"/>
              </w:rPr>
              <w:t xml:space="preserve"> Чеперковић. </w:t>
            </w:r>
            <w:proofErr w:type="spellStart"/>
            <w:r w:rsidRPr="00162347">
              <w:rPr>
                <w:color w:val="000000"/>
              </w:rPr>
              <w:t>Изабрани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чланови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су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били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уздржани</w:t>
            </w:r>
            <w:proofErr w:type="spellEnd"/>
            <w:r w:rsidRPr="00162347">
              <w:rPr>
                <w:color w:val="000000"/>
              </w:rPr>
              <w:t>.</w:t>
            </w:r>
          </w:p>
          <w:p w14:paraId="417A2B33" w14:textId="77777777" w:rsidR="00362683" w:rsidRPr="00162347" w:rsidRDefault="00362683" w:rsidP="00362683">
            <w:pPr>
              <w:spacing w:before="240" w:after="240"/>
            </w:pPr>
            <w:proofErr w:type="spellStart"/>
            <w:r w:rsidRPr="00162347">
              <w:rPr>
                <w:color w:val="000000"/>
              </w:rPr>
              <w:t>Чланови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Тима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су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разматрали</w:t>
            </w:r>
            <w:proofErr w:type="spellEnd"/>
            <w:r w:rsidRPr="00162347">
              <w:rPr>
                <w:color w:val="000000"/>
              </w:rPr>
              <w:t xml:space="preserve"> и </w:t>
            </w:r>
            <w:proofErr w:type="spellStart"/>
            <w:r w:rsidRPr="00162347">
              <w:rPr>
                <w:color w:val="000000"/>
              </w:rPr>
              <w:t>усвојили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предлог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Годишњег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плана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рада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Тима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пројекте</w:t>
            </w:r>
            <w:proofErr w:type="spellEnd"/>
            <w:r w:rsidRPr="00162347">
              <w:rPr>
                <w:color w:val="000000"/>
              </w:rPr>
              <w:t xml:space="preserve"> и </w:t>
            </w:r>
            <w:proofErr w:type="spellStart"/>
            <w:r w:rsidRPr="00162347">
              <w:rPr>
                <w:color w:val="000000"/>
              </w:rPr>
              <w:t>договорили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да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остваре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континуирану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сарадњу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Стручним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већима</w:t>
            </w:r>
            <w:proofErr w:type="spellEnd"/>
            <w:r w:rsidRPr="00162347">
              <w:rPr>
                <w:color w:val="000000"/>
              </w:rPr>
              <w:t xml:space="preserve"> и </w:t>
            </w:r>
            <w:proofErr w:type="spellStart"/>
            <w:r w:rsidRPr="00162347">
              <w:rPr>
                <w:color w:val="000000"/>
              </w:rPr>
              <w:t>Тимовима</w:t>
            </w:r>
            <w:proofErr w:type="spellEnd"/>
            <w:r w:rsidRPr="00162347">
              <w:rPr>
                <w:color w:val="000000"/>
              </w:rPr>
              <w:t xml:space="preserve"> у </w:t>
            </w:r>
            <w:proofErr w:type="spellStart"/>
            <w:r w:rsidRPr="00162347">
              <w:rPr>
                <w:color w:val="000000"/>
              </w:rPr>
              <w:t>осмишљавању</w:t>
            </w:r>
            <w:proofErr w:type="spellEnd"/>
            <w:r w:rsidRPr="00162347">
              <w:rPr>
                <w:color w:val="000000"/>
              </w:rPr>
              <w:t xml:space="preserve"> и </w:t>
            </w:r>
            <w:proofErr w:type="spellStart"/>
            <w:r w:rsidRPr="00162347">
              <w:rPr>
                <w:color w:val="000000"/>
              </w:rPr>
              <w:t>реализацији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пројеката.Предвиђено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је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да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током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читаве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школске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године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аплицира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пројекте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материјална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средства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неопходна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уређење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школе</w:t>
            </w:r>
            <w:proofErr w:type="spellEnd"/>
            <w:r w:rsidRPr="00162347">
              <w:rPr>
                <w:color w:val="000000"/>
              </w:rPr>
              <w:t>.</w:t>
            </w:r>
          </w:p>
          <w:p w14:paraId="417A2B34" w14:textId="77777777" w:rsidR="00362683" w:rsidRPr="00162347" w:rsidRDefault="00362683" w:rsidP="00362683">
            <w:pPr>
              <w:spacing w:before="240" w:after="240"/>
            </w:pPr>
            <w:proofErr w:type="spellStart"/>
            <w:r w:rsidRPr="00162347">
              <w:rPr>
                <w:color w:val="000000"/>
              </w:rPr>
              <w:t>Сања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Чеперковић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је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обавестила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остале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чланове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Тима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да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има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неколико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ученика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који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су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учествовали</w:t>
            </w:r>
            <w:proofErr w:type="spellEnd"/>
            <w:r w:rsidRPr="00162347">
              <w:rPr>
                <w:color w:val="000000"/>
              </w:rPr>
              <w:t xml:space="preserve"> у </w:t>
            </w:r>
            <w:proofErr w:type="spellStart"/>
            <w:r w:rsidRPr="00162347">
              <w:rPr>
                <w:color w:val="000000"/>
              </w:rPr>
              <w:t>Еразмус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пројекту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током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лета</w:t>
            </w:r>
            <w:proofErr w:type="spellEnd"/>
            <w:r w:rsidRPr="00162347">
              <w:rPr>
                <w:color w:val="000000"/>
              </w:rPr>
              <w:t xml:space="preserve"> и </w:t>
            </w:r>
            <w:proofErr w:type="spellStart"/>
            <w:r w:rsidRPr="00162347">
              <w:rPr>
                <w:color w:val="000000"/>
              </w:rPr>
              <w:t>да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ће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нас</w:t>
            </w:r>
            <w:proofErr w:type="spellEnd"/>
            <w:r w:rsidRPr="00162347">
              <w:rPr>
                <w:color w:val="000000"/>
              </w:rPr>
              <w:t xml:space="preserve"> о </w:t>
            </w:r>
            <w:proofErr w:type="spellStart"/>
            <w:r w:rsidRPr="00162347">
              <w:rPr>
                <w:color w:val="000000"/>
              </w:rPr>
              <w:t>томе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известити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ускоро.Радиће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се</w:t>
            </w:r>
            <w:proofErr w:type="spellEnd"/>
            <w:r w:rsidRPr="00162347">
              <w:rPr>
                <w:color w:val="000000"/>
              </w:rPr>
              <w:t xml:space="preserve"> и </w:t>
            </w:r>
            <w:proofErr w:type="spellStart"/>
            <w:r w:rsidRPr="00162347">
              <w:rPr>
                <w:color w:val="000000"/>
              </w:rPr>
              <w:t>на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реализацији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еТвининг</w:t>
            </w:r>
            <w:proofErr w:type="spellEnd"/>
            <w:r w:rsidRPr="00162347">
              <w:rPr>
                <w:color w:val="000000"/>
              </w:rPr>
              <w:t xml:space="preserve"> и </w:t>
            </w:r>
            <w:proofErr w:type="spellStart"/>
            <w:r w:rsidRPr="00162347">
              <w:rPr>
                <w:color w:val="000000"/>
              </w:rPr>
              <w:t>других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међународних</w:t>
            </w:r>
            <w:proofErr w:type="spellEnd"/>
            <w:r w:rsidRPr="00162347">
              <w:rPr>
                <w:color w:val="000000"/>
              </w:rPr>
              <w:t xml:space="preserve"> и </w:t>
            </w:r>
            <w:proofErr w:type="spellStart"/>
            <w:r w:rsidRPr="00162347">
              <w:rPr>
                <w:color w:val="000000"/>
              </w:rPr>
              <w:t>националних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пројеката</w:t>
            </w:r>
            <w:proofErr w:type="spellEnd"/>
            <w:r w:rsidRPr="00162347">
              <w:rPr>
                <w:color w:val="000000"/>
              </w:rPr>
              <w:t>.</w:t>
            </w:r>
          </w:p>
          <w:p w14:paraId="417A2B35" w14:textId="77777777" w:rsidR="00362683" w:rsidRPr="00162347" w:rsidRDefault="00362683" w:rsidP="00362683">
            <w:pPr>
              <w:spacing w:before="240" w:after="240"/>
            </w:pPr>
            <w:proofErr w:type="spellStart"/>
            <w:r w:rsidRPr="00162347">
              <w:rPr>
                <w:color w:val="000000"/>
              </w:rPr>
              <w:t>Анализиран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је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Извештај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Тима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Ерасмус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пројекте</w:t>
            </w:r>
            <w:proofErr w:type="spellEnd"/>
            <w:r w:rsidRPr="00162347">
              <w:rPr>
                <w:color w:val="000000"/>
              </w:rPr>
              <w:t>.</w:t>
            </w:r>
          </w:p>
        </w:tc>
      </w:tr>
      <w:tr w:rsidR="00362683" w:rsidRPr="00162347" w14:paraId="417A2B38" w14:textId="77777777" w:rsidTr="00C212FE">
        <w:trPr>
          <w:jc w:val="center"/>
        </w:trPr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B37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b/>
                <w:lang w:val="ru-RU"/>
              </w:rPr>
            </w:pPr>
            <w:r w:rsidRPr="00162347">
              <w:rPr>
                <w:rFonts w:eastAsiaTheme="minorEastAsia"/>
                <w:b/>
                <w:lang w:val="ru-RU"/>
              </w:rPr>
              <w:t xml:space="preserve">Октобар </w:t>
            </w:r>
          </w:p>
        </w:tc>
      </w:tr>
      <w:tr w:rsidR="00362683" w:rsidRPr="00012B72" w14:paraId="417A2B4A" w14:textId="77777777" w:rsidTr="00C212FE">
        <w:trPr>
          <w:trHeight w:val="1070"/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7A2B39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color w:val="000000"/>
              </w:rPr>
            </w:pPr>
          </w:p>
          <w:p w14:paraId="417A2B3A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color w:val="000000"/>
              </w:rPr>
            </w:pPr>
          </w:p>
          <w:p w14:paraId="417A2B3B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1. </w:t>
            </w:r>
            <w:proofErr w:type="spellStart"/>
            <w:r w:rsidRPr="00162347">
              <w:rPr>
                <w:color w:val="000000"/>
              </w:rPr>
              <w:t>Избор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пројеката</w:t>
            </w:r>
            <w:proofErr w:type="spellEnd"/>
          </w:p>
          <w:p w14:paraId="417A2B3C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2. </w:t>
            </w:r>
            <w:proofErr w:type="spellStart"/>
            <w:r w:rsidRPr="00162347">
              <w:rPr>
                <w:color w:val="000000"/>
              </w:rPr>
              <w:t>Успостављање</w:t>
            </w:r>
            <w:proofErr w:type="spellEnd"/>
            <w:r w:rsidRPr="00162347">
              <w:rPr>
                <w:color w:val="000000"/>
              </w:rPr>
              <w:t xml:space="preserve"> и </w:t>
            </w:r>
            <w:proofErr w:type="spellStart"/>
            <w:r w:rsidRPr="00162347">
              <w:rPr>
                <w:color w:val="000000"/>
              </w:rPr>
              <w:t>развијање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сарадње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локалном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заједницом</w:t>
            </w:r>
            <w:proofErr w:type="spellEnd"/>
            <w:r w:rsidRPr="00162347">
              <w:rPr>
                <w:color w:val="000000"/>
              </w:rPr>
              <w:t> </w:t>
            </w:r>
          </w:p>
          <w:p w14:paraId="417A2B3D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3. </w:t>
            </w:r>
            <w:proofErr w:type="spellStart"/>
            <w:r w:rsidRPr="00162347">
              <w:rPr>
                <w:color w:val="000000"/>
              </w:rPr>
              <w:t>Планирање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стручног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усавршавања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Тима</w:t>
            </w:r>
            <w:proofErr w:type="spellEnd"/>
            <w:r w:rsidRPr="00162347">
              <w:rPr>
                <w:color w:val="000000"/>
              </w:rPr>
              <w:t xml:space="preserve"> у </w:t>
            </w:r>
            <w:proofErr w:type="spellStart"/>
            <w:r w:rsidRPr="00162347">
              <w:rPr>
                <w:color w:val="000000"/>
              </w:rPr>
              <w:t>вези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израде</w:t>
            </w:r>
            <w:proofErr w:type="spellEnd"/>
            <w:r w:rsidRPr="00162347">
              <w:rPr>
                <w:color w:val="000000"/>
              </w:rPr>
              <w:t xml:space="preserve"> и </w:t>
            </w:r>
            <w:proofErr w:type="spellStart"/>
            <w:r w:rsidRPr="00162347">
              <w:rPr>
                <w:color w:val="000000"/>
              </w:rPr>
              <w:t>реализације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пројеката</w:t>
            </w:r>
            <w:proofErr w:type="spellEnd"/>
          </w:p>
          <w:p w14:paraId="417A2B3E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4. </w:t>
            </w:r>
            <w:proofErr w:type="spellStart"/>
            <w:r w:rsidRPr="00162347">
              <w:rPr>
                <w:color w:val="000000"/>
              </w:rPr>
              <w:t>Радна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реализација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Еразмус</w:t>
            </w:r>
            <w:proofErr w:type="spellEnd"/>
            <w:r w:rsidRPr="00162347">
              <w:rPr>
                <w:color w:val="000000"/>
              </w:rPr>
              <w:t xml:space="preserve"> и </w:t>
            </w:r>
            <w:proofErr w:type="spellStart"/>
            <w:r w:rsidRPr="00162347">
              <w:rPr>
                <w:color w:val="000000"/>
              </w:rPr>
              <w:t>припрема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еТвининг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пројекта</w:t>
            </w:r>
            <w:proofErr w:type="spellEnd"/>
          </w:p>
          <w:p w14:paraId="417A2B3F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5. </w:t>
            </w:r>
            <w:proofErr w:type="spellStart"/>
            <w:r w:rsidRPr="00162347">
              <w:rPr>
                <w:color w:val="000000"/>
              </w:rPr>
              <w:t>Разно</w:t>
            </w:r>
            <w:proofErr w:type="spellEnd"/>
          </w:p>
          <w:p w14:paraId="417A2B40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lang w:val="ru-RU"/>
              </w:rPr>
            </w:pPr>
          </w:p>
          <w:p w14:paraId="417A2B41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lang w:val="ru-RU"/>
              </w:rPr>
            </w:pPr>
          </w:p>
          <w:p w14:paraId="417A2B42" w14:textId="77777777" w:rsidR="00362683" w:rsidRPr="00162347" w:rsidRDefault="00362683" w:rsidP="00362683">
            <w:pPr>
              <w:spacing w:before="240"/>
              <w:textAlignment w:val="baseline"/>
              <w:rPr>
                <w:rFonts w:eastAsiaTheme="minorEastAsia"/>
                <w:lang w:val="ru-RU"/>
              </w:rPr>
            </w:pP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A2B43" w14:textId="77777777" w:rsidR="00362683" w:rsidRPr="00012B72" w:rsidRDefault="00362683" w:rsidP="00362683">
            <w:pPr>
              <w:spacing w:before="240" w:after="240"/>
              <w:jc w:val="both"/>
              <w:textAlignment w:val="baseline"/>
              <w:rPr>
                <w:color w:val="000000"/>
                <w:lang w:val="ru-RU"/>
              </w:rPr>
            </w:pPr>
            <w:r w:rsidRPr="00012B72">
              <w:rPr>
                <w:color w:val="000000"/>
                <w:lang w:val="ru-RU"/>
              </w:rPr>
              <w:lastRenderedPageBreak/>
              <w:t>Други састанак Тима за пројекте одржан је 15.10.2024.г.</w:t>
            </w:r>
          </w:p>
          <w:p w14:paraId="417A2B44" w14:textId="77777777" w:rsidR="00362683" w:rsidRPr="00012B72" w:rsidRDefault="00362683" w:rsidP="00362683">
            <w:pPr>
              <w:textAlignment w:val="baseline"/>
              <w:rPr>
                <w:color w:val="000000"/>
                <w:lang w:val="ru-RU"/>
              </w:rPr>
            </w:pPr>
            <w:r w:rsidRPr="00012B72">
              <w:rPr>
                <w:color w:val="000000"/>
                <w:lang w:val="ru-RU"/>
              </w:rPr>
              <w:t>Тим за пројекте је обавестио наставнике да ће помоћи у формулисању пријаве за било који пројекат који колеге изаберу и  са менаџментом школе иницирати учесталију сарадњу са локалном заједницом кроз различите активности.</w:t>
            </w:r>
          </w:p>
          <w:p w14:paraId="417A2B45" w14:textId="77777777" w:rsidR="00362683" w:rsidRPr="00012B72" w:rsidRDefault="00362683" w:rsidP="00362683">
            <w:pPr>
              <w:textAlignment w:val="baseline"/>
              <w:rPr>
                <w:color w:val="000000"/>
                <w:lang w:val="ru-RU"/>
              </w:rPr>
            </w:pPr>
          </w:p>
          <w:p w14:paraId="417A2B46" w14:textId="77777777" w:rsidR="00362683" w:rsidRPr="00012B72" w:rsidRDefault="00362683" w:rsidP="00362683">
            <w:pPr>
              <w:textAlignment w:val="baseline"/>
              <w:rPr>
                <w:color w:val="000000"/>
                <w:lang w:val="ru-RU"/>
              </w:rPr>
            </w:pPr>
            <w:r w:rsidRPr="00012B72">
              <w:rPr>
                <w:color w:val="000000"/>
                <w:lang w:val="ru-RU"/>
              </w:rPr>
              <w:t>Уколико се укаже прилика за стручно усавршавање у области припреме пројеката, чланови Тима ће учествовати у томе.</w:t>
            </w:r>
          </w:p>
          <w:p w14:paraId="417A2B47" w14:textId="77777777" w:rsidR="00362683" w:rsidRPr="00012B72" w:rsidRDefault="00362683" w:rsidP="00362683">
            <w:pPr>
              <w:textAlignment w:val="baseline"/>
              <w:rPr>
                <w:color w:val="000000"/>
                <w:lang w:val="ru-RU"/>
              </w:rPr>
            </w:pPr>
          </w:p>
          <w:p w14:paraId="417A2B48" w14:textId="77777777" w:rsidR="003002E4" w:rsidRPr="00012B72" w:rsidRDefault="003002E4" w:rsidP="00362683">
            <w:pPr>
              <w:textAlignment w:val="baseline"/>
              <w:rPr>
                <w:color w:val="000000"/>
                <w:lang w:val="ru-RU"/>
              </w:rPr>
            </w:pPr>
          </w:p>
          <w:p w14:paraId="417A2B49" w14:textId="77777777" w:rsidR="00362683" w:rsidRPr="00162347" w:rsidRDefault="00362683" w:rsidP="003002E4">
            <w:pPr>
              <w:textAlignment w:val="baseline"/>
              <w:rPr>
                <w:rFonts w:eastAsiaTheme="minorEastAsia"/>
                <w:lang w:val="ru-RU"/>
              </w:rPr>
            </w:pPr>
            <w:r w:rsidRPr="00012B72">
              <w:rPr>
                <w:color w:val="000000"/>
                <w:lang w:val="ru-RU"/>
              </w:rPr>
              <w:lastRenderedPageBreak/>
              <w:t>Тим за Еразмус пројекте је упознао Наставничко веће са активностима у вези новог Ерасмус+ пројекта и замолио колеге да изнесу своје циљеве и потребе који ће бити саставни део новог пројекта. Професорка Сања Чеперковић је обавестила чланове Тима да се ученици припремају за нови еТвининг пројекат.</w:t>
            </w:r>
          </w:p>
        </w:tc>
      </w:tr>
      <w:tr w:rsidR="00362683" w:rsidRPr="00162347" w14:paraId="417A2B4C" w14:textId="77777777" w:rsidTr="00C212FE">
        <w:trPr>
          <w:jc w:val="center"/>
        </w:trPr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B4B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b/>
                <w:lang w:val="ru-RU"/>
              </w:rPr>
            </w:pPr>
            <w:r w:rsidRPr="00162347">
              <w:rPr>
                <w:rFonts w:eastAsiaTheme="minorEastAsia"/>
                <w:b/>
                <w:lang w:val="ru-RU"/>
              </w:rPr>
              <w:lastRenderedPageBreak/>
              <w:t xml:space="preserve">Новембар </w:t>
            </w:r>
          </w:p>
        </w:tc>
      </w:tr>
      <w:tr w:rsidR="00362683" w:rsidRPr="00012B72" w14:paraId="417A2B58" w14:textId="77777777" w:rsidTr="003002E4">
        <w:trPr>
          <w:trHeight w:val="6785"/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A2B4D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color w:val="000000"/>
              </w:rPr>
            </w:pPr>
          </w:p>
          <w:p w14:paraId="417A2B4E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color w:val="000000"/>
              </w:rPr>
            </w:pPr>
          </w:p>
          <w:p w14:paraId="417A2B4F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1. </w:t>
            </w:r>
            <w:proofErr w:type="spellStart"/>
            <w:r w:rsidRPr="00162347">
              <w:rPr>
                <w:color w:val="000000"/>
              </w:rPr>
              <w:t>Рад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на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пројектима</w:t>
            </w:r>
            <w:proofErr w:type="spellEnd"/>
          </w:p>
          <w:p w14:paraId="417A2B50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2. </w:t>
            </w:r>
            <w:proofErr w:type="spellStart"/>
            <w:r w:rsidRPr="00162347">
              <w:rPr>
                <w:color w:val="000000"/>
              </w:rPr>
              <w:t>Праћење</w:t>
            </w:r>
            <w:proofErr w:type="spellEnd"/>
            <w:r w:rsidRPr="00162347">
              <w:rPr>
                <w:color w:val="000000"/>
              </w:rPr>
              <w:t xml:space="preserve"> и </w:t>
            </w:r>
            <w:proofErr w:type="spellStart"/>
            <w:r w:rsidRPr="00162347">
              <w:rPr>
                <w:color w:val="000000"/>
              </w:rPr>
              <w:t>аплицирање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средства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реализацију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пројеката</w:t>
            </w:r>
            <w:proofErr w:type="spellEnd"/>
          </w:p>
          <w:p w14:paraId="417A2B51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3. </w:t>
            </w:r>
            <w:proofErr w:type="spellStart"/>
            <w:r w:rsidRPr="00162347">
              <w:rPr>
                <w:color w:val="000000"/>
              </w:rPr>
              <w:t>Радна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реализација</w:t>
            </w:r>
            <w:proofErr w:type="spellEnd"/>
            <w:r w:rsidRPr="00162347">
              <w:rPr>
                <w:color w:val="000000"/>
              </w:rPr>
              <w:t xml:space="preserve"> и </w:t>
            </w:r>
            <w:proofErr w:type="spellStart"/>
            <w:r w:rsidRPr="00162347">
              <w:rPr>
                <w:color w:val="000000"/>
              </w:rPr>
              <w:t>припрема</w:t>
            </w:r>
            <w:proofErr w:type="spellEnd"/>
            <w:r w:rsidRPr="00162347">
              <w:rPr>
                <w:color w:val="000000"/>
              </w:rPr>
              <w:t xml:space="preserve"> «</w:t>
            </w:r>
            <w:proofErr w:type="spellStart"/>
            <w:r w:rsidRPr="00162347">
              <w:rPr>
                <w:color w:val="000000"/>
              </w:rPr>
              <w:t>Ерасмус</w:t>
            </w:r>
            <w:proofErr w:type="spellEnd"/>
            <w:r w:rsidRPr="00162347">
              <w:rPr>
                <w:color w:val="000000"/>
              </w:rPr>
              <w:t>+»  и «</w:t>
            </w:r>
            <w:proofErr w:type="spellStart"/>
            <w:r w:rsidRPr="00162347">
              <w:rPr>
                <w:color w:val="000000"/>
              </w:rPr>
              <w:t>Етвининг</w:t>
            </w:r>
            <w:proofErr w:type="spellEnd"/>
            <w:r w:rsidRPr="00162347">
              <w:rPr>
                <w:color w:val="000000"/>
              </w:rPr>
              <w:t xml:space="preserve">» </w:t>
            </w:r>
            <w:proofErr w:type="spellStart"/>
            <w:r w:rsidRPr="00162347">
              <w:rPr>
                <w:color w:val="000000"/>
              </w:rPr>
              <w:t>пројеката</w:t>
            </w:r>
            <w:proofErr w:type="spellEnd"/>
          </w:p>
          <w:p w14:paraId="417A2B52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lang w:val="ru-RU"/>
              </w:rPr>
            </w:pPr>
          </w:p>
          <w:p w14:paraId="417A2B53" w14:textId="77777777" w:rsidR="00362683" w:rsidRPr="00162347" w:rsidRDefault="00362683" w:rsidP="00362683">
            <w:pPr>
              <w:textAlignment w:val="baseline"/>
              <w:rPr>
                <w:rFonts w:eastAsiaTheme="minorEastAsia"/>
                <w:lang w:val="ru-RU"/>
              </w:rPr>
            </w:pP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A2B54" w14:textId="77777777" w:rsidR="00362683" w:rsidRPr="00012B72" w:rsidRDefault="00362683" w:rsidP="00362683">
            <w:pPr>
              <w:spacing w:before="240" w:after="240"/>
              <w:jc w:val="both"/>
              <w:textAlignment w:val="baseline"/>
              <w:rPr>
                <w:color w:val="000000"/>
                <w:lang w:val="ru-RU"/>
              </w:rPr>
            </w:pPr>
            <w:r w:rsidRPr="00012B72">
              <w:rPr>
                <w:color w:val="000000"/>
                <w:lang w:val="ru-RU"/>
              </w:rPr>
              <w:t>Трећи састанак Тима за пројекте одржан је 20.11.2024.г.</w:t>
            </w:r>
          </w:p>
          <w:p w14:paraId="417A2B55" w14:textId="77777777" w:rsidR="00362683" w:rsidRPr="00012B72" w:rsidRDefault="00362683" w:rsidP="00362683">
            <w:pPr>
              <w:spacing w:before="240" w:after="240"/>
              <w:textAlignment w:val="baseline"/>
              <w:rPr>
                <w:color w:val="000000"/>
                <w:shd w:val="clear" w:color="auto" w:fill="FFFFFF"/>
                <w:lang w:val="ru-RU"/>
              </w:rPr>
            </w:pPr>
            <w:r w:rsidRPr="00012B72">
              <w:rPr>
                <w:color w:val="000000"/>
                <w:lang w:val="ru-RU"/>
              </w:rPr>
              <w:t xml:space="preserve">Чланови Тима су проучили пристиглу докумнетацију за </w:t>
            </w:r>
            <w:r w:rsidRPr="00162347">
              <w:rPr>
                <w:color w:val="000000"/>
              </w:rPr>
              <w:t>STEAM </w:t>
            </w:r>
            <w:r w:rsidRPr="00012B72">
              <w:rPr>
                <w:color w:val="000000"/>
                <w:lang w:val="ru-RU"/>
              </w:rPr>
              <w:t xml:space="preserve"> изазов и поделели је наставницима. </w:t>
            </w:r>
            <w:r w:rsidRPr="00012B72">
              <w:rPr>
                <w:color w:val="000000"/>
                <w:shd w:val="clear" w:color="auto" w:fill="FFFFFF"/>
                <w:lang w:val="ru-RU"/>
              </w:rPr>
              <w:t xml:space="preserve">Изазов се реализује у оквиру пројекта </w:t>
            </w:r>
            <w:r w:rsidRPr="00012B72">
              <w:rPr>
                <w:b/>
                <w:bCs/>
                <w:color w:val="000000"/>
                <w:shd w:val="clear" w:color="auto" w:fill="FFFFFF"/>
                <w:lang w:val="ru-RU"/>
              </w:rPr>
              <w:t>“Изградња кључних рачунарских компетеција - ка радној снази будућности”,</w:t>
            </w:r>
            <w:r w:rsidRPr="00012B72">
              <w:rPr>
                <w:color w:val="000000"/>
                <w:shd w:val="clear" w:color="auto" w:fill="FFFFFF"/>
                <w:lang w:val="ru-RU"/>
              </w:rPr>
              <w:t xml:space="preserve"> који спроводи Програм уједињених нација за развој (</w:t>
            </w:r>
            <w:r w:rsidRPr="00162347">
              <w:rPr>
                <w:color w:val="000000"/>
                <w:shd w:val="clear" w:color="auto" w:fill="FFFFFF"/>
              </w:rPr>
              <w:t>UNDP</w:t>
            </w:r>
            <w:r w:rsidRPr="00012B72">
              <w:rPr>
                <w:color w:val="000000"/>
                <w:shd w:val="clear" w:color="auto" w:fill="FFFFFF"/>
                <w:lang w:val="ru-RU"/>
              </w:rPr>
              <w:t>) у партнерству са Министарством просвете и Фондацијом Петља, уз подршку Владе Републике Србије.</w:t>
            </w:r>
          </w:p>
          <w:p w14:paraId="417A2B56" w14:textId="77777777" w:rsidR="00362683" w:rsidRPr="00012B72" w:rsidRDefault="00362683" w:rsidP="00362683">
            <w:pPr>
              <w:spacing w:before="240" w:after="240"/>
              <w:textAlignment w:val="baseline"/>
              <w:rPr>
                <w:color w:val="000000"/>
                <w:lang w:val="ru-RU"/>
              </w:rPr>
            </w:pPr>
            <w:r w:rsidRPr="00012B72">
              <w:rPr>
                <w:color w:val="000000"/>
                <w:lang w:val="ru-RU"/>
              </w:rPr>
              <w:t xml:space="preserve"> Чланови Тима су претраживали актуелне конкурсе за материјалне и образовне пројекте у којима би школа могла да учествује. Од свих пројеката за које би наша школа могла да аплицира, ниједан није био одговарајући или су рокови били прекратки.</w:t>
            </w:r>
            <w:r w:rsidRPr="00162347">
              <w:rPr>
                <w:color w:val="000000"/>
              </w:rPr>
              <w:t> </w:t>
            </w:r>
          </w:p>
          <w:p w14:paraId="417A2B57" w14:textId="77777777" w:rsidR="005E3A03" w:rsidRPr="00012B72" w:rsidRDefault="00362683" w:rsidP="003002E4">
            <w:pPr>
              <w:spacing w:before="240" w:after="240"/>
              <w:rPr>
                <w:lang w:val="ru-RU"/>
              </w:rPr>
            </w:pPr>
            <w:r w:rsidRPr="00012B72">
              <w:rPr>
                <w:color w:val="000000"/>
                <w:lang w:val="ru-RU"/>
              </w:rPr>
              <w:t>Реализоване су предвиђене активности у оквиру Еразмус+ пројекта. Чланови Тима су одабрали неколико «Етвининг» пројеката, које ће представити  ученицима школе.</w:t>
            </w:r>
          </w:p>
        </w:tc>
      </w:tr>
      <w:tr w:rsidR="00362683" w:rsidRPr="00162347" w14:paraId="417A2B5A" w14:textId="77777777" w:rsidTr="00C212FE">
        <w:trPr>
          <w:jc w:val="center"/>
        </w:trPr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B59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b/>
                <w:lang w:val="ru-RU"/>
              </w:rPr>
            </w:pPr>
            <w:r w:rsidRPr="00162347">
              <w:rPr>
                <w:rFonts w:eastAsiaTheme="minorEastAsia"/>
                <w:b/>
                <w:lang w:val="ru-RU"/>
              </w:rPr>
              <w:t xml:space="preserve">Децембар </w:t>
            </w:r>
          </w:p>
        </w:tc>
      </w:tr>
      <w:tr w:rsidR="00362683" w:rsidRPr="00162347" w14:paraId="417A2B6B" w14:textId="77777777" w:rsidTr="00C212FE">
        <w:trPr>
          <w:trHeight w:val="3721"/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B5B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lang w:val="ru-RU"/>
              </w:rPr>
            </w:pPr>
          </w:p>
          <w:p w14:paraId="417A2B5C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lang w:val="ru-RU"/>
              </w:rPr>
            </w:pPr>
          </w:p>
          <w:p w14:paraId="417A2B5D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1. </w:t>
            </w:r>
            <w:proofErr w:type="spellStart"/>
            <w:r w:rsidRPr="00162347">
              <w:rPr>
                <w:color w:val="000000"/>
              </w:rPr>
              <w:t>Праћење</w:t>
            </w:r>
            <w:proofErr w:type="spellEnd"/>
            <w:r w:rsidRPr="00162347">
              <w:rPr>
                <w:color w:val="000000"/>
              </w:rPr>
              <w:t xml:space="preserve"> и </w:t>
            </w:r>
            <w:proofErr w:type="spellStart"/>
            <w:r w:rsidRPr="00162347">
              <w:rPr>
                <w:color w:val="000000"/>
              </w:rPr>
              <w:t>аплицирање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средства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реализацију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пројеката</w:t>
            </w:r>
            <w:proofErr w:type="spellEnd"/>
          </w:p>
          <w:p w14:paraId="417A2B5E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2. </w:t>
            </w:r>
            <w:proofErr w:type="spellStart"/>
            <w:r w:rsidRPr="00162347">
              <w:rPr>
                <w:color w:val="000000"/>
              </w:rPr>
              <w:t>Радна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реализација</w:t>
            </w:r>
            <w:proofErr w:type="spellEnd"/>
            <w:r w:rsidRPr="00162347">
              <w:rPr>
                <w:color w:val="000000"/>
              </w:rPr>
              <w:t xml:space="preserve"> и </w:t>
            </w:r>
            <w:proofErr w:type="spellStart"/>
            <w:r w:rsidRPr="00162347">
              <w:rPr>
                <w:color w:val="000000"/>
              </w:rPr>
              <w:t>припрема</w:t>
            </w:r>
            <w:proofErr w:type="spellEnd"/>
            <w:r w:rsidRPr="00162347">
              <w:rPr>
                <w:color w:val="000000"/>
              </w:rPr>
              <w:t xml:space="preserve"> «</w:t>
            </w:r>
            <w:proofErr w:type="spellStart"/>
            <w:r w:rsidRPr="00162347">
              <w:rPr>
                <w:color w:val="000000"/>
              </w:rPr>
              <w:t>Ерасмус</w:t>
            </w:r>
            <w:proofErr w:type="spellEnd"/>
            <w:r w:rsidRPr="00162347">
              <w:rPr>
                <w:color w:val="000000"/>
              </w:rPr>
              <w:t>+»  и «</w:t>
            </w:r>
            <w:proofErr w:type="spellStart"/>
            <w:r w:rsidRPr="00162347">
              <w:rPr>
                <w:color w:val="000000"/>
              </w:rPr>
              <w:t>Етвининг</w:t>
            </w:r>
            <w:proofErr w:type="spellEnd"/>
            <w:r w:rsidRPr="00162347">
              <w:rPr>
                <w:color w:val="000000"/>
              </w:rPr>
              <w:t xml:space="preserve">» </w:t>
            </w:r>
            <w:proofErr w:type="spellStart"/>
            <w:r w:rsidRPr="00162347">
              <w:rPr>
                <w:color w:val="000000"/>
              </w:rPr>
              <w:t>пројеката</w:t>
            </w:r>
            <w:proofErr w:type="spellEnd"/>
          </w:p>
          <w:p w14:paraId="417A2B5F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>3. </w:t>
            </w:r>
            <w:proofErr w:type="spellStart"/>
            <w:r w:rsidRPr="00162347">
              <w:rPr>
                <w:color w:val="000000"/>
              </w:rPr>
              <w:t>Пројекат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Министарства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просвете</w:t>
            </w:r>
            <w:proofErr w:type="spellEnd"/>
            <w:r w:rsidRPr="00162347">
              <w:rPr>
                <w:color w:val="000000"/>
              </w:rPr>
              <w:t> </w:t>
            </w:r>
          </w:p>
          <w:p w14:paraId="417A2B60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lang w:val="ru-RU"/>
              </w:rPr>
            </w:pP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B61" w14:textId="77777777" w:rsidR="00362683" w:rsidRPr="00012B72" w:rsidRDefault="00362683" w:rsidP="00362683">
            <w:pPr>
              <w:spacing w:before="240" w:after="240"/>
              <w:jc w:val="both"/>
              <w:textAlignment w:val="baseline"/>
              <w:rPr>
                <w:color w:val="000000"/>
                <w:lang w:val="ru-RU"/>
              </w:rPr>
            </w:pPr>
            <w:r w:rsidRPr="00012B72">
              <w:rPr>
                <w:color w:val="000000"/>
                <w:lang w:val="ru-RU"/>
              </w:rPr>
              <w:t>Четврти састанак Тима за пројекте одржан је 16.12.2024.г.</w:t>
            </w:r>
          </w:p>
          <w:p w14:paraId="417A2B62" w14:textId="77777777" w:rsidR="00362683" w:rsidRPr="00012B72" w:rsidRDefault="00362683" w:rsidP="00362683">
            <w:pPr>
              <w:textAlignment w:val="baseline"/>
              <w:rPr>
                <w:color w:val="000000"/>
                <w:lang w:val="ru-RU"/>
              </w:rPr>
            </w:pPr>
            <w:r w:rsidRPr="00012B72">
              <w:rPr>
                <w:color w:val="000000"/>
                <w:lang w:val="ru-RU"/>
              </w:rPr>
              <w:t xml:space="preserve">Чланови Тима су активно пратили конкурсе и до данашњег дана реализовани су следећи </w:t>
            </w:r>
          </w:p>
          <w:p w14:paraId="417A2B63" w14:textId="77777777" w:rsidR="00362683" w:rsidRPr="00012B72" w:rsidRDefault="00362683" w:rsidP="00156E65">
            <w:pPr>
              <w:numPr>
                <w:ilvl w:val="0"/>
                <w:numId w:val="12"/>
              </w:numPr>
              <w:spacing w:after="200" w:line="276" w:lineRule="auto"/>
              <w:ind w:left="1440"/>
              <w:textAlignment w:val="baseline"/>
              <w:rPr>
                <w:color w:val="000000"/>
                <w:lang w:val="ru-RU"/>
              </w:rPr>
            </w:pPr>
            <w:r w:rsidRPr="00012B72">
              <w:rPr>
                <w:color w:val="000000"/>
                <w:lang w:val="ru-RU"/>
              </w:rPr>
              <w:t xml:space="preserve">СТЕАМ изазов : Формирана је екипа наше школе коју чине 4 ученика </w:t>
            </w:r>
            <w:r w:rsidRPr="00162347">
              <w:rPr>
                <w:color w:val="000000"/>
              </w:rPr>
              <w:t> </w:t>
            </w:r>
            <w:r w:rsidRPr="00012B72">
              <w:rPr>
                <w:color w:val="000000"/>
                <w:lang w:val="ru-RU"/>
              </w:rPr>
              <w:t xml:space="preserve"> </w:t>
            </w:r>
            <w:r w:rsidRPr="00162347">
              <w:rPr>
                <w:color w:val="000000"/>
              </w:rPr>
              <w:t> </w:t>
            </w:r>
            <w:r w:rsidRPr="00012B72">
              <w:rPr>
                <w:color w:val="000000"/>
                <w:lang w:val="ru-RU"/>
              </w:rPr>
              <w:t xml:space="preserve"> </w:t>
            </w:r>
            <w:r w:rsidRPr="00162347">
              <w:rPr>
                <w:color w:val="000000"/>
              </w:rPr>
              <w:t> </w:t>
            </w:r>
            <w:r w:rsidRPr="00012B72">
              <w:rPr>
                <w:color w:val="000000"/>
                <w:lang w:val="ru-RU"/>
              </w:rPr>
              <w:t xml:space="preserve"> </w:t>
            </w:r>
            <w:r w:rsidRPr="00162347">
              <w:rPr>
                <w:color w:val="000000"/>
              </w:rPr>
              <w:t> </w:t>
            </w:r>
            <w:r w:rsidRPr="00012B72">
              <w:rPr>
                <w:color w:val="000000"/>
                <w:lang w:val="ru-RU"/>
              </w:rPr>
              <w:t xml:space="preserve"> </w:t>
            </w:r>
            <w:r w:rsidRPr="00162347">
              <w:rPr>
                <w:color w:val="000000"/>
              </w:rPr>
              <w:t> </w:t>
            </w:r>
            <w:r w:rsidRPr="00012B72">
              <w:rPr>
                <w:color w:val="000000"/>
                <w:lang w:val="ru-RU"/>
              </w:rPr>
              <w:t xml:space="preserve"> </w:t>
            </w:r>
            <w:r w:rsidRPr="00162347">
              <w:rPr>
                <w:color w:val="000000"/>
              </w:rPr>
              <w:t> </w:t>
            </w:r>
            <w:r w:rsidRPr="00012B72">
              <w:rPr>
                <w:color w:val="000000"/>
                <w:lang w:val="ru-RU"/>
              </w:rPr>
              <w:t xml:space="preserve"> ( Александра Спасојевић , Јана Симић , Огњен Дробњак и Лука Костић ) као и два наставника - Душанка Бјековић и Јелена Мирић који су учествовали у овом такмичењу са пројектом Идентификација биљних болсети путем апликације . До сада је наш </w:t>
            </w:r>
            <w:r w:rsidRPr="00012B72">
              <w:rPr>
                <w:color w:val="000000"/>
                <w:lang w:val="ru-RU"/>
              </w:rPr>
              <w:lastRenderedPageBreak/>
              <w:t>тим Флора Вижн прошао два круга квалификација .</w:t>
            </w:r>
          </w:p>
          <w:p w14:paraId="417A2B64" w14:textId="77777777" w:rsidR="00362683" w:rsidRPr="00162347" w:rsidRDefault="00362683" w:rsidP="00362683">
            <w:pPr>
              <w:rPr>
                <w:color w:val="000000"/>
              </w:rPr>
            </w:pPr>
            <w:r w:rsidRPr="00162347">
              <w:rPr>
                <w:color w:val="000000"/>
              </w:rPr>
              <w:t> </w:t>
            </w:r>
            <w:proofErr w:type="spellStart"/>
            <w:r w:rsidRPr="00162347">
              <w:rPr>
                <w:color w:val="000000"/>
              </w:rPr>
              <w:t>Све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предвиђене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активности</w:t>
            </w:r>
            <w:proofErr w:type="spellEnd"/>
            <w:r w:rsidRPr="00162347">
              <w:rPr>
                <w:color w:val="000000"/>
              </w:rPr>
              <w:t xml:space="preserve"> у </w:t>
            </w:r>
            <w:proofErr w:type="spellStart"/>
            <w:r w:rsidRPr="00162347">
              <w:rPr>
                <w:color w:val="000000"/>
              </w:rPr>
              <w:t>оквиру</w:t>
            </w:r>
            <w:proofErr w:type="spellEnd"/>
            <w:r w:rsidRPr="00162347">
              <w:rPr>
                <w:color w:val="000000"/>
              </w:rPr>
              <w:t xml:space="preserve"> «</w:t>
            </w:r>
            <w:proofErr w:type="spellStart"/>
            <w:r w:rsidRPr="00162347">
              <w:rPr>
                <w:color w:val="000000"/>
              </w:rPr>
              <w:t>Ерасмус</w:t>
            </w:r>
            <w:proofErr w:type="spellEnd"/>
            <w:r w:rsidRPr="00162347">
              <w:rPr>
                <w:color w:val="000000"/>
              </w:rPr>
              <w:t xml:space="preserve">+»  </w:t>
            </w:r>
            <w:proofErr w:type="spellStart"/>
            <w:r w:rsidRPr="00162347">
              <w:rPr>
                <w:color w:val="000000"/>
              </w:rPr>
              <w:t>пројекта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су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реализоване</w:t>
            </w:r>
            <w:proofErr w:type="spellEnd"/>
            <w:r w:rsidRPr="00162347">
              <w:rPr>
                <w:color w:val="000000"/>
              </w:rPr>
              <w:t xml:space="preserve"> и </w:t>
            </w:r>
            <w:proofErr w:type="spellStart"/>
            <w:r w:rsidRPr="00162347">
              <w:rPr>
                <w:color w:val="000000"/>
              </w:rPr>
              <w:t>расписан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је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нови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конкурс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Ерасмус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пројекте</w:t>
            </w:r>
            <w:proofErr w:type="spellEnd"/>
            <w:r w:rsidRPr="00162347">
              <w:rPr>
                <w:color w:val="000000"/>
              </w:rPr>
              <w:t xml:space="preserve">. </w:t>
            </w:r>
            <w:proofErr w:type="spellStart"/>
            <w:r w:rsidRPr="00162347">
              <w:rPr>
                <w:color w:val="000000"/>
              </w:rPr>
              <w:t>На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школски</w:t>
            </w:r>
            <w:proofErr w:type="spellEnd"/>
            <w:r w:rsidRPr="00162347">
              <w:rPr>
                <w:color w:val="000000"/>
              </w:rPr>
              <w:t xml:space="preserve">  </w:t>
            </w:r>
            <w:proofErr w:type="spellStart"/>
            <w:r w:rsidRPr="00162347">
              <w:rPr>
                <w:color w:val="000000"/>
              </w:rPr>
              <w:t>конкурс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су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јавила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два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наставника</w:t>
            </w:r>
            <w:proofErr w:type="spellEnd"/>
            <w:r w:rsidRPr="00162347">
              <w:rPr>
                <w:color w:val="000000"/>
              </w:rPr>
              <w:t>. </w:t>
            </w:r>
          </w:p>
          <w:p w14:paraId="417A2B65" w14:textId="77777777" w:rsidR="00362683" w:rsidRPr="00162347" w:rsidRDefault="00362683" w:rsidP="00362683"/>
          <w:p w14:paraId="417A2B66" w14:textId="77777777" w:rsidR="00362683" w:rsidRPr="00162347" w:rsidRDefault="00362683" w:rsidP="00362683">
            <w:proofErr w:type="spellStart"/>
            <w:r w:rsidRPr="00162347">
              <w:rPr>
                <w:color w:val="000000"/>
                <w:shd w:val="clear" w:color="auto" w:fill="FFFFFF"/>
              </w:rPr>
              <w:t>Наша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школа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јe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током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новембра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месеца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добитник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европске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награде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"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иТвининг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школа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".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Једна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смо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од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само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осам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школа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у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Србији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која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је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препозната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као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модерна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школа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за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углед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Захваљујући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раду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и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залагању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професорке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географије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Сање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Чеперковић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и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вредних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и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креативних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ученика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географске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секције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који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су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реализовали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награђене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међународне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пројекте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Гимназија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у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Лазаревцу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је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постала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члан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европске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мреже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успешних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образовних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институција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>.</w:t>
            </w:r>
          </w:p>
          <w:p w14:paraId="417A2B67" w14:textId="77777777" w:rsidR="00362683" w:rsidRPr="00162347" w:rsidRDefault="00362683" w:rsidP="00362683"/>
          <w:p w14:paraId="417A2B68" w14:textId="77777777" w:rsidR="00362683" w:rsidRPr="00162347" w:rsidRDefault="00362683" w:rsidP="00362683">
            <w:pPr>
              <w:rPr>
                <w:color w:val="000000"/>
                <w:shd w:val="clear" w:color="auto" w:fill="FFFFFF"/>
              </w:rPr>
            </w:pPr>
            <w:proofErr w:type="spellStart"/>
            <w:r w:rsidRPr="00162347">
              <w:rPr>
                <w:color w:val="000000"/>
                <w:shd w:val="clear" w:color="auto" w:fill="FFFFFF"/>
              </w:rPr>
              <w:t>Реализација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пројекта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“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Школа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какву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желим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“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На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јавни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Позив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Министарства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просвете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школа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је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направила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пројекат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и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попунила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одговарајуће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обрасце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послате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од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стране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Министраства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за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овај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пројекат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. У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питању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је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инвестициони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пројекат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за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набавку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опреме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за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реализацију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часова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из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физике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,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биологије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,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интерактивне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табле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за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преостале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учионице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и 5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лаптоп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рачунара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. </w:t>
            </w:r>
          </w:p>
          <w:p w14:paraId="417A2B69" w14:textId="77777777" w:rsidR="00362683" w:rsidRPr="00162347" w:rsidRDefault="00362683" w:rsidP="00362683"/>
          <w:p w14:paraId="417A2B6A" w14:textId="77777777" w:rsidR="00362683" w:rsidRPr="00162347" w:rsidRDefault="00362683" w:rsidP="00362683">
            <w:pPr>
              <w:rPr>
                <w:rFonts w:eastAsiaTheme="minorEastAsia"/>
                <w:lang w:val="ru-RU"/>
              </w:rPr>
            </w:pPr>
            <w:proofErr w:type="spellStart"/>
            <w:r w:rsidRPr="00162347">
              <w:rPr>
                <w:color w:val="000000"/>
                <w:shd w:val="clear" w:color="auto" w:fill="FFFFFF"/>
              </w:rPr>
              <w:t>Тим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је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препоручио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заинтересованим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наставницима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да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се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прикључе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једном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догађају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организованом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од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стране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Фондације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Ана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и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Владе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Дивац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“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Представљање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иновација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у </w:t>
            </w:r>
            <w:proofErr w:type="spellStart"/>
            <w:r w:rsidRPr="00162347">
              <w:rPr>
                <w:color w:val="000000"/>
                <w:shd w:val="clear" w:color="auto" w:fill="FFFFFF"/>
              </w:rPr>
              <w:t>образовању</w:t>
            </w:r>
            <w:proofErr w:type="spellEnd"/>
            <w:r w:rsidRPr="00162347">
              <w:rPr>
                <w:color w:val="000000"/>
                <w:shd w:val="clear" w:color="auto" w:fill="FFFFFF"/>
              </w:rPr>
              <w:t xml:space="preserve"> “</w:t>
            </w:r>
          </w:p>
        </w:tc>
      </w:tr>
      <w:tr w:rsidR="00362683" w:rsidRPr="00162347" w14:paraId="417A2B6D" w14:textId="77777777" w:rsidTr="00C212FE">
        <w:trPr>
          <w:trHeight w:val="274"/>
          <w:jc w:val="center"/>
        </w:trPr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B6C" w14:textId="77777777" w:rsidR="00362683" w:rsidRPr="00162347" w:rsidRDefault="00362683" w:rsidP="00362683">
            <w:pPr>
              <w:spacing w:before="240" w:after="240"/>
              <w:jc w:val="both"/>
              <w:textAlignment w:val="baseline"/>
              <w:rPr>
                <w:color w:val="000000"/>
              </w:rPr>
            </w:pPr>
            <w:r w:rsidRPr="00162347">
              <w:rPr>
                <w:b/>
                <w:lang w:val="ru-RU"/>
              </w:rPr>
              <w:lastRenderedPageBreak/>
              <w:t>Мај</w:t>
            </w:r>
          </w:p>
        </w:tc>
      </w:tr>
      <w:tr w:rsidR="00362683" w:rsidRPr="00012B72" w14:paraId="417A2B76" w14:textId="77777777" w:rsidTr="00C212FE">
        <w:trPr>
          <w:trHeight w:val="274"/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B6E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</w:p>
          <w:p w14:paraId="417A2B6F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1. </w:t>
            </w:r>
            <w:proofErr w:type="spellStart"/>
            <w:r w:rsidRPr="00162347">
              <w:rPr>
                <w:color w:val="000000"/>
              </w:rPr>
              <w:t>Праћење</w:t>
            </w:r>
            <w:proofErr w:type="spellEnd"/>
            <w:r w:rsidRPr="00162347">
              <w:rPr>
                <w:color w:val="000000"/>
              </w:rPr>
              <w:t xml:space="preserve"> и </w:t>
            </w:r>
            <w:proofErr w:type="spellStart"/>
            <w:r w:rsidRPr="00162347">
              <w:rPr>
                <w:color w:val="000000"/>
              </w:rPr>
              <w:t>аплицирање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средства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реализацију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пројеката</w:t>
            </w:r>
            <w:proofErr w:type="spellEnd"/>
          </w:p>
          <w:p w14:paraId="417A2B70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</w:p>
          <w:p w14:paraId="417A2B71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</w:p>
          <w:p w14:paraId="417A2B72" w14:textId="77777777" w:rsidR="00362683" w:rsidRPr="00162347" w:rsidRDefault="00362683" w:rsidP="003002E4">
            <w:pPr>
              <w:textAlignment w:val="baseline"/>
              <w:rPr>
                <w:rFonts w:eastAsiaTheme="minorEastAsia"/>
                <w:lang w:val="ru-RU"/>
              </w:rPr>
            </w:pPr>
            <w:r w:rsidRPr="00162347">
              <w:rPr>
                <w:color w:val="000000"/>
              </w:rPr>
              <w:t xml:space="preserve">2. </w:t>
            </w:r>
            <w:proofErr w:type="spellStart"/>
            <w:r w:rsidRPr="00162347">
              <w:rPr>
                <w:color w:val="000000"/>
              </w:rPr>
              <w:t>Радна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реализација</w:t>
            </w:r>
            <w:proofErr w:type="spellEnd"/>
            <w:r w:rsidRPr="00162347">
              <w:rPr>
                <w:color w:val="000000"/>
              </w:rPr>
              <w:t xml:space="preserve"> и </w:t>
            </w:r>
            <w:proofErr w:type="spellStart"/>
            <w:r w:rsidRPr="00162347">
              <w:rPr>
                <w:color w:val="000000"/>
              </w:rPr>
              <w:t>припрема</w:t>
            </w:r>
            <w:proofErr w:type="spellEnd"/>
            <w:r w:rsidRPr="00162347">
              <w:rPr>
                <w:color w:val="000000"/>
              </w:rPr>
              <w:t xml:space="preserve"> «</w:t>
            </w:r>
            <w:proofErr w:type="spellStart"/>
            <w:r w:rsidRPr="00162347">
              <w:rPr>
                <w:color w:val="000000"/>
              </w:rPr>
              <w:t>Ерасмус</w:t>
            </w:r>
            <w:proofErr w:type="spellEnd"/>
            <w:r w:rsidRPr="00162347">
              <w:rPr>
                <w:color w:val="000000"/>
              </w:rPr>
              <w:t>+»  и «</w:t>
            </w:r>
            <w:proofErr w:type="spellStart"/>
            <w:r w:rsidRPr="00162347">
              <w:rPr>
                <w:color w:val="000000"/>
              </w:rPr>
              <w:t>Етвининг</w:t>
            </w:r>
            <w:proofErr w:type="spellEnd"/>
            <w:r w:rsidRPr="00162347">
              <w:rPr>
                <w:color w:val="000000"/>
              </w:rPr>
              <w:t xml:space="preserve">» </w:t>
            </w:r>
            <w:proofErr w:type="spellStart"/>
            <w:r w:rsidRPr="00162347">
              <w:rPr>
                <w:color w:val="000000"/>
              </w:rPr>
              <w:t>пројеката</w:t>
            </w:r>
            <w:proofErr w:type="spellEnd"/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B73" w14:textId="77777777" w:rsidR="00362683" w:rsidRPr="00012B72" w:rsidRDefault="00362683" w:rsidP="00362683">
            <w:pPr>
              <w:spacing w:before="240" w:after="240"/>
              <w:jc w:val="both"/>
              <w:textAlignment w:val="baseline"/>
              <w:rPr>
                <w:color w:val="000000"/>
                <w:lang w:val="ru-RU"/>
              </w:rPr>
            </w:pPr>
            <w:r w:rsidRPr="00012B72">
              <w:rPr>
                <w:color w:val="000000"/>
                <w:lang w:val="ru-RU"/>
              </w:rPr>
              <w:t>Чланови Тима су констатовали да нема адекватних пројеката за аплицирање. Министарство просвете није послало никакво обавештење о апликацији коју смо предали у децембру.</w:t>
            </w:r>
          </w:p>
          <w:p w14:paraId="417A2B74" w14:textId="77777777" w:rsidR="00362683" w:rsidRPr="00012B72" w:rsidRDefault="00362683" w:rsidP="00362683">
            <w:pPr>
              <w:spacing w:before="240" w:after="240"/>
              <w:jc w:val="both"/>
              <w:textAlignment w:val="baseline"/>
              <w:rPr>
                <w:color w:val="000000"/>
                <w:lang w:val="ru-RU"/>
              </w:rPr>
            </w:pPr>
            <w:r w:rsidRPr="00012B72">
              <w:rPr>
                <w:color w:val="000000"/>
                <w:lang w:val="ru-RU"/>
              </w:rPr>
              <w:t>Чланови Тима су обавештени о аплицирању за нови Ерасмус+ пројекат који се бави применом вештачке интелигенције у наставном процесу.</w:t>
            </w:r>
          </w:p>
          <w:p w14:paraId="417A2B75" w14:textId="77777777" w:rsidR="00362683" w:rsidRPr="00012B72" w:rsidRDefault="00362683" w:rsidP="00362683">
            <w:pPr>
              <w:spacing w:before="240" w:after="240"/>
              <w:jc w:val="both"/>
              <w:textAlignment w:val="baseline"/>
              <w:rPr>
                <w:color w:val="000000"/>
                <w:lang w:val="ru-RU"/>
              </w:rPr>
            </w:pPr>
          </w:p>
        </w:tc>
      </w:tr>
      <w:tr w:rsidR="00362683" w:rsidRPr="00162347" w14:paraId="417A2B78" w14:textId="77777777" w:rsidTr="00C212FE">
        <w:trPr>
          <w:trHeight w:val="274"/>
          <w:jc w:val="center"/>
        </w:trPr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B77" w14:textId="77777777" w:rsidR="00362683" w:rsidRPr="00162347" w:rsidRDefault="00362683" w:rsidP="00362683">
            <w:pPr>
              <w:spacing w:before="240" w:after="240"/>
              <w:jc w:val="both"/>
              <w:textAlignment w:val="baseline"/>
              <w:rPr>
                <w:color w:val="000000"/>
              </w:rPr>
            </w:pPr>
            <w:r w:rsidRPr="00162347">
              <w:rPr>
                <w:b/>
                <w:lang w:val="ru-RU"/>
              </w:rPr>
              <w:t>Јун</w:t>
            </w:r>
          </w:p>
        </w:tc>
      </w:tr>
      <w:tr w:rsidR="00362683" w:rsidRPr="00012B72" w14:paraId="417A2B82" w14:textId="77777777" w:rsidTr="00C212FE">
        <w:trPr>
          <w:trHeight w:val="274"/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A2B79" w14:textId="77777777" w:rsidR="00362683" w:rsidRPr="00162347" w:rsidRDefault="00362683" w:rsidP="00362683">
            <w:pPr>
              <w:rPr>
                <w:color w:val="000000"/>
              </w:rPr>
            </w:pPr>
          </w:p>
          <w:p w14:paraId="417A2B7A" w14:textId="77777777" w:rsidR="00362683" w:rsidRPr="00162347" w:rsidRDefault="00362683" w:rsidP="00362683">
            <w:pPr>
              <w:rPr>
                <w:color w:val="000000"/>
              </w:rPr>
            </w:pPr>
            <w:r w:rsidRPr="00162347">
              <w:rPr>
                <w:color w:val="000000"/>
              </w:rPr>
              <w:t xml:space="preserve">1. </w:t>
            </w:r>
            <w:proofErr w:type="spellStart"/>
            <w:r w:rsidRPr="00162347">
              <w:rPr>
                <w:color w:val="000000"/>
              </w:rPr>
              <w:t>Анализа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рада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Тима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пројекете</w:t>
            </w:r>
            <w:proofErr w:type="spellEnd"/>
          </w:p>
          <w:p w14:paraId="417A2B7B" w14:textId="77777777" w:rsidR="00362683" w:rsidRPr="00162347" w:rsidRDefault="00362683" w:rsidP="00362683"/>
          <w:p w14:paraId="417A2B7C" w14:textId="77777777" w:rsidR="00362683" w:rsidRPr="00162347" w:rsidRDefault="00362683" w:rsidP="00362683"/>
          <w:p w14:paraId="417A2B7D" w14:textId="77777777" w:rsidR="00362683" w:rsidRPr="00162347" w:rsidRDefault="00362683" w:rsidP="00362683"/>
          <w:p w14:paraId="417A2B7E" w14:textId="77777777" w:rsidR="00362683" w:rsidRPr="00162347" w:rsidRDefault="00362683" w:rsidP="00362683">
            <w:r w:rsidRPr="00162347">
              <w:rPr>
                <w:color w:val="000000"/>
              </w:rPr>
              <w:t xml:space="preserve">2. </w:t>
            </w:r>
            <w:proofErr w:type="spellStart"/>
            <w:r w:rsidRPr="00162347">
              <w:rPr>
                <w:color w:val="000000"/>
              </w:rPr>
              <w:t>Израда</w:t>
            </w:r>
            <w:proofErr w:type="spellEnd"/>
            <w:r w:rsidRPr="00162347">
              <w:rPr>
                <w:color w:val="000000"/>
              </w:rPr>
              <w:t xml:space="preserve"> и </w:t>
            </w:r>
            <w:proofErr w:type="spellStart"/>
            <w:r w:rsidRPr="00162347">
              <w:rPr>
                <w:color w:val="000000"/>
              </w:rPr>
              <w:t>усвајање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извештаја</w:t>
            </w:r>
            <w:proofErr w:type="spellEnd"/>
            <w:r w:rsidRPr="00162347">
              <w:rPr>
                <w:color w:val="000000"/>
              </w:rPr>
              <w:t xml:space="preserve"> о </w:t>
            </w:r>
            <w:proofErr w:type="spellStart"/>
            <w:r w:rsidRPr="00162347">
              <w:rPr>
                <w:color w:val="000000"/>
              </w:rPr>
              <w:t>раду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Тима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пројекте</w:t>
            </w:r>
            <w:proofErr w:type="spellEnd"/>
          </w:p>
          <w:p w14:paraId="417A2B7F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lang w:val="ru-RU"/>
              </w:rPr>
            </w:pP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A2B80" w14:textId="77777777" w:rsidR="00362683" w:rsidRPr="00012B72" w:rsidRDefault="00362683" w:rsidP="00362683">
            <w:pPr>
              <w:spacing w:before="240" w:after="240"/>
              <w:jc w:val="both"/>
              <w:textAlignment w:val="baseline"/>
              <w:rPr>
                <w:color w:val="000000"/>
                <w:lang w:val="ru-RU"/>
              </w:rPr>
            </w:pPr>
            <w:r w:rsidRPr="00012B72">
              <w:rPr>
                <w:color w:val="000000"/>
                <w:lang w:val="ru-RU"/>
              </w:rPr>
              <w:lastRenderedPageBreak/>
              <w:t xml:space="preserve">Чланови Тима су анализирали рад и утврдили да је неопходно више међусобне сарадње међу колегама </w:t>
            </w:r>
            <w:r w:rsidRPr="00012B72">
              <w:rPr>
                <w:color w:val="000000"/>
                <w:lang w:val="ru-RU"/>
              </w:rPr>
              <w:lastRenderedPageBreak/>
              <w:t>и са менаџментом школе.</w:t>
            </w:r>
          </w:p>
          <w:p w14:paraId="417A2B81" w14:textId="77777777" w:rsidR="00362683" w:rsidRPr="00012B72" w:rsidRDefault="00362683" w:rsidP="00362683">
            <w:pPr>
              <w:spacing w:before="240" w:after="240"/>
              <w:jc w:val="both"/>
              <w:textAlignment w:val="baseline"/>
              <w:rPr>
                <w:color w:val="000000"/>
                <w:lang w:val="ru-RU"/>
              </w:rPr>
            </w:pPr>
            <w:r w:rsidRPr="00012B72">
              <w:rPr>
                <w:color w:val="000000"/>
                <w:lang w:val="ru-RU"/>
              </w:rPr>
              <w:t>Председник Тима за пројекте и координатор Тима за Ерасмус+ пројекте сања Чеперковић је израдила и презентовала Извештај о раду Тима за пројекте и Извештај о раду Тима за Ерасмус+ пројекте који су остали чланови већа усвојили.</w:t>
            </w:r>
          </w:p>
        </w:tc>
      </w:tr>
    </w:tbl>
    <w:p w14:paraId="417A2B83" w14:textId="77777777" w:rsidR="004913E7" w:rsidRDefault="004913E7" w:rsidP="004913E7">
      <w:pPr>
        <w:jc w:val="both"/>
        <w:rPr>
          <w:b/>
          <w:lang w:val="ru-RU"/>
        </w:rPr>
      </w:pPr>
    </w:p>
    <w:p w14:paraId="417A2B84" w14:textId="77777777" w:rsidR="00093B50" w:rsidRPr="00093B50" w:rsidRDefault="00093B50" w:rsidP="004913E7">
      <w:pPr>
        <w:jc w:val="both"/>
        <w:rPr>
          <w:lang w:val="ru-RU"/>
        </w:rPr>
      </w:pPr>
      <w:r w:rsidRPr="00093B50">
        <w:rPr>
          <w:lang w:val="ru-RU"/>
        </w:rPr>
        <w:t>Извештај саставила, Сања Чеперковић</w:t>
      </w:r>
    </w:p>
    <w:p w14:paraId="417A2B85" w14:textId="77777777" w:rsidR="0096706C" w:rsidRDefault="0096706C" w:rsidP="004913E7">
      <w:pPr>
        <w:jc w:val="both"/>
        <w:rPr>
          <w:b/>
          <w:lang w:val="ru-RU"/>
        </w:rPr>
      </w:pPr>
    </w:p>
    <w:p w14:paraId="417A2B86" w14:textId="77777777" w:rsidR="00DB588B" w:rsidRDefault="00DB588B" w:rsidP="004913E7">
      <w:pPr>
        <w:jc w:val="both"/>
        <w:rPr>
          <w:b/>
          <w:lang w:val="ru-RU"/>
        </w:rPr>
      </w:pPr>
    </w:p>
    <w:p w14:paraId="417A2B87" w14:textId="77777777" w:rsidR="00DB588B" w:rsidRDefault="00DB588B" w:rsidP="004913E7">
      <w:pPr>
        <w:jc w:val="both"/>
        <w:rPr>
          <w:b/>
          <w:lang w:val="ru-RU"/>
        </w:rPr>
      </w:pPr>
    </w:p>
    <w:p w14:paraId="417A2B88" w14:textId="77777777" w:rsidR="00DB588B" w:rsidRDefault="00DB588B" w:rsidP="004913E7">
      <w:pPr>
        <w:jc w:val="both"/>
        <w:rPr>
          <w:b/>
          <w:lang w:val="ru-RU"/>
        </w:rPr>
      </w:pPr>
    </w:p>
    <w:p w14:paraId="417A2B89" w14:textId="77777777" w:rsidR="00DB588B" w:rsidRDefault="00DB588B" w:rsidP="004913E7">
      <w:pPr>
        <w:jc w:val="both"/>
        <w:rPr>
          <w:b/>
          <w:lang w:val="ru-RU"/>
        </w:rPr>
      </w:pPr>
    </w:p>
    <w:p w14:paraId="417A2B8A" w14:textId="77777777" w:rsidR="003002E4" w:rsidRDefault="003002E4" w:rsidP="004913E7">
      <w:pPr>
        <w:jc w:val="both"/>
        <w:rPr>
          <w:b/>
          <w:lang w:val="ru-RU"/>
        </w:rPr>
      </w:pPr>
    </w:p>
    <w:p w14:paraId="417A2B8B" w14:textId="77777777" w:rsidR="003002E4" w:rsidRDefault="003002E4" w:rsidP="004913E7">
      <w:pPr>
        <w:jc w:val="both"/>
        <w:rPr>
          <w:b/>
          <w:lang w:val="ru-RU"/>
        </w:rPr>
      </w:pPr>
    </w:p>
    <w:p w14:paraId="417A2B8C" w14:textId="77777777" w:rsidR="003002E4" w:rsidRDefault="003002E4" w:rsidP="004913E7">
      <w:pPr>
        <w:jc w:val="both"/>
        <w:rPr>
          <w:b/>
          <w:lang w:val="ru-RU"/>
        </w:rPr>
      </w:pPr>
    </w:p>
    <w:p w14:paraId="417A2B8D" w14:textId="77777777" w:rsidR="003002E4" w:rsidRDefault="003002E4" w:rsidP="004913E7">
      <w:pPr>
        <w:jc w:val="both"/>
        <w:rPr>
          <w:b/>
          <w:lang w:val="ru-RU"/>
        </w:rPr>
      </w:pPr>
    </w:p>
    <w:p w14:paraId="417A2B8E" w14:textId="77777777" w:rsidR="003002E4" w:rsidRDefault="003002E4" w:rsidP="004913E7">
      <w:pPr>
        <w:jc w:val="both"/>
        <w:rPr>
          <w:b/>
          <w:lang w:val="ru-RU"/>
        </w:rPr>
      </w:pPr>
    </w:p>
    <w:p w14:paraId="417A2B8F" w14:textId="77777777" w:rsidR="003002E4" w:rsidRDefault="003002E4" w:rsidP="004913E7">
      <w:pPr>
        <w:jc w:val="both"/>
        <w:rPr>
          <w:b/>
          <w:lang w:val="ru-RU"/>
        </w:rPr>
      </w:pPr>
    </w:p>
    <w:p w14:paraId="417A2B90" w14:textId="77777777" w:rsidR="003002E4" w:rsidRDefault="003002E4" w:rsidP="004913E7">
      <w:pPr>
        <w:jc w:val="both"/>
        <w:rPr>
          <w:b/>
          <w:lang w:val="ru-RU"/>
        </w:rPr>
      </w:pPr>
    </w:p>
    <w:p w14:paraId="417A2B91" w14:textId="77777777" w:rsidR="003002E4" w:rsidRDefault="003002E4" w:rsidP="004913E7">
      <w:pPr>
        <w:jc w:val="both"/>
        <w:rPr>
          <w:b/>
          <w:lang w:val="ru-RU"/>
        </w:rPr>
      </w:pPr>
    </w:p>
    <w:p w14:paraId="417A2B92" w14:textId="77777777" w:rsidR="003002E4" w:rsidRDefault="003002E4" w:rsidP="004913E7">
      <w:pPr>
        <w:jc w:val="both"/>
        <w:rPr>
          <w:b/>
          <w:lang w:val="ru-RU"/>
        </w:rPr>
      </w:pPr>
    </w:p>
    <w:p w14:paraId="417A2B93" w14:textId="77777777" w:rsidR="003002E4" w:rsidRDefault="003002E4" w:rsidP="004913E7">
      <w:pPr>
        <w:jc w:val="both"/>
        <w:rPr>
          <w:b/>
          <w:lang w:val="ru-RU"/>
        </w:rPr>
      </w:pPr>
    </w:p>
    <w:p w14:paraId="417A2B94" w14:textId="77777777" w:rsidR="003002E4" w:rsidRDefault="003002E4" w:rsidP="004913E7">
      <w:pPr>
        <w:jc w:val="both"/>
        <w:rPr>
          <w:b/>
          <w:lang w:val="ru-RU"/>
        </w:rPr>
      </w:pPr>
    </w:p>
    <w:p w14:paraId="417A2B95" w14:textId="77777777" w:rsidR="003002E4" w:rsidRDefault="003002E4" w:rsidP="004913E7">
      <w:pPr>
        <w:jc w:val="both"/>
        <w:rPr>
          <w:b/>
          <w:lang w:val="ru-RU"/>
        </w:rPr>
      </w:pPr>
    </w:p>
    <w:p w14:paraId="417A2B96" w14:textId="77777777" w:rsidR="003002E4" w:rsidRDefault="003002E4" w:rsidP="004913E7">
      <w:pPr>
        <w:jc w:val="both"/>
        <w:rPr>
          <w:b/>
          <w:lang w:val="ru-RU"/>
        </w:rPr>
      </w:pPr>
    </w:p>
    <w:p w14:paraId="417A2B97" w14:textId="77777777" w:rsidR="003002E4" w:rsidRDefault="003002E4" w:rsidP="004913E7">
      <w:pPr>
        <w:jc w:val="both"/>
        <w:rPr>
          <w:b/>
          <w:lang w:val="ru-RU"/>
        </w:rPr>
      </w:pPr>
    </w:p>
    <w:p w14:paraId="417A2B98" w14:textId="77777777" w:rsidR="003002E4" w:rsidRDefault="003002E4" w:rsidP="004913E7">
      <w:pPr>
        <w:jc w:val="both"/>
        <w:rPr>
          <w:b/>
          <w:lang w:val="ru-RU"/>
        </w:rPr>
      </w:pPr>
    </w:p>
    <w:p w14:paraId="417A2B99" w14:textId="77777777" w:rsidR="003002E4" w:rsidRDefault="003002E4" w:rsidP="004913E7">
      <w:pPr>
        <w:jc w:val="both"/>
        <w:rPr>
          <w:b/>
          <w:lang w:val="ru-RU"/>
        </w:rPr>
      </w:pPr>
    </w:p>
    <w:p w14:paraId="417A2B9A" w14:textId="77777777" w:rsidR="003002E4" w:rsidRDefault="003002E4" w:rsidP="004913E7">
      <w:pPr>
        <w:jc w:val="both"/>
        <w:rPr>
          <w:b/>
          <w:lang w:val="ru-RU"/>
        </w:rPr>
      </w:pPr>
    </w:p>
    <w:p w14:paraId="417A2B9B" w14:textId="77777777" w:rsidR="003002E4" w:rsidRDefault="003002E4" w:rsidP="004913E7">
      <w:pPr>
        <w:jc w:val="both"/>
        <w:rPr>
          <w:b/>
          <w:lang w:val="ru-RU"/>
        </w:rPr>
      </w:pPr>
    </w:p>
    <w:p w14:paraId="417A2B9C" w14:textId="77777777" w:rsidR="003002E4" w:rsidRDefault="003002E4" w:rsidP="004913E7">
      <w:pPr>
        <w:jc w:val="both"/>
        <w:rPr>
          <w:b/>
          <w:lang w:val="ru-RU"/>
        </w:rPr>
      </w:pPr>
    </w:p>
    <w:p w14:paraId="417A2B9D" w14:textId="77777777" w:rsidR="003002E4" w:rsidRDefault="003002E4" w:rsidP="004913E7">
      <w:pPr>
        <w:jc w:val="both"/>
        <w:rPr>
          <w:b/>
          <w:lang w:val="ru-RU"/>
        </w:rPr>
      </w:pPr>
    </w:p>
    <w:p w14:paraId="417A2B9E" w14:textId="77777777" w:rsidR="00DB588B" w:rsidRDefault="00DB588B" w:rsidP="004913E7">
      <w:pPr>
        <w:jc w:val="both"/>
        <w:rPr>
          <w:b/>
          <w:lang w:val="ru-RU"/>
        </w:rPr>
      </w:pPr>
    </w:p>
    <w:p w14:paraId="417A2B9F" w14:textId="77777777" w:rsidR="00DB588B" w:rsidRDefault="00DB588B" w:rsidP="004913E7">
      <w:pPr>
        <w:jc w:val="both"/>
        <w:rPr>
          <w:b/>
          <w:lang w:val="ru-RU"/>
        </w:rPr>
      </w:pPr>
    </w:p>
    <w:p w14:paraId="417A2BA0" w14:textId="77777777" w:rsidR="00DB588B" w:rsidRDefault="00DB588B" w:rsidP="004913E7">
      <w:pPr>
        <w:jc w:val="both"/>
        <w:rPr>
          <w:b/>
          <w:lang w:val="ru-RU"/>
        </w:rPr>
      </w:pPr>
    </w:p>
    <w:p w14:paraId="417A2BA1" w14:textId="77777777" w:rsidR="00DB588B" w:rsidRDefault="00DB588B" w:rsidP="004913E7">
      <w:pPr>
        <w:jc w:val="both"/>
        <w:rPr>
          <w:b/>
          <w:lang w:val="ru-RU"/>
        </w:rPr>
      </w:pPr>
    </w:p>
    <w:p w14:paraId="417A2BA2" w14:textId="77777777" w:rsidR="00DB588B" w:rsidRDefault="00DB588B" w:rsidP="004913E7">
      <w:pPr>
        <w:jc w:val="both"/>
        <w:rPr>
          <w:b/>
          <w:lang w:val="ru-RU"/>
        </w:rPr>
      </w:pPr>
    </w:p>
    <w:p w14:paraId="417A2BA3" w14:textId="77777777" w:rsidR="00DB588B" w:rsidRDefault="00DB588B" w:rsidP="004913E7">
      <w:pPr>
        <w:jc w:val="both"/>
        <w:rPr>
          <w:b/>
          <w:lang w:val="ru-RU"/>
        </w:rPr>
      </w:pPr>
    </w:p>
    <w:p w14:paraId="417A2BA4" w14:textId="77777777" w:rsidR="00DB588B" w:rsidRDefault="00DB588B" w:rsidP="004913E7">
      <w:pPr>
        <w:jc w:val="both"/>
        <w:rPr>
          <w:b/>
          <w:lang w:val="ru-RU"/>
        </w:rPr>
      </w:pPr>
    </w:p>
    <w:p w14:paraId="417A2BA5" w14:textId="77777777" w:rsidR="00DB588B" w:rsidRDefault="00DB588B" w:rsidP="004913E7">
      <w:pPr>
        <w:jc w:val="both"/>
        <w:rPr>
          <w:b/>
          <w:lang w:val="ru-RU"/>
        </w:rPr>
      </w:pPr>
    </w:p>
    <w:p w14:paraId="417A2BA6" w14:textId="77777777" w:rsidR="00DB588B" w:rsidRDefault="00DB588B" w:rsidP="004913E7">
      <w:pPr>
        <w:jc w:val="both"/>
        <w:rPr>
          <w:b/>
          <w:lang w:val="ru-RU"/>
        </w:rPr>
      </w:pPr>
    </w:p>
    <w:p w14:paraId="417A2BA7" w14:textId="77777777" w:rsidR="00DB588B" w:rsidRDefault="00DB588B" w:rsidP="004913E7">
      <w:pPr>
        <w:jc w:val="both"/>
        <w:rPr>
          <w:b/>
          <w:lang w:val="ru-RU"/>
        </w:rPr>
      </w:pPr>
    </w:p>
    <w:p w14:paraId="417A2BA8" w14:textId="77777777" w:rsidR="00DB588B" w:rsidRDefault="00DB588B" w:rsidP="004913E7">
      <w:pPr>
        <w:jc w:val="both"/>
        <w:rPr>
          <w:b/>
          <w:lang w:val="ru-RU"/>
        </w:rPr>
      </w:pPr>
    </w:p>
    <w:p w14:paraId="417A2BA9" w14:textId="77777777" w:rsidR="00DB588B" w:rsidRDefault="00DB588B" w:rsidP="004913E7">
      <w:pPr>
        <w:jc w:val="both"/>
        <w:rPr>
          <w:b/>
          <w:lang w:val="ru-RU"/>
        </w:rPr>
      </w:pPr>
    </w:p>
    <w:p w14:paraId="417A2BAA" w14:textId="77777777" w:rsidR="00DB588B" w:rsidRDefault="00DB588B" w:rsidP="004913E7">
      <w:pPr>
        <w:jc w:val="both"/>
        <w:rPr>
          <w:b/>
          <w:lang w:val="ru-RU"/>
        </w:rPr>
      </w:pPr>
    </w:p>
    <w:p w14:paraId="417A2BAB" w14:textId="77777777" w:rsidR="00DB588B" w:rsidRDefault="00DB588B" w:rsidP="004913E7">
      <w:pPr>
        <w:jc w:val="both"/>
        <w:rPr>
          <w:b/>
          <w:lang w:val="ru-RU"/>
        </w:rPr>
      </w:pPr>
    </w:p>
    <w:p w14:paraId="417A2BAC" w14:textId="77777777" w:rsidR="001479E5" w:rsidRDefault="001479E5" w:rsidP="004913E7">
      <w:pPr>
        <w:jc w:val="both"/>
        <w:rPr>
          <w:b/>
          <w:lang w:val="ru-RU"/>
        </w:rPr>
      </w:pPr>
    </w:p>
    <w:p w14:paraId="417A2BAD" w14:textId="77777777" w:rsidR="00162347" w:rsidRDefault="00162347" w:rsidP="004913E7">
      <w:pPr>
        <w:jc w:val="both"/>
        <w:rPr>
          <w:b/>
          <w:lang w:val="ru-RU"/>
        </w:rPr>
      </w:pPr>
    </w:p>
    <w:p w14:paraId="417A2BAE" w14:textId="77777777" w:rsidR="00162347" w:rsidRDefault="00162347" w:rsidP="004913E7">
      <w:pPr>
        <w:jc w:val="both"/>
        <w:rPr>
          <w:b/>
          <w:lang w:val="ru-RU"/>
        </w:rPr>
      </w:pPr>
    </w:p>
    <w:p w14:paraId="417A2BAF" w14:textId="77777777" w:rsidR="00162347" w:rsidRDefault="00162347" w:rsidP="004913E7">
      <w:pPr>
        <w:jc w:val="both"/>
        <w:rPr>
          <w:b/>
          <w:lang w:val="ru-RU"/>
        </w:rPr>
      </w:pPr>
    </w:p>
    <w:p w14:paraId="417A2BB0" w14:textId="77777777" w:rsidR="00162347" w:rsidRDefault="00162347" w:rsidP="004913E7">
      <w:pPr>
        <w:jc w:val="both"/>
        <w:rPr>
          <w:b/>
          <w:lang w:val="ru-RU"/>
        </w:rPr>
      </w:pPr>
    </w:p>
    <w:p w14:paraId="417A2BB1" w14:textId="77777777" w:rsidR="004913E7" w:rsidRDefault="004913E7" w:rsidP="004913E7">
      <w:pPr>
        <w:jc w:val="both"/>
        <w:rPr>
          <w:b/>
          <w:lang w:val="ru-RU"/>
        </w:rPr>
      </w:pPr>
    </w:p>
    <w:p w14:paraId="417A2BB2" w14:textId="77777777" w:rsidR="004913E7" w:rsidRPr="00012B72" w:rsidRDefault="004A6B23" w:rsidP="004A6B23">
      <w:pPr>
        <w:jc w:val="center"/>
        <w:rPr>
          <w:b/>
          <w:lang w:val="ru-RU"/>
        </w:rPr>
      </w:pPr>
      <w:r w:rsidRPr="00012B72">
        <w:rPr>
          <w:b/>
          <w:lang w:val="ru-RU"/>
        </w:rPr>
        <w:t>Извештај о раду Тима  за Ерасмус + пројекте</w:t>
      </w:r>
    </w:p>
    <w:p w14:paraId="417A2BB3" w14:textId="77777777" w:rsidR="004913E7" w:rsidRDefault="004913E7" w:rsidP="004913E7">
      <w:pPr>
        <w:jc w:val="both"/>
        <w:rPr>
          <w:b/>
          <w:lang w:val="ru-RU"/>
        </w:rPr>
      </w:pPr>
    </w:p>
    <w:p w14:paraId="417A2BB4" w14:textId="77777777" w:rsidR="004913E7" w:rsidRPr="004A6B23" w:rsidRDefault="004913E7" w:rsidP="004913E7">
      <w:pPr>
        <w:jc w:val="both"/>
        <w:rPr>
          <w:lang w:val="ru-RU"/>
        </w:rPr>
      </w:pPr>
    </w:p>
    <w:p w14:paraId="417A2BB5" w14:textId="77777777" w:rsidR="004913E7" w:rsidRDefault="004913E7" w:rsidP="004913E7">
      <w:pPr>
        <w:jc w:val="both"/>
        <w:rPr>
          <w:b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6400"/>
      </w:tblGrid>
      <w:tr w:rsidR="00362683" w:rsidRPr="00162347" w14:paraId="417A2BB8" w14:textId="77777777" w:rsidTr="00C212FE">
        <w:trPr>
          <w:trHeight w:val="537"/>
          <w:jc w:val="center"/>
        </w:trPr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BB6" w14:textId="77777777" w:rsidR="00362683" w:rsidRPr="00162347" w:rsidRDefault="00362683" w:rsidP="00362683">
            <w:pPr>
              <w:spacing w:after="200" w:line="276" w:lineRule="auto"/>
              <w:jc w:val="center"/>
              <w:rPr>
                <w:rFonts w:eastAsiaTheme="minorEastAsia"/>
                <w:lang w:val="ru-RU"/>
              </w:rPr>
            </w:pPr>
            <w:r w:rsidRPr="00162347">
              <w:rPr>
                <w:rFonts w:eastAsiaTheme="minorEastAsia"/>
                <w:lang w:val="ru-RU"/>
              </w:rPr>
              <w:t>САДРЖАЈ</w:t>
            </w:r>
          </w:p>
        </w:tc>
        <w:tc>
          <w:tcPr>
            <w:tcW w:w="6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BB7" w14:textId="77777777" w:rsidR="00362683" w:rsidRPr="00162347" w:rsidRDefault="00362683" w:rsidP="00362683">
            <w:pPr>
              <w:spacing w:after="200" w:line="276" w:lineRule="auto"/>
              <w:jc w:val="center"/>
              <w:rPr>
                <w:rFonts w:eastAsiaTheme="minorEastAsia"/>
                <w:lang w:val="ru-RU"/>
              </w:rPr>
            </w:pPr>
            <w:r w:rsidRPr="00162347">
              <w:rPr>
                <w:rFonts w:eastAsiaTheme="minorEastAsia"/>
                <w:lang w:val="sr-Cyrl-CS"/>
              </w:rPr>
              <w:t>Реализоване активности</w:t>
            </w:r>
          </w:p>
        </w:tc>
      </w:tr>
      <w:tr w:rsidR="00362683" w:rsidRPr="00162347" w14:paraId="417A2BBB" w14:textId="77777777" w:rsidTr="00C212FE">
        <w:trPr>
          <w:trHeight w:val="517"/>
          <w:jc w:val="center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2BB9" w14:textId="77777777" w:rsidR="00362683" w:rsidRPr="00162347" w:rsidRDefault="00362683" w:rsidP="00362683">
            <w:pPr>
              <w:spacing w:after="200" w:line="276" w:lineRule="auto"/>
              <w:rPr>
                <w:rFonts w:eastAsiaTheme="minorEastAsia"/>
                <w:lang w:val="ru-RU"/>
              </w:rPr>
            </w:pPr>
          </w:p>
        </w:tc>
        <w:tc>
          <w:tcPr>
            <w:tcW w:w="6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2BBA" w14:textId="77777777" w:rsidR="00362683" w:rsidRPr="00162347" w:rsidRDefault="00362683" w:rsidP="00362683">
            <w:pPr>
              <w:spacing w:after="200" w:line="276" w:lineRule="auto"/>
              <w:rPr>
                <w:rFonts w:eastAsiaTheme="minorEastAsia"/>
                <w:lang w:val="ru-RU"/>
              </w:rPr>
            </w:pPr>
          </w:p>
        </w:tc>
      </w:tr>
      <w:tr w:rsidR="00362683" w:rsidRPr="00162347" w14:paraId="417A2BBD" w14:textId="77777777" w:rsidTr="00C212FE">
        <w:trPr>
          <w:jc w:val="center"/>
        </w:trPr>
        <w:tc>
          <w:tcPr>
            <w:tcW w:w="10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BBC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b/>
                <w:lang w:val="ru-RU"/>
              </w:rPr>
            </w:pPr>
            <w:r w:rsidRPr="00162347">
              <w:rPr>
                <w:rFonts w:eastAsiaTheme="minorEastAsia"/>
                <w:b/>
                <w:lang w:val="ru-RU"/>
              </w:rPr>
              <w:t xml:space="preserve">Септембар </w:t>
            </w:r>
          </w:p>
        </w:tc>
      </w:tr>
      <w:tr w:rsidR="00362683" w:rsidRPr="00162347" w14:paraId="417A2BC7" w14:textId="77777777" w:rsidTr="00C212FE">
        <w:trPr>
          <w:trHeight w:val="1562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7A2BBE" w14:textId="77777777" w:rsidR="00362683" w:rsidRPr="00162347" w:rsidRDefault="00362683" w:rsidP="00362683">
            <w:pPr>
              <w:spacing w:before="240"/>
              <w:ind w:left="720"/>
              <w:textAlignment w:val="baseline"/>
              <w:rPr>
                <w:color w:val="000000"/>
              </w:rPr>
            </w:pPr>
          </w:p>
          <w:p w14:paraId="417A2BBF" w14:textId="77777777" w:rsidR="00362683" w:rsidRPr="00162347" w:rsidRDefault="00362683" w:rsidP="00362683">
            <w:pPr>
              <w:spacing w:before="240"/>
              <w:ind w:left="720"/>
              <w:textAlignment w:val="baseline"/>
              <w:rPr>
                <w:color w:val="000000"/>
              </w:rPr>
            </w:pPr>
          </w:p>
          <w:p w14:paraId="417A2BC0" w14:textId="77777777" w:rsidR="00362683" w:rsidRPr="00162347" w:rsidRDefault="00362683" w:rsidP="00362683">
            <w:pPr>
              <w:spacing w:before="240"/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1.Усвајање </w:t>
            </w:r>
            <w:proofErr w:type="spellStart"/>
            <w:r w:rsidRPr="00162347">
              <w:rPr>
                <w:color w:val="000000"/>
              </w:rPr>
              <w:t>плана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рада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школску</w:t>
            </w:r>
            <w:proofErr w:type="spellEnd"/>
            <w:r w:rsidRPr="00162347">
              <w:rPr>
                <w:color w:val="000000"/>
              </w:rPr>
              <w:t xml:space="preserve"> 2024/2025. </w:t>
            </w:r>
            <w:proofErr w:type="spellStart"/>
            <w:r w:rsidRPr="00162347">
              <w:rPr>
                <w:color w:val="000000"/>
              </w:rPr>
              <w:t>годину</w:t>
            </w:r>
            <w:proofErr w:type="spellEnd"/>
          </w:p>
          <w:p w14:paraId="417A2BC1" w14:textId="77777777" w:rsidR="00362683" w:rsidRPr="00162347" w:rsidRDefault="00362683" w:rsidP="00362683">
            <w:pPr>
              <w:spacing w:before="240"/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2. </w:t>
            </w:r>
            <w:proofErr w:type="spellStart"/>
            <w:r w:rsidRPr="00162347">
              <w:rPr>
                <w:color w:val="000000"/>
              </w:rPr>
              <w:t>Договор</w:t>
            </w:r>
            <w:proofErr w:type="spellEnd"/>
            <w:r w:rsidRPr="00162347">
              <w:rPr>
                <w:color w:val="000000"/>
              </w:rPr>
              <w:t xml:space="preserve"> о </w:t>
            </w:r>
            <w:proofErr w:type="spellStart"/>
            <w:r w:rsidRPr="00162347">
              <w:rPr>
                <w:color w:val="000000"/>
              </w:rPr>
              <w:t>припреми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новог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пројекта</w:t>
            </w:r>
            <w:proofErr w:type="spellEnd"/>
            <w:r w:rsidRPr="00162347">
              <w:rPr>
                <w:color w:val="000000"/>
              </w:rPr>
              <w:t xml:space="preserve"> и </w:t>
            </w:r>
            <w:proofErr w:type="spellStart"/>
            <w:r w:rsidRPr="00162347">
              <w:rPr>
                <w:color w:val="000000"/>
              </w:rPr>
              <w:t>другим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активностима</w:t>
            </w:r>
            <w:proofErr w:type="spellEnd"/>
          </w:p>
          <w:p w14:paraId="417A2BC2" w14:textId="77777777" w:rsidR="00362683" w:rsidRPr="00162347" w:rsidRDefault="00362683" w:rsidP="00362683">
            <w:pPr>
              <w:spacing w:after="200" w:line="276" w:lineRule="auto"/>
              <w:rPr>
                <w:rFonts w:eastAsiaTheme="minorEastAsia"/>
                <w:color w:val="000000"/>
              </w:rPr>
            </w:pPr>
          </w:p>
          <w:p w14:paraId="417A2BC3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A2BC4" w14:textId="77777777" w:rsidR="00362683" w:rsidRPr="00162347" w:rsidRDefault="00362683" w:rsidP="00362683">
            <w:pPr>
              <w:spacing w:before="240" w:after="240"/>
              <w:jc w:val="both"/>
              <w:textAlignment w:val="baseline"/>
              <w:rPr>
                <w:color w:val="000000"/>
              </w:rPr>
            </w:pPr>
            <w:proofErr w:type="spellStart"/>
            <w:r w:rsidRPr="00162347">
              <w:rPr>
                <w:color w:val="000000"/>
              </w:rPr>
              <w:t>Први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састанак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Тима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Ерасмус</w:t>
            </w:r>
            <w:proofErr w:type="spellEnd"/>
            <w:r w:rsidRPr="00162347">
              <w:rPr>
                <w:color w:val="000000"/>
              </w:rPr>
              <w:t xml:space="preserve">+ </w:t>
            </w:r>
            <w:proofErr w:type="spellStart"/>
            <w:r w:rsidRPr="00162347">
              <w:rPr>
                <w:color w:val="000000"/>
              </w:rPr>
              <w:t>пројекте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одржан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је</w:t>
            </w:r>
            <w:proofErr w:type="spellEnd"/>
            <w:r w:rsidRPr="00162347">
              <w:rPr>
                <w:color w:val="000000"/>
              </w:rPr>
              <w:t xml:space="preserve"> 17.9.2024.г.</w:t>
            </w:r>
          </w:p>
          <w:p w14:paraId="417A2BC5" w14:textId="77777777" w:rsidR="00362683" w:rsidRPr="00162347" w:rsidRDefault="00362683" w:rsidP="00362683">
            <w:pPr>
              <w:spacing w:before="240" w:after="240"/>
              <w:jc w:val="both"/>
              <w:textAlignment w:val="baseline"/>
              <w:rPr>
                <w:color w:val="000000"/>
              </w:rPr>
            </w:pPr>
            <w:proofErr w:type="spellStart"/>
            <w:r w:rsidRPr="00162347">
              <w:rPr>
                <w:color w:val="000000"/>
              </w:rPr>
              <w:t>Чланови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Тима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су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разматрали</w:t>
            </w:r>
            <w:proofErr w:type="spellEnd"/>
            <w:r w:rsidRPr="00162347">
              <w:rPr>
                <w:color w:val="000000"/>
              </w:rPr>
              <w:t xml:space="preserve"> и </w:t>
            </w:r>
            <w:proofErr w:type="spellStart"/>
            <w:r w:rsidRPr="00162347">
              <w:rPr>
                <w:color w:val="000000"/>
              </w:rPr>
              <w:t>усвојили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нови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план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школску</w:t>
            </w:r>
            <w:proofErr w:type="spellEnd"/>
            <w:r w:rsidRPr="00162347">
              <w:rPr>
                <w:color w:val="000000"/>
              </w:rPr>
              <w:t xml:space="preserve"> 2024/2025.г. и  </w:t>
            </w:r>
            <w:proofErr w:type="spellStart"/>
            <w:r w:rsidRPr="00162347">
              <w:rPr>
                <w:color w:val="000000"/>
              </w:rPr>
              <w:t>договорили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да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формирање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новог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Тима</w:t>
            </w:r>
            <w:proofErr w:type="spellEnd"/>
            <w:r w:rsidRPr="00162347">
              <w:rPr>
                <w:color w:val="000000"/>
              </w:rPr>
              <w:t xml:space="preserve"> и </w:t>
            </w:r>
            <w:proofErr w:type="spellStart"/>
            <w:r w:rsidRPr="00162347">
              <w:rPr>
                <w:color w:val="000000"/>
              </w:rPr>
              <w:t>планирање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новог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пројкта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почне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већ</w:t>
            </w:r>
            <w:proofErr w:type="spellEnd"/>
            <w:r w:rsidRPr="00162347">
              <w:rPr>
                <w:color w:val="000000"/>
              </w:rPr>
              <w:t xml:space="preserve"> у </w:t>
            </w:r>
            <w:proofErr w:type="spellStart"/>
            <w:r w:rsidRPr="00162347">
              <w:rPr>
                <w:color w:val="000000"/>
              </w:rPr>
              <w:t>октобру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или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новембру</w:t>
            </w:r>
            <w:proofErr w:type="spellEnd"/>
            <w:r w:rsidRPr="00162347">
              <w:rPr>
                <w:color w:val="000000"/>
              </w:rPr>
              <w:t xml:space="preserve">, </w:t>
            </w:r>
            <w:proofErr w:type="spellStart"/>
            <w:r w:rsidRPr="00162347">
              <w:rPr>
                <w:color w:val="000000"/>
              </w:rPr>
              <w:t>посебно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због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израде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новог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Европског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развојног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плана</w:t>
            </w:r>
            <w:proofErr w:type="spellEnd"/>
            <w:r w:rsidRPr="00162347">
              <w:rPr>
                <w:color w:val="000000"/>
              </w:rPr>
              <w:t xml:space="preserve">. </w:t>
            </w:r>
            <w:proofErr w:type="spellStart"/>
            <w:r w:rsidRPr="00162347">
              <w:rPr>
                <w:color w:val="000000"/>
              </w:rPr>
              <w:t>Посебно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је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договорена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већа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сарадња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колегама</w:t>
            </w:r>
            <w:proofErr w:type="spellEnd"/>
            <w:r w:rsidRPr="00162347">
              <w:rPr>
                <w:color w:val="000000"/>
              </w:rPr>
              <w:t>.</w:t>
            </w:r>
          </w:p>
          <w:p w14:paraId="417A2BC6" w14:textId="77777777" w:rsidR="00362683" w:rsidRPr="00162347" w:rsidRDefault="00362683" w:rsidP="00362683">
            <w:pPr>
              <w:spacing w:before="240" w:after="240"/>
              <w:jc w:val="both"/>
              <w:textAlignment w:val="baseline"/>
              <w:rPr>
                <w:color w:val="000000"/>
              </w:rPr>
            </w:pPr>
          </w:p>
        </w:tc>
      </w:tr>
      <w:tr w:rsidR="00362683" w:rsidRPr="00162347" w14:paraId="417A2BC9" w14:textId="77777777" w:rsidTr="00C212FE">
        <w:trPr>
          <w:jc w:val="center"/>
        </w:trPr>
        <w:tc>
          <w:tcPr>
            <w:tcW w:w="10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BC8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b/>
                <w:lang w:val="ru-RU"/>
              </w:rPr>
            </w:pPr>
            <w:r w:rsidRPr="00162347">
              <w:rPr>
                <w:rFonts w:eastAsiaTheme="minorEastAsia"/>
                <w:b/>
                <w:lang w:val="ru-RU"/>
              </w:rPr>
              <w:t xml:space="preserve">Октобар </w:t>
            </w:r>
          </w:p>
        </w:tc>
      </w:tr>
      <w:tr w:rsidR="00362683" w:rsidRPr="00162347" w14:paraId="417A2BDA" w14:textId="77777777" w:rsidTr="003002E4">
        <w:trPr>
          <w:trHeight w:val="4787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7A2BCA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color w:val="000000"/>
              </w:rPr>
            </w:pPr>
          </w:p>
          <w:p w14:paraId="417A2BCB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lang w:val="ru-RU"/>
              </w:rPr>
            </w:pPr>
          </w:p>
          <w:p w14:paraId="417A2BCC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lang w:val="ru-RU"/>
              </w:rPr>
            </w:pPr>
          </w:p>
          <w:p w14:paraId="417A2BCD" w14:textId="77777777" w:rsidR="00362683" w:rsidRPr="00162347" w:rsidRDefault="00362683" w:rsidP="00362683">
            <w:pPr>
              <w:spacing w:before="240"/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1.Израда </w:t>
            </w:r>
            <w:proofErr w:type="spellStart"/>
            <w:r w:rsidRPr="00162347">
              <w:rPr>
                <w:color w:val="000000"/>
              </w:rPr>
              <w:t>новог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Европског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развојног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плана</w:t>
            </w:r>
            <w:proofErr w:type="spellEnd"/>
          </w:p>
          <w:p w14:paraId="417A2BCE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2. </w:t>
            </w:r>
            <w:proofErr w:type="spellStart"/>
            <w:r w:rsidRPr="00162347">
              <w:rPr>
                <w:color w:val="000000"/>
              </w:rPr>
              <w:t>Припрема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новог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пројекта</w:t>
            </w:r>
            <w:proofErr w:type="spellEnd"/>
            <w:r w:rsidRPr="00162347">
              <w:rPr>
                <w:color w:val="000000"/>
              </w:rPr>
              <w:t xml:space="preserve"> – </w:t>
            </w:r>
            <w:proofErr w:type="spellStart"/>
            <w:r w:rsidRPr="00162347">
              <w:rPr>
                <w:color w:val="000000"/>
              </w:rPr>
              <w:t>сарадња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Тимовима</w:t>
            </w:r>
            <w:proofErr w:type="spellEnd"/>
            <w:r w:rsidRPr="00162347">
              <w:rPr>
                <w:color w:val="000000"/>
              </w:rPr>
              <w:t xml:space="preserve"> и </w:t>
            </w:r>
            <w:proofErr w:type="spellStart"/>
            <w:r w:rsidRPr="00162347">
              <w:rPr>
                <w:color w:val="000000"/>
              </w:rPr>
              <w:t>Стручним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већима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школе</w:t>
            </w:r>
            <w:proofErr w:type="spellEnd"/>
          </w:p>
          <w:p w14:paraId="417A2BCF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3. </w:t>
            </w:r>
            <w:proofErr w:type="spellStart"/>
            <w:r w:rsidRPr="00162347">
              <w:rPr>
                <w:color w:val="000000"/>
              </w:rPr>
              <w:t>Конкурс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нови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Ерасмус</w:t>
            </w:r>
            <w:proofErr w:type="spellEnd"/>
            <w:r w:rsidRPr="00162347">
              <w:rPr>
                <w:color w:val="000000"/>
              </w:rPr>
              <w:t xml:space="preserve">+ </w:t>
            </w:r>
            <w:proofErr w:type="spellStart"/>
            <w:r w:rsidRPr="00162347">
              <w:rPr>
                <w:color w:val="000000"/>
              </w:rPr>
              <w:t>пројекат</w:t>
            </w:r>
            <w:proofErr w:type="spellEnd"/>
          </w:p>
          <w:p w14:paraId="417A2BD0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lang w:val="ru-RU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A2BD1" w14:textId="77777777" w:rsidR="00362683" w:rsidRPr="00012B72" w:rsidRDefault="00362683" w:rsidP="00362683">
            <w:pPr>
              <w:spacing w:before="240" w:after="240"/>
              <w:jc w:val="both"/>
              <w:textAlignment w:val="baseline"/>
              <w:rPr>
                <w:color w:val="000000"/>
                <w:lang w:val="ru-RU"/>
              </w:rPr>
            </w:pPr>
            <w:r w:rsidRPr="00012B72">
              <w:rPr>
                <w:color w:val="000000"/>
                <w:lang w:val="ru-RU"/>
              </w:rPr>
              <w:t>Други састанак Тима за Ерасмус+ пројекте одржан је 21.10.2024.г.</w:t>
            </w:r>
          </w:p>
          <w:p w14:paraId="417A2BD2" w14:textId="77777777" w:rsidR="00362683" w:rsidRPr="00012B72" w:rsidRDefault="00362683" w:rsidP="00362683">
            <w:pPr>
              <w:spacing w:before="240"/>
              <w:jc w:val="both"/>
              <w:textAlignment w:val="baseline"/>
              <w:rPr>
                <w:color w:val="000000"/>
                <w:lang w:val="ru-RU"/>
              </w:rPr>
            </w:pPr>
            <w:r w:rsidRPr="00012B72">
              <w:rPr>
                <w:color w:val="000000"/>
                <w:lang w:val="ru-RU"/>
              </w:rPr>
              <w:t xml:space="preserve">Чланови Тима су припремили материјал за Стручна већа и Тимове школе како би наставници издвојили кључне области и питања која ће се наћи у новом Европском развојном плану школе. </w:t>
            </w:r>
          </w:p>
          <w:p w14:paraId="417A2BD3" w14:textId="77777777" w:rsidR="00362683" w:rsidRPr="00162347" w:rsidRDefault="00362683" w:rsidP="00362683">
            <w:pPr>
              <w:spacing w:before="240"/>
              <w:jc w:val="both"/>
              <w:textAlignment w:val="baseline"/>
              <w:rPr>
                <w:color w:val="000000"/>
              </w:rPr>
            </w:pPr>
            <w:r w:rsidRPr="00012B72">
              <w:rPr>
                <w:color w:val="000000"/>
                <w:lang w:val="ru-RU"/>
              </w:rPr>
              <w:t xml:space="preserve">Разговарано је о  темама новог Ерасмус+ пројекта и замољени су чланови Наставничког већа и запослени у школи да изнесу своје предлоге. Прецизирани су и усклађени са условима Ерасмус+ пројектне апликације критеријуми за конкурс за нови Ерасмус+ тим и пројекат. </w:t>
            </w:r>
            <w:proofErr w:type="spellStart"/>
            <w:r w:rsidRPr="00162347">
              <w:rPr>
                <w:color w:val="000000"/>
              </w:rPr>
              <w:t>Конкурс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ће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бити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објављен</w:t>
            </w:r>
            <w:proofErr w:type="spellEnd"/>
            <w:r w:rsidRPr="00162347">
              <w:rPr>
                <w:color w:val="000000"/>
              </w:rPr>
              <w:t xml:space="preserve"> 01.11.2024.г.</w:t>
            </w:r>
          </w:p>
          <w:p w14:paraId="417A2BD4" w14:textId="77777777" w:rsidR="00362683" w:rsidRDefault="00362683" w:rsidP="00362683">
            <w:pPr>
              <w:spacing w:before="240" w:after="240"/>
              <w:jc w:val="both"/>
              <w:textAlignment w:val="baseline"/>
              <w:rPr>
                <w:lang w:val="ru-RU"/>
              </w:rPr>
            </w:pPr>
          </w:p>
          <w:p w14:paraId="417A2BD5" w14:textId="77777777" w:rsidR="005E3A03" w:rsidRDefault="005E3A03" w:rsidP="00362683">
            <w:pPr>
              <w:spacing w:before="240" w:after="240"/>
              <w:jc w:val="both"/>
              <w:textAlignment w:val="baseline"/>
              <w:rPr>
                <w:lang w:val="ru-RU"/>
              </w:rPr>
            </w:pPr>
          </w:p>
          <w:p w14:paraId="417A2BD6" w14:textId="77777777" w:rsidR="005E3A03" w:rsidRDefault="005E3A03" w:rsidP="00362683">
            <w:pPr>
              <w:spacing w:before="240" w:after="240"/>
              <w:jc w:val="both"/>
              <w:textAlignment w:val="baseline"/>
              <w:rPr>
                <w:lang w:val="ru-RU"/>
              </w:rPr>
            </w:pPr>
          </w:p>
          <w:p w14:paraId="417A2BD7" w14:textId="77777777" w:rsidR="005E3A03" w:rsidRDefault="005E3A03" w:rsidP="00362683">
            <w:pPr>
              <w:spacing w:before="240" w:after="240"/>
              <w:jc w:val="both"/>
              <w:textAlignment w:val="baseline"/>
              <w:rPr>
                <w:lang w:val="ru-RU"/>
              </w:rPr>
            </w:pPr>
          </w:p>
          <w:p w14:paraId="417A2BD8" w14:textId="77777777" w:rsidR="005E3A03" w:rsidRDefault="005E3A03" w:rsidP="00362683">
            <w:pPr>
              <w:spacing w:before="240" w:after="240"/>
              <w:jc w:val="both"/>
              <w:textAlignment w:val="baseline"/>
              <w:rPr>
                <w:lang w:val="ru-RU"/>
              </w:rPr>
            </w:pPr>
          </w:p>
          <w:p w14:paraId="417A2BD9" w14:textId="77777777" w:rsidR="005E3A03" w:rsidRPr="00162347" w:rsidRDefault="005E3A03" w:rsidP="00362683">
            <w:pPr>
              <w:spacing w:before="240" w:after="240"/>
              <w:jc w:val="both"/>
              <w:textAlignment w:val="baseline"/>
              <w:rPr>
                <w:lang w:val="ru-RU"/>
              </w:rPr>
            </w:pPr>
          </w:p>
        </w:tc>
      </w:tr>
      <w:tr w:rsidR="00362683" w:rsidRPr="00162347" w14:paraId="417A2BDC" w14:textId="77777777" w:rsidTr="00C212FE">
        <w:trPr>
          <w:jc w:val="center"/>
        </w:trPr>
        <w:tc>
          <w:tcPr>
            <w:tcW w:w="10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BDB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b/>
                <w:lang w:val="ru-RU"/>
              </w:rPr>
            </w:pPr>
            <w:r w:rsidRPr="00162347">
              <w:rPr>
                <w:rFonts w:eastAsiaTheme="minorEastAsia"/>
                <w:b/>
                <w:lang w:val="ru-RU"/>
              </w:rPr>
              <w:t xml:space="preserve">Новембар </w:t>
            </w:r>
          </w:p>
        </w:tc>
      </w:tr>
      <w:tr w:rsidR="00362683" w:rsidRPr="00012B72" w14:paraId="417A2BE8" w14:textId="77777777" w:rsidTr="003002E4">
        <w:trPr>
          <w:trHeight w:val="6128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A2BDD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color w:val="000000"/>
              </w:rPr>
            </w:pPr>
          </w:p>
          <w:p w14:paraId="417A2BDE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lang w:val="ru-RU"/>
              </w:rPr>
            </w:pPr>
          </w:p>
          <w:p w14:paraId="417A2BDF" w14:textId="77777777" w:rsidR="00362683" w:rsidRPr="00162347" w:rsidRDefault="00362683" w:rsidP="00362683">
            <w:pPr>
              <w:spacing w:before="240"/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1. </w:t>
            </w:r>
            <w:proofErr w:type="spellStart"/>
            <w:r w:rsidRPr="00162347">
              <w:rPr>
                <w:color w:val="000000"/>
              </w:rPr>
              <w:t>Израда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новог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Европског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развојног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плана</w:t>
            </w:r>
            <w:proofErr w:type="spellEnd"/>
          </w:p>
          <w:p w14:paraId="417A2BE0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2. </w:t>
            </w:r>
            <w:proofErr w:type="spellStart"/>
            <w:r w:rsidRPr="00162347">
              <w:rPr>
                <w:color w:val="000000"/>
              </w:rPr>
              <w:t>Припрема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новог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пројекта</w:t>
            </w:r>
            <w:proofErr w:type="spellEnd"/>
            <w:r w:rsidRPr="00162347">
              <w:rPr>
                <w:color w:val="000000"/>
              </w:rPr>
              <w:t xml:space="preserve"> – </w:t>
            </w:r>
            <w:proofErr w:type="spellStart"/>
            <w:r w:rsidRPr="00162347">
              <w:rPr>
                <w:color w:val="000000"/>
              </w:rPr>
              <w:t>сарадња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Тимовима</w:t>
            </w:r>
            <w:proofErr w:type="spellEnd"/>
            <w:r w:rsidRPr="00162347">
              <w:rPr>
                <w:color w:val="000000"/>
              </w:rPr>
              <w:t xml:space="preserve"> и </w:t>
            </w:r>
            <w:proofErr w:type="spellStart"/>
            <w:r w:rsidRPr="00162347">
              <w:rPr>
                <w:color w:val="000000"/>
              </w:rPr>
              <w:t>Стручним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већима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школе</w:t>
            </w:r>
            <w:proofErr w:type="spellEnd"/>
          </w:p>
          <w:p w14:paraId="417A2BE1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3. </w:t>
            </w:r>
            <w:proofErr w:type="spellStart"/>
            <w:r w:rsidRPr="00162347">
              <w:rPr>
                <w:color w:val="000000"/>
              </w:rPr>
              <w:t>Конкурс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нови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Ерасмус</w:t>
            </w:r>
            <w:proofErr w:type="spellEnd"/>
            <w:r w:rsidRPr="00162347">
              <w:rPr>
                <w:color w:val="000000"/>
              </w:rPr>
              <w:t xml:space="preserve">+ </w:t>
            </w:r>
            <w:proofErr w:type="spellStart"/>
            <w:r w:rsidRPr="00162347">
              <w:rPr>
                <w:color w:val="000000"/>
              </w:rPr>
              <w:t>пројекат</w:t>
            </w:r>
            <w:proofErr w:type="spellEnd"/>
          </w:p>
          <w:p w14:paraId="417A2BE2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4. </w:t>
            </w:r>
            <w:proofErr w:type="spellStart"/>
            <w:r w:rsidRPr="00162347">
              <w:rPr>
                <w:color w:val="000000"/>
              </w:rPr>
              <w:t>Разно</w:t>
            </w:r>
            <w:proofErr w:type="spellEnd"/>
          </w:p>
          <w:p w14:paraId="417A2BE3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lang w:val="ru-RU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A2BE4" w14:textId="77777777" w:rsidR="00362683" w:rsidRPr="00012B72" w:rsidRDefault="00362683" w:rsidP="00362683">
            <w:pPr>
              <w:spacing w:before="240" w:after="240"/>
              <w:jc w:val="both"/>
              <w:textAlignment w:val="baseline"/>
              <w:rPr>
                <w:color w:val="000000"/>
                <w:lang w:val="ru-RU"/>
              </w:rPr>
            </w:pPr>
            <w:r w:rsidRPr="00012B72">
              <w:rPr>
                <w:color w:val="000000"/>
                <w:lang w:val="ru-RU"/>
              </w:rPr>
              <w:t>Трећи састанак Тима за Ерасмус+ пројекте одржан је 18.11.2024.г.</w:t>
            </w:r>
          </w:p>
          <w:p w14:paraId="417A2BE5" w14:textId="77777777" w:rsidR="00362683" w:rsidRPr="00012B72" w:rsidRDefault="00362683" w:rsidP="00362683">
            <w:pPr>
              <w:spacing w:after="240"/>
              <w:jc w:val="both"/>
              <w:textAlignment w:val="baseline"/>
              <w:rPr>
                <w:rFonts w:eastAsiaTheme="minorEastAsia"/>
                <w:color w:val="000000"/>
                <w:lang w:val="ru-RU"/>
              </w:rPr>
            </w:pPr>
            <w:r w:rsidRPr="00012B72">
              <w:rPr>
                <w:color w:val="000000"/>
                <w:lang w:val="ru-RU"/>
              </w:rPr>
              <w:t xml:space="preserve">Стручна већа и Тимови школе су усмено обавестили Тим за Ерасмус+ пројекте о циљевима који би требали да се нађу у новом Европском развојном плану и темама за нови Ерасмус+ пројекат. Углавном су колеге заинтересоване </w:t>
            </w:r>
            <w:r w:rsidRPr="00012B72">
              <w:rPr>
                <w:rFonts w:eastAsiaTheme="minorEastAsia"/>
                <w:color w:val="000000"/>
                <w:lang w:val="ru-RU"/>
              </w:rPr>
              <w:t>за коришћење вештачке интелигенције, еколошке пројекте и посматрање на послу.</w:t>
            </w:r>
          </w:p>
          <w:p w14:paraId="417A2BE6" w14:textId="77777777" w:rsidR="00362683" w:rsidRPr="00012B72" w:rsidRDefault="00362683" w:rsidP="00362683">
            <w:pPr>
              <w:spacing w:after="240"/>
              <w:jc w:val="both"/>
              <w:textAlignment w:val="baseline"/>
              <w:rPr>
                <w:color w:val="000000"/>
                <w:lang w:val="ru-RU"/>
              </w:rPr>
            </w:pPr>
            <w:r w:rsidRPr="00012B72">
              <w:rPr>
                <w:color w:val="000000"/>
                <w:lang w:val="ru-RU"/>
              </w:rPr>
              <w:t>Одлучено је да се сачека формирање новог Тима за Еарсмус+ пројекте који би израдио и нови план.Конкурс за нови Тим за Ерасмус+ пројекте је објављен 01.11.2024.г. и траје до 20.11.2024.г.</w:t>
            </w:r>
          </w:p>
          <w:p w14:paraId="417A2BE7" w14:textId="77777777" w:rsidR="00362683" w:rsidRPr="00012B72" w:rsidRDefault="00362683" w:rsidP="003002E4">
            <w:pPr>
              <w:spacing w:before="240" w:after="240"/>
              <w:jc w:val="both"/>
              <w:textAlignment w:val="baseline"/>
              <w:rPr>
                <w:color w:val="000000"/>
                <w:lang w:val="ru-RU"/>
              </w:rPr>
            </w:pPr>
            <w:r w:rsidRPr="00012B72">
              <w:rPr>
                <w:color w:val="000000"/>
                <w:lang w:val="ru-RU"/>
              </w:rPr>
              <w:t>Координатор међународоних пројеката, Сања Чеперковић, је 1.11.2024.г. присуствовала Свечаној додели награда “еТвининг школа”, где је наша школа посебно похваљена за све своје међународне активности у оквиру еТвининг и Ерасмус+ пројеката.</w:t>
            </w:r>
          </w:p>
        </w:tc>
      </w:tr>
      <w:tr w:rsidR="00362683" w:rsidRPr="00162347" w14:paraId="417A2BEA" w14:textId="77777777" w:rsidTr="00C212FE">
        <w:trPr>
          <w:jc w:val="center"/>
        </w:trPr>
        <w:tc>
          <w:tcPr>
            <w:tcW w:w="10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BE9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b/>
                <w:lang w:val="ru-RU"/>
              </w:rPr>
            </w:pPr>
            <w:r w:rsidRPr="00162347">
              <w:rPr>
                <w:rFonts w:eastAsiaTheme="minorEastAsia"/>
                <w:b/>
                <w:lang w:val="ru-RU"/>
              </w:rPr>
              <w:t xml:space="preserve">Децембар </w:t>
            </w:r>
          </w:p>
        </w:tc>
      </w:tr>
      <w:tr w:rsidR="00362683" w:rsidRPr="00012B72" w14:paraId="417A2BF9" w14:textId="77777777" w:rsidTr="003002E4">
        <w:trPr>
          <w:trHeight w:val="3869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BEB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lang w:val="ru-RU"/>
              </w:rPr>
            </w:pPr>
          </w:p>
          <w:p w14:paraId="417A2BEC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lang w:val="ru-RU"/>
              </w:rPr>
            </w:pPr>
          </w:p>
          <w:p w14:paraId="417A2BED" w14:textId="77777777" w:rsidR="00362683" w:rsidRPr="00162347" w:rsidRDefault="00362683" w:rsidP="00362683">
            <w:pPr>
              <w:spacing w:before="240"/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1. </w:t>
            </w:r>
            <w:proofErr w:type="spellStart"/>
            <w:r w:rsidRPr="00162347">
              <w:rPr>
                <w:color w:val="000000"/>
              </w:rPr>
              <w:t>Конкурс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нови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Ерасмус</w:t>
            </w:r>
            <w:proofErr w:type="spellEnd"/>
            <w:r w:rsidRPr="00162347">
              <w:rPr>
                <w:color w:val="000000"/>
              </w:rPr>
              <w:t xml:space="preserve">+ </w:t>
            </w:r>
            <w:proofErr w:type="spellStart"/>
            <w:r w:rsidRPr="00162347">
              <w:rPr>
                <w:color w:val="000000"/>
              </w:rPr>
              <w:t>пројекат</w:t>
            </w:r>
            <w:proofErr w:type="spellEnd"/>
          </w:p>
          <w:p w14:paraId="417A2BEE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2. </w:t>
            </w:r>
            <w:proofErr w:type="spellStart"/>
            <w:r w:rsidRPr="00162347">
              <w:rPr>
                <w:color w:val="000000"/>
              </w:rPr>
              <w:t>Израда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новог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Европског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развојног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плана</w:t>
            </w:r>
            <w:proofErr w:type="spellEnd"/>
          </w:p>
          <w:p w14:paraId="417A2BEF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3. </w:t>
            </w:r>
            <w:proofErr w:type="spellStart"/>
            <w:r w:rsidRPr="00162347">
              <w:rPr>
                <w:color w:val="000000"/>
              </w:rPr>
              <w:t>Избор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семинара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за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нови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пројекат</w:t>
            </w:r>
            <w:proofErr w:type="spellEnd"/>
          </w:p>
          <w:p w14:paraId="417A2BF0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4. </w:t>
            </w:r>
            <w:proofErr w:type="spellStart"/>
            <w:r w:rsidRPr="00162347">
              <w:rPr>
                <w:color w:val="000000"/>
              </w:rPr>
              <w:t>Припрема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пројектне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пријаве</w:t>
            </w:r>
            <w:proofErr w:type="spellEnd"/>
          </w:p>
          <w:p w14:paraId="417A2BF1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lang w:val="ru-RU"/>
              </w:rPr>
            </w:pPr>
          </w:p>
          <w:p w14:paraId="417A2BF2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lang w:val="ru-RU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BF3" w14:textId="77777777" w:rsidR="00362683" w:rsidRPr="00012B72" w:rsidRDefault="00362683" w:rsidP="00362683">
            <w:pPr>
              <w:spacing w:before="240" w:after="240"/>
              <w:jc w:val="both"/>
              <w:textAlignment w:val="baseline"/>
              <w:rPr>
                <w:color w:val="000000"/>
                <w:lang w:val="ru-RU"/>
              </w:rPr>
            </w:pPr>
            <w:r w:rsidRPr="00012B72">
              <w:rPr>
                <w:color w:val="000000"/>
                <w:lang w:val="ru-RU"/>
              </w:rPr>
              <w:t>Четврти састанак Тима за Ерасмус+ пројекте одржан је 17.12.2024.г.</w:t>
            </w:r>
          </w:p>
          <w:p w14:paraId="417A2BF4" w14:textId="77777777" w:rsidR="00362683" w:rsidRPr="00012B72" w:rsidRDefault="00362683" w:rsidP="00362683">
            <w:pPr>
              <w:spacing w:before="240"/>
              <w:jc w:val="both"/>
              <w:textAlignment w:val="baseline"/>
              <w:rPr>
                <w:color w:val="000000"/>
                <w:lang w:val="ru-RU"/>
              </w:rPr>
            </w:pPr>
            <w:r w:rsidRPr="00012B72">
              <w:rPr>
                <w:color w:val="000000"/>
                <w:lang w:val="ru-RU"/>
              </w:rPr>
              <w:t>Комисија је заседала 21.11.2024. и констатовала да су се на конкурс пријавиле Сања Чеперковић и Лана Николић и да су пријаве потпуне и релевантне.</w:t>
            </w:r>
          </w:p>
          <w:p w14:paraId="417A2BF5" w14:textId="77777777" w:rsidR="00362683" w:rsidRPr="00012B72" w:rsidRDefault="00362683" w:rsidP="00362683">
            <w:pPr>
              <w:spacing w:before="240"/>
              <w:jc w:val="both"/>
              <w:textAlignment w:val="baseline"/>
              <w:rPr>
                <w:color w:val="000000"/>
                <w:lang w:val="ru-RU"/>
              </w:rPr>
            </w:pPr>
            <w:r w:rsidRPr="00012B72">
              <w:rPr>
                <w:color w:val="000000"/>
                <w:lang w:val="ru-RU"/>
              </w:rPr>
              <w:t xml:space="preserve"> Чланови новог Тима за Ерасмус+ су, на основу предлога колега, Стручних већа и Тимова,започели израду новог Европског развојног плана и пројекта који би се бавио вештачком интелигенцијом и посматрањем на послу.</w:t>
            </w:r>
          </w:p>
          <w:p w14:paraId="417A2BF6" w14:textId="77777777" w:rsidR="00362683" w:rsidRPr="00012B72" w:rsidRDefault="00362683" w:rsidP="00362683">
            <w:pPr>
              <w:spacing w:after="240"/>
              <w:jc w:val="both"/>
              <w:textAlignment w:val="baseline"/>
              <w:rPr>
                <w:color w:val="000000"/>
                <w:lang w:val="ru-RU"/>
              </w:rPr>
            </w:pPr>
            <w:r w:rsidRPr="00012B72">
              <w:rPr>
                <w:color w:val="000000"/>
                <w:lang w:val="ru-RU"/>
              </w:rPr>
              <w:t>Чланови Тима су започели попуњавање пријаве.</w:t>
            </w:r>
          </w:p>
          <w:p w14:paraId="417A2BF7" w14:textId="77777777" w:rsidR="00362683" w:rsidRPr="00012B72" w:rsidRDefault="00362683" w:rsidP="00362683">
            <w:pPr>
              <w:spacing w:before="240" w:after="240"/>
              <w:jc w:val="both"/>
              <w:textAlignment w:val="baseline"/>
              <w:rPr>
                <w:color w:val="000000"/>
                <w:lang w:val="ru-RU"/>
              </w:rPr>
            </w:pPr>
          </w:p>
          <w:p w14:paraId="417A2BF8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lang w:val="ru-RU"/>
              </w:rPr>
            </w:pPr>
          </w:p>
        </w:tc>
      </w:tr>
      <w:tr w:rsidR="00362683" w:rsidRPr="00162347" w14:paraId="417A2BFB" w14:textId="77777777" w:rsidTr="00C212FE">
        <w:trPr>
          <w:trHeight w:val="672"/>
          <w:jc w:val="center"/>
        </w:trPr>
        <w:tc>
          <w:tcPr>
            <w:tcW w:w="10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BFA" w14:textId="77777777" w:rsidR="00362683" w:rsidRPr="00162347" w:rsidRDefault="00362683" w:rsidP="00362683">
            <w:pPr>
              <w:tabs>
                <w:tab w:val="left" w:pos="984"/>
              </w:tabs>
              <w:spacing w:after="200" w:line="276" w:lineRule="auto"/>
              <w:rPr>
                <w:rFonts w:eastAsiaTheme="minorEastAsia"/>
              </w:rPr>
            </w:pPr>
            <w:r w:rsidRPr="00162347">
              <w:rPr>
                <w:rFonts w:eastAsiaTheme="minorEastAsia"/>
                <w:b/>
                <w:lang w:val="ru-RU"/>
              </w:rPr>
              <w:t>Јануар</w:t>
            </w:r>
          </w:p>
        </w:tc>
      </w:tr>
      <w:tr w:rsidR="00362683" w:rsidRPr="00012B72" w14:paraId="417A2C01" w14:textId="77777777" w:rsidTr="003002E4">
        <w:trPr>
          <w:trHeight w:val="2960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BFC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lang w:val="ru-RU"/>
              </w:rPr>
            </w:pPr>
          </w:p>
          <w:p w14:paraId="417A2BFD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lang w:val="ru-RU"/>
              </w:rPr>
            </w:pPr>
            <w:r w:rsidRPr="00162347">
              <w:rPr>
                <w:color w:val="000000"/>
              </w:rPr>
              <w:t xml:space="preserve">1.Израда </w:t>
            </w:r>
            <w:proofErr w:type="spellStart"/>
            <w:r w:rsidRPr="00162347">
              <w:rPr>
                <w:color w:val="000000"/>
              </w:rPr>
              <w:t>новог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Европског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развојног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плана</w:t>
            </w:r>
            <w:proofErr w:type="spellEnd"/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BFE" w14:textId="77777777" w:rsidR="00362683" w:rsidRPr="00012B72" w:rsidRDefault="00362683" w:rsidP="00362683">
            <w:pPr>
              <w:spacing w:after="200" w:line="276" w:lineRule="auto"/>
              <w:rPr>
                <w:rFonts w:eastAsiaTheme="minorEastAsia"/>
                <w:noProof/>
                <w:lang w:val="ru-RU"/>
              </w:rPr>
            </w:pPr>
            <w:r w:rsidRPr="00012B72">
              <w:rPr>
                <w:rFonts w:eastAsiaTheme="minorEastAsia"/>
                <w:noProof/>
                <w:lang w:val="ru-RU"/>
              </w:rPr>
              <w:t>Сања Чеперковић је написала и превела на енглески нови Европски развони план школе за период 2025-2029.г.</w:t>
            </w:r>
          </w:p>
          <w:p w14:paraId="417A2BFF" w14:textId="77777777" w:rsidR="00362683" w:rsidRPr="00012B72" w:rsidRDefault="00362683" w:rsidP="00362683">
            <w:pPr>
              <w:spacing w:after="200" w:line="276" w:lineRule="auto"/>
              <w:rPr>
                <w:rFonts w:eastAsiaTheme="minorEastAsia"/>
                <w:noProof/>
                <w:lang w:val="ru-RU"/>
              </w:rPr>
            </w:pPr>
            <w:hyperlink r:id="rId10" w:history="1">
              <w:r w:rsidRPr="00162347">
                <w:rPr>
                  <w:rFonts w:eastAsiaTheme="minorEastAsia"/>
                  <w:noProof/>
                  <w:color w:val="0000FF" w:themeColor="hyperlink"/>
                  <w:u w:val="single"/>
                </w:rPr>
                <w:t>https</w:t>
              </w:r>
              <w:r w:rsidRPr="00012B72">
                <w:rPr>
                  <w:rFonts w:eastAsiaTheme="minorEastAsia"/>
                  <w:noProof/>
                  <w:color w:val="0000FF" w:themeColor="hyperlink"/>
                  <w:u w:val="single"/>
                  <w:lang w:val="ru-RU"/>
                </w:rPr>
                <w:t>://</w:t>
              </w:r>
              <w:r w:rsidRPr="00162347">
                <w:rPr>
                  <w:rFonts w:eastAsiaTheme="minorEastAsia"/>
                  <w:noProof/>
                  <w:color w:val="0000FF" w:themeColor="hyperlink"/>
                  <w:u w:val="single"/>
                </w:rPr>
                <w:t>docs</w:t>
              </w:r>
              <w:r w:rsidRPr="00012B72">
                <w:rPr>
                  <w:rFonts w:eastAsiaTheme="minorEastAsia"/>
                  <w:noProof/>
                  <w:color w:val="0000FF" w:themeColor="hyperlink"/>
                  <w:u w:val="single"/>
                  <w:lang w:val="ru-RU"/>
                </w:rPr>
                <w:t>.</w:t>
              </w:r>
              <w:r w:rsidRPr="00162347">
                <w:rPr>
                  <w:rFonts w:eastAsiaTheme="minorEastAsia"/>
                  <w:noProof/>
                  <w:color w:val="0000FF" w:themeColor="hyperlink"/>
                  <w:u w:val="single"/>
                </w:rPr>
                <w:t>google</w:t>
              </w:r>
              <w:r w:rsidRPr="00012B72">
                <w:rPr>
                  <w:rFonts w:eastAsiaTheme="minorEastAsia"/>
                  <w:noProof/>
                  <w:color w:val="0000FF" w:themeColor="hyperlink"/>
                  <w:u w:val="single"/>
                  <w:lang w:val="ru-RU"/>
                </w:rPr>
                <w:t>.</w:t>
              </w:r>
              <w:r w:rsidRPr="00162347">
                <w:rPr>
                  <w:rFonts w:eastAsiaTheme="minorEastAsia"/>
                  <w:noProof/>
                  <w:color w:val="0000FF" w:themeColor="hyperlink"/>
                  <w:u w:val="single"/>
                </w:rPr>
                <w:t>com</w:t>
              </w:r>
              <w:r w:rsidRPr="00012B72">
                <w:rPr>
                  <w:rFonts w:eastAsiaTheme="minorEastAsia"/>
                  <w:noProof/>
                  <w:color w:val="0000FF" w:themeColor="hyperlink"/>
                  <w:u w:val="single"/>
                  <w:lang w:val="ru-RU"/>
                </w:rPr>
                <w:t>/</w:t>
              </w:r>
              <w:r w:rsidRPr="00162347">
                <w:rPr>
                  <w:rFonts w:eastAsiaTheme="minorEastAsia"/>
                  <w:noProof/>
                  <w:color w:val="0000FF" w:themeColor="hyperlink"/>
                  <w:u w:val="single"/>
                </w:rPr>
                <w:t>document</w:t>
              </w:r>
              <w:r w:rsidRPr="00012B72">
                <w:rPr>
                  <w:rFonts w:eastAsiaTheme="minorEastAsia"/>
                  <w:noProof/>
                  <w:color w:val="0000FF" w:themeColor="hyperlink"/>
                  <w:u w:val="single"/>
                  <w:lang w:val="ru-RU"/>
                </w:rPr>
                <w:t>/</w:t>
              </w:r>
              <w:r w:rsidRPr="00162347">
                <w:rPr>
                  <w:rFonts w:eastAsiaTheme="minorEastAsia"/>
                  <w:noProof/>
                  <w:color w:val="0000FF" w:themeColor="hyperlink"/>
                  <w:u w:val="single"/>
                </w:rPr>
                <w:t>d</w:t>
              </w:r>
              <w:r w:rsidRPr="00012B72">
                <w:rPr>
                  <w:rFonts w:eastAsiaTheme="minorEastAsia"/>
                  <w:noProof/>
                  <w:color w:val="0000FF" w:themeColor="hyperlink"/>
                  <w:u w:val="single"/>
                  <w:lang w:val="ru-RU"/>
                </w:rPr>
                <w:t>/1</w:t>
              </w:r>
              <w:r w:rsidRPr="00162347">
                <w:rPr>
                  <w:rFonts w:eastAsiaTheme="minorEastAsia"/>
                  <w:noProof/>
                  <w:color w:val="0000FF" w:themeColor="hyperlink"/>
                  <w:u w:val="single"/>
                </w:rPr>
                <w:t>SVbyJjJLoWz</w:t>
              </w:r>
              <w:r w:rsidRPr="00012B72">
                <w:rPr>
                  <w:rFonts w:eastAsiaTheme="minorEastAsia"/>
                  <w:noProof/>
                  <w:color w:val="0000FF" w:themeColor="hyperlink"/>
                  <w:u w:val="single"/>
                  <w:lang w:val="ru-RU"/>
                </w:rPr>
                <w:t>6</w:t>
              </w:r>
              <w:r w:rsidRPr="00162347">
                <w:rPr>
                  <w:rFonts w:eastAsiaTheme="minorEastAsia"/>
                  <w:noProof/>
                  <w:color w:val="0000FF" w:themeColor="hyperlink"/>
                  <w:u w:val="single"/>
                </w:rPr>
                <w:t>nLeTvAcqF</w:t>
              </w:r>
              <w:r w:rsidRPr="00012B72">
                <w:rPr>
                  <w:rFonts w:eastAsiaTheme="minorEastAsia"/>
                  <w:noProof/>
                  <w:color w:val="0000FF" w:themeColor="hyperlink"/>
                  <w:u w:val="single"/>
                  <w:lang w:val="ru-RU"/>
                </w:rPr>
                <w:t>113</w:t>
              </w:r>
              <w:r w:rsidRPr="00162347">
                <w:rPr>
                  <w:rFonts w:eastAsiaTheme="minorEastAsia"/>
                  <w:noProof/>
                  <w:color w:val="0000FF" w:themeColor="hyperlink"/>
                  <w:u w:val="single"/>
                </w:rPr>
                <w:t>TpUoCcIg</w:t>
              </w:r>
              <w:r w:rsidRPr="00012B72">
                <w:rPr>
                  <w:rFonts w:eastAsiaTheme="minorEastAsia"/>
                  <w:noProof/>
                  <w:color w:val="0000FF" w:themeColor="hyperlink"/>
                  <w:u w:val="single"/>
                  <w:lang w:val="ru-RU"/>
                </w:rPr>
                <w:t>/</w:t>
              </w:r>
              <w:r w:rsidRPr="00162347">
                <w:rPr>
                  <w:rFonts w:eastAsiaTheme="minorEastAsia"/>
                  <w:noProof/>
                  <w:color w:val="0000FF" w:themeColor="hyperlink"/>
                  <w:u w:val="single"/>
                </w:rPr>
                <w:t>edit</w:t>
              </w:r>
            </w:hyperlink>
          </w:p>
          <w:p w14:paraId="417A2C00" w14:textId="77777777" w:rsidR="00362683" w:rsidRPr="00012B72" w:rsidRDefault="00362683" w:rsidP="00362683">
            <w:pPr>
              <w:spacing w:before="240" w:after="240"/>
              <w:jc w:val="both"/>
              <w:textAlignment w:val="baseline"/>
              <w:rPr>
                <w:color w:val="000000"/>
                <w:lang w:val="ru-RU"/>
              </w:rPr>
            </w:pPr>
            <w:hyperlink r:id="rId11" w:history="1">
              <w:r w:rsidRPr="00162347">
                <w:rPr>
                  <w:noProof/>
                  <w:color w:val="0000FF" w:themeColor="hyperlink"/>
                  <w:u w:val="single"/>
                </w:rPr>
                <w:t>https</w:t>
              </w:r>
              <w:r w:rsidRPr="00012B72">
                <w:rPr>
                  <w:noProof/>
                  <w:color w:val="0000FF" w:themeColor="hyperlink"/>
                  <w:u w:val="single"/>
                  <w:lang w:val="ru-RU"/>
                </w:rPr>
                <w:t>://</w:t>
              </w:r>
              <w:r w:rsidRPr="00162347">
                <w:rPr>
                  <w:noProof/>
                  <w:color w:val="0000FF" w:themeColor="hyperlink"/>
                  <w:u w:val="single"/>
                </w:rPr>
                <w:t>docs</w:t>
              </w:r>
              <w:r w:rsidRPr="00012B72">
                <w:rPr>
                  <w:noProof/>
                  <w:color w:val="0000FF" w:themeColor="hyperlink"/>
                  <w:u w:val="single"/>
                  <w:lang w:val="ru-RU"/>
                </w:rPr>
                <w:t>.</w:t>
              </w:r>
              <w:r w:rsidRPr="00162347">
                <w:rPr>
                  <w:noProof/>
                  <w:color w:val="0000FF" w:themeColor="hyperlink"/>
                  <w:u w:val="single"/>
                </w:rPr>
                <w:t>google</w:t>
              </w:r>
              <w:r w:rsidRPr="00012B72">
                <w:rPr>
                  <w:noProof/>
                  <w:color w:val="0000FF" w:themeColor="hyperlink"/>
                  <w:u w:val="single"/>
                  <w:lang w:val="ru-RU"/>
                </w:rPr>
                <w:t>.</w:t>
              </w:r>
              <w:r w:rsidRPr="00162347">
                <w:rPr>
                  <w:noProof/>
                  <w:color w:val="0000FF" w:themeColor="hyperlink"/>
                  <w:u w:val="single"/>
                </w:rPr>
                <w:t>com</w:t>
              </w:r>
              <w:r w:rsidRPr="00012B72">
                <w:rPr>
                  <w:noProof/>
                  <w:color w:val="0000FF" w:themeColor="hyperlink"/>
                  <w:u w:val="single"/>
                  <w:lang w:val="ru-RU"/>
                </w:rPr>
                <w:t>/</w:t>
              </w:r>
              <w:r w:rsidRPr="00162347">
                <w:rPr>
                  <w:noProof/>
                  <w:color w:val="0000FF" w:themeColor="hyperlink"/>
                  <w:u w:val="single"/>
                </w:rPr>
                <w:t>document</w:t>
              </w:r>
              <w:r w:rsidRPr="00012B72">
                <w:rPr>
                  <w:noProof/>
                  <w:color w:val="0000FF" w:themeColor="hyperlink"/>
                  <w:u w:val="single"/>
                  <w:lang w:val="ru-RU"/>
                </w:rPr>
                <w:t>/</w:t>
              </w:r>
              <w:r w:rsidRPr="00162347">
                <w:rPr>
                  <w:noProof/>
                  <w:color w:val="0000FF" w:themeColor="hyperlink"/>
                  <w:u w:val="single"/>
                </w:rPr>
                <w:t>d</w:t>
              </w:r>
              <w:r w:rsidRPr="00012B72">
                <w:rPr>
                  <w:noProof/>
                  <w:color w:val="0000FF" w:themeColor="hyperlink"/>
                  <w:u w:val="single"/>
                  <w:lang w:val="ru-RU"/>
                </w:rPr>
                <w:t>/1_</w:t>
              </w:r>
              <w:r w:rsidRPr="00162347">
                <w:rPr>
                  <w:noProof/>
                  <w:color w:val="0000FF" w:themeColor="hyperlink"/>
                  <w:u w:val="single"/>
                </w:rPr>
                <w:t>w</w:t>
              </w:r>
              <w:r w:rsidRPr="00012B72">
                <w:rPr>
                  <w:noProof/>
                  <w:color w:val="0000FF" w:themeColor="hyperlink"/>
                  <w:u w:val="single"/>
                  <w:lang w:val="ru-RU"/>
                </w:rPr>
                <w:t>3</w:t>
              </w:r>
              <w:r w:rsidRPr="00162347">
                <w:rPr>
                  <w:noProof/>
                  <w:color w:val="0000FF" w:themeColor="hyperlink"/>
                  <w:u w:val="single"/>
                </w:rPr>
                <w:t>w</w:t>
              </w:r>
              <w:r w:rsidRPr="00012B72">
                <w:rPr>
                  <w:noProof/>
                  <w:color w:val="0000FF" w:themeColor="hyperlink"/>
                  <w:u w:val="single"/>
                  <w:lang w:val="ru-RU"/>
                </w:rPr>
                <w:t>6</w:t>
              </w:r>
              <w:r w:rsidRPr="00162347">
                <w:rPr>
                  <w:noProof/>
                  <w:color w:val="0000FF" w:themeColor="hyperlink"/>
                  <w:u w:val="single"/>
                </w:rPr>
                <w:t>WIZtoYc</w:t>
              </w:r>
              <w:r w:rsidRPr="00012B72">
                <w:rPr>
                  <w:noProof/>
                  <w:color w:val="0000FF" w:themeColor="hyperlink"/>
                  <w:u w:val="single"/>
                  <w:lang w:val="ru-RU"/>
                </w:rPr>
                <w:t>6</w:t>
              </w:r>
              <w:r w:rsidRPr="00162347">
                <w:rPr>
                  <w:noProof/>
                  <w:color w:val="0000FF" w:themeColor="hyperlink"/>
                  <w:u w:val="single"/>
                </w:rPr>
                <w:t>gjY</w:t>
              </w:r>
              <w:r w:rsidRPr="00012B72">
                <w:rPr>
                  <w:noProof/>
                  <w:color w:val="0000FF" w:themeColor="hyperlink"/>
                  <w:u w:val="single"/>
                  <w:lang w:val="ru-RU"/>
                </w:rPr>
                <w:t>7</w:t>
              </w:r>
              <w:r w:rsidRPr="00162347">
                <w:rPr>
                  <w:noProof/>
                  <w:color w:val="0000FF" w:themeColor="hyperlink"/>
                  <w:u w:val="single"/>
                </w:rPr>
                <w:t>ue</w:t>
              </w:r>
              <w:r w:rsidRPr="00012B72">
                <w:rPr>
                  <w:noProof/>
                  <w:color w:val="0000FF" w:themeColor="hyperlink"/>
                  <w:u w:val="single"/>
                  <w:lang w:val="ru-RU"/>
                </w:rPr>
                <w:t>83</w:t>
              </w:r>
              <w:r w:rsidRPr="00162347">
                <w:rPr>
                  <w:noProof/>
                  <w:color w:val="0000FF" w:themeColor="hyperlink"/>
                  <w:u w:val="single"/>
                </w:rPr>
                <w:t>pF</w:t>
              </w:r>
              <w:r w:rsidRPr="00012B72">
                <w:rPr>
                  <w:noProof/>
                  <w:color w:val="0000FF" w:themeColor="hyperlink"/>
                  <w:u w:val="single"/>
                  <w:lang w:val="ru-RU"/>
                </w:rPr>
                <w:t>3</w:t>
              </w:r>
              <w:r w:rsidRPr="00162347">
                <w:rPr>
                  <w:noProof/>
                  <w:color w:val="0000FF" w:themeColor="hyperlink"/>
                  <w:u w:val="single"/>
                </w:rPr>
                <w:t>ddXpbUBd</w:t>
              </w:r>
              <w:r w:rsidRPr="00012B72">
                <w:rPr>
                  <w:noProof/>
                  <w:color w:val="0000FF" w:themeColor="hyperlink"/>
                  <w:u w:val="single"/>
                  <w:lang w:val="ru-RU"/>
                </w:rPr>
                <w:t>/</w:t>
              </w:r>
              <w:r w:rsidRPr="00162347">
                <w:rPr>
                  <w:noProof/>
                  <w:color w:val="0000FF" w:themeColor="hyperlink"/>
                  <w:u w:val="single"/>
                </w:rPr>
                <w:t>edit</w:t>
              </w:r>
            </w:hyperlink>
          </w:p>
        </w:tc>
      </w:tr>
      <w:tr w:rsidR="00362683" w:rsidRPr="00162347" w14:paraId="417A2C03" w14:textId="77777777" w:rsidTr="00C212FE">
        <w:trPr>
          <w:trHeight w:val="749"/>
          <w:jc w:val="center"/>
        </w:trPr>
        <w:tc>
          <w:tcPr>
            <w:tcW w:w="10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02" w14:textId="77777777" w:rsidR="00362683" w:rsidRPr="00162347" w:rsidRDefault="00362683" w:rsidP="00362683">
            <w:pPr>
              <w:spacing w:after="200" w:line="276" w:lineRule="auto"/>
              <w:rPr>
                <w:rFonts w:eastAsiaTheme="minorEastAsia"/>
                <w:noProof/>
              </w:rPr>
            </w:pPr>
            <w:r w:rsidRPr="00162347">
              <w:rPr>
                <w:rFonts w:eastAsiaTheme="minorEastAsia"/>
                <w:b/>
                <w:lang w:val="ru-RU"/>
              </w:rPr>
              <w:t>Фебруар</w:t>
            </w:r>
          </w:p>
        </w:tc>
      </w:tr>
      <w:tr w:rsidR="00362683" w:rsidRPr="00012B72" w14:paraId="417A2C0C" w14:textId="77777777" w:rsidTr="00C212FE">
        <w:trPr>
          <w:trHeight w:val="749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04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lang w:val="ru-RU"/>
              </w:rPr>
            </w:pPr>
          </w:p>
          <w:p w14:paraId="417A2C05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1. </w:t>
            </w:r>
            <w:proofErr w:type="spellStart"/>
            <w:r w:rsidRPr="00162347">
              <w:rPr>
                <w:color w:val="000000"/>
              </w:rPr>
              <w:t>Усвајање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Европског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развојног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плана</w:t>
            </w:r>
            <w:proofErr w:type="spellEnd"/>
          </w:p>
          <w:p w14:paraId="417A2C06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2. </w:t>
            </w:r>
            <w:proofErr w:type="spellStart"/>
            <w:r w:rsidRPr="00162347">
              <w:rPr>
                <w:color w:val="000000"/>
              </w:rPr>
              <w:t>Припрема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пројектне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пријаве</w:t>
            </w:r>
            <w:proofErr w:type="spellEnd"/>
          </w:p>
          <w:p w14:paraId="417A2C07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lang w:val="ru-RU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08" w14:textId="77777777" w:rsidR="00362683" w:rsidRPr="00012B72" w:rsidRDefault="00362683" w:rsidP="00362683">
            <w:pPr>
              <w:spacing w:after="200" w:line="276" w:lineRule="auto"/>
              <w:rPr>
                <w:rFonts w:eastAsiaTheme="minorEastAsia"/>
                <w:noProof/>
                <w:lang w:val="ru-RU"/>
              </w:rPr>
            </w:pPr>
            <w:r w:rsidRPr="00012B72">
              <w:rPr>
                <w:rFonts w:eastAsiaTheme="minorEastAsia"/>
                <w:noProof/>
                <w:lang w:val="ru-RU"/>
              </w:rPr>
              <w:t>Сања Чеперковић је са новим Европским развојним планом упознала Школски одбор на седници 12.2.2025.г. на којој је и усвојен.</w:t>
            </w:r>
          </w:p>
          <w:p w14:paraId="417A2C09" w14:textId="77777777" w:rsidR="00362683" w:rsidRPr="00012B72" w:rsidRDefault="00362683" w:rsidP="00362683">
            <w:pPr>
              <w:spacing w:after="200" w:line="276" w:lineRule="auto"/>
              <w:rPr>
                <w:rFonts w:eastAsiaTheme="minorEastAsia"/>
                <w:noProof/>
                <w:lang w:val="ru-RU"/>
              </w:rPr>
            </w:pPr>
            <w:r w:rsidRPr="00012B72">
              <w:rPr>
                <w:rFonts w:eastAsiaTheme="minorEastAsia"/>
                <w:noProof/>
                <w:lang w:val="ru-RU"/>
              </w:rPr>
              <w:t xml:space="preserve">Чланови Тима су осмислили нови Ерасмус+ пројекат школе и написали пријаву за грант за мобилност наставника. </w:t>
            </w:r>
          </w:p>
          <w:p w14:paraId="417A2C0A" w14:textId="77777777" w:rsidR="00362683" w:rsidRPr="00012B72" w:rsidRDefault="00362683" w:rsidP="00362683">
            <w:pPr>
              <w:spacing w:after="200" w:line="276" w:lineRule="auto"/>
              <w:rPr>
                <w:rFonts w:eastAsiaTheme="minorEastAsia"/>
                <w:noProof/>
                <w:lang w:val="ru-RU"/>
              </w:rPr>
            </w:pPr>
            <w:r w:rsidRPr="00162347">
              <w:rPr>
                <w:rFonts w:eastAsiaTheme="minorEastAsia"/>
                <w:noProof/>
              </w:rPr>
              <w:t>chrome</w:t>
            </w:r>
            <w:r w:rsidRPr="00012B72">
              <w:rPr>
                <w:rFonts w:eastAsiaTheme="minorEastAsia"/>
                <w:noProof/>
                <w:lang w:val="ru-RU"/>
              </w:rPr>
              <w:t>-</w:t>
            </w:r>
            <w:r w:rsidRPr="00162347">
              <w:rPr>
                <w:rFonts w:eastAsiaTheme="minorEastAsia"/>
                <w:noProof/>
              </w:rPr>
              <w:t>extension</w:t>
            </w:r>
            <w:r w:rsidRPr="00012B72">
              <w:rPr>
                <w:rFonts w:eastAsiaTheme="minorEastAsia"/>
                <w:noProof/>
                <w:lang w:val="ru-RU"/>
              </w:rPr>
              <w:t>://</w:t>
            </w:r>
            <w:r w:rsidRPr="00162347">
              <w:rPr>
                <w:rFonts w:eastAsiaTheme="minorEastAsia"/>
                <w:noProof/>
              </w:rPr>
              <w:t>efaidnbmnnnibpcajpcglclefindmkaj</w:t>
            </w:r>
            <w:r w:rsidRPr="00012B72">
              <w:rPr>
                <w:rFonts w:eastAsiaTheme="minorEastAsia"/>
                <w:noProof/>
                <w:lang w:val="ru-RU"/>
              </w:rPr>
              <w:t>/</w:t>
            </w:r>
            <w:r w:rsidRPr="00162347">
              <w:rPr>
                <w:rFonts w:eastAsiaTheme="minorEastAsia"/>
                <w:noProof/>
              </w:rPr>
              <w:t>https</w:t>
            </w:r>
            <w:r w:rsidRPr="00012B72">
              <w:rPr>
                <w:rFonts w:eastAsiaTheme="minorEastAsia"/>
                <w:noProof/>
                <w:lang w:val="ru-RU"/>
              </w:rPr>
              <w:t>://</w:t>
            </w:r>
            <w:r w:rsidRPr="00162347">
              <w:rPr>
                <w:rFonts w:eastAsiaTheme="minorEastAsia"/>
                <w:noProof/>
              </w:rPr>
              <w:t>drive</w:t>
            </w:r>
            <w:r w:rsidRPr="00012B72">
              <w:rPr>
                <w:rFonts w:eastAsiaTheme="minorEastAsia"/>
                <w:noProof/>
                <w:lang w:val="ru-RU"/>
              </w:rPr>
              <w:t>.</w:t>
            </w:r>
            <w:r w:rsidRPr="00162347">
              <w:rPr>
                <w:rFonts w:eastAsiaTheme="minorEastAsia"/>
                <w:noProof/>
              </w:rPr>
              <w:t>usercontent</w:t>
            </w:r>
            <w:r w:rsidRPr="00012B72">
              <w:rPr>
                <w:rFonts w:eastAsiaTheme="minorEastAsia"/>
                <w:noProof/>
                <w:lang w:val="ru-RU"/>
              </w:rPr>
              <w:t>.</w:t>
            </w:r>
            <w:r w:rsidRPr="00162347">
              <w:rPr>
                <w:rFonts w:eastAsiaTheme="minorEastAsia"/>
                <w:noProof/>
              </w:rPr>
              <w:t>google</w:t>
            </w:r>
            <w:r w:rsidRPr="00012B72">
              <w:rPr>
                <w:rFonts w:eastAsiaTheme="minorEastAsia"/>
                <w:noProof/>
                <w:lang w:val="ru-RU"/>
              </w:rPr>
              <w:t>.</w:t>
            </w:r>
            <w:r w:rsidRPr="00162347">
              <w:rPr>
                <w:rFonts w:eastAsiaTheme="minorEastAsia"/>
                <w:noProof/>
              </w:rPr>
              <w:t>com</w:t>
            </w:r>
            <w:r w:rsidRPr="00012B72">
              <w:rPr>
                <w:rFonts w:eastAsiaTheme="minorEastAsia"/>
                <w:noProof/>
                <w:lang w:val="ru-RU"/>
              </w:rPr>
              <w:t>/</w:t>
            </w:r>
            <w:r w:rsidRPr="00162347">
              <w:rPr>
                <w:rFonts w:eastAsiaTheme="minorEastAsia"/>
                <w:noProof/>
              </w:rPr>
              <w:t>download</w:t>
            </w:r>
            <w:r w:rsidRPr="00012B72">
              <w:rPr>
                <w:rFonts w:eastAsiaTheme="minorEastAsia"/>
                <w:noProof/>
                <w:lang w:val="ru-RU"/>
              </w:rPr>
              <w:t>?</w:t>
            </w:r>
            <w:r w:rsidRPr="00162347">
              <w:rPr>
                <w:rFonts w:eastAsiaTheme="minorEastAsia"/>
                <w:noProof/>
              </w:rPr>
              <w:t>id</w:t>
            </w:r>
            <w:r w:rsidRPr="00012B72">
              <w:rPr>
                <w:rFonts w:eastAsiaTheme="minorEastAsia"/>
                <w:noProof/>
                <w:lang w:val="ru-RU"/>
              </w:rPr>
              <w:t>=1</w:t>
            </w:r>
            <w:r w:rsidRPr="00162347">
              <w:rPr>
                <w:rFonts w:eastAsiaTheme="minorEastAsia"/>
                <w:noProof/>
              </w:rPr>
              <w:t>t</w:t>
            </w:r>
            <w:r w:rsidRPr="00012B72">
              <w:rPr>
                <w:rFonts w:eastAsiaTheme="minorEastAsia"/>
                <w:noProof/>
                <w:lang w:val="ru-RU"/>
              </w:rPr>
              <w:t>-</w:t>
            </w:r>
            <w:r w:rsidRPr="00162347">
              <w:rPr>
                <w:rFonts w:eastAsiaTheme="minorEastAsia"/>
                <w:noProof/>
              </w:rPr>
              <w:t>mFzjGJNyao</w:t>
            </w:r>
            <w:r w:rsidRPr="00012B72">
              <w:rPr>
                <w:rFonts w:eastAsiaTheme="minorEastAsia"/>
                <w:noProof/>
                <w:lang w:val="ru-RU"/>
              </w:rPr>
              <w:t>70</w:t>
            </w:r>
            <w:r w:rsidRPr="00162347">
              <w:rPr>
                <w:rFonts w:eastAsiaTheme="minorEastAsia"/>
                <w:noProof/>
              </w:rPr>
              <w:t>cMOeTQ</w:t>
            </w:r>
            <w:r w:rsidRPr="00012B72">
              <w:rPr>
                <w:rFonts w:eastAsiaTheme="minorEastAsia"/>
                <w:noProof/>
                <w:lang w:val="ru-RU"/>
              </w:rPr>
              <w:t>-</w:t>
            </w:r>
            <w:r w:rsidRPr="00162347">
              <w:rPr>
                <w:rFonts w:eastAsiaTheme="minorEastAsia"/>
                <w:noProof/>
              </w:rPr>
              <w:t>ULu</w:t>
            </w:r>
            <w:r w:rsidRPr="00012B72">
              <w:rPr>
                <w:rFonts w:eastAsiaTheme="minorEastAsia"/>
                <w:noProof/>
                <w:lang w:val="ru-RU"/>
              </w:rPr>
              <w:t>7</w:t>
            </w:r>
            <w:r w:rsidRPr="00162347">
              <w:rPr>
                <w:rFonts w:eastAsiaTheme="minorEastAsia"/>
                <w:noProof/>
              </w:rPr>
              <w:t>E</w:t>
            </w:r>
            <w:r w:rsidRPr="00012B72">
              <w:rPr>
                <w:rFonts w:eastAsiaTheme="minorEastAsia"/>
                <w:noProof/>
                <w:lang w:val="ru-RU"/>
              </w:rPr>
              <w:t>8</w:t>
            </w:r>
            <w:r w:rsidRPr="00162347">
              <w:rPr>
                <w:rFonts w:eastAsiaTheme="minorEastAsia"/>
                <w:noProof/>
              </w:rPr>
              <w:t>N</w:t>
            </w:r>
            <w:r w:rsidRPr="00012B72">
              <w:rPr>
                <w:rFonts w:eastAsiaTheme="minorEastAsia"/>
                <w:noProof/>
                <w:lang w:val="ru-RU"/>
              </w:rPr>
              <w:t>1</w:t>
            </w:r>
            <w:r w:rsidRPr="00162347">
              <w:rPr>
                <w:rFonts w:eastAsiaTheme="minorEastAsia"/>
                <w:noProof/>
              </w:rPr>
              <w:t>cis</w:t>
            </w:r>
            <w:r w:rsidRPr="00012B72">
              <w:rPr>
                <w:rFonts w:eastAsiaTheme="minorEastAsia"/>
                <w:noProof/>
                <w:lang w:val="ru-RU"/>
              </w:rPr>
              <w:t>&amp;</w:t>
            </w:r>
            <w:r w:rsidRPr="00162347">
              <w:rPr>
                <w:rFonts w:eastAsiaTheme="minorEastAsia"/>
                <w:noProof/>
              </w:rPr>
              <w:t>authuser</w:t>
            </w:r>
            <w:r w:rsidRPr="00012B72">
              <w:rPr>
                <w:rFonts w:eastAsiaTheme="minorEastAsia"/>
                <w:noProof/>
                <w:lang w:val="ru-RU"/>
              </w:rPr>
              <w:t>=1&amp;</w:t>
            </w:r>
            <w:r w:rsidRPr="00162347">
              <w:rPr>
                <w:rFonts w:eastAsiaTheme="minorEastAsia"/>
                <w:noProof/>
              </w:rPr>
              <w:t>acrobatPromotionSource</w:t>
            </w:r>
            <w:r w:rsidRPr="00012B72">
              <w:rPr>
                <w:rFonts w:eastAsiaTheme="minorEastAsia"/>
                <w:noProof/>
                <w:lang w:val="ru-RU"/>
              </w:rPr>
              <w:t>=</w:t>
            </w:r>
            <w:r w:rsidRPr="00162347">
              <w:rPr>
                <w:rFonts w:eastAsiaTheme="minorEastAsia"/>
                <w:noProof/>
              </w:rPr>
              <w:t>GoogleDriveNativeView</w:t>
            </w:r>
          </w:p>
          <w:p w14:paraId="417A2C0B" w14:textId="77777777" w:rsidR="00362683" w:rsidRPr="00012B72" w:rsidRDefault="00362683" w:rsidP="00362683">
            <w:pPr>
              <w:spacing w:after="200" w:line="276" w:lineRule="auto"/>
              <w:rPr>
                <w:rFonts w:eastAsiaTheme="minorEastAsia"/>
                <w:noProof/>
                <w:lang w:val="ru-RU"/>
              </w:rPr>
            </w:pPr>
          </w:p>
        </w:tc>
      </w:tr>
      <w:tr w:rsidR="00362683" w:rsidRPr="00162347" w14:paraId="417A2C0E" w14:textId="77777777" w:rsidTr="00C212FE">
        <w:trPr>
          <w:trHeight w:val="749"/>
          <w:jc w:val="center"/>
        </w:trPr>
        <w:tc>
          <w:tcPr>
            <w:tcW w:w="10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0D" w14:textId="77777777" w:rsidR="00362683" w:rsidRPr="00162347" w:rsidRDefault="00362683" w:rsidP="00362683">
            <w:pPr>
              <w:spacing w:after="200" w:line="276" w:lineRule="auto"/>
              <w:rPr>
                <w:rFonts w:eastAsiaTheme="minorEastAsia"/>
                <w:noProof/>
              </w:rPr>
            </w:pPr>
            <w:r w:rsidRPr="00162347">
              <w:rPr>
                <w:rFonts w:eastAsiaTheme="minorEastAsia"/>
                <w:b/>
                <w:lang w:val="ru-RU"/>
              </w:rPr>
              <w:t>Март, април, мај</w:t>
            </w:r>
          </w:p>
        </w:tc>
      </w:tr>
      <w:tr w:rsidR="00362683" w:rsidRPr="00012B72" w14:paraId="417A2C13" w14:textId="77777777" w:rsidTr="00C212FE">
        <w:trPr>
          <w:trHeight w:val="749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0F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1. </w:t>
            </w:r>
            <w:proofErr w:type="spellStart"/>
            <w:r w:rsidRPr="00162347">
              <w:rPr>
                <w:color w:val="000000"/>
              </w:rPr>
              <w:t>Преношење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искустава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са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претходних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пројеката</w:t>
            </w:r>
            <w:proofErr w:type="spellEnd"/>
          </w:p>
          <w:p w14:paraId="417A2C10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lang w:val="ru-RU"/>
              </w:rPr>
            </w:pPr>
          </w:p>
          <w:p w14:paraId="417A2C11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lang w:val="ru-RU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12" w14:textId="77777777" w:rsidR="00362683" w:rsidRPr="00012B72" w:rsidRDefault="00362683" w:rsidP="00362683">
            <w:pPr>
              <w:spacing w:after="200" w:line="276" w:lineRule="auto"/>
              <w:rPr>
                <w:rFonts w:eastAsiaTheme="minorEastAsia"/>
                <w:noProof/>
                <w:lang w:val="ru-RU"/>
              </w:rPr>
            </w:pPr>
            <w:r w:rsidRPr="00012B72">
              <w:rPr>
                <w:rFonts w:eastAsiaTheme="minorEastAsia"/>
                <w:noProof/>
                <w:lang w:val="ru-RU"/>
              </w:rPr>
              <w:t>Чланови Тима су на састанцима Стручног већа коментарисали са колегама искуства и примере добре праксе.</w:t>
            </w:r>
          </w:p>
        </w:tc>
      </w:tr>
      <w:tr w:rsidR="00362683" w:rsidRPr="00162347" w14:paraId="417A2C15" w14:textId="77777777" w:rsidTr="00C212FE">
        <w:trPr>
          <w:trHeight w:val="749"/>
          <w:jc w:val="center"/>
        </w:trPr>
        <w:tc>
          <w:tcPr>
            <w:tcW w:w="10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14" w14:textId="77777777" w:rsidR="00362683" w:rsidRPr="00162347" w:rsidRDefault="00362683" w:rsidP="00362683">
            <w:pPr>
              <w:spacing w:after="200" w:line="276" w:lineRule="auto"/>
              <w:rPr>
                <w:rFonts w:eastAsiaTheme="minorEastAsia"/>
                <w:noProof/>
              </w:rPr>
            </w:pPr>
            <w:r w:rsidRPr="00162347">
              <w:rPr>
                <w:rFonts w:eastAsiaTheme="minorEastAsia"/>
                <w:b/>
                <w:lang w:val="ru-RU"/>
              </w:rPr>
              <w:t>Јун</w:t>
            </w:r>
          </w:p>
        </w:tc>
      </w:tr>
      <w:tr w:rsidR="00362683" w:rsidRPr="00012B72" w14:paraId="417A2C19" w14:textId="77777777" w:rsidTr="00C212FE">
        <w:trPr>
          <w:trHeight w:val="749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A2C16" w14:textId="77777777" w:rsidR="00362683" w:rsidRPr="00162347" w:rsidRDefault="00362683" w:rsidP="00362683">
            <w:pPr>
              <w:textAlignment w:val="baseline"/>
              <w:rPr>
                <w:color w:val="000000"/>
              </w:rPr>
            </w:pPr>
            <w:r w:rsidRPr="00162347">
              <w:rPr>
                <w:color w:val="000000"/>
              </w:rPr>
              <w:t xml:space="preserve">1. </w:t>
            </w:r>
            <w:proofErr w:type="spellStart"/>
            <w:r w:rsidRPr="00162347">
              <w:rPr>
                <w:color w:val="000000"/>
              </w:rPr>
              <w:t>Резултати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одабира</w:t>
            </w:r>
            <w:proofErr w:type="spellEnd"/>
            <w:r w:rsidRPr="00162347">
              <w:rPr>
                <w:color w:val="000000"/>
              </w:rPr>
              <w:t xml:space="preserve"> </w:t>
            </w:r>
            <w:proofErr w:type="spellStart"/>
            <w:r w:rsidRPr="00162347">
              <w:rPr>
                <w:color w:val="000000"/>
              </w:rPr>
              <w:t>Ерасмус</w:t>
            </w:r>
            <w:proofErr w:type="spellEnd"/>
            <w:r w:rsidRPr="00162347">
              <w:rPr>
                <w:color w:val="000000"/>
              </w:rPr>
              <w:t xml:space="preserve">+ </w:t>
            </w:r>
            <w:proofErr w:type="spellStart"/>
            <w:r w:rsidRPr="00162347">
              <w:rPr>
                <w:color w:val="000000"/>
              </w:rPr>
              <w:t>пројеката</w:t>
            </w:r>
            <w:proofErr w:type="spellEnd"/>
          </w:p>
          <w:p w14:paraId="417A2C17" w14:textId="77777777" w:rsidR="00362683" w:rsidRPr="00162347" w:rsidRDefault="00362683" w:rsidP="00362683">
            <w:pPr>
              <w:spacing w:after="200" w:line="276" w:lineRule="auto"/>
              <w:jc w:val="both"/>
              <w:rPr>
                <w:rFonts w:eastAsiaTheme="minorEastAsia"/>
                <w:lang w:val="ru-RU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A2C18" w14:textId="77777777" w:rsidR="00362683" w:rsidRPr="00012B72" w:rsidRDefault="00362683" w:rsidP="00362683">
            <w:pPr>
              <w:spacing w:after="200" w:line="276" w:lineRule="auto"/>
              <w:rPr>
                <w:rFonts w:eastAsiaTheme="minorEastAsia"/>
                <w:noProof/>
                <w:lang w:val="ru-RU"/>
              </w:rPr>
            </w:pPr>
            <w:r w:rsidRPr="00012B72">
              <w:rPr>
                <w:rFonts w:eastAsiaTheme="minorEastAsia"/>
                <w:noProof/>
                <w:lang w:val="ru-RU"/>
              </w:rPr>
              <w:t>До краја јуна месеца резултати још нису били објављени.</w:t>
            </w:r>
          </w:p>
        </w:tc>
      </w:tr>
    </w:tbl>
    <w:p w14:paraId="417A2C1A" w14:textId="77777777" w:rsidR="003002E4" w:rsidRPr="00012B72" w:rsidRDefault="003002E4" w:rsidP="003002E4">
      <w:pPr>
        <w:spacing w:after="200" w:line="276" w:lineRule="auto"/>
        <w:rPr>
          <w:rFonts w:eastAsiaTheme="minorEastAsia"/>
          <w:lang w:val="ru-RU"/>
        </w:rPr>
      </w:pPr>
    </w:p>
    <w:p w14:paraId="417A2C1B" w14:textId="77777777" w:rsidR="00362683" w:rsidRPr="00012B72" w:rsidRDefault="00093B50" w:rsidP="003002E4">
      <w:pPr>
        <w:spacing w:after="200" w:line="276" w:lineRule="auto"/>
        <w:rPr>
          <w:rFonts w:eastAsiaTheme="minorEastAsia"/>
          <w:lang w:val="ru-RU"/>
        </w:rPr>
      </w:pPr>
      <w:r w:rsidRPr="00012B72">
        <w:rPr>
          <w:rFonts w:eastAsiaTheme="minorEastAsia"/>
          <w:lang w:val="ru-RU"/>
        </w:rPr>
        <w:t>Извештај саставила, Сања Чеперковић</w:t>
      </w:r>
      <w:r w:rsidR="00362683" w:rsidRPr="00012B72">
        <w:rPr>
          <w:rFonts w:eastAsiaTheme="minorEastAsia"/>
          <w:lang w:val="ru-RU"/>
        </w:rPr>
        <w:t xml:space="preserve">                                                                     </w:t>
      </w:r>
    </w:p>
    <w:p w14:paraId="417A2C1C" w14:textId="77777777" w:rsidR="004913E7" w:rsidRPr="00162347" w:rsidRDefault="004913E7" w:rsidP="004913E7">
      <w:pPr>
        <w:jc w:val="both"/>
        <w:rPr>
          <w:b/>
          <w:lang w:val="ru-RU"/>
        </w:rPr>
      </w:pPr>
    </w:p>
    <w:p w14:paraId="417A2C1D" w14:textId="77777777" w:rsidR="004913E7" w:rsidRDefault="004913E7" w:rsidP="004913E7">
      <w:pPr>
        <w:jc w:val="both"/>
        <w:rPr>
          <w:b/>
          <w:lang w:val="ru-RU"/>
        </w:rPr>
      </w:pPr>
    </w:p>
    <w:p w14:paraId="417A2C1E" w14:textId="77777777" w:rsidR="003002E4" w:rsidRPr="00162347" w:rsidRDefault="003002E4" w:rsidP="004913E7">
      <w:pPr>
        <w:jc w:val="both"/>
        <w:rPr>
          <w:b/>
          <w:lang w:val="ru-RU"/>
        </w:rPr>
      </w:pPr>
    </w:p>
    <w:p w14:paraId="417A2C1F" w14:textId="77777777" w:rsidR="00934706" w:rsidRPr="00012B72" w:rsidRDefault="00DE5EDB" w:rsidP="0050226C">
      <w:pPr>
        <w:pStyle w:val="Naslov3"/>
        <w:ind w:left="709"/>
        <w:jc w:val="center"/>
        <w:rPr>
          <w:rFonts w:ascii="Times New Roman" w:hAnsi="Times New Roman" w:cs="Times New Roman"/>
          <w:color w:val="auto"/>
          <w:lang w:val="ru-RU"/>
        </w:rPr>
      </w:pPr>
      <w:r w:rsidRPr="00012B72">
        <w:rPr>
          <w:rFonts w:ascii="Times New Roman" w:hAnsi="Times New Roman" w:cs="Times New Roman"/>
          <w:color w:val="auto"/>
          <w:lang w:val="ru-RU"/>
        </w:rPr>
        <w:lastRenderedPageBreak/>
        <w:t>5</w:t>
      </w:r>
      <w:r w:rsidR="0050226C" w:rsidRPr="00012B72">
        <w:rPr>
          <w:rFonts w:ascii="Times New Roman" w:hAnsi="Times New Roman" w:cs="Times New Roman"/>
          <w:color w:val="auto"/>
          <w:lang w:val="ru-RU"/>
        </w:rPr>
        <w:t>.8.</w:t>
      </w:r>
      <w:r w:rsidR="00241F0A" w:rsidRPr="00012B72">
        <w:rPr>
          <w:rFonts w:ascii="Times New Roman" w:hAnsi="Times New Roman" w:cs="Times New Roman"/>
          <w:color w:val="auto"/>
          <w:lang w:val="ru-RU"/>
        </w:rPr>
        <w:t xml:space="preserve">Извештај о раду Тима за промоцију </w:t>
      </w:r>
    </w:p>
    <w:p w14:paraId="417A2C20" w14:textId="77777777" w:rsidR="00B748C3" w:rsidRPr="00012B72" w:rsidRDefault="00B748C3" w:rsidP="00B748C3">
      <w:pPr>
        <w:rPr>
          <w:lang w:val="ru-RU"/>
        </w:rPr>
      </w:pPr>
    </w:p>
    <w:p w14:paraId="417A2C21" w14:textId="77777777" w:rsidR="001479E5" w:rsidRPr="00012B72" w:rsidRDefault="001479E5" w:rsidP="00B748C3">
      <w:pPr>
        <w:rPr>
          <w:lang w:val="ru-RU"/>
        </w:rPr>
      </w:pPr>
    </w:p>
    <w:tbl>
      <w:tblPr>
        <w:tblW w:w="9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19"/>
        <w:gridCol w:w="5824"/>
      </w:tblGrid>
      <w:tr w:rsidR="00F10B61" w:rsidRPr="005E3A03" w14:paraId="417A2C24" w14:textId="77777777" w:rsidTr="005E3A03">
        <w:trPr>
          <w:trHeight w:val="537"/>
          <w:jc w:val="center"/>
        </w:trPr>
        <w:tc>
          <w:tcPr>
            <w:tcW w:w="3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2C22" w14:textId="77777777" w:rsidR="00F10B61" w:rsidRPr="005E3A03" w:rsidRDefault="00F10B61" w:rsidP="00655EDB">
            <w:pPr>
              <w:rPr>
                <w:lang w:val="ru-RU"/>
              </w:rPr>
            </w:pPr>
            <w:r w:rsidRPr="005E3A03">
              <w:rPr>
                <w:lang w:val="ru-RU"/>
              </w:rPr>
              <w:t>Садржај</w:t>
            </w:r>
          </w:p>
        </w:tc>
        <w:tc>
          <w:tcPr>
            <w:tcW w:w="5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2C23" w14:textId="77777777" w:rsidR="00F10B61" w:rsidRPr="005E3A03" w:rsidRDefault="00F10B61" w:rsidP="00655EDB">
            <w:pPr>
              <w:jc w:val="center"/>
              <w:rPr>
                <w:lang w:val="ru-RU"/>
              </w:rPr>
            </w:pPr>
            <w:r w:rsidRPr="005E3A03">
              <w:rPr>
                <w:lang w:val="sr-Cyrl-CS"/>
              </w:rPr>
              <w:t>Реализоване активности</w:t>
            </w:r>
          </w:p>
        </w:tc>
      </w:tr>
      <w:tr w:rsidR="00F10B61" w:rsidRPr="005E3A03" w14:paraId="417A2C27" w14:textId="77777777" w:rsidTr="005E3A03">
        <w:trPr>
          <w:trHeight w:val="537"/>
          <w:jc w:val="center"/>
        </w:trPr>
        <w:tc>
          <w:tcPr>
            <w:tcW w:w="3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2C25" w14:textId="77777777" w:rsidR="00F10B61" w:rsidRPr="005E3A03" w:rsidRDefault="00F10B61" w:rsidP="00655EDB">
            <w:pPr>
              <w:jc w:val="center"/>
              <w:rPr>
                <w:lang w:val="ru-RU"/>
              </w:rPr>
            </w:pPr>
          </w:p>
        </w:tc>
        <w:tc>
          <w:tcPr>
            <w:tcW w:w="5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2C26" w14:textId="77777777" w:rsidR="00F10B61" w:rsidRPr="005E3A03" w:rsidRDefault="00F10B61" w:rsidP="00655EDB">
            <w:pPr>
              <w:jc w:val="center"/>
              <w:rPr>
                <w:lang w:val="sr-Cyrl-CS"/>
              </w:rPr>
            </w:pPr>
          </w:p>
        </w:tc>
      </w:tr>
      <w:tr w:rsidR="00F10B61" w:rsidRPr="005E3A03" w14:paraId="417A2C2A" w14:textId="77777777" w:rsidTr="005E3A03">
        <w:trPr>
          <w:trHeight w:val="458"/>
          <w:jc w:val="center"/>
        </w:trPr>
        <w:tc>
          <w:tcPr>
            <w:tcW w:w="3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2C28" w14:textId="77777777" w:rsidR="00F10B61" w:rsidRPr="005E3A03" w:rsidRDefault="00F10B61" w:rsidP="00655EDB">
            <w:pPr>
              <w:rPr>
                <w:lang w:val="ru-RU"/>
              </w:rPr>
            </w:pPr>
          </w:p>
        </w:tc>
        <w:tc>
          <w:tcPr>
            <w:tcW w:w="5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2C29" w14:textId="77777777" w:rsidR="00F10B61" w:rsidRPr="005E3A03" w:rsidRDefault="00F10B61" w:rsidP="00655EDB">
            <w:pPr>
              <w:rPr>
                <w:lang w:val="ru-RU"/>
              </w:rPr>
            </w:pPr>
          </w:p>
        </w:tc>
      </w:tr>
      <w:tr w:rsidR="00F10B61" w:rsidRPr="005E3A03" w14:paraId="417A2C2C" w14:textId="77777777" w:rsidTr="00655EDB">
        <w:trPr>
          <w:jc w:val="center"/>
        </w:trPr>
        <w:tc>
          <w:tcPr>
            <w:tcW w:w="9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C2B" w14:textId="77777777" w:rsidR="00F10B61" w:rsidRPr="005E3A03" w:rsidRDefault="00F10B61" w:rsidP="00655EDB">
            <w:pPr>
              <w:jc w:val="both"/>
              <w:rPr>
                <w:b/>
                <w:lang w:val="ru-RU"/>
              </w:rPr>
            </w:pPr>
            <w:r w:rsidRPr="005E3A03">
              <w:rPr>
                <w:b/>
                <w:lang w:val="ru-RU"/>
              </w:rPr>
              <w:t xml:space="preserve">Септембар </w:t>
            </w:r>
          </w:p>
        </w:tc>
      </w:tr>
      <w:tr w:rsidR="00F10B61" w:rsidRPr="005E3A03" w14:paraId="417A2C34" w14:textId="77777777" w:rsidTr="005E3A03">
        <w:trPr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C2D" w14:textId="77777777" w:rsidR="00F10B61" w:rsidRPr="005E3A03" w:rsidRDefault="00F10B61" w:rsidP="00655EDB">
            <w:pPr>
              <w:pStyle w:val="Pasussalistom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3A03">
              <w:rPr>
                <w:rFonts w:ascii="Times New Roman" w:hAnsi="Times New Roman"/>
                <w:sz w:val="24"/>
                <w:szCs w:val="24"/>
                <w:lang w:val="ru-RU"/>
              </w:rPr>
              <w:t>Утврђивање Годишњег плана рада за шк. 202</w:t>
            </w:r>
            <w:r w:rsidRPr="005E3A03">
              <w:rPr>
                <w:rFonts w:ascii="Times New Roman" w:hAnsi="Times New Roman"/>
                <w:sz w:val="24"/>
                <w:szCs w:val="24"/>
              </w:rPr>
              <w:t>4/</w:t>
            </w:r>
            <w:r w:rsidRPr="005E3A03">
              <w:rPr>
                <w:rFonts w:ascii="Times New Roman" w:hAnsi="Times New Roman"/>
                <w:sz w:val="24"/>
                <w:szCs w:val="24"/>
                <w:lang w:val="ru-RU"/>
              </w:rPr>
              <w:t>202</w:t>
            </w:r>
            <w:r w:rsidRPr="005E3A03">
              <w:rPr>
                <w:rFonts w:ascii="Times New Roman" w:hAnsi="Times New Roman"/>
                <w:sz w:val="24"/>
                <w:szCs w:val="24"/>
              </w:rPr>
              <w:t>5</w:t>
            </w:r>
            <w:r w:rsidRPr="005E3A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5E3A03">
              <w:rPr>
                <w:rFonts w:ascii="Times New Roman" w:hAnsi="Times New Roman"/>
                <w:sz w:val="24"/>
                <w:szCs w:val="24"/>
              </w:rPr>
              <w:t>г</w:t>
            </w:r>
            <w:r w:rsidRPr="005E3A03">
              <w:rPr>
                <w:rFonts w:ascii="Times New Roman" w:hAnsi="Times New Roman"/>
                <w:sz w:val="24"/>
                <w:szCs w:val="24"/>
                <w:lang w:val="ru-RU"/>
              </w:rPr>
              <w:t>одину</w:t>
            </w:r>
          </w:p>
          <w:p w14:paraId="417A2C2E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</w:p>
        </w:tc>
        <w:tc>
          <w:tcPr>
            <w:tcW w:w="5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A2C2F" w14:textId="77777777" w:rsidR="00F10B61" w:rsidRPr="005E3A03" w:rsidRDefault="00F10B61" w:rsidP="00655EDB">
            <w:pPr>
              <w:rPr>
                <w:lang w:val="ru-RU"/>
              </w:rPr>
            </w:pPr>
            <w:r w:rsidRPr="005E3A03">
              <w:rPr>
                <w:lang w:val="ru-RU"/>
              </w:rPr>
              <w:t>Први састанак Тима за промоцију одржан је 06.09.2025.</w:t>
            </w:r>
          </w:p>
          <w:p w14:paraId="417A2C30" w14:textId="77777777" w:rsidR="00F10B61" w:rsidRPr="005E3A03" w:rsidRDefault="00F10B61" w:rsidP="00F10B61">
            <w:pPr>
              <w:pStyle w:val="Pasussalistom"/>
              <w:numPr>
                <w:ilvl w:val="1"/>
                <w:numId w:val="34"/>
              </w:numPr>
              <w:spacing w:after="0" w:line="240" w:lineRule="auto"/>
              <w:ind w:left="0" w:hanging="3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17A2C31" w14:textId="77777777" w:rsidR="00F10B61" w:rsidRPr="005E3A03" w:rsidRDefault="00F10B61" w:rsidP="00F10B61">
            <w:pPr>
              <w:pStyle w:val="Pasussalistom"/>
              <w:numPr>
                <w:ilvl w:val="1"/>
                <w:numId w:val="34"/>
              </w:numPr>
              <w:spacing w:after="0" w:line="240" w:lineRule="auto"/>
              <w:ind w:left="0" w:hanging="3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3A03">
              <w:rPr>
                <w:rFonts w:ascii="Times New Roman" w:hAnsi="Times New Roman"/>
                <w:sz w:val="24"/>
                <w:szCs w:val="24"/>
                <w:lang w:val="ru-RU"/>
              </w:rPr>
              <w:t>1. Сви чланови Тима за промоцију у саставу: Славица Миљанић, Душанка Бјековић, Тамара Њуњић и Нада Карановић Сајић и Биљана Шијаковић,</w:t>
            </w:r>
            <w:r w:rsidR="003002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E3A03">
              <w:rPr>
                <w:rFonts w:ascii="Times New Roman" w:hAnsi="Times New Roman"/>
                <w:sz w:val="24"/>
                <w:szCs w:val="24"/>
                <w:lang w:val="ru-RU"/>
              </w:rPr>
              <w:t>су се сложили да се усвоји Годишњи план рада за актуелну школску годину.</w:t>
            </w:r>
          </w:p>
          <w:p w14:paraId="417A2C32" w14:textId="77777777" w:rsidR="00F10B61" w:rsidRPr="005E3A03" w:rsidRDefault="00F10B61" w:rsidP="00F10B61">
            <w:pPr>
              <w:pStyle w:val="Pasussalistom"/>
              <w:numPr>
                <w:ilvl w:val="1"/>
                <w:numId w:val="3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3A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 За записничара је изабрана </w:t>
            </w:r>
            <w:r w:rsidRPr="00012B72">
              <w:rPr>
                <w:rFonts w:ascii="Times New Roman" w:hAnsi="Times New Roman"/>
                <w:sz w:val="24"/>
                <w:szCs w:val="24"/>
                <w:lang w:val="ru-RU"/>
              </w:rPr>
              <w:t>Нада Карановић Сајић</w:t>
            </w:r>
          </w:p>
          <w:p w14:paraId="417A2C33" w14:textId="77777777" w:rsidR="00F10B61" w:rsidRPr="005E3A03" w:rsidRDefault="00F10B61" w:rsidP="00F10B61">
            <w:pPr>
              <w:pStyle w:val="Pasussalistom"/>
              <w:numPr>
                <w:ilvl w:val="1"/>
                <w:numId w:val="3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3A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3. У Тиму за промоцију школе колегиница Славица Миљанић је и ове школске године задужена за обавештења и информација о школи, као и успесима наших ученика на друштвеној мрежи Фејсбук и Инстаграму. Колегиница Нада Живановић је задужена за ажурирање школског сајта. </w:t>
            </w:r>
          </w:p>
        </w:tc>
      </w:tr>
      <w:tr w:rsidR="00F10B61" w:rsidRPr="005E3A03" w14:paraId="417A2C38" w14:textId="77777777" w:rsidTr="005E3A03">
        <w:trPr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C35" w14:textId="77777777" w:rsidR="00F10B61" w:rsidRPr="005E3A03" w:rsidRDefault="00F10B61" w:rsidP="00655EDB">
            <w:pPr>
              <w:rPr>
                <w:lang w:val="ru-RU"/>
              </w:rPr>
            </w:pPr>
            <w:r w:rsidRPr="005E3A03">
              <w:rPr>
                <w:lang w:val="ru-RU"/>
              </w:rPr>
              <w:t>Избор записничара за ову школску годину</w:t>
            </w:r>
          </w:p>
          <w:p w14:paraId="417A2C36" w14:textId="77777777" w:rsidR="00F10B61" w:rsidRPr="005E3A03" w:rsidRDefault="00F10B61" w:rsidP="00655EDB">
            <w:pPr>
              <w:rPr>
                <w:lang w:val="ru-RU"/>
              </w:rPr>
            </w:pPr>
          </w:p>
        </w:tc>
        <w:tc>
          <w:tcPr>
            <w:tcW w:w="5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A2C37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</w:p>
        </w:tc>
      </w:tr>
      <w:tr w:rsidR="00F10B61" w:rsidRPr="005E3A03" w14:paraId="417A2C3B" w14:textId="77777777" w:rsidTr="005E3A03">
        <w:trPr>
          <w:trHeight w:val="1376"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7A2C39" w14:textId="77777777" w:rsidR="00F10B61" w:rsidRPr="005E3A03" w:rsidRDefault="00F10B61" w:rsidP="00655EDB">
            <w:pPr>
              <w:pStyle w:val="Pasussalistom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АжурирањеШколскогсајта</w:t>
            </w:r>
            <w:proofErr w:type="spellEnd"/>
            <w:r w:rsidRPr="005E3A0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оглашавањенадруштвениммрежама</w:t>
            </w:r>
            <w:proofErr w:type="spellEnd"/>
          </w:p>
        </w:tc>
        <w:tc>
          <w:tcPr>
            <w:tcW w:w="5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A2C3A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</w:p>
        </w:tc>
      </w:tr>
      <w:tr w:rsidR="00F10B61" w:rsidRPr="005E3A03" w14:paraId="417A2C3D" w14:textId="77777777" w:rsidTr="00655EDB">
        <w:trPr>
          <w:jc w:val="center"/>
        </w:trPr>
        <w:tc>
          <w:tcPr>
            <w:tcW w:w="9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C3C" w14:textId="77777777" w:rsidR="00F10B61" w:rsidRPr="005E3A03" w:rsidRDefault="00F10B61" w:rsidP="00655EDB">
            <w:pPr>
              <w:jc w:val="both"/>
              <w:rPr>
                <w:b/>
                <w:lang w:val="ru-RU"/>
              </w:rPr>
            </w:pPr>
            <w:r w:rsidRPr="005E3A03">
              <w:rPr>
                <w:b/>
                <w:lang w:val="ru-RU"/>
              </w:rPr>
              <w:t xml:space="preserve">Октобар </w:t>
            </w:r>
          </w:p>
        </w:tc>
      </w:tr>
      <w:tr w:rsidR="00F10B61" w:rsidRPr="00012B72" w14:paraId="417A2C46" w14:textId="77777777" w:rsidTr="005E3A03">
        <w:trPr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C3E" w14:textId="77777777" w:rsidR="00F10B61" w:rsidRPr="005E3A03" w:rsidRDefault="00F10B61" w:rsidP="00655EDB">
            <w:pPr>
              <w:pStyle w:val="Pasussalistom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АжурирањеШколскогсајта</w:t>
            </w:r>
            <w:proofErr w:type="spellEnd"/>
            <w:r w:rsidRPr="005E3A0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друштвенихмрежаФејсбук</w:t>
            </w:r>
            <w:proofErr w:type="spellEnd"/>
            <w:r w:rsidRPr="005E3A0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Инстаграм</w:t>
            </w:r>
            <w:proofErr w:type="spellEnd"/>
          </w:p>
          <w:p w14:paraId="417A2C3F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</w:p>
        </w:tc>
        <w:tc>
          <w:tcPr>
            <w:tcW w:w="5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A2C40" w14:textId="77777777" w:rsidR="00F10B61" w:rsidRPr="005E3A03" w:rsidRDefault="00F10B61" w:rsidP="00655EDB">
            <w:pPr>
              <w:rPr>
                <w:color w:val="000000"/>
                <w:lang w:val="ru-RU"/>
              </w:rPr>
            </w:pPr>
            <w:r w:rsidRPr="005E3A03">
              <w:rPr>
                <w:color w:val="000000"/>
                <w:lang w:val="ru-RU"/>
              </w:rPr>
              <w:t xml:space="preserve">Други састанак </w:t>
            </w:r>
            <w:r w:rsidRPr="005E3A03">
              <w:rPr>
                <w:lang w:val="ru-RU"/>
              </w:rPr>
              <w:t>Тима за промоцију</w:t>
            </w:r>
            <w:r w:rsidRPr="005E3A03">
              <w:rPr>
                <w:color w:val="000000"/>
                <w:lang w:val="ru-RU"/>
              </w:rPr>
              <w:t xml:space="preserve"> одржан је 2</w:t>
            </w:r>
            <w:r w:rsidRPr="00012B72">
              <w:rPr>
                <w:color w:val="000000"/>
                <w:lang w:val="ru-RU"/>
              </w:rPr>
              <w:t>4.</w:t>
            </w:r>
            <w:r w:rsidRPr="005E3A03">
              <w:rPr>
                <w:color w:val="000000"/>
                <w:lang w:val="ru-RU"/>
              </w:rPr>
              <w:t>10.2023.</w:t>
            </w:r>
          </w:p>
          <w:p w14:paraId="417A2C41" w14:textId="77777777" w:rsidR="00F10B61" w:rsidRPr="005E3A03" w:rsidRDefault="00F10B61" w:rsidP="00655EDB">
            <w:pPr>
              <w:rPr>
                <w:lang w:val="ru-RU"/>
              </w:rPr>
            </w:pPr>
          </w:p>
          <w:p w14:paraId="417A2C42" w14:textId="77777777" w:rsidR="00F10B61" w:rsidRPr="005E3A03" w:rsidRDefault="00F10B61" w:rsidP="00655EDB">
            <w:pPr>
              <w:pStyle w:val="Pasussalistom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3A03">
              <w:rPr>
                <w:rFonts w:ascii="Times New Roman" w:hAnsi="Times New Roman"/>
                <w:sz w:val="24"/>
                <w:szCs w:val="24"/>
                <w:lang w:val="ru-RU"/>
              </w:rPr>
              <w:t>1. На школском сајту се редовно врши ажурирање података и објава нових информација, као и на Фејсбуку и Инстаграму.</w:t>
            </w:r>
          </w:p>
          <w:p w14:paraId="417A2C43" w14:textId="77777777" w:rsidR="00F10B61" w:rsidRPr="005E3A03" w:rsidRDefault="00F10B61" w:rsidP="00655EDB">
            <w:pPr>
              <w:pStyle w:val="Pasussalistom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3A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 У Тиму за промоцију школе налази се ученица четвртог разреда </w:t>
            </w:r>
            <w:r w:rsidRPr="005B4FD2">
              <w:rPr>
                <w:rFonts w:ascii="Times New Roman" w:hAnsi="Times New Roman"/>
                <w:sz w:val="24"/>
                <w:szCs w:val="24"/>
                <w:highlight w:val="black"/>
                <w:lang w:val="ru-RU"/>
              </w:rPr>
              <w:t>Андријана Ђорић</w:t>
            </w:r>
            <w:r w:rsidRPr="005E3A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Као и претходне године, планирамо да у другом полугодишту у оквиру посете основним школама са наше општине укључимо један број ученика који ће разговарати са ђацима основних школа. </w:t>
            </w:r>
          </w:p>
          <w:p w14:paraId="417A2C44" w14:textId="77777777" w:rsidR="00F10B61" w:rsidRPr="005E3A03" w:rsidRDefault="00F10B61" w:rsidP="00655EDB">
            <w:pPr>
              <w:pStyle w:val="Pasussalistom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3A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3. Од прошле године имамо успешну сарадњу са Удружењем музичких уметника Општине Лазаревац „Синкопа“, у чијим просторијама се одржавају часови драмске секције наше школе уторком и четвртком у 20 часова. Такође подршку нам пружа и Пулс театар, чији глумац Дарко Бјековић спрема представу са нашим ученицима. Имамо успешну сарадњу и са Центром за културу у Лазаревцу, који нам уступа свој простор за пробе представе и приредбе ученика, као и за Квиз знања, који се сада већ традиционално одржава крајем децембра. Сва ова дешавања позитивно утичу на промоцију наше школе на </w:t>
            </w:r>
            <w:r w:rsidRPr="005E3A0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територији општине Лазаревац. </w:t>
            </w:r>
          </w:p>
          <w:p w14:paraId="417A2C45" w14:textId="77777777" w:rsidR="00F10B61" w:rsidRPr="005E3A03" w:rsidRDefault="00F10B61" w:rsidP="00FB70A3">
            <w:pPr>
              <w:pStyle w:val="Pasussalistom"/>
              <w:ind w:left="0"/>
              <w:rPr>
                <w:lang w:val="ru-RU"/>
              </w:rPr>
            </w:pPr>
            <w:r w:rsidRPr="005E3A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Осим тога, наши ученици посећују изложбе и радионице у Модерној галерији у Лазаревцу.</w:t>
            </w:r>
          </w:p>
        </w:tc>
      </w:tr>
      <w:tr w:rsidR="00F10B61" w:rsidRPr="00012B72" w14:paraId="417A2C4A" w14:textId="77777777" w:rsidTr="005E3A03">
        <w:trPr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C47" w14:textId="77777777" w:rsidR="00F10B61" w:rsidRPr="005E3A03" w:rsidRDefault="00F10B61" w:rsidP="00655EDB">
            <w:pPr>
              <w:pStyle w:val="Pasussalistom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3A03">
              <w:rPr>
                <w:rFonts w:ascii="Times New Roman" w:hAnsi="Times New Roman"/>
                <w:sz w:val="24"/>
                <w:szCs w:val="24"/>
                <w:lang w:val="ru-RU"/>
              </w:rPr>
              <w:t>Укључивање ученика у рад на промоцији школе</w:t>
            </w:r>
          </w:p>
          <w:p w14:paraId="417A2C48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</w:p>
        </w:tc>
        <w:tc>
          <w:tcPr>
            <w:tcW w:w="5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A2C49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</w:p>
        </w:tc>
      </w:tr>
      <w:tr w:rsidR="00F10B61" w:rsidRPr="005E3A03" w14:paraId="417A2C4E" w14:textId="77777777" w:rsidTr="005E3A03">
        <w:trPr>
          <w:trHeight w:val="1114"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7A2C4B" w14:textId="77777777" w:rsidR="00F10B61" w:rsidRPr="005E3A03" w:rsidRDefault="00F10B61" w:rsidP="00655EDB">
            <w:pPr>
              <w:pStyle w:val="Pasussalistom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3A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Сарадња са установама културе </w:t>
            </w:r>
          </w:p>
          <w:p w14:paraId="417A2C4C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</w:p>
        </w:tc>
        <w:tc>
          <w:tcPr>
            <w:tcW w:w="5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A2C4D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</w:p>
        </w:tc>
      </w:tr>
      <w:tr w:rsidR="00F10B61" w:rsidRPr="005E3A03" w14:paraId="417A2C50" w14:textId="77777777" w:rsidTr="00655EDB">
        <w:trPr>
          <w:jc w:val="center"/>
        </w:trPr>
        <w:tc>
          <w:tcPr>
            <w:tcW w:w="9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C4F" w14:textId="77777777" w:rsidR="00F10B61" w:rsidRPr="005E3A03" w:rsidRDefault="00F10B61" w:rsidP="00655EDB">
            <w:pPr>
              <w:jc w:val="both"/>
              <w:rPr>
                <w:b/>
                <w:lang w:val="ru-RU"/>
              </w:rPr>
            </w:pPr>
            <w:r w:rsidRPr="005E3A03">
              <w:rPr>
                <w:b/>
                <w:lang w:val="ru-RU"/>
              </w:rPr>
              <w:t xml:space="preserve">Новембар </w:t>
            </w:r>
          </w:p>
        </w:tc>
      </w:tr>
      <w:tr w:rsidR="00F10B61" w:rsidRPr="00012B72" w14:paraId="417A2C57" w14:textId="77777777" w:rsidTr="005E3A03">
        <w:trPr>
          <w:trHeight w:val="1499"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C51" w14:textId="77777777" w:rsidR="00F10B61" w:rsidRPr="005E3A03" w:rsidRDefault="00F10B61" w:rsidP="00655EDB">
            <w:pPr>
              <w:pStyle w:val="Pasussalistom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АжурирањеШколскогсајта</w:t>
            </w:r>
            <w:proofErr w:type="spellEnd"/>
            <w:r w:rsidRPr="005E3A0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оглашавањенадруштвениммрежама</w:t>
            </w:r>
            <w:proofErr w:type="spellEnd"/>
          </w:p>
          <w:p w14:paraId="417A2C52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</w:p>
        </w:tc>
        <w:tc>
          <w:tcPr>
            <w:tcW w:w="5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A2C53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  <w:r w:rsidRPr="005E3A03">
              <w:rPr>
                <w:lang w:val="ru-RU"/>
              </w:rPr>
              <w:t>Трећи састанак Тима за промоцијуодржан је 1</w:t>
            </w:r>
            <w:r w:rsidRPr="00012B72">
              <w:rPr>
                <w:lang w:val="ru-RU"/>
              </w:rPr>
              <w:t>5</w:t>
            </w:r>
            <w:r w:rsidRPr="005E3A03">
              <w:rPr>
                <w:lang w:val="ru-RU"/>
              </w:rPr>
              <w:t xml:space="preserve">.11.2023. </w:t>
            </w:r>
          </w:p>
          <w:p w14:paraId="417A2C54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  <w:r w:rsidRPr="005E3A03">
              <w:rPr>
                <w:lang w:val="ru-RU"/>
              </w:rPr>
              <w:t>1. Свесни смо колико је важно редовно ажурирати школски сајт и обавештавати на друштвеним мрежама о свим активностима и успесима ученика и наставника наше школе, те се трудимо да сви заинтересовани о нашем раду имају ове информације.</w:t>
            </w:r>
          </w:p>
          <w:p w14:paraId="417A2C55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  <w:r w:rsidRPr="005E3A03">
              <w:rPr>
                <w:lang w:val="ru-RU"/>
              </w:rPr>
              <w:t>2. Разговарали смо о томе који су подаци потребни за наш промотивни материјал и сложили се да то буду сажете информације, које ће одговорити захтевима ученика заинтересованих за упис у нашу школу и информисати њих и њихове родитеље. До сада смо се на терену приликом посете основним школама на нашој општини упознали са овим захтевима и радићемо на томе.</w:t>
            </w:r>
          </w:p>
          <w:p w14:paraId="417A2C56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  <w:r w:rsidRPr="005E3A03">
              <w:rPr>
                <w:lang w:val="ru-RU"/>
              </w:rPr>
              <w:t>3. Договорили смо се да у другом полугодишту кренемо још у марту са посетом основним школама у нашој општини, како би избегли неке непредвиђене околности пред крај полугодишта и благовремено одржали промоцију наше школе.</w:t>
            </w:r>
          </w:p>
        </w:tc>
      </w:tr>
      <w:tr w:rsidR="00F10B61" w:rsidRPr="005E3A03" w14:paraId="417A2C5B" w14:textId="77777777" w:rsidTr="005E3A03">
        <w:trPr>
          <w:trHeight w:val="1665"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C58" w14:textId="77777777" w:rsidR="00F10B61" w:rsidRPr="005E3A03" w:rsidRDefault="00F10B61" w:rsidP="00655EDB">
            <w:pPr>
              <w:pStyle w:val="Pasussalistom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Прикупљањеподатаказапромотивниматеријал</w:t>
            </w:r>
            <w:proofErr w:type="spellEnd"/>
          </w:p>
          <w:p w14:paraId="417A2C59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</w:p>
        </w:tc>
        <w:tc>
          <w:tcPr>
            <w:tcW w:w="5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A2C5A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</w:p>
        </w:tc>
      </w:tr>
      <w:tr w:rsidR="00F10B61" w:rsidRPr="005E3A03" w14:paraId="417A2C5F" w14:textId="77777777" w:rsidTr="005E3A03">
        <w:trPr>
          <w:trHeight w:val="1052"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A2C5C" w14:textId="77777777" w:rsidR="00F10B61" w:rsidRPr="005E3A03" w:rsidRDefault="00F10B61" w:rsidP="00655EDB">
            <w:pPr>
              <w:pStyle w:val="Pasussalistom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Договор</w:t>
            </w:r>
            <w:proofErr w:type="spellEnd"/>
            <w:r w:rsidRPr="005E3A03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посетишколама</w:t>
            </w:r>
            <w:proofErr w:type="spellEnd"/>
            <w:r w:rsidRPr="005E3A03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другомполугодишту</w:t>
            </w:r>
            <w:proofErr w:type="spellEnd"/>
          </w:p>
          <w:p w14:paraId="417A2C5D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</w:p>
        </w:tc>
        <w:tc>
          <w:tcPr>
            <w:tcW w:w="5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A2C5E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</w:p>
        </w:tc>
      </w:tr>
      <w:tr w:rsidR="00F10B61" w:rsidRPr="005E3A03" w14:paraId="417A2C61" w14:textId="77777777" w:rsidTr="00655EDB">
        <w:trPr>
          <w:trHeight w:val="196"/>
          <w:jc w:val="center"/>
        </w:trPr>
        <w:tc>
          <w:tcPr>
            <w:tcW w:w="9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60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  <w:r w:rsidRPr="005E3A03">
              <w:rPr>
                <w:b/>
                <w:lang w:val="ru-RU"/>
              </w:rPr>
              <w:t>Фебруар</w:t>
            </w:r>
          </w:p>
        </w:tc>
      </w:tr>
      <w:tr w:rsidR="00F10B61" w:rsidRPr="005E3A03" w14:paraId="417A2C65" w14:textId="77777777" w:rsidTr="00FB70A3">
        <w:trPr>
          <w:trHeight w:val="647"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62" w14:textId="77777777" w:rsidR="00F10B61" w:rsidRPr="005E3A03" w:rsidRDefault="00F10B61" w:rsidP="00FB70A3">
            <w:pPr>
              <w:pStyle w:val="Pasussalistom"/>
              <w:ind w:left="0"/>
              <w:rPr>
                <w:lang w:val="ru-RU"/>
              </w:rPr>
            </w:pP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Извештајсаугледногчаса</w:t>
            </w:r>
            <w:proofErr w:type="spellEnd"/>
            <w:r w:rsidRPr="005E3A03">
              <w:rPr>
                <w:rFonts w:ascii="Times New Roman" w:hAnsi="Times New Roman"/>
                <w:sz w:val="24"/>
                <w:szCs w:val="24"/>
              </w:rPr>
              <w:t xml:space="preserve"> „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Промоција</w:t>
            </w:r>
            <w:proofErr w:type="spellEnd"/>
            <w:r w:rsidR="00FB70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наше</w:t>
            </w:r>
            <w:proofErr w:type="spellEnd"/>
            <w:r w:rsidR="00FB70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школе</w:t>
            </w:r>
            <w:proofErr w:type="spellEnd"/>
            <w:r w:rsidRPr="005E3A03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8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7A2C63" w14:textId="77777777" w:rsidR="00F10B61" w:rsidRPr="005E3A03" w:rsidRDefault="00F10B61" w:rsidP="00655EDB">
            <w:pPr>
              <w:rPr>
                <w:lang w:val="ru-RU"/>
              </w:rPr>
            </w:pPr>
          </w:p>
          <w:p w14:paraId="417A2C64" w14:textId="77777777" w:rsidR="00F10B61" w:rsidRPr="005E3A03" w:rsidRDefault="00F10B61" w:rsidP="00655EDB">
            <w:pPr>
              <w:rPr>
                <w:lang w:val="ru-RU"/>
              </w:rPr>
            </w:pPr>
          </w:p>
        </w:tc>
      </w:tr>
      <w:tr w:rsidR="00F10B61" w:rsidRPr="005E3A03" w14:paraId="417A2C68" w14:textId="77777777" w:rsidTr="00FB70A3">
        <w:trPr>
          <w:trHeight w:val="962"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A2C66" w14:textId="77777777" w:rsidR="00F10B61" w:rsidRPr="005E3A03" w:rsidRDefault="00F10B61" w:rsidP="00655EDB">
            <w:pPr>
              <w:pStyle w:val="Pasussalistom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3A03">
              <w:rPr>
                <w:rFonts w:ascii="Times New Roman" w:hAnsi="Times New Roman"/>
                <w:sz w:val="24"/>
                <w:szCs w:val="24"/>
                <w:lang w:val="ru-RU"/>
              </w:rPr>
              <w:t>Ажурирање Школског сајта и оглашавање на друштвеним мрежама</w:t>
            </w:r>
          </w:p>
        </w:tc>
        <w:tc>
          <w:tcPr>
            <w:tcW w:w="5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A2C67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</w:p>
        </w:tc>
      </w:tr>
      <w:tr w:rsidR="00F10B61" w:rsidRPr="005E3A03" w14:paraId="417A2C6A" w14:textId="77777777" w:rsidTr="00655EDB">
        <w:trPr>
          <w:trHeight w:val="196"/>
          <w:jc w:val="center"/>
        </w:trPr>
        <w:tc>
          <w:tcPr>
            <w:tcW w:w="9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69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  <w:r w:rsidRPr="005E3A03">
              <w:rPr>
                <w:b/>
                <w:lang w:val="ru-RU"/>
              </w:rPr>
              <w:t>Март</w:t>
            </w:r>
          </w:p>
        </w:tc>
      </w:tr>
      <w:tr w:rsidR="00F10B61" w:rsidRPr="005E3A03" w14:paraId="417A2C6F" w14:textId="77777777" w:rsidTr="00FB70A3">
        <w:trPr>
          <w:trHeight w:val="863"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6B" w14:textId="77777777" w:rsidR="00F10B61" w:rsidRPr="005E3A03" w:rsidRDefault="00F10B61" w:rsidP="00655EDB">
            <w:pPr>
              <w:pStyle w:val="Pasussalistom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Договор</w:t>
            </w:r>
            <w:proofErr w:type="spellEnd"/>
            <w:r w:rsidR="00300D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око</w:t>
            </w:r>
            <w:proofErr w:type="spellEnd"/>
            <w:r w:rsidR="00300D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обележавања</w:t>
            </w:r>
            <w:proofErr w:type="spellEnd"/>
            <w:r w:rsidR="00300D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Дана</w:t>
            </w:r>
            <w:proofErr w:type="spellEnd"/>
            <w:r w:rsidR="00300D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планете</w:t>
            </w:r>
            <w:proofErr w:type="spellEnd"/>
            <w:r w:rsidR="00300D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земље</w:t>
            </w:r>
            <w:proofErr w:type="spellEnd"/>
            <w:r w:rsidRPr="005E3A03">
              <w:rPr>
                <w:rFonts w:ascii="Times New Roman" w:hAnsi="Times New Roman"/>
                <w:sz w:val="24"/>
                <w:szCs w:val="24"/>
              </w:rPr>
              <w:t xml:space="preserve"> (22.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Април</w:t>
            </w:r>
            <w:proofErr w:type="spellEnd"/>
            <w:r w:rsidRPr="005E3A0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417A2C6C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</w:p>
        </w:tc>
        <w:tc>
          <w:tcPr>
            <w:tcW w:w="58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7A2C6D" w14:textId="77777777" w:rsidR="00F10B61" w:rsidRPr="005E3A03" w:rsidRDefault="00F10B61" w:rsidP="00655EDB">
            <w:pPr>
              <w:shd w:val="clear" w:color="auto" w:fill="FFFFFF"/>
              <w:rPr>
                <w:lang w:val="ru-RU"/>
              </w:rPr>
            </w:pPr>
          </w:p>
          <w:p w14:paraId="417A2C6E" w14:textId="77777777" w:rsidR="00F10B61" w:rsidRPr="005E3A03" w:rsidRDefault="00F10B61" w:rsidP="00655EDB">
            <w:pPr>
              <w:shd w:val="clear" w:color="auto" w:fill="FFFFFF"/>
              <w:rPr>
                <w:lang w:val="ru-RU"/>
              </w:rPr>
            </w:pPr>
          </w:p>
        </w:tc>
      </w:tr>
      <w:tr w:rsidR="00F10B61" w:rsidRPr="005E3A03" w14:paraId="417A2C73" w14:textId="77777777" w:rsidTr="00FB70A3">
        <w:trPr>
          <w:trHeight w:val="1097"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A2C70" w14:textId="77777777" w:rsidR="00F10B61" w:rsidRPr="005E3A03" w:rsidRDefault="00F10B61" w:rsidP="00655EDB">
            <w:pPr>
              <w:pStyle w:val="Pasussalistom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3A03">
              <w:rPr>
                <w:rFonts w:ascii="Times New Roman" w:hAnsi="Times New Roman"/>
                <w:sz w:val="24"/>
                <w:szCs w:val="24"/>
                <w:lang w:val="ru-RU"/>
              </w:rPr>
              <w:t>Ажурирање Школског сајта и друштвених мрежа Фејсбук и Инстаграм</w:t>
            </w:r>
          </w:p>
          <w:p w14:paraId="417A2C71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</w:p>
        </w:tc>
        <w:tc>
          <w:tcPr>
            <w:tcW w:w="5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A2C72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</w:p>
        </w:tc>
      </w:tr>
      <w:tr w:rsidR="00F10B61" w:rsidRPr="005E3A03" w14:paraId="417A2C75" w14:textId="77777777" w:rsidTr="00655EDB">
        <w:trPr>
          <w:trHeight w:val="196"/>
          <w:jc w:val="center"/>
        </w:trPr>
        <w:tc>
          <w:tcPr>
            <w:tcW w:w="9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74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  <w:r w:rsidRPr="005E3A03">
              <w:rPr>
                <w:b/>
                <w:lang w:val="ru-RU"/>
              </w:rPr>
              <w:t>Април</w:t>
            </w:r>
          </w:p>
        </w:tc>
      </w:tr>
      <w:tr w:rsidR="00F10B61" w:rsidRPr="005E3A03" w14:paraId="417A2C7A" w14:textId="77777777" w:rsidTr="00FB70A3">
        <w:trPr>
          <w:trHeight w:val="1070"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76" w14:textId="77777777" w:rsidR="00F10B61" w:rsidRPr="005E3A03" w:rsidRDefault="00F10B61" w:rsidP="00655EDB">
            <w:pPr>
              <w:pStyle w:val="Pasussalistom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Промоција</w:t>
            </w:r>
            <w:proofErr w:type="spellEnd"/>
            <w:r w:rsidR="00FB70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школе</w:t>
            </w:r>
            <w:proofErr w:type="spellEnd"/>
            <w:r w:rsidRPr="005E3A03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оквиру</w:t>
            </w:r>
            <w:proofErr w:type="spellEnd"/>
            <w:r w:rsidR="00FB70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обележавања</w:t>
            </w:r>
            <w:proofErr w:type="spellEnd"/>
            <w:r w:rsidR="00FB70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Дана</w:t>
            </w:r>
            <w:proofErr w:type="spellEnd"/>
            <w:r w:rsidR="00FB70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планете</w:t>
            </w:r>
            <w:proofErr w:type="spellEnd"/>
            <w:r w:rsidR="00FB70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земље</w:t>
            </w:r>
            <w:proofErr w:type="spellEnd"/>
            <w:r w:rsidRPr="005E3A03">
              <w:rPr>
                <w:rFonts w:ascii="Times New Roman" w:hAnsi="Times New Roman"/>
                <w:sz w:val="24"/>
                <w:szCs w:val="24"/>
              </w:rPr>
              <w:t xml:space="preserve"> (22.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Април</w:t>
            </w:r>
            <w:proofErr w:type="spellEnd"/>
            <w:r w:rsidRPr="005E3A03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417A2C77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</w:p>
        </w:tc>
        <w:tc>
          <w:tcPr>
            <w:tcW w:w="58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7A2C78" w14:textId="77777777" w:rsidR="00F10B61" w:rsidRPr="005E3A03" w:rsidRDefault="00F10B61" w:rsidP="00655EDB">
            <w:pPr>
              <w:shd w:val="clear" w:color="auto" w:fill="FFFFFF"/>
              <w:rPr>
                <w:lang w:val="ru-RU"/>
              </w:rPr>
            </w:pPr>
          </w:p>
          <w:p w14:paraId="417A2C79" w14:textId="77777777" w:rsidR="00F10B61" w:rsidRPr="005E3A03" w:rsidRDefault="00F10B61" w:rsidP="00655EDB">
            <w:pPr>
              <w:shd w:val="clear" w:color="auto" w:fill="FFFFFF"/>
              <w:rPr>
                <w:color w:val="222222"/>
                <w:lang w:val="ru-RU"/>
              </w:rPr>
            </w:pPr>
          </w:p>
        </w:tc>
      </w:tr>
      <w:tr w:rsidR="00F10B61" w:rsidRPr="005E3A03" w14:paraId="417A2C7D" w14:textId="77777777" w:rsidTr="005E3A03">
        <w:trPr>
          <w:trHeight w:val="1520"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A2C7B" w14:textId="77777777" w:rsidR="00F10B61" w:rsidRPr="005E3A03" w:rsidRDefault="00F10B61" w:rsidP="00655EDB">
            <w:pPr>
              <w:pStyle w:val="Pasussalistom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3A0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Ажурирање Школског сајта и друштвених мрежа Фејсбук и Инстаграм</w:t>
            </w:r>
          </w:p>
        </w:tc>
        <w:tc>
          <w:tcPr>
            <w:tcW w:w="5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A2C7C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</w:p>
        </w:tc>
      </w:tr>
      <w:tr w:rsidR="00F10B61" w:rsidRPr="005E3A03" w14:paraId="417A2C80" w14:textId="77777777" w:rsidTr="005E3A03">
        <w:trPr>
          <w:trHeight w:val="289"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7E" w14:textId="77777777" w:rsidR="00F10B61" w:rsidRPr="005E3A03" w:rsidRDefault="00F10B61" w:rsidP="00655EDB">
            <w:pPr>
              <w:rPr>
                <w:color w:val="000000"/>
              </w:rPr>
            </w:pPr>
            <w:r w:rsidRPr="005E3A03">
              <w:rPr>
                <w:b/>
                <w:lang w:val="ru-RU"/>
              </w:rPr>
              <w:t>Мај</w:t>
            </w:r>
          </w:p>
        </w:tc>
        <w:tc>
          <w:tcPr>
            <w:tcW w:w="5824" w:type="dxa"/>
            <w:tcBorders>
              <w:left w:val="single" w:sz="4" w:space="0" w:color="auto"/>
              <w:right w:val="single" w:sz="4" w:space="0" w:color="auto"/>
            </w:tcBorders>
          </w:tcPr>
          <w:p w14:paraId="417A2C7F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</w:p>
        </w:tc>
      </w:tr>
      <w:tr w:rsidR="00F10B61" w:rsidRPr="005E3A03" w14:paraId="417A2C85" w14:textId="77777777" w:rsidTr="00300D0D">
        <w:trPr>
          <w:trHeight w:val="854"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81" w14:textId="77777777" w:rsidR="00F10B61" w:rsidRPr="005E3A03" w:rsidRDefault="00F10B61" w:rsidP="00655EDB">
            <w:pPr>
              <w:pStyle w:val="Pasussalistom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Планпосетеградскимосновнимшколама</w:t>
            </w:r>
            <w:proofErr w:type="spellEnd"/>
            <w:r w:rsidRPr="005E3A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17A2C82" w14:textId="77777777" w:rsidR="00F10B61" w:rsidRPr="005E3A03" w:rsidRDefault="00F10B61" w:rsidP="00655EDB">
            <w:pPr>
              <w:rPr>
                <w:color w:val="000000"/>
              </w:rPr>
            </w:pPr>
          </w:p>
        </w:tc>
        <w:tc>
          <w:tcPr>
            <w:tcW w:w="58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7A2C83" w14:textId="77777777" w:rsidR="00F10B61" w:rsidRPr="005E3A03" w:rsidRDefault="00F10B61" w:rsidP="00655EDB">
            <w:pPr>
              <w:pStyle w:val="Pasussalistom"/>
              <w:spacing w:after="16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17A2C84" w14:textId="77777777" w:rsidR="00F10B61" w:rsidRPr="005E3A03" w:rsidRDefault="00F10B61" w:rsidP="00655EDB">
            <w:pPr>
              <w:pStyle w:val="Pasussalistom"/>
              <w:spacing w:after="16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10B61" w:rsidRPr="005E3A03" w14:paraId="417A2C88" w14:textId="77777777" w:rsidTr="00300D0D">
        <w:trPr>
          <w:trHeight w:val="1007"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A2C86" w14:textId="77777777" w:rsidR="00F10B61" w:rsidRPr="005E3A03" w:rsidRDefault="00F10B61" w:rsidP="00655EDB">
            <w:pPr>
              <w:pStyle w:val="Pasussalistom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3A03">
              <w:rPr>
                <w:rFonts w:ascii="Times New Roman" w:hAnsi="Times New Roman"/>
                <w:sz w:val="24"/>
                <w:szCs w:val="24"/>
                <w:lang w:val="ru-RU"/>
              </w:rPr>
              <w:t>Ажурирање Школског сајта и оглашавање на друштвеним мрежама</w:t>
            </w:r>
          </w:p>
        </w:tc>
        <w:tc>
          <w:tcPr>
            <w:tcW w:w="5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A2C87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</w:p>
        </w:tc>
      </w:tr>
      <w:tr w:rsidR="00F10B61" w:rsidRPr="005E3A03" w14:paraId="417A2C8A" w14:textId="77777777" w:rsidTr="00655EDB">
        <w:trPr>
          <w:trHeight w:val="196"/>
          <w:jc w:val="center"/>
        </w:trPr>
        <w:tc>
          <w:tcPr>
            <w:tcW w:w="9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89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  <w:r w:rsidRPr="005E3A03">
              <w:rPr>
                <w:b/>
                <w:lang w:val="ru-RU"/>
              </w:rPr>
              <w:t>Јун</w:t>
            </w:r>
          </w:p>
        </w:tc>
      </w:tr>
      <w:tr w:rsidR="00F10B61" w:rsidRPr="00012B72" w14:paraId="417A2C94" w14:textId="77777777" w:rsidTr="005E3A03">
        <w:trPr>
          <w:trHeight w:val="472"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8B" w14:textId="77777777" w:rsidR="00F10B61" w:rsidRPr="005E3A03" w:rsidRDefault="00F10B61" w:rsidP="00655EDB">
            <w:pPr>
              <w:pStyle w:val="Pasussalistom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Реализација</w:t>
            </w:r>
            <w:proofErr w:type="spellEnd"/>
            <w:r w:rsidR="00300D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плана</w:t>
            </w:r>
            <w:proofErr w:type="spellEnd"/>
            <w:r w:rsidR="00300D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посете</w:t>
            </w:r>
            <w:proofErr w:type="spellEnd"/>
            <w:r w:rsidR="00300D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градским</w:t>
            </w:r>
            <w:proofErr w:type="spellEnd"/>
            <w:r w:rsidR="00300D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основним</w:t>
            </w:r>
            <w:proofErr w:type="spellEnd"/>
            <w:r w:rsidR="00300D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школама</w:t>
            </w:r>
            <w:proofErr w:type="spellEnd"/>
            <w:r w:rsidRPr="005E3A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17A2C8C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</w:p>
        </w:tc>
        <w:tc>
          <w:tcPr>
            <w:tcW w:w="58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7A2C8D" w14:textId="77777777" w:rsidR="00F10B61" w:rsidRPr="005E3A03" w:rsidRDefault="00F10B61" w:rsidP="00655EDB">
            <w:pPr>
              <w:rPr>
                <w:lang w:val="ru-RU"/>
              </w:rPr>
            </w:pPr>
            <w:r w:rsidRPr="005E3A03">
              <w:rPr>
                <w:lang w:val="ru-RU"/>
              </w:rPr>
              <w:t xml:space="preserve"> Четврти састанак тима за промоцију школе ,одржан 3.јуна 2025.</w:t>
            </w:r>
          </w:p>
          <w:p w14:paraId="417A2C8E" w14:textId="77777777" w:rsidR="00F10B61" w:rsidRPr="005E3A03" w:rsidRDefault="00F10B61" w:rsidP="00655EDB">
            <w:pPr>
              <w:rPr>
                <w:lang w:val="ru-RU"/>
              </w:rPr>
            </w:pPr>
            <w:r w:rsidRPr="005E3A03">
              <w:rPr>
                <w:lang w:val="ru-RU"/>
              </w:rPr>
              <w:t>1.Због дешавања у школи и блокада наставе,</w:t>
            </w:r>
            <w:r w:rsidR="00300D0D">
              <w:rPr>
                <w:lang w:val="ru-RU"/>
              </w:rPr>
              <w:t xml:space="preserve"> </w:t>
            </w:r>
            <w:r w:rsidRPr="005E3A03">
              <w:rPr>
                <w:lang w:val="ru-RU"/>
              </w:rPr>
              <w:t>планиране посете основним школама нису реализоване.</w:t>
            </w:r>
          </w:p>
          <w:p w14:paraId="417A2C8F" w14:textId="77777777" w:rsidR="00F10B61" w:rsidRPr="005E3A03" w:rsidRDefault="00F10B61" w:rsidP="00655EDB">
            <w:pPr>
              <w:rPr>
                <w:lang w:val="ru-RU"/>
              </w:rPr>
            </w:pPr>
          </w:p>
          <w:p w14:paraId="417A2C90" w14:textId="77777777" w:rsidR="00F10B61" w:rsidRPr="005E3A03" w:rsidRDefault="00F10B61" w:rsidP="00655EDB">
            <w:pPr>
              <w:rPr>
                <w:lang w:val="ru-RU"/>
              </w:rPr>
            </w:pPr>
          </w:p>
          <w:p w14:paraId="417A2C91" w14:textId="77777777" w:rsidR="00F10B61" w:rsidRPr="005E3A03" w:rsidRDefault="00F10B61" w:rsidP="00655EDB">
            <w:pPr>
              <w:rPr>
                <w:lang w:val="ru-RU"/>
              </w:rPr>
            </w:pPr>
            <w:r w:rsidRPr="005E3A03">
              <w:rPr>
                <w:lang w:val="ru-RU"/>
              </w:rPr>
              <w:t>Анализирано је одступање од првобитног програма рада овог тима.</w:t>
            </w:r>
            <w:r w:rsidR="00300D0D">
              <w:rPr>
                <w:lang w:val="ru-RU"/>
              </w:rPr>
              <w:t xml:space="preserve"> </w:t>
            </w:r>
            <w:r w:rsidRPr="005E3A03">
              <w:rPr>
                <w:lang w:val="ru-RU"/>
              </w:rPr>
              <w:t>Предложене измене ће се пренети у следећу школску годину.</w:t>
            </w:r>
          </w:p>
          <w:p w14:paraId="417A2C92" w14:textId="77777777" w:rsidR="00F10B61" w:rsidRPr="00012B72" w:rsidRDefault="00F10B61" w:rsidP="00655EDB">
            <w:pPr>
              <w:rPr>
                <w:lang w:val="ru-RU"/>
              </w:rPr>
            </w:pPr>
            <w:r w:rsidRPr="005E3A03">
              <w:rPr>
                <w:lang w:val="ru-RU"/>
              </w:rPr>
              <w:t>У следећој школској години,више пажње биће посвећено сарадњи са основним школама и организовање посете ученика нашој школи .</w:t>
            </w:r>
          </w:p>
          <w:p w14:paraId="417A2C93" w14:textId="77777777" w:rsidR="00F10B61" w:rsidRPr="00012B72" w:rsidRDefault="00F10B61" w:rsidP="00655EDB">
            <w:pPr>
              <w:rPr>
                <w:lang w:val="ru-RU"/>
              </w:rPr>
            </w:pPr>
          </w:p>
        </w:tc>
      </w:tr>
      <w:tr w:rsidR="00F10B61" w:rsidRPr="00012B72" w14:paraId="417A2C98" w14:textId="77777777" w:rsidTr="005E3A03">
        <w:trPr>
          <w:trHeight w:val="472"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95" w14:textId="77777777" w:rsidR="00F10B61" w:rsidRPr="005E3A03" w:rsidRDefault="00F10B61" w:rsidP="00655EDB">
            <w:pPr>
              <w:pStyle w:val="Pasussalistom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3A03">
              <w:rPr>
                <w:rFonts w:ascii="Times New Roman" w:hAnsi="Times New Roman"/>
                <w:sz w:val="24"/>
                <w:szCs w:val="24"/>
                <w:lang w:val="ru-RU"/>
              </w:rPr>
              <w:t>Предлог за следећу школску годину.</w:t>
            </w:r>
          </w:p>
          <w:p w14:paraId="417A2C96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</w:p>
        </w:tc>
        <w:tc>
          <w:tcPr>
            <w:tcW w:w="5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A2C97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</w:p>
        </w:tc>
      </w:tr>
      <w:tr w:rsidR="00F10B61" w:rsidRPr="00012B72" w14:paraId="417A2C9C" w14:textId="77777777" w:rsidTr="005E3A03">
        <w:trPr>
          <w:trHeight w:val="1527"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99" w14:textId="77777777" w:rsidR="00F10B61" w:rsidRPr="005E3A03" w:rsidRDefault="00F10B61" w:rsidP="00655EDB">
            <w:pPr>
              <w:pStyle w:val="Pasussalistom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3A03">
              <w:rPr>
                <w:rFonts w:ascii="Times New Roman" w:hAnsi="Times New Roman"/>
                <w:sz w:val="24"/>
                <w:szCs w:val="24"/>
                <w:lang w:val="ru-RU"/>
              </w:rPr>
              <w:t>Ажурирање Школског сајта и оглашавање на друштвеним мрежама</w:t>
            </w:r>
          </w:p>
          <w:p w14:paraId="417A2C9A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</w:p>
        </w:tc>
        <w:tc>
          <w:tcPr>
            <w:tcW w:w="5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A2C9B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</w:p>
        </w:tc>
      </w:tr>
      <w:tr w:rsidR="00F10B61" w:rsidRPr="005E3A03" w14:paraId="417A2C9E" w14:textId="77777777" w:rsidTr="00655EDB">
        <w:trPr>
          <w:trHeight w:val="308"/>
          <w:jc w:val="center"/>
        </w:trPr>
        <w:tc>
          <w:tcPr>
            <w:tcW w:w="9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9D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  <w:r w:rsidRPr="005E3A03">
              <w:rPr>
                <w:b/>
                <w:lang w:val="ru-RU"/>
              </w:rPr>
              <w:t>Јул</w:t>
            </w:r>
          </w:p>
        </w:tc>
      </w:tr>
      <w:tr w:rsidR="00F10B61" w:rsidRPr="00012B72" w14:paraId="417A2CA6" w14:textId="77777777" w:rsidTr="005E3A03">
        <w:trPr>
          <w:trHeight w:val="1527"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9F" w14:textId="77777777" w:rsidR="00F10B61" w:rsidRPr="005E3A03" w:rsidRDefault="00F10B61" w:rsidP="00655EDB">
            <w:pPr>
              <w:pStyle w:val="Pasussalistom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Извештај</w:t>
            </w:r>
            <w:proofErr w:type="spellEnd"/>
            <w:r w:rsidRPr="005E3A03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расподелиучениказаупис</w:t>
            </w:r>
            <w:proofErr w:type="spellEnd"/>
            <w:r w:rsidRPr="005E3A03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5E3A03">
              <w:rPr>
                <w:rFonts w:ascii="Times New Roman" w:hAnsi="Times New Roman"/>
                <w:sz w:val="24"/>
                <w:szCs w:val="24"/>
              </w:rPr>
              <w:t>нашушколу</w:t>
            </w:r>
            <w:proofErr w:type="spellEnd"/>
          </w:p>
          <w:p w14:paraId="417A2CA0" w14:textId="77777777" w:rsidR="00F10B61" w:rsidRPr="005E3A03" w:rsidRDefault="00F10B61" w:rsidP="00655EDB">
            <w:pPr>
              <w:pStyle w:val="Pasussalistom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A1" w14:textId="77777777" w:rsidR="00F10B61" w:rsidRPr="005E3A03" w:rsidRDefault="00F10B61" w:rsidP="00655EDB">
            <w:pPr>
              <w:jc w:val="both"/>
              <w:rPr>
                <w:lang w:val="ru-RU"/>
              </w:rPr>
            </w:pPr>
            <w:r w:rsidRPr="005E3A03">
              <w:rPr>
                <w:lang w:val="ru-RU"/>
              </w:rPr>
              <w:t xml:space="preserve">Пети састанак </w:t>
            </w:r>
            <w:proofErr w:type="spellStart"/>
            <w:r w:rsidRPr="005E3A03">
              <w:t>Тима</w:t>
            </w:r>
            <w:proofErr w:type="spellEnd"/>
            <w:r w:rsidR="00300D0D">
              <w:t xml:space="preserve"> </w:t>
            </w:r>
            <w:proofErr w:type="spellStart"/>
            <w:r w:rsidRPr="005E3A03">
              <w:t>за</w:t>
            </w:r>
            <w:proofErr w:type="spellEnd"/>
            <w:r w:rsidR="00300D0D">
              <w:t xml:space="preserve"> </w:t>
            </w:r>
            <w:proofErr w:type="spellStart"/>
            <w:r w:rsidRPr="005E3A03">
              <w:t>промоцију</w:t>
            </w:r>
            <w:proofErr w:type="spellEnd"/>
            <w:r w:rsidR="00300D0D">
              <w:t xml:space="preserve"> </w:t>
            </w:r>
            <w:r w:rsidRPr="005E3A03">
              <w:rPr>
                <w:lang w:val="ru-RU"/>
              </w:rPr>
              <w:t>одржан је 8.7.2025.</w:t>
            </w:r>
          </w:p>
          <w:p w14:paraId="417A2CA2" w14:textId="77777777" w:rsidR="00F10B61" w:rsidRPr="005E3A03" w:rsidRDefault="00F10B61" w:rsidP="00655EDB">
            <w:pPr>
              <w:rPr>
                <w:lang w:val="ru-RU"/>
              </w:rPr>
            </w:pPr>
          </w:p>
          <w:p w14:paraId="417A2CA3" w14:textId="77777777" w:rsidR="00F10B61" w:rsidRPr="005E3A03" w:rsidRDefault="00F10B61" w:rsidP="00655EDB">
            <w:pPr>
              <w:rPr>
                <w:color w:val="222222"/>
                <w:lang w:val="ru-RU"/>
              </w:rPr>
            </w:pPr>
            <w:r w:rsidRPr="005E3A03">
              <w:rPr>
                <w:lang w:val="ru-RU"/>
              </w:rPr>
              <w:t>1. Након објављивања распореда ученика по средњим школама, 8.јула 2025.</w:t>
            </w:r>
            <w:r w:rsidRPr="005E3A03">
              <w:rPr>
                <w:color w:val="222222"/>
                <w:lang w:val="ru-RU"/>
              </w:rPr>
              <w:t>- оба смера су попуњена са по 28 ученика у сваком одељењу. На друштвено-језичком смеру најмањи број бодова, са којим је распоређен последњи ученик на листи,прошле године је био  68,62,а ове године 72,18 а на природно математичком ,прошле године је минимум бодова за упис био77,84 а ове године 77,84( Подаци са портала Моја средња школа.)</w:t>
            </w:r>
          </w:p>
          <w:p w14:paraId="417A2CA4" w14:textId="77777777" w:rsidR="00F10B61" w:rsidRPr="005E3A03" w:rsidRDefault="00F10B61" w:rsidP="00655EDB">
            <w:pPr>
              <w:shd w:val="clear" w:color="auto" w:fill="FFFFFF"/>
              <w:rPr>
                <w:color w:val="222222"/>
                <w:lang w:val="ru-RU"/>
              </w:rPr>
            </w:pPr>
          </w:p>
          <w:p w14:paraId="417A2CA5" w14:textId="77777777" w:rsidR="00F10B61" w:rsidRPr="005E3A03" w:rsidRDefault="00F10B61" w:rsidP="00655EDB">
            <w:pPr>
              <w:shd w:val="clear" w:color="auto" w:fill="FFFFFF"/>
              <w:rPr>
                <w:lang w:val="ru-RU"/>
              </w:rPr>
            </w:pPr>
          </w:p>
        </w:tc>
      </w:tr>
    </w:tbl>
    <w:p w14:paraId="417A2CA7" w14:textId="77777777" w:rsidR="001479E5" w:rsidRPr="00012B72" w:rsidRDefault="001479E5" w:rsidP="00B748C3">
      <w:pPr>
        <w:rPr>
          <w:lang w:val="ru-RU"/>
        </w:rPr>
      </w:pPr>
    </w:p>
    <w:p w14:paraId="417A2CA8" w14:textId="77777777" w:rsidR="001479E5" w:rsidRPr="00012B72" w:rsidRDefault="001479E5" w:rsidP="00B748C3">
      <w:pPr>
        <w:rPr>
          <w:lang w:val="ru-RU"/>
        </w:rPr>
      </w:pPr>
    </w:p>
    <w:p w14:paraId="417A2CA9" w14:textId="77777777" w:rsidR="001479E5" w:rsidRPr="00012B72" w:rsidRDefault="001479E5" w:rsidP="00B748C3">
      <w:pPr>
        <w:rPr>
          <w:lang w:val="ru-RU"/>
        </w:rPr>
      </w:pPr>
    </w:p>
    <w:p w14:paraId="417A2CAA" w14:textId="77777777" w:rsidR="001479E5" w:rsidRPr="00012B72" w:rsidRDefault="00093B50" w:rsidP="00B748C3">
      <w:pPr>
        <w:rPr>
          <w:lang w:val="ru-RU"/>
        </w:rPr>
      </w:pPr>
      <w:r w:rsidRPr="00012B72">
        <w:rPr>
          <w:lang w:val="ru-RU"/>
        </w:rPr>
        <w:t>Извештај саставила, Нада Карановић Сајић</w:t>
      </w:r>
    </w:p>
    <w:p w14:paraId="417A2CAB" w14:textId="77777777" w:rsidR="001479E5" w:rsidRPr="00012B72" w:rsidRDefault="001479E5" w:rsidP="00B748C3">
      <w:pPr>
        <w:rPr>
          <w:lang w:val="ru-RU"/>
        </w:rPr>
      </w:pPr>
    </w:p>
    <w:p w14:paraId="417A2CAC" w14:textId="77777777" w:rsidR="001479E5" w:rsidRPr="00012B72" w:rsidRDefault="001479E5" w:rsidP="00B748C3">
      <w:pPr>
        <w:rPr>
          <w:lang w:val="ru-RU"/>
        </w:rPr>
      </w:pPr>
    </w:p>
    <w:p w14:paraId="417A2CAD" w14:textId="77777777" w:rsidR="001479E5" w:rsidRPr="00012B72" w:rsidRDefault="001479E5" w:rsidP="00B748C3">
      <w:pPr>
        <w:rPr>
          <w:lang w:val="ru-RU"/>
        </w:rPr>
      </w:pPr>
    </w:p>
    <w:p w14:paraId="417A2CAE" w14:textId="77777777" w:rsidR="001479E5" w:rsidRPr="00012B72" w:rsidRDefault="001479E5" w:rsidP="00B748C3">
      <w:pPr>
        <w:rPr>
          <w:lang w:val="ru-RU"/>
        </w:rPr>
      </w:pPr>
    </w:p>
    <w:p w14:paraId="417A2CAF" w14:textId="77777777" w:rsidR="00300D0D" w:rsidRPr="00012B72" w:rsidRDefault="00300D0D" w:rsidP="00B748C3">
      <w:pPr>
        <w:rPr>
          <w:lang w:val="ru-RU"/>
        </w:rPr>
      </w:pPr>
    </w:p>
    <w:p w14:paraId="417A2CB0" w14:textId="77777777" w:rsidR="001479E5" w:rsidRPr="00012B72" w:rsidRDefault="001479E5" w:rsidP="00B748C3">
      <w:pPr>
        <w:rPr>
          <w:lang w:val="ru-RU"/>
        </w:rPr>
      </w:pPr>
    </w:p>
    <w:p w14:paraId="417A2CB1" w14:textId="77777777" w:rsidR="00A42C07" w:rsidRPr="00012B72" w:rsidRDefault="00DE5EDB" w:rsidP="008B05D2">
      <w:pPr>
        <w:pStyle w:val="Naslov3"/>
        <w:ind w:left="1440"/>
        <w:rPr>
          <w:rFonts w:ascii="Times New Roman" w:hAnsi="Times New Roman" w:cs="Times New Roman"/>
          <w:color w:val="auto"/>
          <w:lang w:val="ru-RU"/>
        </w:rPr>
      </w:pPr>
      <w:r w:rsidRPr="00012B72">
        <w:rPr>
          <w:rFonts w:ascii="Times New Roman" w:hAnsi="Times New Roman" w:cs="Times New Roman"/>
          <w:color w:val="auto"/>
          <w:lang w:val="ru-RU"/>
        </w:rPr>
        <w:t>5</w:t>
      </w:r>
      <w:r w:rsidR="008B05D2" w:rsidRPr="00012B72">
        <w:rPr>
          <w:rFonts w:ascii="Times New Roman" w:hAnsi="Times New Roman" w:cs="Times New Roman"/>
          <w:color w:val="auto"/>
          <w:lang w:val="ru-RU"/>
        </w:rPr>
        <w:t>.9.</w:t>
      </w:r>
      <w:r w:rsidR="00E503AB" w:rsidRPr="00012B72">
        <w:rPr>
          <w:rFonts w:ascii="Times New Roman" w:hAnsi="Times New Roman" w:cs="Times New Roman"/>
          <w:color w:val="auto"/>
          <w:lang w:val="ru-RU"/>
        </w:rPr>
        <w:t>Извештај о раду Тима за каријерно вођење и саветовање ученика</w:t>
      </w:r>
    </w:p>
    <w:p w14:paraId="417A2CB2" w14:textId="77777777" w:rsidR="00934706" w:rsidRPr="00253642" w:rsidRDefault="00934706" w:rsidP="00660430">
      <w:pPr>
        <w:pStyle w:val="Naslov3"/>
        <w:ind w:left="810"/>
        <w:jc w:val="center"/>
        <w:rPr>
          <w:rFonts w:ascii="Times New Roman" w:hAnsi="Times New Roman" w:cs="Times New Roman"/>
          <w:color w:val="auto"/>
          <w:lang w:val="ru-RU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2558"/>
        <w:gridCol w:w="2394"/>
        <w:gridCol w:w="2394"/>
        <w:gridCol w:w="2394"/>
      </w:tblGrid>
      <w:tr w:rsidR="00AB065C" w:rsidRPr="001D129F" w14:paraId="417A2CB7" w14:textId="77777777" w:rsidTr="007440CD">
        <w:tc>
          <w:tcPr>
            <w:tcW w:w="2394" w:type="dxa"/>
          </w:tcPr>
          <w:p w14:paraId="417A2CB3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2394" w:type="dxa"/>
          </w:tcPr>
          <w:p w14:paraId="417A2CB4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Носиоци</w:t>
            </w:r>
            <w:proofErr w:type="spellEnd"/>
          </w:p>
        </w:tc>
        <w:tc>
          <w:tcPr>
            <w:tcW w:w="2394" w:type="dxa"/>
          </w:tcPr>
          <w:p w14:paraId="417A2CB5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r w:rsidRPr="001D129F">
              <w:rPr>
                <w:rFonts w:eastAsiaTheme="minorEastAsia"/>
                <w:sz w:val="24"/>
                <w:szCs w:val="24"/>
              </w:rPr>
              <w:t xml:space="preserve">Време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реализације</w:t>
            </w:r>
            <w:proofErr w:type="spellEnd"/>
          </w:p>
        </w:tc>
        <w:tc>
          <w:tcPr>
            <w:tcW w:w="2394" w:type="dxa"/>
          </w:tcPr>
          <w:p w14:paraId="417A2CB6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Реализација</w:t>
            </w:r>
            <w:proofErr w:type="spellEnd"/>
          </w:p>
        </w:tc>
      </w:tr>
      <w:tr w:rsidR="00AB065C" w:rsidRPr="001D129F" w14:paraId="417A2CC1" w14:textId="77777777" w:rsidTr="007440CD">
        <w:tc>
          <w:tcPr>
            <w:tcW w:w="2394" w:type="dxa"/>
          </w:tcPr>
          <w:p w14:paraId="417A2CB8" w14:textId="77777777" w:rsidR="00AB065C" w:rsidRPr="001D129F" w:rsidRDefault="00AB065C" w:rsidP="00AB065C">
            <w:pPr>
              <w:jc w:val="both"/>
              <w:rPr>
                <w:rFonts w:eastAsia="Calibri"/>
                <w:sz w:val="24"/>
                <w:szCs w:val="24"/>
              </w:rPr>
            </w:pPr>
            <w:r w:rsidRPr="001D129F">
              <w:rPr>
                <w:rFonts w:eastAsia="Calibri"/>
                <w:sz w:val="24"/>
                <w:szCs w:val="24"/>
              </w:rPr>
              <w:t>-</w:t>
            </w:r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Избор координатора Тима </w:t>
            </w:r>
          </w:p>
          <w:p w14:paraId="417A2CB9" w14:textId="77777777" w:rsidR="00AB065C" w:rsidRPr="001D129F" w:rsidRDefault="00AB065C" w:rsidP="00AB065C">
            <w:pPr>
              <w:jc w:val="both"/>
              <w:rPr>
                <w:rFonts w:eastAsia="Calibri"/>
                <w:sz w:val="24"/>
                <w:szCs w:val="24"/>
                <w:lang w:val="sr-Cyrl-CS"/>
              </w:rPr>
            </w:pPr>
            <w:r w:rsidRPr="001D129F">
              <w:rPr>
                <w:rFonts w:eastAsia="Calibri"/>
                <w:sz w:val="24"/>
                <w:szCs w:val="24"/>
              </w:rPr>
              <w:t>-</w:t>
            </w:r>
            <w:r w:rsidRPr="001D129F">
              <w:rPr>
                <w:rFonts w:eastAsia="Calibri"/>
                <w:sz w:val="24"/>
                <w:szCs w:val="24"/>
                <w:lang w:val="sr-Cyrl-CS"/>
              </w:rPr>
              <w:t>Израда програма рада Тима</w:t>
            </w:r>
          </w:p>
          <w:p w14:paraId="417A2CBA" w14:textId="77777777" w:rsidR="00AB065C" w:rsidRPr="001D129F" w:rsidRDefault="00AB065C" w:rsidP="00AB065C">
            <w:pPr>
              <w:jc w:val="both"/>
              <w:rPr>
                <w:rFonts w:eastAsia="Calibri"/>
                <w:sz w:val="24"/>
                <w:szCs w:val="24"/>
                <w:lang w:val="sr-Cyrl-CS"/>
              </w:rPr>
            </w:pPr>
            <w:r w:rsidRPr="001D129F">
              <w:rPr>
                <w:rFonts w:eastAsia="Calibri"/>
                <w:sz w:val="24"/>
                <w:szCs w:val="24"/>
                <w:lang w:val="sr-Cyrl-CS"/>
              </w:rPr>
              <w:t>-Подела задужења</w:t>
            </w:r>
          </w:p>
          <w:p w14:paraId="417A2CBB" w14:textId="77777777" w:rsidR="00AB065C" w:rsidRPr="001D129F" w:rsidRDefault="00AB065C" w:rsidP="00AB065C">
            <w:pPr>
              <w:jc w:val="both"/>
              <w:rPr>
                <w:rFonts w:eastAsia="Calibri"/>
                <w:sz w:val="24"/>
                <w:szCs w:val="24"/>
                <w:lang w:val="sr-Cyrl-CS"/>
              </w:rPr>
            </w:pPr>
            <w:r w:rsidRPr="001D129F">
              <w:rPr>
                <w:rFonts w:eastAsia="Calibri"/>
                <w:sz w:val="24"/>
                <w:szCs w:val="24"/>
                <w:lang w:val="sr-Cyrl-CS"/>
              </w:rPr>
              <w:t>- Упознавање ученика са могућим начинима информисања и могућностима њиховог професионалног напредовања</w:t>
            </w:r>
          </w:p>
          <w:p w14:paraId="417A2CBC" w14:textId="77777777" w:rsidR="00AB065C" w:rsidRPr="00012B72" w:rsidRDefault="00AB065C" w:rsidP="00AB065C">
            <w:pPr>
              <w:rPr>
                <w:rFonts w:eastAsiaTheme="minorEastAsia"/>
                <w:sz w:val="24"/>
                <w:szCs w:val="24"/>
                <w:lang w:val="sr-Cyrl-CS"/>
              </w:rPr>
            </w:pPr>
          </w:p>
        </w:tc>
        <w:tc>
          <w:tcPr>
            <w:tcW w:w="2394" w:type="dxa"/>
          </w:tcPr>
          <w:p w14:paraId="417A2CBD" w14:textId="77777777" w:rsidR="00AB065C" w:rsidRPr="00012B72" w:rsidRDefault="00AB065C" w:rsidP="00AB065C">
            <w:pPr>
              <w:rPr>
                <w:rFonts w:eastAsiaTheme="minorEastAsia"/>
                <w:sz w:val="24"/>
                <w:szCs w:val="24"/>
                <w:lang w:val="sr-Cyrl-CS"/>
              </w:rPr>
            </w:pPr>
            <w:r w:rsidRPr="00012B72">
              <w:rPr>
                <w:rFonts w:eastAsiaTheme="minorEastAsia"/>
                <w:sz w:val="24"/>
                <w:szCs w:val="24"/>
                <w:lang w:val="sr-Cyrl-CS"/>
              </w:rPr>
              <w:t xml:space="preserve">Чланови тима за </w:t>
            </w:r>
            <w:proofErr w:type="spellStart"/>
            <w:r w:rsidRPr="00012B72">
              <w:rPr>
                <w:rFonts w:eastAsiaTheme="minorEastAsia"/>
                <w:sz w:val="24"/>
                <w:szCs w:val="24"/>
                <w:lang w:val="sr-Cyrl-CS"/>
              </w:rPr>
              <w:t>каријерно</w:t>
            </w:r>
            <w:proofErr w:type="spellEnd"/>
            <w:r w:rsidRPr="00012B72">
              <w:rPr>
                <w:rFonts w:eastAsiaTheme="minorEastAsia"/>
                <w:sz w:val="24"/>
                <w:szCs w:val="24"/>
                <w:lang w:val="sr-Cyrl-CS"/>
              </w:rPr>
              <w:t xml:space="preserve"> вођење и наставници</w:t>
            </w:r>
          </w:p>
        </w:tc>
        <w:tc>
          <w:tcPr>
            <w:tcW w:w="2394" w:type="dxa"/>
          </w:tcPr>
          <w:p w14:paraId="417A2CBE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септембар</w:t>
            </w:r>
            <w:proofErr w:type="spellEnd"/>
          </w:p>
        </w:tc>
        <w:tc>
          <w:tcPr>
            <w:tcW w:w="2394" w:type="dxa"/>
          </w:tcPr>
          <w:p w14:paraId="417A2CBF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Реализовано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директорка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је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одредила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чланове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Тима,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Тим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има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два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члана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мање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него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2023/</w:t>
            </w:r>
            <w:r w:rsidR="00667BFC" w:rsidRPr="001D129F">
              <w:rPr>
                <w:rFonts w:eastAsiaTheme="minorEastAsia"/>
                <w:sz w:val="24"/>
                <w:szCs w:val="24"/>
              </w:rPr>
              <w:t>2</w:t>
            </w:r>
            <w:r w:rsidRPr="001D129F">
              <w:rPr>
                <w:rFonts w:eastAsiaTheme="minorEastAsia"/>
                <w:sz w:val="24"/>
                <w:szCs w:val="24"/>
              </w:rPr>
              <w:t>4</w:t>
            </w:r>
            <w:r w:rsidR="00667BFC" w:rsidRPr="001D129F">
              <w:rPr>
                <w:rFonts w:eastAsiaTheme="minorEastAsia"/>
                <w:sz w:val="24"/>
                <w:szCs w:val="24"/>
              </w:rPr>
              <w:t>.</w:t>
            </w:r>
          </w:p>
          <w:p w14:paraId="417A2CC0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Колеге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које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би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могле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да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похађају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семинар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нису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у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Тиму</w:t>
            </w:r>
            <w:proofErr w:type="spellEnd"/>
            <w:r w:rsidR="00667BFC" w:rsidRPr="001D129F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AB065C" w:rsidRPr="001D129F" w14:paraId="417A2CD3" w14:textId="77777777" w:rsidTr="007440CD">
        <w:tc>
          <w:tcPr>
            <w:tcW w:w="2394" w:type="dxa"/>
          </w:tcPr>
          <w:p w14:paraId="417A2CC2" w14:textId="77777777" w:rsidR="00AB065C" w:rsidRPr="001D129F" w:rsidRDefault="00AB065C" w:rsidP="00AB065C">
            <w:pPr>
              <w:jc w:val="both"/>
              <w:rPr>
                <w:rFonts w:eastAsia="Calibri"/>
                <w:sz w:val="24"/>
                <w:szCs w:val="24"/>
                <w:lang w:val="sr-Cyrl-CS"/>
              </w:rPr>
            </w:pPr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-Анкетирање ученика о активностима на тему </w:t>
            </w:r>
            <w:proofErr w:type="spellStart"/>
            <w:r w:rsidRPr="001D129F">
              <w:rPr>
                <w:rFonts w:eastAsia="Calibri"/>
                <w:sz w:val="24"/>
                <w:szCs w:val="24"/>
                <w:lang w:val="sr-Cyrl-CS"/>
              </w:rPr>
              <w:t>каријерног</w:t>
            </w:r>
            <w:proofErr w:type="spellEnd"/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 вођења и саветовања</w:t>
            </w:r>
          </w:p>
          <w:p w14:paraId="417A2CC3" w14:textId="77777777" w:rsidR="00AB065C" w:rsidRPr="001D129F" w:rsidRDefault="00AB065C" w:rsidP="00AB065C">
            <w:pPr>
              <w:jc w:val="both"/>
              <w:rPr>
                <w:rFonts w:eastAsia="Calibri"/>
                <w:sz w:val="24"/>
                <w:szCs w:val="24"/>
                <w:lang w:val="sr-Cyrl-CS"/>
              </w:rPr>
            </w:pPr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-Формирање групе ученика која ће учествовати у активностима </w:t>
            </w:r>
            <w:proofErr w:type="spellStart"/>
            <w:r w:rsidRPr="001D129F">
              <w:rPr>
                <w:rFonts w:eastAsia="Calibri"/>
                <w:sz w:val="24"/>
                <w:szCs w:val="24"/>
                <w:lang w:val="sr-Cyrl-CS"/>
              </w:rPr>
              <w:t>каријерног</w:t>
            </w:r>
            <w:proofErr w:type="spellEnd"/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 саветовања</w:t>
            </w:r>
          </w:p>
          <w:p w14:paraId="417A2CC4" w14:textId="77777777" w:rsidR="00AB065C" w:rsidRPr="00012B72" w:rsidRDefault="00AB065C" w:rsidP="00AB065C">
            <w:pPr>
              <w:jc w:val="both"/>
              <w:rPr>
                <w:rFonts w:eastAsia="Calibri"/>
                <w:sz w:val="24"/>
                <w:szCs w:val="24"/>
                <w:lang w:val="sr-Cyrl-CS"/>
              </w:rPr>
            </w:pPr>
            <w:r w:rsidRPr="00012B72">
              <w:rPr>
                <w:rFonts w:eastAsia="Calibri"/>
                <w:sz w:val="24"/>
                <w:szCs w:val="24"/>
                <w:lang w:val="sr-Cyrl-CS"/>
              </w:rPr>
              <w:t>-почетне радионице на тему каријере</w:t>
            </w:r>
          </w:p>
          <w:p w14:paraId="417A2CC5" w14:textId="77777777" w:rsidR="00AB065C" w:rsidRPr="00012B72" w:rsidRDefault="00AB065C" w:rsidP="00AB065C">
            <w:pPr>
              <w:jc w:val="both"/>
              <w:rPr>
                <w:rFonts w:eastAsia="Calibri"/>
                <w:sz w:val="24"/>
                <w:szCs w:val="24"/>
                <w:lang w:val="sr-Cyrl-CS"/>
              </w:rPr>
            </w:pPr>
            <w:r w:rsidRPr="00012B72">
              <w:rPr>
                <w:rFonts w:eastAsia="Calibri"/>
                <w:sz w:val="24"/>
                <w:szCs w:val="24"/>
                <w:lang w:val="sr-Cyrl-CS"/>
              </w:rPr>
              <w:t>-</w:t>
            </w:r>
            <w:r w:rsidRPr="001D129F">
              <w:rPr>
                <w:rFonts w:eastAsia="Calibri"/>
                <w:sz w:val="24"/>
                <w:szCs w:val="24"/>
                <w:lang w:val="sr-Cyrl-CS"/>
              </w:rPr>
              <w:t>Спровођење анкете о и</w:t>
            </w:r>
            <w:r w:rsidRPr="00012B72">
              <w:rPr>
                <w:rFonts w:eastAsia="Calibri"/>
                <w:sz w:val="24"/>
                <w:szCs w:val="24"/>
                <w:lang w:val="sr-Cyrl-CS"/>
              </w:rPr>
              <w:t>спитивањ</w:t>
            </w:r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у </w:t>
            </w:r>
            <w:r w:rsidRPr="00012B72">
              <w:rPr>
                <w:rFonts w:eastAsia="Calibri"/>
                <w:sz w:val="24"/>
                <w:szCs w:val="24"/>
                <w:lang w:val="sr-Cyrl-CS"/>
              </w:rPr>
              <w:t xml:space="preserve">интересовања ученика завршних </w:t>
            </w:r>
            <w:proofErr w:type="spellStart"/>
            <w:r w:rsidRPr="00012B72">
              <w:rPr>
                <w:rFonts w:eastAsia="Calibri"/>
                <w:sz w:val="24"/>
                <w:szCs w:val="24"/>
                <w:lang w:val="sr-Cyrl-CS"/>
              </w:rPr>
              <w:t>разреданог</w:t>
            </w:r>
            <w:proofErr w:type="spellEnd"/>
            <w:r w:rsidRPr="00012B72">
              <w:rPr>
                <w:rFonts w:eastAsia="Calibri"/>
                <w:sz w:val="24"/>
                <w:szCs w:val="24"/>
                <w:lang w:val="sr-Cyrl-CS"/>
              </w:rPr>
              <w:t xml:space="preserve"> вођења</w:t>
            </w:r>
          </w:p>
          <w:p w14:paraId="417A2CC6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r w:rsidRPr="001D129F">
              <w:rPr>
                <w:rFonts w:eastAsia="Calibri"/>
                <w:sz w:val="24"/>
                <w:szCs w:val="24"/>
                <w:lang w:val="sr-Cyrl-CS"/>
              </w:rPr>
              <w:t>-Евалуација добијених података</w:t>
            </w:r>
          </w:p>
        </w:tc>
        <w:tc>
          <w:tcPr>
            <w:tcW w:w="2394" w:type="dxa"/>
          </w:tcPr>
          <w:p w14:paraId="417A2CC7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Чланови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тим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за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каријерно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вођење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>,</w:t>
            </w:r>
          </w:p>
          <w:p w14:paraId="417A2CC8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Одељенске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старешине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, </w:t>
            </w:r>
          </w:p>
          <w:p w14:paraId="417A2CC9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Наставници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,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сручни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сарадници</w:t>
            </w:r>
            <w:proofErr w:type="spellEnd"/>
          </w:p>
        </w:tc>
        <w:tc>
          <w:tcPr>
            <w:tcW w:w="2394" w:type="dxa"/>
          </w:tcPr>
          <w:p w14:paraId="417A2CCA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октобар</w:t>
            </w:r>
            <w:proofErr w:type="spellEnd"/>
          </w:p>
        </w:tc>
        <w:tc>
          <w:tcPr>
            <w:tcW w:w="2394" w:type="dxa"/>
          </w:tcPr>
          <w:p w14:paraId="417A2CCB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r w:rsidRPr="001D129F">
              <w:rPr>
                <w:rFonts w:eastAsiaTheme="minorEastAsia"/>
                <w:sz w:val="24"/>
                <w:szCs w:val="24"/>
              </w:rPr>
              <w:t xml:space="preserve">Анкетирање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ученика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четврте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године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о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интересовањима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за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даље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школовање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>-</w:t>
            </w:r>
          </w:p>
          <w:p w14:paraId="417A2CCC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психолог</w:t>
            </w:r>
            <w:proofErr w:type="spellEnd"/>
          </w:p>
          <w:p w14:paraId="417A2CCD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Извештај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о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резултатима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анкете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прослеђен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разредним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старешинама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мејлом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>.</w:t>
            </w:r>
          </w:p>
          <w:p w14:paraId="417A2CCE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Договор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око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заједничког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деловања</w:t>
            </w:r>
            <w:proofErr w:type="spellEnd"/>
            <w:r w:rsidR="00667BFC" w:rsidRPr="001D129F">
              <w:rPr>
                <w:rFonts w:eastAsiaTheme="minorEastAsia"/>
                <w:sz w:val="24"/>
                <w:szCs w:val="24"/>
              </w:rPr>
              <w:t>.</w:t>
            </w:r>
          </w:p>
          <w:p w14:paraId="417A2CCF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</w:p>
          <w:p w14:paraId="417A2CD0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Посета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студената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прво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факултета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Политичких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наука</w:t>
            </w:r>
            <w:proofErr w:type="spellEnd"/>
            <w:r w:rsidR="00667BFC" w:rsidRPr="001D129F">
              <w:rPr>
                <w:rFonts w:eastAsiaTheme="minorEastAsia"/>
                <w:sz w:val="24"/>
                <w:szCs w:val="24"/>
              </w:rPr>
              <w:t>.</w:t>
            </w:r>
          </w:p>
          <w:p w14:paraId="417A2CD1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Затим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посета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запосленог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младог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представника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Правног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факултета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онлајн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разговор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преко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зоома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запосленим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студентом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Фон-а.</w:t>
            </w:r>
          </w:p>
          <w:p w14:paraId="417A2CD2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AB065C" w:rsidRPr="001D129F" w14:paraId="417A2CDC" w14:textId="77777777" w:rsidTr="007440CD">
        <w:tc>
          <w:tcPr>
            <w:tcW w:w="2394" w:type="dxa"/>
          </w:tcPr>
          <w:p w14:paraId="417A2CD4" w14:textId="77777777" w:rsidR="00AB065C" w:rsidRPr="001D129F" w:rsidRDefault="00AB065C" w:rsidP="00AB065C">
            <w:pPr>
              <w:rPr>
                <w:rFonts w:eastAsia="Calibri"/>
                <w:sz w:val="24"/>
                <w:szCs w:val="24"/>
                <w:lang w:val="sr-Cyrl-CS"/>
              </w:rPr>
            </w:pPr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- Радионице </w:t>
            </w:r>
            <w:proofErr w:type="spellStart"/>
            <w:r w:rsidRPr="001D129F">
              <w:rPr>
                <w:rFonts w:eastAsia="Calibri"/>
                <w:sz w:val="24"/>
                <w:szCs w:val="24"/>
                <w:lang w:val="sr-Cyrl-CS"/>
              </w:rPr>
              <w:t>самопроцене</w:t>
            </w:r>
            <w:proofErr w:type="spellEnd"/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 и </w:t>
            </w:r>
            <w:proofErr w:type="spellStart"/>
            <w:r w:rsidRPr="001D129F">
              <w:rPr>
                <w:rFonts w:eastAsia="Calibri"/>
                <w:sz w:val="24"/>
                <w:szCs w:val="24"/>
                <w:lang w:val="sr-Cyrl-CS"/>
              </w:rPr>
              <w:t>самоупознавања</w:t>
            </w:r>
            <w:proofErr w:type="spellEnd"/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 за ученике трећег и четвртог разреда</w:t>
            </w:r>
          </w:p>
          <w:p w14:paraId="417A2CD5" w14:textId="77777777" w:rsidR="00AB065C" w:rsidRPr="001D129F" w:rsidRDefault="00AB065C" w:rsidP="00AB065C">
            <w:pPr>
              <w:rPr>
                <w:rFonts w:eastAsia="Calibri"/>
                <w:sz w:val="24"/>
                <w:szCs w:val="24"/>
                <w:lang w:val="sr-Cyrl-CS"/>
              </w:rPr>
            </w:pPr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- Посета изабраних факултета нашој школи, презентација </w:t>
            </w:r>
            <w:r w:rsidRPr="001D129F">
              <w:rPr>
                <w:rFonts w:eastAsia="Calibri"/>
                <w:sz w:val="24"/>
                <w:szCs w:val="24"/>
                <w:lang w:val="sr-Cyrl-CS"/>
              </w:rPr>
              <w:lastRenderedPageBreak/>
              <w:t>факултета и високих школа</w:t>
            </w:r>
          </w:p>
          <w:p w14:paraId="417A2CD6" w14:textId="77777777" w:rsidR="00AB065C" w:rsidRPr="00012B72" w:rsidRDefault="00AB065C" w:rsidP="00AB065C">
            <w:pPr>
              <w:rPr>
                <w:rFonts w:eastAsiaTheme="minorEastAsia"/>
                <w:sz w:val="24"/>
                <w:szCs w:val="24"/>
                <w:lang w:val="sr-Cyrl-CS"/>
              </w:rPr>
            </w:pPr>
            <w:r w:rsidRPr="001D129F">
              <w:rPr>
                <w:rFonts w:eastAsia="Calibri"/>
                <w:sz w:val="24"/>
                <w:szCs w:val="24"/>
                <w:lang w:val="sr-Cyrl-CS"/>
              </w:rPr>
              <w:t>-Посета изабраним факултетима, дани отворених врата</w:t>
            </w:r>
          </w:p>
        </w:tc>
        <w:tc>
          <w:tcPr>
            <w:tcW w:w="2394" w:type="dxa"/>
          </w:tcPr>
          <w:p w14:paraId="417A2CD7" w14:textId="77777777" w:rsidR="00AB065C" w:rsidRPr="00012B72" w:rsidRDefault="00AB065C" w:rsidP="00AB065C">
            <w:pPr>
              <w:rPr>
                <w:rFonts w:eastAsiaTheme="minorEastAsia"/>
                <w:sz w:val="24"/>
                <w:szCs w:val="24"/>
                <w:lang w:val="sr-Cyrl-CS"/>
              </w:rPr>
            </w:pPr>
            <w:r w:rsidRPr="001D129F">
              <w:rPr>
                <w:rFonts w:eastAsia="Calibri"/>
                <w:sz w:val="24"/>
                <w:szCs w:val="24"/>
                <w:lang w:val="sr-Cyrl-CS"/>
              </w:rPr>
              <w:lastRenderedPageBreak/>
              <w:t xml:space="preserve">Директор школе, педагог школе и </w:t>
            </w:r>
            <w:proofErr w:type="spellStart"/>
            <w:r w:rsidRPr="001D129F">
              <w:rPr>
                <w:rFonts w:eastAsia="Calibri"/>
                <w:sz w:val="24"/>
                <w:szCs w:val="24"/>
                <w:lang w:val="sr-Cyrl-CS"/>
              </w:rPr>
              <w:t>ч</w:t>
            </w:r>
            <w:r w:rsidRPr="00012B72">
              <w:rPr>
                <w:rFonts w:eastAsia="Calibri"/>
                <w:sz w:val="24"/>
                <w:szCs w:val="24"/>
                <w:lang w:val="sr-Cyrl-CS"/>
              </w:rPr>
              <w:t>ланови</w:t>
            </w:r>
            <w:r w:rsidRPr="001D129F">
              <w:rPr>
                <w:rFonts w:eastAsia="Calibri"/>
                <w:sz w:val="24"/>
                <w:szCs w:val="24"/>
                <w:lang w:val="sr-Cyrl-CS"/>
              </w:rPr>
              <w:t>Тима</w:t>
            </w:r>
            <w:proofErr w:type="spellEnd"/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 за </w:t>
            </w:r>
            <w:proofErr w:type="spellStart"/>
            <w:r w:rsidRPr="001D129F">
              <w:rPr>
                <w:rFonts w:eastAsia="Calibri"/>
                <w:sz w:val="24"/>
                <w:szCs w:val="24"/>
                <w:lang w:val="sr-Cyrl-CS"/>
              </w:rPr>
              <w:t>каријерно</w:t>
            </w:r>
            <w:proofErr w:type="spellEnd"/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 вођење, ученици</w:t>
            </w:r>
          </w:p>
        </w:tc>
        <w:tc>
          <w:tcPr>
            <w:tcW w:w="2394" w:type="dxa"/>
          </w:tcPr>
          <w:p w14:paraId="417A2CD8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новембар</w:t>
            </w:r>
            <w:proofErr w:type="spellEnd"/>
          </w:p>
        </w:tc>
        <w:tc>
          <w:tcPr>
            <w:tcW w:w="2394" w:type="dxa"/>
          </w:tcPr>
          <w:p w14:paraId="417A2CD9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Изабрали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смо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посету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наших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бивших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ученика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који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су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завршили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одређене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студије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.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Они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долазе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или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укључују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онлајн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и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разговарају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ученицима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lastRenderedPageBreak/>
              <w:t>говоре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својим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утисцима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>.</w:t>
            </w:r>
          </w:p>
          <w:p w14:paraId="417A2CDA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Радионице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изводе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у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појединачним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одељењима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осећају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спонтаније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него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изабраним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из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читавог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разреда</w:t>
            </w:r>
            <w:proofErr w:type="spellEnd"/>
            <w:r w:rsidR="00667BFC" w:rsidRPr="001D129F">
              <w:rPr>
                <w:rFonts w:eastAsiaTheme="minorEastAsia"/>
                <w:sz w:val="24"/>
                <w:szCs w:val="24"/>
              </w:rPr>
              <w:t>.</w:t>
            </w:r>
          </w:p>
          <w:p w14:paraId="417A2CDB" w14:textId="77777777" w:rsidR="00667BFC" w:rsidRPr="001D129F" w:rsidRDefault="00667BFC" w:rsidP="00AB065C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AB065C" w:rsidRPr="001D129F" w14:paraId="417A2CE9" w14:textId="77777777" w:rsidTr="007440CD">
        <w:tc>
          <w:tcPr>
            <w:tcW w:w="2394" w:type="dxa"/>
          </w:tcPr>
          <w:p w14:paraId="417A2CDD" w14:textId="77777777" w:rsidR="00AB065C" w:rsidRPr="001D129F" w:rsidRDefault="00AB065C" w:rsidP="00AB065C">
            <w:pPr>
              <w:rPr>
                <w:rFonts w:eastAsia="Calibri"/>
                <w:sz w:val="24"/>
                <w:szCs w:val="24"/>
              </w:rPr>
            </w:pPr>
            <w:r w:rsidRPr="001D129F">
              <w:rPr>
                <w:rFonts w:eastAsia="Calibri"/>
                <w:sz w:val="24"/>
                <w:szCs w:val="24"/>
                <w:lang w:val="sr-Cyrl-CS"/>
              </w:rPr>
              <w:lastRenderedPageBreak/>
              <w:t xml:space="preserve">- Посета чланова Тима конференцији и семинару у организацији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ФондацијeТемпус</w:t>
            </w:r>
            <w:proofErr w:type="spellEnd"/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 и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Eурoгуидaнцe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цент</w:t>
            </w:r>
            <w:r w:rsidRPr="001D129F">
              <w:rPr>
                <w:rFonts w:eastAsia="Calibri"/>
                <w:sz w:val="24"/>
                <w:szCs w:val="24"/>
                <w:lang w:val="sr-Cyrl-CS"/>
              </w:rPr>
              <w:t>ра</w:t>
            </w:r>
            <w:proofErr w:type="spellEnd"/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, која ће бити посвећена </w:t>
            </w:r>
            <w:proofErr w:type="spellStart"/>
            <w:r w:rsidRPr="001D129F">
              <w:rPr>
                <w:rFonts w:eastAsia="Calibri"/>
                <w:sz w:val="24"/>
                <w:szCs w:val="24"/>
                <w:lang w:val="sr-Cyrl-CS"/>
              </w:rPr>
              <w:t>каријерном</w:t>
            </w:r>
            <w:proofErr w:type="spellEnd"/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 вођењу и саветовању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ученика</w:t>
            </w:r>
            <w:proofErr w:type="spellEnd"/>
            <w:r w:rsidRPr="001D129F">
              <w:rPr>
                <w:rFonts w:eastAsia="Calibri"/>
                <w:sz w:val="24"/>
                <w:szCs w:val="24"/>
                <w:lang w:val="sr-Cyrl-CS"/>
              </w:rPr>
              <w:t>као и спровођењу т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естирањ</w:t>
            </w:r>
            <w:proofErr w:type="spellEnd"/>
            <w:r w:rsidRPr="001D129F">
              <w:rPr>
                <w:rFonts w:eastAsia="Calibri"/>
                <w:sz w:val="24"/>
                <w:szCs w:val="24"/>
                <w:lang w:val="sr-Cyrl-CS"/>
              </w:rPr>
              <w:t>а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ученика</w:t>
            </w:r>
            <w:proofErr w:type="spellEnd"/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 завршних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разреда</w:t>
            </w:r>
            <w:proofErr w:type="spellEnd"/>
          </w:p>
          <w:p w14:paraId="417A2CDE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r w:rsidRPr="001D129F">
              <w:rPr>
                <w:rFonts w:eastAsia="Calibri"/>
                <w:sz w:val="24"/>
                <w:szCs w:val="24"/>
              </w:rPr>
              <w:t xml:space="preserve">- </w:t>
            </w:r>
            <w:r w:rsidRPr="001D129F">
              <w:rPr>
                <w:rFonts w:eastAsia="Calibri"/>
                <w:sz w:val="24"/>
                <w:szCs w:val="24"/>
                <w:lang w:val="sr-Cyrl-CS"/>
              </w:rPr>
              <w:t>Тестирање ученика ТПИ по жељи  ( тест професионалних интересовања) и презентовање резултата ученицима</w:t>
            </w:r>
          </w:p>
        </w:tc>
        <w:tc>
          <w:tcPr>
            <w:tcW w:w="2394" w:type="dxa"/>
          </w:tcPr>
          <w:p w14:paraId="417A2CDF" w14:textId="77777777" w:rsidR="00AB065C" w:rsidRPr="001D129F" w:rsidRDefault="00AB065C" w:rsidP="00AB065C">
            <w:pPr>
              <w:rPr>
                <w:rFonts w:eastAsia="Calibri"/>
                <w:sz w:val="24"/>
                <w:szCs w:val="24"/>
                <w:lang w:val="sr-Cyrl-CS"/>
              </w:rPr>
            </w:pPr>
            <w:proofErr w:type="spellStart"/>
            <w:r w:rsidRPr="001D129F">
              <w:rPr>
                <w:rFonts w:eastAsia="Calibri"/>
                <w:sz w:val="24"/>
                <w:szCs w:val="24"/>
              </w:rPr>
              <w:t>Чланови</w:t>
            </w:r>
            <w:proofErr w:type="spellEnd"/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Тима за </w:t>
            </w:r>
            <w:proofErr w:type="spellStart"/>
            <w:r w:rsidRPr="001D129F">
              <w:rPr>
                <w:rFonts w:eastAsia="Calibri"/>
                <w:sz w:val="24"/>
                <w:szCs w:val="24"/>
                <w:lang w:val="sr-Cyrl-CS"/>
              </w:rPr>
              <w:t>каријерно</w:t>
            </w:r>
            <w:proofErr w:type="spellEnd"/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 вођење</w:t>
            </w:r>
          </w:p>
          <w:p w14:paraId="417A2CE0" w14:textId="77777777" w:rsidR="00AB065C" w:rsidRPr="001D129F" w:rsidRDefault="00AB065C" w:rsidP="00AB065C">
            <w:pPr>
              <w:rPr>
                <w:rFonts w:eastAsia="Calibri"/>
                <w:sz w:val="24"/>
                <w:szCs w:val="24"/>
                <w:lang w:val="sr-Cyrl-CS"/>
              </w:rPr>
            </w:pPr>
          </w:p>
          <w:p w14:paraId="417A2CE1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r w:rsidRPr="001D129F">
              <w:rPr>
                <w:rFonts w:eastAsia="Calibri"/>
                <w:sz w:val="24"/>
                <w:szCs w:val="24"/>
                <w:lang w:val="sr-Cyrl-CS"/>
              </w:rPr>
              <w:t>Стручни сарадник</w:t>
            </w:r>
          </w:p>
        </w:tc>
        <w:tc>
          <w:tcPr>
            <w:tcW w:w="2394" w:type="dxa"/>
          </w:tcPr>
          <w:p w14:paraId="417A2CE2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децембар</w:t>
            </w:r>
            <w:proofErr w:type="spellEnd"/>
          </w:p>
        </w:tc>
        <w:tc>
          <w:tcPr>
            <w:tcW w:w="2394" w:type="dxa"/>
          </w:tcPr>
          <w:p w14:paraId="417A2CE3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Онлајн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сајам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каријерног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вођења</w:t>
            </w:r>
            <w:proofErr w:type="spellEnd"/>
            <w:r w:rsidR="00667BFC" w:rsidRPr="001D129F">
              <w:rPr>
                <w:rFonts w:eastAsiaTheme="minorEastAsia"/>
                <w:sz w:val="24"/>
                <w:szCs w:val="24"/>
              </w:rPr>
              <w:t>.</w:t>
            </w:r>
          </w:p>
          <w:p w14:paraId="417A2CE4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</w:p>
          <w:p w14:paraId="417A2CE5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Тестирање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ученика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контунуирано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по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жељи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ученика</w:t>
            </w:r>
            <w:proofErr w:type="spellEnd"/>
            <w:r w:rsidR="00667BFC" w:rsidRPr="001D129F">
              <w:rPr>
                <w:rFonts w:eastAsiaTheme="minorEastAsia"/>
                <w:sz w:val="24"/>
                <w:szCs w:val="24"/>
              </w:rPr>
              <w:t>.</w:t>
            </w:r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14:paraId="417A2CE6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Разговори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у „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каријерном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кутку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“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психологом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теме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интересовања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профила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занимања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могућностима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за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више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профила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самопоуздању</w:t>
            </w:r>
            <w:proofErr w:type="spellEnd"/>
            <w:r w:rsidR="00667BFC" w:rsidRPr="001D129F">
              <w:rPr>
                <w:rFonts w:eastAsiaTheme="minorEastAsia"/>
                <w:sz w:val="24"/>
                <w:szCs w:val="24"/>
              </w:rPr>
              <w:t>.</w:t>
            </w:r>
          </w:p>
          <w:p w14:paraId="417A2CE7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</w:p>
          <w:p w14:paraId="417A2CE8" w14:textId="77777777" w:rsidR="00AB065C" w:rsidRPr="001D129F" w:rsidRDefault="00667BF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Р</w:t>
            </w:r>
            <w:r w:rsidR="00AB065C" w:rsidRPr="001D129F">
              <w:rPr>
                <w:rFonts w:eastAsiaTheme="minorEastAsia"/>
                <w:sz w:val="24"/>
                <w:szCs w:val="24"/>
              </w:rPr>
              <w:t>адионице</w:t>
            </w:r>
            <w:proofErr w:type="spellEnd"/>
            <w:r w:rsidR="00AB065C"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="00AB065C" w:rsidRPr="001D129F">
              <w:rPr>
                <w:rFonts w:eastAsiaTheme="minorEastAsia"/>
                <w:sz w:val="24"/>
                <w:szCs w:val="24"/>
              </w:rPr>
              <w:t>извођене</w:t>
            </w:r>
            <w:proofErr w:type="spellEnd"/>
            <w:r w:rsidR="00AB065C"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="00AB065C" w:rsidRPr="001D129F">
              <w:rPr>
                <w:rFonts w:eastAsiaTheme="minorEastAsia"/>
                <w:sz w:val="24"/>
                <w:szCs w:val="24"/>
              </w:rPr>
              <w:t>до</w:t>
            </w:r>
            <w:proofErr w:type="spellEnd"/>
            <w:r w:rsidR="00AB065C"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="00AB065C" w:rsidRPr="001D129F">
              <w:rPr>
                <w:rFonts w:eastAsiaTheme="minorEastAsia"/>
                <w:sz w:val="24"/>
                <w:szCs w:val="24"/>
              </w:rPr>
              <w:t>штрајка</w:t>
            </w:r>
            <w:proofErr w:type="spellEnd"/>
            <w:r w:rsidR="00AB065C"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="00AB065C" w:rsidRPr="001D129F">
              <w:rPr>
                <w:rFonts w:eastAsiaTheme="minorEastAsia"/>
                <w:sz w:val="24"/>
                <w:szCs w:val="24"/>
              </w:rPr>
              <w:t>заоослених</w:t>
            </w:r>
            <w:proofErr w:type="spellEnd"/>
            <w:r w:rsidR="00AB065C" w:rsidRPr="001D129F">
              <w:rPr>
                <w:rFonts w:eastAsiaTheme="minorEastAsia"/>
                <w:sz w:val="24"/>
                <w:szCs w:val="24"/>
              </w:rPr>
              <w:t xml:space="preserve"> у </w:t>
            </w:r>
            <w:proofErr w:type="spellStart"/>
            <w:r w:rsidR="00AB065C" w:rsidRPr="001D129F">
              <w:rPr>
                <w:rFonts w:eastAsiaTheme="minorEastAsia"/>
                <w:sz w:val="24"/>
                <w:szCs w:val="24"/>
              </w:rPr>
              <w:t>просвети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AB065C" w:rsidRPr="001D129F" w14:paraId="417A2CF8" w14:textId="77777777" w:rsidTr="007440CD">
        <w:tc>
          <w:tcPr>
            <w:tcW w:w="2394" w:type="dxa"/>
          </w:tcPr>
          <w:p w14:paraId="417A2CEA" w14:textId="77777777" w:rsidR="00AB065C" w:rsidRPr="001D129F" w:rsidRDefault="00AB065C" w:rsidP="00AB065C">
            <w:pPr>
              <w:rPr>
                <w:rFonts w:eastAsia="Calibri"/>
                <w:sz w:val="24"/>
                <w:szCs w:val="24"/>
                <w:lang w:val="sr-Cyrl-CS"/>
              </w:rPr>
            </w:pPr>
            <w:r w:rsidRPr="001D129F">
              <w:rPr>
                <w:rFonts w:eastAsia="Calibri"/>
                <w:sz w:val="24"/>
                <w:szCs w:val="24"/>
                <w:lang w:val="sr-Cyrl-CS"/>
              </w:rPr>
              <w:t>-Индивидуални разговори и саветовање у „</w:t>
            </w:r>
            <w:proofErr w:type="spellStart"/>
            <w:r w:rsidRPr="001D129F">
              <w:rPr>
                <w:rFonts w:eastAsia="Calibri"/>
                <w:sz w:val="24"/>
                <w:szCs w:val="24"/>
                <w:lang w:val="sr-Cyrl-CS"/>
              </w:rPr>
              <w:t>Каријерном</w:t>
            </w:r>
            <w:proofErr w:type="spellEnd"/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 кутку“</w:t>
            </w:r>
          </w:p>
          <w:p w14:paraId="417A2CEB" w14:textId="77777777" w:rsidR="00AB065C" w:rsidRPr="00012B72" w:rsidRDefault="00AB065C" w:rsidP="00AB065C">
            <w:pPr>
              <w:rPr>
                <w:rFonts w:eastAsia="Calibri"/>
                <w:sz w:val="24"/>
                <w:szCs w:val="24"/>
                <w:lang w:val="sr-Cyrl-CS"/>
              </w:rPr>
            </w:pPr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-Радионице о писању </w:t>
            </w:r>
            <w:r w:rsidRPr="001D129F">
              <w:rPr>
                <w:rFonts w:eastAsia="Calibri"/>
                <w:sz w:val="24"/>
                <w:szCs w:val="24"/>
              </w:rPr>
              <w:t>CV</w:t>
            </w:r>
            <w:r w:rsidRPr="00012B72">
              <w:rPr>
                <w:rFonts w:eastAsia="Calibri"/>
                <w:sz w:val="24"/>
                <w:szCs w:val="24"/>
                <w:lang w:val="sr-Cyrl-CS"/>
              </w:rPr>
              <w:t xml:space="preserve"> и припреми за разговор са послодавцем или радионице </w:t>
            </w:r>
            <w:proofErr w:type="spellStart"/>
            <w:r w:rsidRPr="00012B72">
              <w:rPr>
                <w:rFonts w:eastAsia="Calibri"/>
                <w:sz w:val="24"/>
                <w:szCs w:val="24"/>
                <w:lang w:val="sr-Cyrl-CS"/>
              </w:rPr>
              <w:t>каријерног</w:t>
            </w:r>
            <w:proofErr w:type="spellEnd"/>
            <w:r w:rsidRPr="00012B72">
              <w:rPr>
                <w:rFonts w:eastAsia="Calibri"/>
                <w:sz w:val="24"/>
                <w:szCs w:val="24"/>
                <w:lang w:val="sr-Cyrl-CS"/>
              </w:rPr>
              <w:t xml:space="preserve"> вођења, избор из брошуре</w:t>
            </w:r>
          </w:p>
          <w:p w14:paraId="417A2CEC" w14:textId="77777777" w:rsidR="00AB065C" w:rsidRPr="00012B72" w:rsidRDefault="00AB065C" w:rsidP="00AB065C">
            <w:pPr>
              <w:rPr>
                <w:rFonts w:eastAsia="Calibri"/>
                <w:sz w:val="24"/>
                <w:szCs w:val="24"/>
                <w:lang w:val="sr-Cyrl-CS"/>
              </w:rPr>
            </w:pPr>
          </w:p>
          <w:p w14:paraId="417A2CED" w14:textId="77777777" w:rsidR="00AB065C" w:rsidRPr="00012B72" w:rsidRDefault="00AB065C" w:rsidP="00AB065C">
            <w:pPr>
              <w:rPr>
                <w:rFonts w:eastAsia="Calibri"/>
                <w:sz w:val="24"/>
                <w:szCs w:val="24"/>
                <w:lang w:val="sr-Cyrl-CS"/>
              </w:rPr>
            </w:pPr>
            <w:r w:rsidRPr="00012B72">
              <w:rPr>
                <w:rFonts w:eastAsia="Calibri"/>
                <w:sz w:val="24"/>
                <w:szCs w:val="24"/>
                <w:lang w:val="sr-Cyrl-CS"/>
              </w:rPr>
              <w:t>-</w:t>
            </w:r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 Посета изабраних факултета нашој школи, презентација факултета и високих школа</w:t>
            </w:r>
          </w:p>
          <w:p w14:paraId="417A2CEE" w14:textId="77777777" w:rsidR="00AB065C" w:rsidRPr="00012B72" w:rsidRDefault="00AB065C" w:rsidP="00AB065C">
            <w:pPr>
              <w:rPr>
                <w:rFonts w:eastAsiaTheme="minorEastAsia"/>
                <w:sz w:val="24"/>
                <w:szCs w:val="24"/>
                <w:lang w:val="sr-Cyrl-CS"/>
              </w:rPr>
            </w:pPr>
          </w:p>
        </w:tc>
        <w:tc>
          <w:tcPr>
            <w:tcW w:w="2394" w:type="dxa"/>
          </w:tcPr>
          <w:p w14:paraId="417A2CEF" w14:textId="77777777" w:rsidR="00AB065C" w:rsidRPr="00012B72" w:rsidRDefault="00AB065C" w:rsidP="00AB065C">
            <w:pPr>
              <w:rPr>
                <w:rFonts w:eastAsiaTheme="minorEastAsia"/>
                <w:sz w:val="24"/>
                <w:szCs w:val="24"/>
                <w:lang w:val="sr-Cyrl-CS"/>
              </w:rPr>
            </w:pPr>
            <w:r w:rsidRPr="00012B72">
              <w:rPr>
                <w:rFonts w:eastAsiaTheme="minorEastAsia"/>
                <w:sz w:val="24"/>
                <w:szCs w:val="24"/>
                <w:lang w:val="sr-Cyrl-CS"/>
              </w:rPr>
              <w:t>Чланови тима, стручни сарадник,</w:t>
            </w:r>
          </w:p>
          <w:p w14:paraId="417A2CF0" w14:textId="77777777" w:rsidR="00AB065C" w:rsidRPr="00012B72" w:rsidRDefault="00AB065C" w:rsidP="00AB065C">
            <w:pPr>
              <w:rPr>
                <w:rFonts w:eastAsiaTheme="minorEastAsia"/>
                <w:sz w:val="24"/>
                <w:szCs w:val="24"/>
                <w:lang w:val="sr-Cyrl-CS"/>
              </w:rPr>
            </w:pPr>
            <w:r w:rsidRPr="00012B72">
              <w:rPr>
                <w:rFonts w:eastAsiaTheme="minorEastAsia"/>
                <w:sz w:val="24"/>
                <w:szCs w:val="24"/>
                <w:lang w:val="sr-Cyrl-CS"/>
              </w:rPr>
              <w:t>наставници</w:t>
            </w:r>
          </w:p>
        </w:tc>
        <w:tc>
          <w:tcPr>
            <w:tcW w:w="2394" w:type="dxa"/>
          </w:tcPr>
          <w:p w14:paraId="417A2CF1" w14:textId="77777777" w:rsidR="00AB065C" w:rsidRPr="001D129F" w:rsidRDefault="00800DC0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ј</w:t>
            </w:r>
            <w:r w:rsidR="00AB065C" w:rsidRPr="001D129F">
              <w:rPr>
                <w:rFonts w:eastAsiaTheme="minorEastAsia"/>
                <w:sz w:val="24"/>
                <w:szCs w:val="24"/>
              </w:rPr>
              <w:t>ануар</w:t>
            </w:r>
            <w:proofErr w:type="spellEnd"/>
            <w:r w:rsidR="00AB065C" w:rsidRPr="001D129F">
              <w:rPr>
                <w:rFonts w:eastAsiaTheme="minorEastAsia"/>
                <w:sz w:val="24"/>
                <w:szCs w:val="24"/>
              </w:rPr>
              <w:t>/</w:t>
            </w:r>
            <w:proofErr w:type="spellStart"/>
            <w:r w:rsidR="00AB065C" w:rsidRPr="001D129F">
              <w:rPr>
                <w:rFonts w:eastAsiaTheme="minorEastAsia"/>
                <w:sz w:val="24"/>
                <w:szCs w:val="24"/>
              </w:rPr>
              <w:t>фебруар</w:t>
            </w:r>
            <w:proofErr w:type="spellEnd"/>
          </w:p>
        </w:tc>
        <w:tc>
          <w:tcPr>
            <w:tcW w:w="2394" w:type="dxa"/>
          </w:tcPr>
          <w:p w14:paraId="417A2CF2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Стално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и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континуирано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изводе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ученици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јављају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долазе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тестирају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и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долазе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на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разговор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>.</w:t>
            </w:r>
          </w:p>
          <w:p w14:paraId="417A2CF3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</w:p>
          <w:p w14:paraId="417A2CF4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Континуирано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, у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договору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факултетима</w:t>
            </w:r>
            <w:proofErr w:type="spellEnd"/>
          </w:p>
          <w:p w14:paraId="417A2CF5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Пољопривредни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Меф</w:t>
            </w:r>
            <w:proofErr w:type="spellEnd"/>
          </w:p>
          <w:p w14:paraId="417A2CF6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Факултет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политичких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наука</w:t>
            </w:r>
            <w:proofErr w:type="spellEnd"/>
          </w:p>
          <w:p w14:paraId="417A2CF7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AB065C" w:rsidRPr="001D129F" w14:paraId="417A2D0A" w14:textId="77777777" w:rsidTr="007440CD">
        <w:tc>
          <w:tcPr>
            <w:tcW w:w="2394" w:type="dxa"/>
          </w:tcPr>
          <w:p w14:paraId="417A2CF9" w14:textId="77777777" w:rsidR="00AB065C" w:rsidRPr="001D129F" w:rsidRDefault="00AB065C" w:rsidP="00AB065C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1D129F">
              <w:rPr>
                <w:rFonts w:eastAsia="Calibri"/>
                <w:sz w:val="24"/>
                <w:szCs w:val="24"/>
              </w:rPr>
              <w:t>Организовање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трибинена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којој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ће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бивши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ученици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наше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школе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преносити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своја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искуства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са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факултета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виших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школа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ученицима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lastRenderedPageBreak/>
              <w:t>завршних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разреда</w:t>
            </w:r>
            <w:proofErr w:type="spellEnd"/>
          </w:p>
          <w:p w14:paraId="417A2CFA" w14:textId="77777777" w:rsidR="00AB065C" w:rsidRPr="001D129F" w:rsidRDefault="00AB065C" w:rsidP="00AB065C">
            <w:pPr>
              <w:rPr>
                <w:rFonts w:eastAsia="Calibri"/>
                <w:sz w:val="24"/>
                <w:szCs w:val="24"/>
              </w:rPr>
            </w:pPr>
            <w:r w:rsidRPr="001D129F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Радионице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Тима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за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каријерно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вођење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саветовање</w:t>
            </w:r>
            <w:proofErr w:type="spellEnd"/>
          </w:p>
          <w:p w14:paraId="417A2CFB" w14:textId="77777777" w:rsidR="00AB065C" w:rsidRPr="001D129F" w:rsidRDefault="00AB065C" w:rsidP="00AB065C">
            <w:pPr>
              <w:rPr>
                <w:rFonts w:eastAsia="Calibri"/>
                <w:sz w:val="24"/>
                <w:szCs w:val="24"/>
                <w:lang w:val="sr-Cyrl-CS"/>
              </w:rPr>
            </w:pPr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-Индивидуални разговори и саветовање у </w:t>
            </w:r>
            <w:proofErr w:type="spellStart"/>
            <w:r w:rsidRPr="001D129F">
              <w:rPr>
                <w:rFonts w:eastAsia="Calibri"/>
                <w:sz w:val="24"/>
                <w:szCs w:val="24"/>
                <w:lang w:val="sr-Cyrl-CS"/>
              </w:rPr>
              <w:t>Каријерном</w:t>
            </w:r>
            <w:proofErr w:type="spellEnd"/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 кутку</w:t>
            </w:r>
          </w:p>
          <w:p w14:paraId="417A2CFC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394" w:type="dxa"/>
          </w:tcPr>
          <w:p w14:paraId="417A2CFD" w14:textId="77777777" w:rsidR="00AB065C" w:rsidRPr="001D129F" w:rsidRDefault="00AB065C" w:rsidP="00AB065C">
            <w:pPr>
              <w:rPr>
                <w:rFonts w:eastAsia="Calibri"/>
                <w:sz w:val="24"/>
                <w:szCs w:val="24"/>
              </w:rPr>
            </w:pPr>
            <w:r w:rsidRPr="001D129F">
              <w:rPr>
                <w:rFonts w:eastAsia="Calibri"/>
                <w:sz w:val="24"/>
                <w:szCs w:val="24"/>
                <w:lang w:val="sr-Cyrl-CS"/>
              </w:rPr>
              <w:lastRenderedPageBreak/>
              <w:t xml:space="preserve">Чланови Тима за </w:t>
            </w:r>
            <w:proofErr w:type="spellStart"/>
            <w:r w:rsidRPr="001D129F">
              <w:rPr>
                <w:rFonts w:eastAsia="Calibri"/>
                <w:sz w:val="24"/>
                <w:szCs w:val="24"/>
                <w:lang w:val="sr-Cyrl-CS"/>
              </w:rPr>
              <w:t>каријерно</w:t>
            </w:r>
            <w:proofErr w:type="spellEnd"/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 вођење </w:t>
            </w:r>
          </w:p>
          <w:p w14:paraId="417A2CFE" w14:textId="77777777" w:rsidR="00AB065C" w:rsidRPr="001D129F" w:rsidRDefault="00AB065C" w:rsidP="00AB065C">
            <w:pPr>
              <w:rPr>
                <w:rFonts w:eastAsia="Calibri"/>
                <w:sz w:val="24"/>
                <w:szCs w:val="24"/>
                <w:lang w:val="sr-Cyrl-CS"/>
              </w:rPr>
            </w:pPr>
            <w:proofErr w:type="spellStart"/>
            <w:r w:rsidRPr="001D129F">
              <w:rPr>
                <w:rFonts w:eastAsia="Calibri"/>
                <w:sz w:val="24"/>
                <w:szCs w:val="24"/>
              </w:rPr>
              <w:t>Нaстaвници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r w:rsidRPr="001D129F">
              <w:rPr>
                <w:rFonts w:eastAsia="Calibri"/>
                <w:sz w:val="24"/>
                <w:szCs w:val="24"/>
                <w:lang w:val="sr-Cyrl-CS"/>
              </w:rPr>
              <w:t>стручних предмета</w:t>
            </w:r>
          </w:p>
          <w:p w14:paraId="417A2CFF" w14:textId="77777777" w:rsidR="00AB065C" w:rsidRPr="001D129F" w:rsidRDefault="00AB065C" w:rsidP="00AB065C">
            <w:pPr>
              <w:rPr>
                <w:rFonts w:eastAsia="Calibri"/>
                <w:sz w:val="24"/>
                <w:szCs w:val="24"/>
                <w:lang w:val="sr-Cyrl-CS"/>
              </w:rPr>
            </w:pPr>
            <w:r w:rsidRPr="001D129F">
              <w:rPr>
                <w:rFonts w:eastAsia="Calibri"/>
                <w:sz w:val="24"/>
                <w:szCs w:val="24"/>
                <w:lang w:val="sr-Cyrl-CS"/>
              </w:rPr>
              <w:t>Стручни сарадници</w:t>
            </w:r>
          </w:p>
          <w:p w14:paraId="417A2D00" w14:textId="77777777" w:rsidR="00AB065C" w:rsidRPr="001D129F" w:rsidRDefault="00AB065C" w:rsidP="00AB065C">
            <w:pPr>
              <w:rPr>
                <w:rFonts w:eastAsia="Calibri"/>
                <w:sz w:val="24"/>
                <w:szCs w:val="24"/>
                <w:lang w:val="sr-Cyrl-CS"/>
              </w:rPr>
            </w:pPr>
            <w:r w:rsidRPr="001D129F">
              <w:rPr>
                <w:rFonts w:eastAsia="Calibri"/>
                <w:sz w:val="24"/>
                <w:szCs w:val="24"/>
                <w:lang w:val="sr-Cyrl-CS"/>
              </w:rPr>
              <w:t>Чланови Тима</w:t>
            </w:r>
          </w:p>
          <w:p w14:paraId="417A2D01" w14:textId="77777777" w:rsidR="00AB065C" w:rsidRPr="00012B72" w:rsidRDefault="00AB065C" w:rsidP="00AB065C">
            <w:pPr>
              <w:rPr>
                <w:rFonts w:eastAsiaTheme="minorEastAsia"/>
                <w:sz w:val="24"/>
                <w:szCs w:val="24"/>
                <w:lang w:val="sr-Cyrl-CS"/>
              </w:rPr>
            </w:pPr>
            <w:r w:rsidRPr="001D129F">
              <w:rPr>
                <w:rFonts w:eastAsia="Calibri"/>
                <w:sz w:val="24"/>
                <w:szCs w:val="24"/>
                <w:lang w:val="sr-Cyrl-CS"/>
              </w:rPr>
              <w:t>психолог</w:t>
            </w:r>
          </w:p>
        </w:tc>
        <w:tc>
          <w:tcPr>
            <w:tcW w:w="2394" w:type="dxa"/>
          </w:tcPr>
          <w:p w14:paraId="417A2D02" w14:textId="77777777" w:rsidR="00AB065C" w:rsidRPr="001D129F" w:rsidRDefault="00800DC0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м</w:t>
            </w:r>
            <w:r w:rsidR="00AB065C" w:rsidRPr="001D129F">
              <w:rPr>
                <w:rFonts w:eastAsiaTheme="minorEastAsia"/>
                <w:sz w:val="24"/>
                <w:szCs w:val="24"/>
              </w:rPr>
              <w:t>арт</w:t>
            </w:r>
            <w:proofErr w:type="spellEnd"/>
            <w:r w:rsidR="00AB065C" w:rsidRPr="001D129F">
              <w:rPr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 w:rsidR="00AB065C" w:rsidRPr="001D129F">
              <w:rPr>
                <w:rFonts w:eastAsiaTheme="minorEastAsia"/>
                <w:sz w:val="24"/>
                <w:szCs w:val="24"/>
              </w:rPr>
              <w:t>април</w:t>
            </w:r>
            <w:proofErr w:type="spellEnd"/>
          </w:p>
        </w:tc>
        <w:tc>
          <w:tcPr>
            <w:tcW w:w="2394" w:type="dxa"/>
          </w:tcPr>
          <w:p w14:paraId="417A2D03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Урађено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од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септембра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до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децембра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али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не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у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форми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трибине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нема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толико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заинтересованих</w:t>
            </w:r>
            <w:proofErr w:type="spellEnd"/>
            <w:r w:rsidR="00667BFC" w:rsidRPr="001D129F">
              <w:rPr>
                <w:rFonts w:eastAsiaTheme="minorEastAsia"/>
                <w:sz w:val="24"/>
                <w:szCs w:val="24"/>
              </w:rPr>
              <w:t>.</w:t>
            </w:r>
          </w:p>
          <w:p w14:paraId="417A2D04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</w:p>
          <w:p w14:paraId="417A2D05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lastRenderedPageBreak/>
              <w:t>Блокада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школе</w:t>
            </w:r>
            <w:proofErr w:type="spellEnd"/>
            <w:r w:rsidR="00667BFC" w:rsidRPr="001D129F">
              <w:rPr>
                <w:rFonts w:eastAsiaTheme="minorEastAsia"/>
                <w:sz w:val="24"/>
                <w:szCs w:val="24"/>
              </w:rPr>
              <w:t>.</w:t>
            </w:r>
          </w:p>
          <w:p w14:paraId="417A2D06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</w:p>
          <w:p w14:paraId="417A2D07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</w:p>
          <w:p w14:paraId="417A2D08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</w:p>
          <w:p w14:paraId="417A2D09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AB065C" w:rsidRPr="001D129F" w14:paraId="417A2D12" w14:textId="77777777" w:rsidTr="007440CD">
        <w:tc>
          <w:tcPr>
            <w:tcW w:w="2394" w:type="dxa"/>
          </w:tcPr>
          <w:p w14:paraId="417A2D0B" w14:textId="77777777" w:rsidR="00AB065C" w:rsidRPr="001D129F" w:rsidRDefault="00AB065C" w:rsidP="00AB065C">
            <w:pPr>
              <w:rPr>
                <w:rFonts w:eastAsia="Calibri"/>
                <w:sz w:val="24"/>
                <w:szCs w:val="24"/>
              </w:rPr>
            </w:pPr>
            <w:r w:rsidRPr="001D129F">
              <w:rPr>
                <w:rFonts w:eastAsia="Calibri"/>
                <w:sz w:val="24"/>
                <w:szCs w:val="24"/>
              </w:rPr>
              <w:lastRenderedPageBreak/>
              <w:t>-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Oспoсoбљaвaњe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учeникa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пoчeтних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зaвршних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рaзрeдa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зa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плaнирaњe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свoг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прoфeсиoнaлнoг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рaзвoja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дoнoшeњe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прoфeсиoнaлних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oдлукa</w:t>
            </w:r>
            <w:proofErr w:type="spellEnd"/>
          </w:p>
          <w:p w14:paraId="417A2D0C" w14:textId="77777777" w:rsidR="00AB065C" w:rsidRPr="001D129F" w:rsidRDefault="00AB065C" w:rsidP="00AB065C">
            <w:pPr>
              <w:rPr>
                <w:rFonts w:eastAsia="Calibri"/>
                <w:sz w:val="24"/>
                <w:szCs w:val="24"/>
              </w:rPr>
            </w:pPr>
            <w:r w:rsidRPr="001D129F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Радионице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Тима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за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каријерно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вођење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саветовање</w:t>
            </w:r>
            <w:proofErr w:type="spellEnd"/>
          </w:p>
          <w:p w14:paraId="417A2D0D" w14:textId="77777777" w:rsidR="00AB065C" w:rsidRPr="001D129F" w:rsidRDefault="00AB065C" w:rsidP="00AB065C">
            <w:pPr>
              <w:rPr>
                <w:rFonts w:eastAsia="Calibri"/>
                <w:sz w:val="24"/>
                <w:szCs w:val="24"/>
              </w:rPr>
            </w:pPr>
            <w:r w:rsidRPr="001D129F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Организовање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посете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успешног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привредника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који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ће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одговарати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на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питања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="Calibri"/>
                <w:sz w:val="24"/>
                <w:szCs w:val="24"/>
              </w:rPr>
              <w:t>ученика</w:t>
            </w:r>
            <w:proofErr w:type="spellEnd"/>
            <w:r w:rsidRPr="001D129F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417A2D0E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- Индивидуални разговори и саветовање у </w:t>
            </w:r>
            <w:proofErr w:type="spellStart"/>
            <w:r w:rsidRPr="001D129F">
              <w:rPr>
                <w:rFonts w:eastAsia="Calibri"/>
                <w:sz w:val="24"/>
                <w:szCs w:val="24"/>
                <w:lang w:val="sr-Cyrl-CS"/>
              </w:rPr>
              <w:t>Каријерном</w:t>
            </w:r>
            <w:proofErr w:type="spellEnd"/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 кутку</w:t>
            </w:r>
          </w:p>
        </w:tc>
        <w:tc>
          <w:tcPr>
            <w:tcW w:w="2394" w:type="dxa"/>
          </w:tcPr>
          <w:p w14:paraId="417A2D0F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Предметни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наставници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разредне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старешине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стручни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сарадници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чланови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Тима</w:t>
            </w:r>
            <w:proofErr w:type="spellEnd"/>
          </w:p>
        </w:tc>
        <w:tc>
          <w:tcPr>
            <w:tcW w:w="2394" w:type="dxa"/>
          </w:tcPr>
          <w:p w14:paraId="417A2D10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јун</w:t>
            </w:r>
            <w:proofErr w:type="spellEnd"/>
          </w:p>
        </w:tc>
        <w:tc>
          <w:tcPr>
            <w:tcW w:w="2394" w:type="dxa"/>
          </w:tcPr>
          <w:p w14:paraId="417A2D11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AB065C" w:rsidRPr="001D129F" w14:paraId="417A2D19" w14:textId="77777777" w:rsidTr="007440CD">
        <w:tc>
          <w:tcPr>
            <w:tcW w:w="2394" w:type="dxa"/>
          </w:tcPr>
          <w:p w14:paraId="417A2D13" w14:textId="77777777" w:rsidR="00AB065C" w:rsidRPr="001D129F" w:rsidRDefault="00AB065C" w:rsidP="00AB065C">
            <w:pPr>
              <w:rPr>
                <w:rFonts w:eastAsia="Calibri"/>
                <w:sz w:val="24"/>
                <w:szCs w:val="24"/>
                <w:lang w:val="sr-Cyrl-CS"/>
              </w:rPr>
            </w:pPr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- Индивидуални разговори и саветовање у </w:t>
            </w:r>
            <w:proofErr w:type="spellStart"/>
            <w:r w:rsidRPr="001D129F">
              <w:rPr>
                <w:rFonts w:eastAsia="Calibri"/>
                <w:sz w:val="24"/>
                <w:szCs w:val="24"/>
                <w:lang w:val="sr-Cyrl-CS"/>
              </w:rPr>
              <w:t>Каријерном</w:t>
            </w:r>
            <w:proofErr w:type="spellEnd"/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 кутку</w:t>
            </w:r>
          </w:p>
          <w:p w14:paraId="417A2D14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r w:rsidRPr="001D129F">
              <w:rPr>
                <w:rFonts w:eastAsia="Calibri"/>
                <w:sz w:val="24"/>
                <w:szCs w:val="24"/>
                <w:lang w:val="sr-Cyrl-CS"/>
              </w:rPr>
              <w:t xml:space="preserve">Евалуација рада и </w:t>
            </w:r>
            <w:proofErr w:type="spellStart"/>
            <w:r w:rsidRPr="001D129F">
              <w:rPr>
                <w:rFonts w:eastAsia="Calibri"/>
                <w:sz w:val="24"/>
                <w:szCs w:val="24"/>
                <w:lang w:val="sr-Cyrl-CS"/>
              </w:rPr>
              <w:t>резулатати</w:t>
            </w:r>
            <w:proofErr w:type="spellEnd"/>
          </w:p>
        </w:tc>
        <w:tc>
          <w:tcPr>
            <w:tcW w:w="2394" w:type="dxa"/>
          </w:tcPr>
          <w:p w14:paraId="417A2D15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Саардници</w:t>
            </w:r>
            <w:proofErr w:type="spellEnd"/>
          </w:p>
          <w:p w14:paraId="417A2D16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Чланови</w:t>
            </w:r>
            <w:proofErr w:type="spellEnd"/>
            <w:r w:rsidRPr="001D129F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Тима</w:t>
            </w:r>
            <w:proofErr w:type="spellEnd"/>
          </w:p>
        </w:tc>
        <w:tc>
          <w:tcPr>
            <w:tcW w:w="2394" w:type="dxa"/>
          </w:tcPr>
          <w:p w14:paraId="417A2D17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  <w:proofErr w:type="spellStart"/>
            <w:r w:rsidRPr="001D129F">
              <w:rPr>
                <w:rFonts w:eastAsiaTheme="minorEastAsia"/>
                <w:sz w:val="24"/>
                <w:szCs w:val="24"/>
              </w:rPr>
              <w:t>јун</w:t>
            </w:r>
            <w:proofErr w:type="spellEnd"/>
          </w:p>
        </w:tc>
        <w:tc>
          <w:tcPr>
            <w:tcW w:w="2394" w:type="dxa"/>
          </w:tcPr>
          <w:p w14:paraId="417A2D18" w14:textId="77777777" w:rsidR="00AB065C" w:rsidRPr="001D129F" w:rsidRDefault="00AB065C" w:rsidP="00AB065C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14:paraId="417A2D1A" w14:textId="77777777" w:rsidR="0033168E" w:rsidRPr="00AD0289" w:rsidRDefault="0033168E" w:rsidP="0033168E">
      <w:pPr>
        <w:jc w:val="both"/>
        <w:rPr>
          <w:color w:val="222222"/>
        </w:rPr>
      </w:pPr>
    </w:p>
    <w:p w14:paraId="417A2D1B" w14:textId="77777777" w:rsidR="0033168E" w:rsidRPr="00AD0289" w:rsidRDefault="0033168E" w:rsidP="0033168E">
      <w:pPr>
        <w:jc w:val="both"/>
        <w:rPr>
          <w:color w:val="222222"/>
        </w:rPr>
      </w:pPr>
    </w:p>
    <w:p w14:paraId="417A2D1C" w14:textId="77777777" w:rsidR="00D532F4" w:rsidRPr="00D532F4" w:rsidRDefault="00996618" w:rsidP="00D532F4">
      <w:pPr>
        <w:spacing w:after="200" w:line="276" w:lineRule="auto"/>
        <w:rPr>
          <w:rFonts w:eastAsiaTheme="minorEastAsia"/>
          <w:sz w:val="22"/>
          <w:szCs w:val="22"/>
        </w:rPr>
      </w:pPr>
      <w:proofErr w:type="spellStart"/>
      <w:r>
        <w:rPr>
          <w:rFonts w:eastAsiaTheme="minorEastAsia"/>
          <w:sz w:val="22"/>
          <w:szCs w:val="22"/>
        </w:rPr>
        <w:t>Извештај</w:t>
      </w:r>
      <w:proofErr w:type="spellEnd"/>
      <w:r>
        <w:rPr>
          <w:rFonts w:eastAsiaTheme="minorEastAsia"/>
          <w:sz w:val="22"/>
          <w:szCs w:val="22"/>
        </w:rPr>
        <w:t xml:space="preserve"> </w:t>
      </w:r>
      <w:proofErr w:type="spellStart"/>
      <w:r>
        <w:rPr>
          <w:rFonts w:eastAsiaTheme="minorEastAsia"/>
          <w:sz w:val="22"/>
          <w:szCs w:val="22"/>
        </w:rPr>
        <w:t>саставила</w:t>
      </w:r>
      <w:proofErr w:type="spellEnd"/>
      <w:r>
        <w:rPr>
          <w:rFonts w:eastAsiaTheme="minorEastAsia"/>
          <w:sz w:val="22"/>
          <w:szCs w:val="22"/>
        </w:rPr>
        <w:t xml:space="preserve">, </w:t>
      </w:r>
      <w:proofErr w:type="spellStart"/>
      <w:r w:rsidR="00D532F4" w:rsidRPr="00D532F4">
        <w:rPr>
          <w:rFonts w:eastAsiaTheme="minorEastAsia"/>
          <w:sz w:val="22"/>
          <w:szCs w:val="22"/>
        </w:rPr>
        <w:t>Андријана</w:t>
      </w:r>
      <w:proofErr w:type="spellEnd"/>
      <w:r w:rsidR="00D532F4" w:rsidRPr="00D532F4">
        <w:rPr>
          <w:rFonts w:eastAsiaTheme="minorEastAsia"/>
          <w:sz w:val="22"/>
          <w:szCs w:val="22"/>
        </w:rPr>
        <w:t xml:space="preserve"> </w:t>
      </w:r>
      <w:proofErr w:type="spellStart"/>
      <w:r w:rsidR="00D532F4" w:rsidRPr="00D532F4">
        <w:rPr>
          <w:rFonts w:eastAsiaTheme="minorEastAsia"/>
          <w:sz w:val="22"/>
          <w:szCs w:val="22"/>
        </w:rPr>
        <w:t>Алексић</w:t>
      </w:r>
      <w:proofErr w:type="spellEnd"/>
    </w:p>
    <w:p w14:paraId="417A2D1D" w14:textId="77777777" w:rsidR="0033168E" w:rsidRPr="00AD0289" w:rsidRDefault="0033168E" w:rsidP="0033168E">
      <w:pPr>
        <w:jc w:val="both"/>
      </w:pPr>
    </w:p>
    <w:p w14:paraId="417A2D1E" w14:textId="77777777" w:rsidR="0033168E" w:rsidRPr="00AD0289" w:rsidRDefault="0033168E" w:rsidP="0033168E">
      <w:pPr>
        <w:jc w:val="both"/>
      </w:pPr>
    </w:p>
    <w:p w14:paraId="417A2D1F" w14:textId="77777777" w:rsidR="0033168E" w:rsidRPr="00AD0289" w:rsidRDefault="0033168E" w:rsidP="0033168E">
      <w:pPr>
        <w:jc w:val="both"/>
      </w:pPr>
    </w:p>
    <w:p w14:paraId="417A2D20" w14:textId="77777777" w:rsidR="0033168E" w:rsidRPr="00AD0289" w:rsidRDefault="0033168E" w:rsidP="0033168E">
      <w:pPr>
        <w:jc w:val="both"/>
      </w:pPr>
    </w:p>
    <w:p w14:paraId="417A2D21" w14:textId="77777777" w:rsidR="0033168E" w:rsidRPr="00AD0289" w:rsidRDefault="0033168E" w:rsidP="0033168E">
      <w:pPr>
        <w:jc w:val="both"/>
      </w:pPr>
    </w:p>
    <w:p w14:paraId="417A2D22" w14:textId="77777777" w:rsidR="00CF03F7" w:rsidRDefault="00CF03F7" w:rsidP="00CF03F7"/>
    <w:p w14:paraId="417A2D23" w14:textId="77777777" w:rsidR="00DD50D3" w:rsidRDefault="00DD50D3" w:rsidP="00CF03F7"/>
    <w:p w14:paraId="417A2D24" w14:textId="77777777" w:rsidR="00DD50D3" w:rsidRDefault="00DD50D3" w:rsidP="00CF03F7"/>
    <w:p w14:paraId="417A2D25" w14:textId="77777777" w:rsidR="00DD50D3" w:rsidRDefault="00DD50D3" w:rsidP="00CF03F7"/>
    <w:p w14:paraId="417A2D26" w14:textId="77777777" w:rsidR="001479E5" w:rsidRDefault="001479E5" w:rsidP="00CF03F7"/>
    <w:p w14:paraId="417A2D27" w14:textId="77777777" w:rsidR="001479E5" w:rsidRDefault="001479E5" w:rsidP="00CF03F7"/>
    <w:p w14:paraId="417A2D28" w14:textId="77777777" w:rsidR="001479E5" w:rsidRDefault="001479E5" w:rsidP="00CF03F7"/>
    <w:p w14:paraId="417A2D29" w14:textId="77777777" w:rsidR="001479E5" w:rsidRDefault="001479E5" w:rsidP="00CF03F7"/>
    <w:p w14:paraId="417A2D2A" w14:textId="77777777" w:rsidR="001479E5" w:rsidRDefault="001479E5" w:rsidP="00CF03F7"/>
    <w:p w14:paraId="417A2D2B" w14:textId="77777777" w:rsidR="005E3A03" w:rsidRDefault="005E3A03" w:rsidP="00FC562E">
      <w:pPr>
        <w:ind w:firstLine="720"/>
        <w:jc w:val="both"/>
      </w:pPr>
    </w:p>
    <w:p w14:paraId="417A2D2C" w14:textId="77777777" w:rsidR="00E27605" w:rsidRPr="00253642" w:rsidRDefault="00DE5EDB" w:rsidP="00E27605">
      <w:pPr>
        <w:pStyle w:val="Pasussalistom"/>
        <w:ind w:left="360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6</w:t>
      </w:r>
      <w:r w:rsidR="00E27605" w:rsidRPr="00253642">
        <w:rPr>
          <w:rFonts w:ascii="Times New Roman" w:hAnsi="Times New Roman"/>
          <w:b/>
          <w:sz w:val="24"/>
          <w:szCs w:val="24"/>
          <w:lang w:val="sr-Cyrl-CS"/>
        </w:rPr>
        <w:t>.ИЗВЕШТАЈ О РАДУ С</w:t>
      </w:r>
      <w:r w:rsidR="00155A5E">
        <w:rPr>
          <w:rFonts w:ascii="Times New Roman" w:hAnsi="Times New Roman"/>
          <w:b/>
          <w:sz w:val="24"/>
          <w:szCs w:val="24"/>
          <w:lang w:val="sr-Cyrl-CS"/>
        </w:rPr>
        <w:t>Е</w:t>
      </w:r>
      <w:r w:rsidR="00E27605" w:rsidRPr="00253642">
        <w:rPr>
          <w:rFonts w:ascii="Times New Roman" w:hAnsi="Times New Roman"/>
          <w:b/>
          <w:sz w:val="24"/>
          <w:szCs w:val="24"/>
          <w:lang w:val="sr-Cyrl-CS"/>
        </w:rPr>
        <w:t xml:space="preserve">КЦИЈА 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75"/>
        <w:gridCol w:w="4962"/>
        <w:gridCol w:w="3939"/>
      </w:tblGrid>
      <w:tr w:rsidR="00511AFD" w:rsidRPr="00012B72" w14:paraId="417A2D30" w14:textId="77777777" w:rsidTr="00C212FE">
        <w:tc>
          <w:tcPr>
            <w:tcW w:w="675" w:type="dxa"/>
          </w:tcPr>
          <w:p w14:paraId="417A2D2D" w14:textId="77777777" w:rsidR="00511AFD" w:rsidRPr="00162347" w:rsidRDefault="00511AFD" w:rsidP="00511AFD">
            <w:pPr>
              <w:rPr>
                <w:rFonts w:eastAsiaTheme="minorHAnsi"/>
                <w:lang w:val="sr-Cyrl-CS"/>
              </w:rPr>
            </w:pPr>
          </w:p>
        </w:tc>
        <w:tc>
          <w:tcPr>
            <w:tcW w:w="4962" w:type="dxa"/>
          </w:tcPr>
          <w:p w14:paraId="417A2D2E" w14:textId="77777777" w:rsidR="00511AFD" w:rsidRPr="00260B36" w:rsidRDefault="00511AFD" w:rsidP="00511AFD">
            <w:pPr>
              <w:rPr>
                <w:rFonts w:eastAsiaTheme="minorHAnsi"/>
                <w:b/>
                <w:lang w:val="sr-Cyrl-CS"/>
              </w:rPr>
            </w:pPr>
            <w:r w:rsidRPr="00260B36">
              <w:rPr>
                <w:rFonts w:eastAsiaTheme="minorHAnsi"/>
                <w:b/>
                <w:lang w:val="sr-Cyrl-CS"/>
              </w:rPr>
              <w:t>Секција за историју</w:t>
            </w:r>
          </w:p>
        </w:tc>
        <w:tc>
          <w:tcPr>
            <w:tcW w:w="3939" w:type="dxa"/>
          </w:tcPr>
          <w:p w14:paraId="417A2D2F" w14:textId="77777777" w:rsidR="00511AFD" w:rsidRPr="00162347" w:rsidRDefault="00511AFD" w:rsidP="00511AFD">
            <w:pPr>
              <w:rPr>
                <w:rFonts w:eastAsiaTheme="minorHAnsi"/>
                <w:lang w:val="sr-Cyrl-CS"/>
              </w:rPr>
            </w:pPr>
            <w:r w:rsidRPr="00162347">
              <w:rPr>
                <w:rFonts w:eastAsiaTheme="minorHAnsi"/>
                <w:lang w:val="sr-Cyrl-CS"/>
              </w:rPr>
              <w:t>Реализоване активности у првом полугодишту шк.202</w:t>
            </w:r>
            <w:r w:rsidRPr="00012B72">
              <w:rPr>
                <w:rFonts w:eastAsiaTheme="minorHAnsi"/>
                <w:lang w:val="sr-Cyrl-CS"/>
              </w:rPr>
              <w:t>4</w:t>
            </w:r>
            <w:r w:rsidRPr="00162347">
              <w:rPr>
                <w:rFonts w:eastAsiaTheme="minorHAnsi"/>
                <w:lang w:val="sr-Cyrl-CS"/>
              </w:rPr>
              <w:t>-2</w:t>
            </w:r>
            <w:r w:rsidRPr="00012B72">
              <w:rPr>
                <w:rFonts w:eastAsiaTheme="minorHAnsi"/>
                <w:lang w:val="sr-Cyrl-CS"/>
              </w:rPr>
              <w:t>5</w:t>
            </w:r>
            <w:r w:rsidRPr="00162347">
              <w:rPr>
                <w:rFonts w:eastAsiaTheme="minorHAnsi"/>
                <w:lang w:val="sr-Cyrl-CS"/>
              </w:rPr>
              <w:t>.године</w:t>
            </w:r>
          </w:p>
        </w:tc>
      </w:tr>
      <w:tr w:rsidR="00511AFD" w:rsidRPr="00012B72" w14:paraId="417A2D55" w14:textId="77777777" w:rsidTr="00C212FE">
        <w:trPr>
          <w:trHeight w:val="780"/>
        </w:trPr>
        <w:tc>
          <w:tcPr>
            <w:tcW w:w="675" w:type="dxa"/>
            <w:tcBorders>
              <w:bottom w:val="single" w:sz="4" w:space="0" w:color="auto"/>
            </w:tcBorders>
          </w:tcPr>
          <w:p w14:paraId="417A2D31" w14:textId="77777777" w:rsidR="00511AFD" w:rsidRPr="00162347" w:rsidRDefault="00511AFD" w:rsidP="00511AFD">
            <w:pPr>
              <w:jc w:val="both"/>
              <w:rPr>
                <w:rFonts w:eastAsiaTheme="minorHAnsi"/>
                <w:lang w:val="sr-Cyrl-CS"/>
              </w:rPr>
            </w:pPr>
            <w:r w:rsidRPr="00162347">
              <w:rPr>
                <w:rFonts w:eastAsiaTheme="minorHAnsi"/>
                <w:lang w:val="sr-Cyrl-CS"/>
              </w:rPr>
              <w:t>1.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417A2D32" w14:textId="77777777" w:rsidR="00511AFD" w:rsidRPr="00162347" w:rsidRDefault="00511AFD" w:rsidP="00511AFD">
            <w:pPr>
              <w:jc w:val="both"/>
              <w:rPr>
                <w:rFonts w:eastAsiaTheme="minorHAnsi"/>
                <w:lang w:val="sr-Cyrl-CS"/>
              </w:rPr>
            </w:pPr>
            <w:r w:rsidRPr="00162347">
              <w:rPr>
                <w:rFonts w:eastAsiaTheme="minorHAnsi"/>
                <w:lang w:val="sr-Cyrl-CS"/>
              </w:rPr>
              <w:t>Израда и представљање презентација са историјском тематиком</w:t>
            </w:r>
          </w:p>
          <w:p w14:paraId="417A2D33" w14:textId="77777777" w:rsidR="00511AFD" w:rsidRPr="00162347" w:rsidRDefault="00511AFD" w:rsidP="00511AFD">
            <w:pPr>
              <w:jc w:val="both"/>
              <w:rPr>
                <w:rFonts w:eastAsiaTheme="minorHAnsi"/>
                <w:lang w:val="sr-Cyrl-CS"/>
              </w:rPr>
            </w:pPr>
          </w:p>
        </w:tc>
        <w:tc>
          <w:tcPr>
            <w:tcW w:w="3939" w:type="dxa"/>
            <w:vMerge w:val="restart"/>
          </w:tcPr>
          <w:p w14:paraId="417A2D34" w14:textId="77777777" w:rsidR="00511AFD" w:rsidRPr="00162347" w:rsidRDefault="00511AFD" w:rsidP="00511AFD">
            <w:pPr>
              <w:jc w:val="both"/>
              <w:rPr>
                <w:rFonts w:eastAsiaTheme="minorHAnsi"/>
                <w:lang w:val="sr-Cyrl-CS"/>
              </w:rPr>
            </w:pPr>
            <w:r w:rsidRPr="00162347">
              <w:rPr>
                <w:rFonts w:eastAsiaTheme="minorHAnsi"/>
                <w:b/>
                <w:lang w:val="sr-Cyrl-CS"/>
              </w:rPr>
              <w:t>Септембар</w:t>
            </w:r>
            <w:r w:rsidRPr="00162347">
              <w:rPr>
                <w:rFonts w:eastAsiaTheme="minorHAnsi"/>
                <w:lang w:val="sr-Cyrl-CS"/>
              </w:rPr>
              <w:t xml:space="preserve">: </w:t>
            </w:r>
          </w:p>
          <w:p w14:paraId="417A2D35" w14:textId="77777777" w:rsidR="00511AFD" w:rsidRPr="00162347" w:rsidRDefault="00511AFD" w:rsidP="00511AFD">
            <w:pPr>
              <w:jc w:val="both"/>
              <w:rPr>
                <w:rFonts w:eastAsiaTheme="minorHAnsi"/>
                <w:lang w:val="sr-Cyrl-CS"/>
              </w:rPr>
            </w:pPr>
          </w:p>
          <w:p w14:paraId="417A2D36" w14:textId="77777777" w:rsidR="00511AFD" w:rsidRPr="00162347" w:rsidRDefault="00511AFD" w:rsidP="00511AFD">
            <w:pPr>
              <w:jc w:val="both"/>
              <w:rPr>
                <w:rFonts w:eastAsiaTheme="minorHAnsi"/>
                <w:lang w:val="sr-Cyrl-CS"/>
              </w:rPr>
            </w:pPr>
            <w:r w:rsidRPr="00162347">
              <w:rPr>
                <w:rFonts w:eastAsiaTheme="minorHAnsi"/>
                <w:lang w:val="sr-Cyrl-CS"/>
              </w:rPr>
              <w:t xml:space="preserve">Договор о сарадњи. </w:t>
            </w:r>
            <w:r w:rsidRPr="00012B72">
              <w:rPr>
                <w:rFonts w:eastAsiaTheme="minorHAnsi"/>
                <w:color w:val="000000"/>
                <w:lang w:val="sr-Cyrl-CS"/>
              </w:rPr>
              <w:t>Поред старих чланова (ученика одељења 3/5) прикључили су се и ученици из одељења 3/1,</w:t>
            </w:r>
            <w:r w:rsidRPr="00162347">
              <w:rPr>
                <w:rFonts w:eastAsiaTheme="minorHAnsi"/>
                <w:color w:val="000000"/>
                <w:lang w:val="sr-Cyrl-CS"/>
              </w:rPr>
              <w:t>3</w:t>
            </w:r>
            <w:r w:rsidRPr="00012B72">
              <w:rPr>
                <w:rFonts w:eastAsiaTheme="minorHAnsi"/>
                <w:color w:val="000000"/>
                <w:lang w:val="sr-Cyrl-CS"/>
              </w:rPr>
              <w:t>/3, 1/4, 1/5. Разговарали смо о начину рада и усвојили план рада за школску 2024/25. годину. Поред обележавања значајних историјских датума, договорили смо се да покушамо да реализујемо један излет од наведених из нашег годишњег плана. Ученици су се</w:t>
            </w:r>
          </w:p>
          <w:p w14:paraId="417A2D37" w14:textId="77777777" w:rsidR="00511AFD" w:rsidRPr="00012B72" w:rsidRDefault="00511AFD" w:rsidP="00511AFD">
            <w:pPr>
              <w:jc w:val="both"/>
              <w:rPr>
                <w:color w:val="000000"/>
                <w:lang w:val="sr-Cyrl-CS"/>
              </w:rPr>
            </w:pPr>
            <w:r w:rsidRPr="00012B72">
              <w:rPr>
                <w:color w:val="000000"/>
                <w:lang w:val="sr-Cyrl-CS"/>
              </w:rPr>
              <w:t xml:space="preserve">договорили да на следећем часу направе анкету. </w:t>
            </w:r>
          </w:p>
          <w:p w14:paraId="417A2D38" w14:textId="77777777" w:rsidR="00511AFD" w:rsidRPr="00012B72" w:rsidRDefault="00511AFD" w:rsidP="00511AFD">
            <w:pPr>
              <w:jc w:val="both"/>
              <w:rPr>
                <w:lang w:val="sr-Cyrl-CS"/>
              </w:rPr>
            </w:pPr>
            <w:r w:rsidRPr="00162347">
              <w:rPr>
                <w:color w:val="000000"/>
                <w:lang w:val="sr-Cyrl-CS"/>
              </w:rPr>
              <w:t>У</w:t>
            </w:r>
            <w:r w:rsidRPr="00012B72">
              <w:rPr>
                <w:color w:val="000000"/>
                <w:lang w:val="sr-Cyrl-CS"/>
              </w:rPr>
              <w:t xml:space="preserve">ченици </w:t>
            </w:r>
            <w:r w:rsidRPr="00162347">
              <w:rPr>
                <w:color w:val="000000"/>
                <w:lang w:val="sr-Cyrl-CS"/>
              </w:rPr>
              <w:t xml:space="preserve">су </w:t>
            </w:r>
            <w:r w:rsidRPr="00012B72">
              <w:rPr>
                <w:color w:val="000000"/>
                <w:lang w:val="sr-Cyrl-CS"/>
              </w:rPr>
              <w:t>попунили анкету у вези излета и изјаснили се за један предлог. У годишњем плану рада историјске секције су следећи излети:</w:t>
            </w:r>
          </w:p>
          <w:p w14:paraId="417A2D39" w14:textId="77777777" w:rsidR="00511AFD" w:rsidRPr="00012B72" w:rsidRDefault="00511AFD" w:rsidP="00511AFD">
            <w:pPr>
              <w:jc w:val="both"/>
              <w:rPr>
                <w:lang w:val="sr-Cyrl-CS"/>
              </w:rPr>
            </w:pPr>
            <w:r w:rsidRPr="00012B72">
              <w:rPr>
                <w:color w:val="000000"/>
                <w:lang w:val="sr-Cyrl-CS"/>
              </w:rPr>
              <w:t>1. Музеји и лагуми Београда</w:t>
            </w:r>
          </w:p>
          <w:p w14:paraId="417A2D3A" w14:textId="77777777" w:rsidR="00511AFD" w:rsidRPr="00012B72" w:rsidRDefault="00511AFD" w:rsidP="00511AFD">
            <w:pPr>
              <w:ind w:left="-108"/>
              <w:jc w:val="both"/>
              <w:rPr>
                <w:lang w:val="sr-Cyrl-CS"/>
              </w:rPr>
            </w:pPr>
            <w:r w:rsidRPr="00012B72">
              <w:rPr>
                <w:color w:val="000000"/>
                <w:lang w:val="sr-Cyrl-CS"/>
              </w:rPr>
              <w:t xml:space="preserve">   2. Манастир Манасија, Ресавска пећина, водопад </w:t>
            </w:r>
            <w:proofErr w:type="spellStart"/>
            <w:r w:rsidRPr="00012B72">
              <w:rPr>
                <w:color w:val="000000"/>
                <w:lang w:val="sr-Cyrl-CS"/>
              </w:rPr>
              <w:t>Лисина</w:t>
            </w:r>
            <w:proofErr w:type="spellEnd"/>
            <w:r w:rsidRPr="00012B72">
              <w:rPr>
                <w:color w:val="000000"/>
                <w:lang w:val="sr-Cyrl-CS"/>
              </w:rPr>
              <w:t xml:space="preserve">, </w:t>
            </w:r>
            <w:proofErr w:type="spellStart"/>
            <w:r w:rsidRPr="00012B72">
              <w:rPr>
                <w:color w:val="000000"/>
                <w:lang w:val="sr-Cyrl-CS"/>
              </w:rPr>
              <w:t>Крупајско</w:t>
            </w:r>
            <w:proofErr w:type="spellEnd"/>
            <w:r w:rsidRPr="00012B72">
              <w:rPr>
                <w:color w:val="000000"/>
                <w:lang w:val="sr-Cyrl-CS"/>
              </w:rPr>
              <w:t xml:space="preserve"> врело, врело Млаве, манастир Горњак</w:t>
            </w:r>
          </w:p>
          <w:p w14:paraId="417A2D3B" w14:textId="77777777" w:rsidR="00511AFD" w:rsidRPr="00012B72" w:rsidRDefault="00511AFD" w:rsidP="00511AFD">
            <w:pPr>
              <w:ind w:left="-108"/>
              <w:jc w:val="both"/>
              <w:rPr>
                <w:lang w:val="sr-Cyrl-CS"/>
              </w:rPr>
            </w:pPr>
            <w:r w:rsidRPr="00012B72">
              <w:rPr>
                <w:color w:val="000000"/>
                <w:lang w:val="sr-Cyrl-CS"/>
              </w:rPr>
              <w:t xml:space="preserve">   3. Ковачица, </w:t>
            </w:r>
            <w:proofErr w:type="spellStart"/>
            <w:r w:rsidRPr="00012B72">
              <w:rPr>
                <w:color w:val="000000"/>
                <w:lang w:val="sr-Cyrl-CS"/>
              </w:rPr>
              <w:t>Идвор</w:t>
            </w:r>
            <w:proofErr w:type="spellEnd"/>
            <w:r w:rsidRPr="00012B72">
              <w:rPr>
                <w:color w:val="000000"/>
                <w:lang w:val="sr-Cyrl-CS"/>
              </w:rPr>
              <w:t xml:space="preserve">, дворац </w:t>
            </w:r>
            <w:proofErr w:type="spellStart"/>
            <w:r w:rsidRPr="00012B72">
              <w:rPr>
                <w:color w:val="000000"/>
                <w:lang w:val="sr-Cyrl-CS"/>
              </w:rPr>
              <w:t>Ечка</w:t>
            </w:r>
            <w:proofErr w:type="spellEnd"/>
            <w:r w:rsidRPr="00012B72">
              <w:rPr>
                <w:color w:val="000000"/>
                <w:lang w:val="sr-Cyrl-CS"/>
              </w:rPr>
              <w:t>, Зрењанин</w:t>
            </w:r>
          </w:p>
          <w:p w14:paraId="417A2D3C" w14:textId="77777777" w:rsidR="00511AFD" w:rsidRPr="00012B72" w:rsidRDefault="00511AFD" w:rsidP="00511AFD">
            <w:pPr>
              <w:ind w:left="-108"/>
              <w:jc w:val="both"/>
              <w:rPr>
                <w:lang w:val="sr-Cyrl-CS"/>
              </w:rPr>
            </w:pPr>
            <w:r w:rsidRPr="00012B72">
              <w:rPr>
                <w:color w:val="000000"/>
                <w:lang w:val="sr-Cyrl-CS"/>
              </w:rPr>
              <w:t xml:space="preserve">   4. </w:t>
            </w:r>
            <w:proofErr w:type="spellStart"/>
            <w:r w:rsidRPr="00012B72">
              <w:rPr>
                <w:color w:val="000000"/>
                <w:lang w:val="sr-Cyrl-CS"/>
              </w:rPr>
              <w:t>Жича</w:t>
            </w:r>
            <w:proofErr w:type="spellEnd"/>
            <w:r w:rsidRPr="00012B72">
              <w:rPr>
                <w:color w:val="000000"/>
                <w:lang w:val="sr-Cyrl-CS"/>
              </w:rPr>
              <w:t xml:space="preserve">, </w:t>
            </w:r>
            <w:proofErr w:type="spellStart"/>
            <w:r w:rsidRPr="00012B72">
              <w:rPr>
                <w:color w:val="000000"/>
                <w:lang w:val="sr-Cyrl-CS"/>
              </w:rPr>
              <w:t>Маглич</w:t>
            </w:r>
            <w:proofErr w:type="spellEnd"/>
            <w:r w:rsidRPr="00012B72">
              <w:rPr>
                <w:color w:val="000000"/>
                <w:lang w:val="sr-Cyrl-CS"/>
              </w:rPr>
              <w:t>, Студеница, Краљево.</w:t>
            </w:r>
          </w:p>
          <w:p w14:paraId="417A2D3D" w14:textId="77777777" w:rsidR="00511AFD" w:rsidRPr="00012B72" w:rsidRDefault="00511AFD" w:rsidP="00511AFD">
            <w:pPr>
              <w:ind w:left="33" w:hanging="141"/>
              <w:jc w:val="both"/>
              <w:rPr>
                <w:lang w:val="sr-Cyrl-CS"/>
              </w:rPr>
            </w:pPr>
            <w:r w:rsidRPr="00012B72">
              <w:rPr>
                <w:color w:val="000000"/>
                <w:lang w:val="sr-Cyrl-CS"/>
              </w:rPr>
              <w:t xml:space="preserve">  Од понуђених ученици су гласали овако: трећи предлог 14 гласова, други предлог 2 гласа, трећи предлог 3 гласа, први предлог 1 глас.</w:t>
            </w:r>
          </w:p>
          <w:p w14:paraId="417A2D3E" w14:textId="77777777" w:rsidR="00511AFD" w:rsidRPr="00162347" w:rsidRDefault="00511AFD" w:rsidP="00511AFD">
            <w:pPr>
              <w:ind w:left="33" w:hanging="141"/>
              <w:jc w:val="both"/>
              <w:rPr>
                <w:color w:val="000000"/>
                <w:lang w:val="sr-Cyrl-CS"/>
              </w:rPr>
            </w:pPr>
            <w:r w:rsidRPr="00012B72">
              <w:rPr>
                <w:color w:val="000000"/>
                <w:lang w:val="sr-Cyrl-CS"/>
              </w:rPr>
              <w:t xml:space="preserve">  Дакле, одлуком већине одлучено је да покушамо да реализујемо излет на релацији Ковачица, </w:t>
            </w:r>
            <w:proofErr w:type="spellStart"/>
            <w:r w:rsidRPr="00012B72">
              <w:rPr>
                <w:color w:val="000000"/>
                <w:lang w:val="sr-Cyrl-CS"/>
              </w:rPr>
              <w:t>Идвор</w:t>
            </w:r>
            <w:proofErr w:type="spellEnd"/>
            <w:r w:rsidRPr="00012B72">
              <w:rPr>
                <w:color w:val="000000"/>
                <w:lang w:val="sr-Cyrl-CS"/>
              </w:rPr>
              <w:t xml:space="preserve">, дворац </w:t>
            </w:r>
            <w:proofErr w:type="spellStart"/>
            <w:r w:rsidRPr="00012B72">
              <w:rPr>
                <w:color w:val="000000"/>
                <w:lang w:val="sr-Cyrl-CS"/>
              </w:rPr>
              <w:t>Ечка</w:t>
            </w:r>
            <w:proofErr w:type="spellEnd"/>
            <w:r w:rsidRPr="00012B72">
              <w:rPr>
                <w:color w:val="000000"/>
                <w:lang w:val="sr-Cyrl-CS"/>
              </w:rPr>
              <w:t>, Зрењанин. Деца су се договорила да обавесте ученике из свог, али и других одељења.</w:t>
            </w:r>
          </w:p>
          <w:p w14:paraId="417A2D3F" w14:textId="77777777" w:rsidR="00511AFD" w:rsidRPr="00162347" w:rsidRDefault="00511AFD" w:rsidP="00511AFD">
            <w:pPr>
              <w:ind w:left="33" w:hanging="141"/>
              <w:jc w:val="both"/>
              <w:rPr>
                <w:color w:val="000000"/>
                <w:lang w:val="sr-Cyrl-CS"/>
              </w:rPr>
            </w:pPr>
          </w:p>
          <w:p w14:paraId="417A2D40" w14:textId="77777777" w:rsidR="00511AFD" w:rsidRPr="00162347" w:rsidRDefault="00511AFD" w:rsidP="00511AFD">
            <w:pPr>
              <w:ind w:left="33" w:hanging="141"/>
              <w:jc w:val="both"/>
              <w:rPr>
                <w:color w:val="000000"/>
                <w:lang w:val="sr-Cyrl-CS"/>
              </w:rPr>
            </w:pPr>
          </w:p>
          <w:p w14:paraId="417A2D41" w14:textId="77777777" w:rsidR="00511AFD" w:rsidRPr="00162347" w:rsidRDefault="00511AFD" w:rsidP="00511AFD">
            <w:pPr>
              <w:ind w:left="33" w:hanging="141"/>
              <w:jc w:val="both"/>
              <w:rPr>
                <w:b/>
                <w:color w:val="000000"/>
                <w:lang w:val="sr-Cyrl-CS"/>
              </w:rPr>
            </w:pPr>
            <w:r w:rsidRPr="00162347">
              <w:rPr>
                <w:b/>
                <w:color w:val="000000"/>
                <w:lang w:val="sr-Cyrl-CS"/>
              </w:rPr>
              <w:t xml:space="preserve">  ОКТОБАР</w:t>
            </w:r>
          </w:p>
          <w:p w14:paraId="417A2D42" w14:textId="77777777" w:rsidR="00511AFD" w:rsidRPr="00012B72" w:rsidRDefault="00511AFD" w:rsidP="00511AFD">
            <w:pPr>
              <w:ind w:left="33" w:hanging="141"/>
              <w:jc w:val="both"/>
              <w:rPr>
                <w:lang w:val="sr-Cyrl-CS"/>
              </w:rPr>
            </w:pPr>
            <w:r w:rsidRPr="00162347">
              <w:rPr>
                <w:color w:val="000000"/>
                <w:lang w:val="sr-Cyrl-CS"/>
              </w:rPr>
              <w:t xml:space="preserve">  У октобру </w:t>
            </w:r>
            <w:r w:rsidRPr="00012B72">
              <w:rPr>
                <w:color w:val="000000"/>
                <w:lang w:val="sr-Cyrl-CS"/>
              </w:rPr>
              <w:t>смо прикупили податке о броју пријављени</w:t>
            </w:r>
            <w:r w:rsidRPr="00162347">
              <w:rPr>
                <w:color w:val="000000"/>
                <w:lang w:val="sr-Cyrl-CS"/>
              </w:rPr>
              <w:t>х</w:t>
            </w:r>
            <w:r w:rsidRPr="00012B72">
              <w:rPr>
                <w:color w:val="000000"/>
                <w:lang w:val="sr-Cyrl-CS"/>
              </w:rPr>
              <w:t xml:space="preserve"> ученика за излет Ковачица, </w:t>
            </w:r>
            <w:proofErr w:type="spellStart"/>
            <w:r w:rsidRPr="00012B72">
              <w:rPr>
                <w:color w:val="000000"/>
                <w:lang w:val="sr-Cyrl-CS"/>
              </w:rPr>
              <w:t>Идвор</w:t>
            </w:r>
            <w:proofErr w:type="spellEnd"/>
            <w:r w:rsidRPr="00012B72">
              <w:rPr>
                <w:color w:val="000000"/>
                <w:lang w:val="sr-Cyrl-CS"/>
              </w:rPr>
              <w:t xml:space="preserve">, дворац </w:t>
            </w:r>
            <w:proofErr w:type="spellStart"/>
            <w:r w:rsidRPr="00012B72">
              <w:rPr>
                <w:color w:val="000000"/>
                <w:lang w:val="sr-Cyrl-CS"/>
              </w:rPr>
              <w:t>Ечка</w:t>
            </w:r>
            <w:proofErr w:type="spellEnd"/>
            <w:r w:rsidRPr="00012B72">
              <w:rPr>
                <w:color w:val="000000"/>
                <w:lang w:val="sr-Cyrl-CS"/>
              </w:rPr>
              <w:t xml:space="preserve">, Зрењанин. Пријавило се 30 ученика. Наставник је преузео на себе обавезу проналажење превоза, док су ђаци поделили задужења. Договор је да излет реализујемо сами, не преко агенције, и да ученици буду у улози водича. Задужења смо овако поделили: </w:t>
            </w:r>
            <w:r w:rsidRPr="005B4FD2">
              <w:rPr>
                <w:color w:val="000000"/>
                <w:highlight w:val="black"/>
                <w:lang w:val="sr-Cyrl-CS"/>
              </w:rPr>
              <w:t>Стефан Орловић</w:t>
            </w:r>
            <w:r w:rsidRPr="00012B72">
              <w:rPr>
                <w:color w:val="000000"/>
                <w:lang w:val="sr-Cyrl-CS"/>
              </w:rPr>
              <w:t xml:space="preserve"> ће спремити материјал о Ковачици и Галерији наивне уметности, </w:t>
            </w:r>
            <w:r w:rsidRPr="005B4FD2">
              <w:rPr>
                <w:color w:val="000000"/>
                <w:highlight w:val="black"/>
                <w:lang w:val="sr-Cyrl-CS"/>
              </w:rPr>
              <w:t>Милица</w:t>
            </w:r>
            <w:r w:rsidRPr="00012B72">
              <w:rPr>
                <w:color w:val="000000"/>
                <w:lang w:val="sr-Cyrl-CS"/>
              </w:rPr>
              <w:t xml:space="preserve"> </w:t>
            </w:r>
            <w:r w:rsidRPr="005B4FD2">
              <w:rPr>
                <w:color w:val="000000"/>
                <w:highlight w:val="black"/>
                <w:lang w:val="sr-Cyrl-CS"/>
              </w:rPr>
              <w:lastRenderedPageBreak/>
              <w:t>Марковић 1/4 и Ђурађ Бојковић 1/4 ће</w:t>
            </w:r>
            <w:r w:rsidRPr="00012B72">
              <w:rPr>
                <w:color w:val="000000"/>
                <w:lang w:val="sr-Cyrl-CS"/>
              </w:rPr>
              <w:t xml:space="preserve"> причати о </w:t>
            </w:r>
            <w:proofErr w:type="spellStart"/>
            <w:r w:rsidRPr="00012B72">
              <w:rPr>
                <w:color w:val="000000"/>
                <w:lang w:val="sr-Cyrl-CS"/>
              </w:rPr>
              <w:t>Идвору</w:t>
            </w:r>
            <w:proofErr w:type="spellEnd"/>
            <w:r w:rsidRPr="00012B72">
              <w:rPr>
                <w:color w:val="000000"/>
                <w:lang w:val="sr-Cyrl-CS"/>
              </w:rPr>
              <w:t xml:space="preserve"> и Михаилу Пупину. О дворцу </w:t>
            </w:r>
            <w:proofErr w:type="spellStart"/>
            <w:r w:rsidRPr="00012B72">
              <w:rPr>
                <w:color w:val="000000"/>
                <w:lang w:val="sr-Cyrl-CS"/>
              </w:rPr>
              <w:t>Ечка</w:t>
            </w:r>
            <w:proofErr w:type="spellEnd"/>
            <w:r w:rsidRPr="00012B72">
              <w:rPr>
                <w:color w:val="000000"/>
                <w:lang w:val="sr-Cyrl-CS"/>
              </w:rPr>
              <w:t xml:space="preserve"> говориће </w:t>
            </w:r>
            <w:r w:rsidRPr="005B4FD2">
              <w:rPr>
                <w:color w:val="000000"/>
                <w:highlight w:val="black"/>
                <w:lang w:val="sr-Cyrl-CS"/>
              </w:rPr>
              <w:t>Доротеја Томић 1/4, док материјал о Зрењанину припрема Вук Рајић 1/4.</w:t>
            </w:r>
          </w:p>
          <w:p w14:paraId="417A2D43" w14:textId="77777777" w:rsidR="00511AFD" w:rsidRPr="00012B72" w:rsidRDefault="00511AFD" w:rsidP="00511AFD">
            <w:pPr>
              <w:ind w:left="33" w:hanging="141"/>
              <w:jc w:val="both"/>
              <w:rPr>
                <w:lang w:val="sr-Cyrl-CS"/>
              </w:rPr>
            </w:pPr>
            <w:r w:rsidRPr="00012B72">
              <w:rPr>
                <w:color w:val="000000"/>
                <w:lang w:val="sr-Cyrl-CS"/>
              </w:rPr>
              <w:t>На часу смо се договорили за време поласка (7:30) у суботу 12. октобра 2024. Ђаци су наставнику предали потписане сагласности родитеља за излет. Још једном смо прешли план и програм излета и укратко прешли припремљен материјал. Наставник је дао сугестије ученицима који ће бити водичи шта још треба да додају у своју причу. Договорили смо се да понесемо воду и сендвиче. Наставник је још једном скренуо пажњу ученицима на понашање у аутобусу и за време излета.</w:t>
            </w:r>
          </w:p>
          <w:p w14:paraId="417A2D44" w14:textId="77777777" w:rsidR="00511AFD" w:rsidRPr="00012B72" w:rsidRDefault="00511AFD" w:rsidP="00511AFD">
            <w:pPr>
              <w:ind w:left="33" w:hanging="141"/>
              <w:jc w:val="both"/>
              <w:rPr>
                <w:lang w:val="sr-Cyrl-CS"/>
              </w:rPr>
            </w:pPr>
            <w:r w:rsidRPr="00012B72">
              <w:rPr>
                <w:color w:val="000000"/>
                <w:lang w:val="sr-Cyrl-CS"/>
              </w:rPr>
              <w:t xml:space="preserve">Ученици историјске секције су од почетка школске године дали иницијативу да се организује излет на коме ће се они наћи у улози водича. На излет смо кренули 12. октобра у 7:30, а вратили се у 19:30. У припремању излета помагали су и ученици који похађају додатну наставу из хемије код професорке Оливере </w:t>
            </w:r>
            <w:proofErr w:type="spellStart"/>
            <w:r w:rsidRPr="00012B72">
              <w:rPr>
                <w:color w:val="000000"/>
                <w:lang w:val="sr-Cyrl-CS"/>
              </w:rPr>
              <w:t>Коларо</w:t>
            </w:r>
            <w:proofErr w:type="spellEnd"/>
            <w:r w:rsidRPr="00012B72">
              <w:rPr>
                <w:color w:val="000000"/>
                <w:lang w:val="sr-Cyrl-CS"/>
              </w:rPr>
              <w:t>. На излет је кренуло 13 ученика историјске секције и 17 ученика из других одељења, укупно 30.</w:t>
            </w:r>
            <w:r w:rsidRPr="00162347">
              <w:rPr>
                <w:color w:val="000000"/>
              </w:rPr>
              <w:t> </w:t>
            </w:r>
            <w:r w:rsidRPr="00012B72">
              <w:rPr>
                <w:color w:val="000000"/>
                <w:lang w:val="sr-Cyrl-CS"/>
              </w:rPr>
              <w:t xml:space="preserve"> О Ковачици је у </w:t>
            </w:r>
            <w:proofErr w:type="spellStart"/>
            <w:r w:rsidRPr="00012B72">
              <w:rPr>
                <w:color w:val="000000"/>
                <w:lang w:val="sr-Cyrl-CS"/>
              </w:rPr>
              <w:t>аутобиусу</w:t>
            </w:r>
            <w:proofErr w:type="spellEnd"/>
            <w:r w:rsidRPr="00012B72">
              <w:rPr>
                <w:color w:val="000000"/>
                <w:lang w:val="sr-Cyrl-CS"/>
              </w:rPr>
              <w:t xml:space="preserve"> говорио </w:t>
            </w:r>
            <w:r w:rsidRPr="005B4FD2">
              <w:rPr>
                <w:color w:val="000000"/>
                <w:highlight w:val="black"/>
                <w:lang w:val="sr-Cyrl-CS"/>
              </w:rPr>
              <w:t>Стефан Орловић</w:t>
            </w:r>
            <w:r w:rsidRPr="00012B72">
              <w:rPr>
                <w:color w:val="000000"/>
                <w:lang w:val="sr-Cyrl-CS"/>
              </w:rPr>
              <w:t xml:space="preserve">, ученик 1-4. На локалитету нас је чекао водич и одржао занимљиво предавање о најпознатијим представницима наивног сликарства (Зузана </w:t>
            </w:r>
            <w:proofErr w:type="spellStart"/>
            <w:r w:rsidRPr="00012B72">
              <w:rPr>
                <w:color w:val="000000"/>
                <w:lang w:val="sr-Cyrl-CS"/>
              </w:rPr>
              <w:t>Халупова</w:t>
            </w:r>
            <w:proofErr w:type="spellEnd"/>
            <w:r w:rsidRPr="00012B72">
              <w:rPr>
                <w:color w:val="000000"/>
                <w:lang w:val="sr-Cyrl-CS"/>
              </w:rPr>
              <w:t xml:space="preserve"> и Мартин </w:t>
            </w:r>
            <w:proofErr w:type="spellStart"/>
            <w:r w:rsidRPr="00012B72">
              <w:rPr>
                <w:color w:val="000000"/>
                <w:lang w:val="sr-Cyrl-CS"/>
              </w:rPr>
              <w:t>Јонаш</w:t>
            </w:r>
            <w:proofErr w:type="spellEnd"/>
            <w:r w:rsidRPr="00012B72">
              <w:rPr>
                <w:color w:val="000000"/>
                <w:lang w:val="sr-Cyrl-CS"/>
              </w:rPr>
              <w:t>) из овог малог банатског места.</w:t>
            </w:r>
          </w:p>
          <w:p w14:paraId="417A2D45" w14:textId="77777777" w:rsidR="00511AFD" w:rsidRPr="00012B72" w:rsidRDefault="00511AFD" w:rsidP="00511AFD">
            <w:pPr>
              <w:ind w:left="33" w:hanging="141"/>
              <w:jc w:val="both"/>
              <w:rPr>
                <w:lang w:val="sr-Cyrl-CS"/>
              </w:rPr>
            </w:pPr>
            <w:r w:rsidRPr="00012B72">
              <w:rPr>
                <w:color w:val="000000"/>
                <w:lang w:val="sr-Cyrl-CS"/>
              </w:rPr>
              <w:t xml:space="preserve">Након предавања у Галерији наивне уметности, ученици су разгледали слике и коментарисали дела Зузане </w:t>
            </w:r>
            <w:proofErr w:type="spellStart"/>
            <w:r w:rsidRPr="00012B72">
              <w:rPr>
                <w:color w:val="000000"/>
                <w:lang w:val="sr-Cyrl-CS"/>
              </w:rPr>
              <w:t>Халупове</w:t>
            </w:r>
            <w:proofErr w:type="spellEnd"/>
            <w:r w:rsidRPr="00012B72">
              <w:rPr>
                <w:color w:val="000000"/>
                <w:lang w:val="sr-Cyrl-CS"/>
              </w:rPr>
              <w:t xml:space="preserve"> и Мартина </w:t>
            </w:r>
            <w:proofErr w:type="spellStart"/>
            <w:r w:rsidRPr="00012B72">
              <w:rPr>
                <w:color w:val="000000"/>
                <w:lang w:val="sr-Cyrl-CS"/>
              </w:rPr>
              <w:t>Јонаша</w:t>
            </w:r>
            <w:proofErr w:type="spellEnd"/>
            <w:r w:rsidRPr="00012B72">
              <w:rPr>
                <w:color w:val="000000"/>
                <w:lang w:val="sr-Cyrl-CS"/>
              </w:rPr>
              <w:t xml:space="preserve">. Након посете Ковачици, упутили смо се ка </w:t>
            </w:r>
            <w:proofErr w:type="spellStart"/>
            <w:r w:rsidRPr="00012B72">
              <w:rPr>
                <w:color w:val="000000"/>
                <w:lang w:val="sr-Cyrl-CS"/>
              </w:rPr>
              <w:t>Идвору</w:t>
            </w:r>
            <w:proofErr w:type="spellEnd"/>
            <w:r w:rsidRPr="00012B72">
              <w:rPr>
                <w:color w:val="000000"/>
                <w:lang w:val="sr-Cyrl-CS"/>
              </w:rPr>
              <w:t xml:space="preserve">, родном месту великог научника Михаила Пупина. О </w:t>
            </w:r>
            <w:proofErr w:type="spellStart"/>
            <w:r w:rsidRPr="00012B72">
              <w:rPr>
                <w:color w:val="000000"/>
                <w:lang w:val="sr-Cyrl-CS"/>
              </w:rPr>
              <w:t>Идвору</w:t>
            </w:r>
            <w:proofErr w:type="spellEnd"/>
            <w:r w:rsidRPr="00012B72">
              <w:rPr>
                <w:color w:val="000000"/>
                <w:lang w:val="sr-Cyrl-CS"/>
              </w:rPr>
              <w:t xml:space="preserve"> и Михаилу Пупину је говорила </w:t>
            </w:r>
            <w:r w:rsidRPr="005B4FD2">
              <w:rPr>
                <w:color w:val="000000"/>
                <w:highlight w:val="black"/>
                <w:lang w:val="sr-Cyrl-CS"/>
              </w:rPr>
              <w:t>Милица Марковић</w:t>
            </w:r>
            <w:r w:rsidRPr="00012B72">
              <w:rPr>
                <w:color w:val="000000"/>
                <w:lang w:val="sr-Cyrl-CS"/>
              </w:rPr>
              <w:t>, ученица 1-4. На локалитету нас је дочекао локални водич. Најпре смо посетили Дом Михаила Пупина, где су ученици погледали петнаестоминутни филм о лику и делу</w:t>
            </w:r>
            <w:r w:rsidRPr="00162347">
              <w:rPr>
                <w:color w:val="000000"/>
              </w:rPr>
              <w:t> </w:t>
            </w:r>
            <w:r w:rsidRPr="00012B72">
              <w:rPr>
                <w:color w:val="000000"/>
                <w:lang w:val="sr-Cyrl-CS"/>
              </w:rPr>
              <w:t xml:space="preserve"> овог прослављеног научника. Након тога смо посетили изложбу.</w:t>
            </w:r>
          </w:p>
          <w:p w14:paraId="417A2D46" w14:textId="77777777" w:rsidR="00511AFD" w:rsidRPr="00012B72" w:rsidRDefault="00511AFD" w:rsidP="00511AFD">
            <w:pPr>
              <w:ind w:left="33" w:hanging="141"/>
              <w:jc w:val="both"/>
              <w:rPr>
                <w:lang w:val="sr-Cyrl-CS"/>
              </w:rPr>
            </w:pPr>
            <w:r w:rsidRPr="00012B72">
              <w:rPr>
                <w:color w:val="000000"/>
                <w:lang w:val="sr-Cyrl-CS"/>
              </w:rPr>
              <w:t xml:space="preserve">Након обиласка Дома Михаила Пупина, обишли смо родну кућу великог научника. Ученици су најпре </w:t>
            </w:r>
            <w:r w:rsidRPr="00012B72">
              <w:rPr>
                <w:color w:val="000000"/>
                <w:lang w:val="sr-Cyrl-CS"/>
              </w:rPr>
              <w:lastRenderedPageBreak/>
              <w:t>послушали краће предавање о животу једне имућније породице средином 19. века, а након тога посетили кућу. Обишли смо централну просторију где се налазило домаће огњиште са посуђем и видели намештај и покућство мушке и женске собе. Испред куће налазио се и бунар, што сведочи да је породица Пупин за оно време спадала у ред имућнијих.</w:t>
            </w:r>
          </w:p>
          <w:p w14:paraId="417A2D47" w14:textId="77777777" w:rsidR="00511AFD" w:rsidRPr="00012B72" w:rsidRDefault="00511AFD" w:rsidP="00511AFD">
            <w:pPr>
              <w:ind w:left="33" w:hanging="141"/>
              <w:jc w:val="both"/>
              <w:rPr>
                <w:lang w:val="sr-Cyrl-CS"/>
              </w:rPr>
            </w:pPr>
            <w:r w:rsidRPr="00012B72">
              <w:rPr>
                <w:color w:val="000000"/>
                <w:lang w:val="sr-Cyrl-CS"/>
              </w:rPr>
              <w:t xml:space="preserve">Након обиласка Ковачице и </w:t>
            </w:r>
            <w:proofErr w:type="spellStart"/>
            <w:r w:rsidRPr="00012B72">
              <w:rPr>
                <w:color w:val="000000"/>
                <w:lang w:val="sr-Cyrl-CS"/>
              </w:rPr>
              <w:t>Идвора</w:t>
            </w:r>
            <w:proofErr w:type="spellEnd"/>
            <w:r w:rsidRPr="00012B72">
              <w:rPr>
                <w:color w:val="000000"/>
                <w:lang w:val="sr-Cyrl-CS"/>
              </w:rPr>
              <w:t xml:space="preserve">, упутили смо се ка дворцу </w:t>
            </w:r>
            <w:proofErr w:type="spellStart"/>
            <w:r w:rsidRPr="00012B72">
              <w:rPr>
                <w:color w:val="000000"/>
                <w:lang w:val="sr-Cyrl-CS"/>
              </w:rPr>
              <w:t>Ечка</w:t>
            </w:r>
            <w:proofErr w:type="spellEnd"/>
            <w:r w:rsidRPr="00012B72">
              <w:rPr>
                <w:color w:val="000000"/>
                <w:lang w:val="sr-Cyrl-CS"/>
              </w:rPr>
              <w:t xml:space="preserve">, на 5 км од Зрењанина. О дворцу је говорила </w:t>
            </w:r>
            <w:r w:rsidRPr="005B4FD2">
              <w:rPr>
                <w:color w:val="000000"/>
                <w:highlight w:val="black"/>
                <w:lang w:val="sr-Cyrl-CS"/>
              </w:rPr>
              <w:t>Теодора Стојковић</w:t>
            </w:r>
            <w:r w:rsidRPr="00012B72">
              <w:rPr>
                <w:color w:val="000000"/>
                <w:lang w:val="sr-Cyrl-CS"/>
              </w:rPr>
              <w:t xml:space="preserve">, ученица 1-4. Ученици су обишли рецепцију и прошетали ходницима, а затим добили пола сата слободног времена да се прошетају по парку који се налази око дворца. Занимљиво је да је дворац саграђен далеке 1820. године и да је на његовом отварању свирао чувени композитор Франц Лист. Године 2001. каштел </w:t>
            </w:r>
            <w:proofErr w:type="spellStart"/>
            <w:r w:rsidRPr="00012B72">
              <w:rPr>
                <w:color w:val="000000"/>
                <w:lang w:val="sr-Cyrl-CS"/>
              </w:rPr>
              <w:t>Ечка</w:t>
            </w:r>
            <w:proofErr w:type="spellEnd"/>
            <w:r w:rsidRPr="00012B72">
              <w:rPr>
                <w:color w:val="000000"/>
                <w:lang w:val="sr-Cyrl-CS"/>
              </w:rPr>
              <w:t xml:space="preserve"> и његова околина проглашени су за споменик културе.</w:t>
            </w:r>
          </w:p>
          <w:p w14:paraId="417A2D48" w14:textId="77777777" w:rsidR="00511AFD" w:rsidRPr="00012B72" w:rsidRDefault="00511AFD" w:rsidP="00511AFD">
            <w:pPr>
              <w:ind w:left="33" w:hanging="141"/>
              <w:jc w:val="both"/>
              <w:rPr>
                <w:lang w:val="sr-Cyrl-CS"/>
              </w:rPr>
            </w:pPr>
            <w:r w:rsidRPr="00012B72">
              <w:rPr>
                <w:color w:val="000000"/>
                <w:lang w:val="sr-Cyrl-CS"/>
              </w:rPr>
              <w:t xml:space="preserve">На крају излета посетили смо Зрењанин. Тамо нас је сачекао локални водич и одвео да најпре посетимо Музеј пива. Ово место је направљено од некадашње фабрике. Ученици су могли да виде како изгледају казани у којима се справљало пиво, а предавање о начину производње одржала је професорка хемије Оливера </w:t>
            </w:r>
            <w:proofErr w:type="spellStart"/>
            <w:r w:rsidRPr="00012B72">
              <w:rPr>
                <w:color w:val="000000"/>
                <w:lang w:val="sr-Cyrl-CS"/>
              </w:rPr>
              <w:t>Коларо</w:t>
            </w:r>
            <w:proofErr w:type="spellEnd"/>
            <w:r w:rsidRPr="00012B72">
              <w:rPr>
                <w:color w:val="000000"/>
                <w:lang w:val="sr-Cyrl-CS"/>
              </w:rPr>
              <w:t>.</w:t>
            </w:r>
          </w:p>
          <w:p w14:paraId="417A2D49" w14:textId="77777777" w:rsidR="00511AFD" w:rsidRPr="00012B72" w:rsidRDefault="00511AFD" w:rsidP="00511AFD">
            <w:pPr>
              <w:ind w:left="33" w:hanging="141"/>
              <w:jc w:val="both"/>
              <w:rPr>
                <w:lang w:val="sr-Cyrl-CS"/>
              </w:rPr>
            </w:pPr>
            <w:r w:rsidRPr="00012B72">
              <w:rPr>
                <w:color w:val="000000"/>
                <w:lang w:val="sr-Cyrl-CS"/>
              </w:rPr>
              <w:t xml:space="preserve">Након посете Музеју пива обишли смо Градску кућу (општину града Зрењанина). Ученици су </w:t>
            </w:r>
            <w:proofErr w:type="spellStart"/>
            <w:r w:rsidRPr="00012B72">
              <w:rPr>
                <w:color w:val="000000"/>
                <w:lang w:val="sr-Cyrl-CS"/>
              </w:rPr>
              <w:t>слчушали</w:t>
            </w:r>
            <w:proofErr w:type="spellEnd"/>
            <w:r w:rsidRPr="00012B72">
              <w:rPr>
                <w:color w:val="000000"/>
                <w:lang w:val="sr-Cyrl-CS"/>
              </w:rPr>
              <w:t xml:space="preserve"> предавање о начину градње, упознали се са архитектуром, видели витраже, као и сат који је царица Марија Терезија лично поклонила граду. О Зрењанину је спремио предавање </w:t>
            </w:r>
            <w:r w:rsidRPr="005B4FD2">
              <w:rPr>
                <w:color w:val="000000"/>
                <w:highlight w:val="black"/>
                <w:lang w:val="sr-Cyrl-CS"/>
              </w:rPr>
              <w:t>Вук Рајић, у</w:t>
            </w:r>
            <w:r w:rsidRPr="00012B72">
              <w:rPr>
                <w:color w:val="000000"/>
                <w:lang w:val="sr-Cyrl-CS"/>
              </w:rPr>
              <w:t xml:space="preserve">ченик 1-4. Након обиласка, ученици су добили мало слободног времена, за шетњу и опуштање. Са излета су се вратили препуни утисака, јер су видели и сазнали нешто ново. При том, </w:t>
            </w:r>
            <w:proofErr w:type="spellStart"/>
            <w:r w:rsidRPr="00012B72">
              <w:rPr>
                <w:color w:val="000000"/>
                <w:lang w:val="sr-Cyrl-CS"/>
              </w:rPr>
              <w:t>извшена</w:t>
            </w:r>
            <w:proofErr w:type="spellEnd"/>
            <w:r w:rsidRPr="00012B72">
              <w:rPr>
                <w:color w:val="000000"/>
                <w:lang w:val="sr-Cyrl-CS"/>
              </w:rPr>
              <w:t xml:space="preserve"> је корелација са часовима географије, књижевности, ликовне уметности и хемије. </w:t>
            </w:r>
            <w:proofErr w:type="spellStart"/>
            <w:r w:rsidRPr="00012B72">
              <w:rPr>
                <w:color w:val="000000"/>
                <w:lang w:val="sr-Cyrl-CS"/>
              </w:rPr>
              <w:t>Настаници</w:t>
            </w:r>
            <w:proofErr w:type="spellEnd"/>
            <w:r w:rsidRPr="00012B72">
              <w:rPr>
                <w:color w:val="000000"/>
                <w:lang w:val="sr-Cyrl-CS"/>
              </w:rPr>
              <w:t xml:space="preserve"> су похвалили ученике за понашање и одговоран приступ овој ваннаставној активности.</w:t>
            </w:r>
          </w:p>
          <w:p w14:paraId="417A2D4A" w14:textId="77777777" w:rsidR="00511AFD" w:rsidRPr="00012B72" w:rsidRDefault="00511AFD" w:rsidP="00511AFD">
            <w:pPr>
              <w:ind w:left="33" w:hanging="141"/>
              <w:jc w:val="both"/>
              <w:rPr>
                <w:lang w:val="sr-Cyrl-CS"/>
              </w:rPr>
            </w:pPr>
            <w:r w:rsidRPr="00012B72">
              <w:rPr>
                <w:color w:val="000000"/>
                <w:lang w:val="sr-Cyrl-CS"/>
              </w:rPr>
              <w:t xml:space="preserve">Ученици су у току недеље предложили наставнику да на часу секције истражују јефтине авио карте и смештај. Они желе да нађу повољна путовања за зимски распуст. </w:t>
            </w:r>
            <w:r w:rsidRPr="00012B72">
              <w:rPr>
                <w:color w:val="000000"/>
                <w:lang w:val="sr-Cyrl-CS"/>
              </w:rPr>
              <w:lastRenderedPageBreak/>
              <w:t>Наставник је прихватио идеју. Након двадесет минута ученици су изложили своје предлоге-они су изабрали дестинацију, пронашли лет и смештај и направили програм путовања (знаменитости које ће посетити). Најбољи предлог има</w:t>
            </w:r>
            <w:r w:rsidRPr="00162347">
              <w:rPr>
                <w:color w:val="000000"/>
              </w:rPr>
              <w:t>le</w:t>
            </w:r>
            <w:r w:rsidRPr="00012B72">
              <w:rPr>
                <w:color w:val="000000"/>
                <w:lang w:val="sr-Cyrl-CS"/>
              </w:rPr>
              <w:t xml:space="preserve"> су </w:t>
            </w:r>
            <w:r w:rsidRPr="005B4FD2">
              <w:rPr>
                <w:color w:val="000000"/>
                <w:highlight w:val="black"/>
                <w:lang w:val="sr-Cyrl-CS"/>
              </w:rPr>
              <w:t>Анђела Коцић и Јана Начић.</w:t>
            </w:r>
          </w:p>
          <w:p w14:paraId="417A2D4B" w14:textId="77777777" w:rsidR="00511AFD" w:rsidRPr="00162347" w:rsidRDefault="00511AFD" w:rsidP="00511AFD">
            <w:pPr>
              <w:ind w:left="33" w:hanging="141"/>
              <w:jc w:val="both"/>
              <w:rPr>
                <w:rFonts w:eastAsiaTheme="minorHAnsi"/>
                <w:lang w:val="sr-Cyrl-CS"/>
              </w:rPr>
            </w:pPr>
          </w:p>
          <w:p w14:paraId="417A2D4C" w14:textId="77777777" w:rsidR="00511AFD" w:rsidRPr="00162347" w:rsidRDefault="00511AFD" w:rsidP="00511AFD">
            <w:pPr>
              <w:ind w:left="33" w:hanging="141"/>
              <w:jc w:val="both"/>
              <w:rPr>
                <w:b/>
                <w:color w:val="000000"/>
                <w:lang w:val="sr-Cyrl-CS"/>
              </w:rPr>
            </w:pPr>
            <w:r w:rsidRPr="00162347">
              <w:rPr>
                <w:b/>
                <w:color w:val="000000"/>
                <w:lang w:val="sr-Cyrl-CS"/>
              </w:rPr>
              <w:t>НОВЕМБАР</w:t>
            </w:r>
          </w:p>
          <w:p w14:paraId="417A2D4D" w14:textId="77777777" w:rsidR="00511AFD" w:rsidRPr="00162347" w:rsidRDefault="00511AFD" w:rsidP="00511AFD">
            <w:pPr>
              <w:ind w:left="33" w:hanging="141"/>
              <w:jc w:val="both"/>
              <w:rPr>
                <w:color w:val="000000"/>
                <w:lang w:val="sr-Cyrl-CS"/>
              </w:rPr>
            </w:pPr>
          </w:p>
          <w:p w14:paraId="417A2D4E" w14:textId="77777777" w:rsidR="00511AFD" w:rsidRPr="00162347" w:rsidRDefault="00511AFD" w:rsidP="00511AFD">
            <w:pPr>
              <w:spacing w:after="160"/>
              <w:ind w:left="33" w:hanging="141"/>
              <w:jc w:val="both"/>
              <w:rPr>
                <w:color w:val="000000"/>
                <w:lang w:val="sr-Cyrl-CS"/>
              </w:rPr>
            </w:pPr>
            <w:r w:rsidRPr="00012B72">
              <w:rPr>
                <w:color w:val="000000"/>
                <w:lang w:val="sr-Cyrl-CS"/>
              </w:rPr>
              <w:t xml:space="preserve">Ученица </w:t>
            </w:r>
            <w:r w:rsidRPr="005B4FD2">
              <w:rPr>
                <w:color w:val="000000"/>
                <w:highlight w:val="black"/>
                <w:lang w:val="sr-Cyrl-CS"/>
              </w:rPr>
              <w:t>Сара Јеремић</w:t>
            </w:r>
            <w:r w:rsidRPr="00012B72">
              <w:rPr>
                <w:color w:val="000000"/>
                <w:lang w:val="sr-Cyrl-CS"/>
              </w:rPr>
              <w:t xml:space="preserve"> 3-3 одржала је предавање о активностима Црвеног крста. Ученица је волонтер Црвеног крста и објаснила је ученицима историјске секције како пружити прву помоћ </w:t>
            </w:r>
            <w:proofErr w:type="spellStart"/>
            <w:r w:rsidRPr="00012B72">
              <w:rPr>
                <w:color w:val="000000"/>
                <w:lang w:val="sr-Cyrl-CS"/>
              </w:rPr>
              <w:t>прилоком</w:t>
            </w:r>
            <w:proofErr w:type="spellEnd"/>
            <w:r w:rsidRPr="00012B72">
              <w:rPr>
                <w:color w:val="000000"/>
                <w:lang w:val="sr-Cyrl-CS"/>
              </w:rPr>
              <w:t xml:space="preserve"> лакших повреда. Такође, обавестила је присутне да Црвени крст спроводи акцију помоћи сиромашним људима. Акције трају у Лидлу и Максију и свако може да учествује тако што ће да купи неке намирнице (брашно, шећер, уље, слаткиши) и донирати их. Ученица је направила презентацију и показала неке од акција у којима је учествовала. Након тога је уследила дискусија о повредама и начину њиховог санирања.</w:t>
            </w:r>
          </w:p>
          <w:p w14:paraId="417A2D4F" w14:textId="77777777" w:rsidR="00511AFD" w:rsidRPr="00162347" w:rsidRDefault="00511AFD" w:rsidP="00511AFD">
            <w:pPr>
              <w:spacing w:after="160"/>
              <w:ind w:left="33" w:hanging="141"/>
              <w:jc w:val="both"/>
              <w:rPr>
                <w:lang w:val="sr-Cyrl-CS"/>
              </w:rPr>
            </w:pPr>
          </w:p>
          <w:p w14:paraId="417A2D50" w14:textId="77777777" w:rsidR="00511AFD" w:rsidRPr="00162347" w:rsidRDefault="00511AFD" w:rsidP="00511AFD">
            <w:pPr>
              <w:ind w:left="33" w:hanging="141"/>
              <w:jc w:val="both"/>
              <w:rPr>
                <w:rFonts w:eastAsiaTheme="minorHAnsi"/>
                <w:lang w:val="sr-Cyrl-CS"/>
              </w:rPr>
            </w:pPr>
          </w:p>
          <w:p w14:paraId="417A2D51" w14:textId="77777777" w:rsidR="00511AFD" w:rsidRPr="00162347" w:rsidRDefault="00511AFD" w:rsidP="00511AFD">
            <w:pPr>
              <w:ind w:left="33" w:hanging="141"/>
              <w:jc w:val="both"/>
              <w:rPr>
                <w:rFonts w:eastAsiaTheme="minorHAnsi"/>
                <w:b/>
                <w:lang w:val="sr-Cyrl-CS"/>
              </w:rPr>
            </w:pPr>
            <w:r w:rsidRPr="00162347">
              <w:rPr>
                <w:rFonts w:eastAsiaTheme="minorHAnsi"/>
                <w:b/>
                <w:lang w:val="sr-Cyrl-CS"/>
              </w:rPr>
              <w:t xml:space="preserve">   ДЕЦЕМБАР:</w:t>
            </w:r>
          </w:p>
          <w:p w14:paraId="417A2D52" w14:textId="77777777" w:rsidR="00511AFD" w:rsidRPr="00162347" w:rsidRDefault="00511AFD" w:rsidP="00511AFD">
            <w:pPr>
              <w:ind w:left="33" w:hanging="141"/>
              <w:jc w:val="both"/>
              <w:rPr>
                <w:rFonts w:eastAsiaTheme="minorHAnsi"/>
                <w:lang w:val="sr-Cyrl-CS"/>
              </w:rPr>
            </w:pPr>
            <w:r w:rsidRPr="00162347">
              <w:rPr>
                <w:rFonts w:eastAsiaTheme="minorHAnsi"/>
                <w:lang w:val="sr-Cyrl-CS"/>
              </w:rPr>
              <w:t xml:space="preserve">   Овај месец нам је, већ по традицији, посвећен неговању сећања и обележавању Колубарске битке. Наставник је, заједно са ученицима треће године причао о самом току битке. Ученици прве године су се подсетили онога што су научили у основној школи. Погледали смо краћи документарни филм о Колубарској бици. Наставник је читао делове из књиге Адама Стошића Велики дани Србије и подсетио ученике на важност културе сећања, као и на значај спомен-костурнице у цркви Светог Димитрија у Лазаревцу.</w:t>
            </w:r>
          </w:p>
          <w:p w14:paraId="417A2D53" w14:textId="77777777" w:rsidR="00511AFD" w:rsidRPr="00162347" w:rsidRDefault="00511AFD" w:rsidP="00511AFD">
            <w:pPr>
              <w:ind w:left="720"/>
              <w:jc w:val="both"/>
              <w:rPr>
                <w:lang w:val="sr-Cyrl-CS"/>
              </w:rPr>
            </w:pPr>
          </w:p>
          <w:p w14:paraId="417A2D54" w14:textId="77777777" w:rsidR="00511AFD" w:rsidRPr="00162347" w:rsidRDefault="00511AFD" w:rsidP="00511AFD">
            <w:pPr>
              <w:jc w:val="both"/>
              <w:rPr>
                <w:rFonts w:eastAsiaTheme="minorHAnsi"/>
                <w:lang w:val="sr-Cyrl-CS"/>
              </w:rPr>
            </w:pPr>
          </w:p>
        </w:tc>
      </w:tr>
      <w:tr w:rsidR="00511AFD" w:rsidRPr="00162347" w14:paraId="417A2D5A" w14:textId="77777777" w:rsidTr="00C212FE">
        <w:trPr>
          <w:trHeight w:val="555"/>
        </w:trPr>
        <w:tc>
          <w:tcPr>
            <w:tcW w:w="675" w:type="dxa"/>
            <w:tcBorders>
              <w:top w:val="single" w:sz="4" w:space="0" w:color="auto"/>
            </w:tcBorders>
          </w:tcPr>
          <w:p w14:paraId="417A2D56" w14:textId="77777777" w:rsidR="00511AFD" w:rsidRPr="00162347" w:rsidRDefault="00511AFD" w:rsidP="00511AFD">
            <w:pPr>
              <w:jc w:val="both"/>
              <w:rPr>
                <w:rFonts w:eastAsiaTheme="minorHAnsi"/>
                <w:lang w:val="sr-Cyrl-CS"/>
              </w:rPr>
            </w:pPr>
            <w:r w:rsidRPr="00162347">
              <w:rPr>
                <w:rFonts w:eastAsiaTheme="minorHAnsi"/>
                <w:lang w:val="sr-Cyrl-CS"/>
              </w:rPr>
              <w:t xml:space="preserve">2. 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14:paraId="417A2D57" w14:textId="77777777" w:rsidR="00511AFD" w:rsidRPr="00162347" w:rsidRDefault="00511AFD" w:rsidP="00511AFD">
            <w:pPr>
              <w:jc w:val="both"/>
              <w:rPr>
                <w:rFonts w:eastAsiaTheme="minorHAnsi"/>
                <w:lang w:val="sr-Cyrl-CS"/>
              </w:rPr>
            </w:pPr>
            <w:r w:rsidRPr="00162347">
              <w:rPr>
                <w:rFonts w:eastAsiaTheme="minorHAnsi"/>
                <w:lang w:val="sr-Cyrl-CS"/>
              </w:rPr>
              <w:t>Планирање и реализација једнодневног излета</w:t>
            </w:r>
          </w:p>
          <w:p w14:paraId="417A2D58" w14:textId="77777777" w:rsidR="00511AFD" w:rsidRPr="00162347" w:rsidRDefault="00511AFD" w:rsidP="00511AFD">
            <w:pPr>
              <w:jc w:val="both"/>
              <w:rPr>
                <w:rFonts w:eastAsiaTheme="minorHAnsi"/>
                <w:lang w:val="sr-Cyrl-CS"/>
              </w:rPr>
            </w:pPr>
          </w:p>
        </w:tc>
        <w:tc>
          <w:tcPr>
            <w:tcW w:w="3939" w:type="dxa"/>
            <w:vMerge/>
          </w:tcPr>
          <w:p w14:paraId="417A2D59" w14:textId="77777777" w:rsidR="00511AFD" w:rsidRPr="00162347" w:rsidRDefault="00511AFD" w:rsidP="00511AFD">
            <w:pPr>
              <w:jc w:val="both"/>
              <w:rPr>
                <w:rFonts w:eastAsiaTheme="minorHAnsi"/>
                <w:b/>
                <w:lang w:val="sr-Cyrl-CS"/>
              </w:rPr>
            </w:pPr>
          </w:p>
        </w:tc>
      </w:tr>
      <w:tr w:rsidR="00511AFD" w:rsidRPr="00012B72" w14:paraId="417A2D5E" w14:textId="77777777" w:rsidTr="00C212FE">
        <w:tc>
          <w:tcPr>
            <w:tcW w:w="675" w:type="dxa"/>
          </w:tcPr>
          <w:p w14:paraId="417A2D5B" w14:textId="77777777" w:rsidR="00511AFD" w:rsidRPr="00162347" w:rsidRDefault="00511AFD" w:rsidP="00511AFD">
            <w:pPr>
              <w:jc w:val="both"/>
              <w:rPr>
                <w:rFonts w:eastAsiaTheme="minorHAnsi"/>
                <w:lang w:val="sr-Cyrl-CS"/>
              </w:rPr>
            </w:pPr>
            <w:r w:rsidRPr="00162347">
              <w:rPr>
                <w:rFonts w:eastAsiaTheme="minorHAnsi"/>
                <w:lang w:val="sr-Cyrl-CS"/>
              </w:rPr>
              <w:t>2.</w:t>
            </w:r>
          </w:p>
        </w:tc>
        <w:tc>
          <w:tcPr>
            <w:tcW w:w="4962" w:type="dxa"/>
          </w:tcPr>
          <w:p w14:paraId="417A2D5C" w14:textId="77777777" w:rsidR="00511AFD" w:rsidRPr="00162347" w:rsidRDefault="00511AFD" w:rsidP="00511AFD">
            <w:pPr>
              <w:jc w:val="both"/>
              <w:rPr>
                <w:rFonts w:eastAsiaTheme="minorHAnsi"/>
                <w:lang w:val="sr-Cyrl-CS"/>
              </w:rPr>
            </w:pPr>
            <w:r w:rsidRPr="00162347">
              <w:rPr>
                <w:rFonts w:eastAsiaTheme="minorHAnsi"/>
                <w:lang w:val="sr-Cyrl-CS"/>
              </w:rPr>
              <w:t xml:space="preserve">Посета споменицима и спомен обележјима (спомен </w:t>
            </w:r>
            <w:proofErr w:type="spellStart"/>
            <w:r w:rsidRPr="00162347">
              <w:rPr>
                <w:rFonts w:eastAsiaTheme="minorHAnsi"/>
                <w:lang w:val="sr-Cyrl-CS"/>
              </w:rPr>
              <w:t>костурнице,споменика</w:t>
            </w:r>
            <w:proofErr w:type="spellEnd"/>
            <w:r w:rsidRPr="00162347">
              <w:rPr>
                <w:rFonts w:eastAsiaTheme="minorHAnsi"/>
                <w:lang w:val="sr-Cyrl-CS"/>
              </w:rPr>
              <w:t xml:space="preserve"> Димитрија Туцовића у Лазаревцу, споменика непознатом јунаку испред Градске библиотеке у Лазаревцу)</w:t>
            </w:r>
          </w:p>
        </w:tc>
        <w:tc>
          <w:tcPr>
            <w:tcW w:w="3939" w:type="dxa"/>
            <w:vMerge/>
          </w:tcPr>
          <w:p w14:paraId="417A2D5D" w14:textId="77777777" w:rsidR="00511AFD" w:rsidRPr="00162347" w:rsidRDefault="00511AFD" w:rsidP="00511AFD">
            <w:pPr>
              <w:jc w:val="both"/>
              <w:rPr>
                <w:rFonts w:eastAsiaTheme="minorHAnsi"/>
                <w:lang w:val="sr-Cyrl-CS"/>
              </w:rPr>
            </w:pPr>
          </w:p>
        </w:tc>
      </w:tr>
      <w:tr w:rsidR="00511AFD" w:rsidRPr="00012B72" w14:paraId="417A2D62" w14:textId="77777777" w:rsidTr="00C212FE">
        <w:tc>
          <w:tcPr>
            <w:tcW w:w="675" w:type="dxa"/>
          </w:tcPr>
          <w:p w14:paraId="417A2D5F" w14:textId="77777777" w:rsidR="00511AFD" w:rsidRPr="00162347" w:rsidRDefault="00511AFD" w:rsidP="00511AFD">
            <w:pPr>
              <w:jc w:val="both"/>
              <w:rPr>
                <w:rFonts w:eastAsiaTheme="minorHAnsi"/>
                <w:lang w:val="sr-Cyrl-CS"/>
              </w:rPr>
            </w:pPr>
            <w:r w:rsidRPr="00162347">
              <w:rPr>
                <w:rFonts w:eastAsiaTheme="minorHAnsi"/>
                <w:lang w:val="sr-Cyrl-CS"/>
              </w:rPr>
              <w:t>3.</w:t>
            </w:r>
          </w:p>
        </w:tc>
        <w:tc>
          <w:tcPr>
            <w:tcW w:w="4962" w:type="dxa"/>
          </w:tcPr>
          <w:p w14:paraId="417A2D60" w14:textId="77777777" w:rsidR="00511AFD" w:rsidRPr="00162347" w:rsidRDefault="00511AFD" w:rsidP="00511AFD">
            <w:pPr>
              <w:jc w:val="both"/>
              <w:rPr>
                <w:rFonts w:eastAsiaTheme="minorHAnsi"/>
                <w:lang w:val="sr-Cyrl-CS"/>
              </w:rPr>
            </w:pPr>
            <w:r w:rsidRPr="00162347">
              <w:rPr>
                <w:rFonts w:eastAsiaTheme="minorHAnsi"/>
                <w:lang w:val="sr-Cyrl-CS"/>
              </w:rPr>
              <w:t>Учешће у обележавању значајних историјских датума и јубилеја</w:t>
            </w:r>
          </w:p>
        </w:tc>
        <w:tc>
          <w:tcPr>
            <w:tcW w:w="3939" w:type="dxa"/>
            <w:vMerge/>
          </w:tcPr>
          <w:p w14:paraId="417A2D61" w14:textId="77777777" w:rsidR="00511AFD" w:rsidRPr="00162347" w:rsidRDefault="00511AFD" w:rsidP="00511AFD">
            <w:pPr>
              <w:jc w:val="both"/>
              <w:rPr>
                <w:rFonts w:eastAsiaTheme="minorHAnsi"/>
                <w:lang w:val="sr-Cyrl-CS"/>
              </w:rPr>
            </w:pPr>
          </w:p>
        </w:tc>
      </w:tr>
      <w:tr w:rsidR="00511AFD" w:rsidRPr="00012B72" w14:paraId="417A2D66" w14:textId="77777777" w:rsidTr="00C212FE">
        <w:tc>
          <w:tcPr>
            <w:tcW w:w="675" w:type="dxa"/>
          </w:tcPr>
          <w:p w14:paraId="417A2D63" w14:textId="77777777" w:rsidR="00511AFD" w:rsidRPr="00162347" w:rsidRDefault="00511AFD" w:rsidP="00511AFD">
            <w:pPr>
              <w:jc w:val="both"/>
              <w:rPr>
                <w:rFonts w:eastAsiaTheme="minorHAnsi"/>
                <w:lang w:val="sr-Cyrl-CS"/>
              </w:rPr>
            </w:pPr>
            <w:r w:rsidRPr="00162347">
              <w:rPr>
                <w:rFonts w:eastAsiaTheme="minorHAnsi"/>
                <w:lang w:val="sr-Cyrl-CS"/>
              </w:rPr>
              <w:t>4.</w:t>
            </w:r>
          </w:p>
        </w:tc>
        <w:tc>
          <w:tcPr>
            <w:tcW w:w="4962" w:type="dxa"/>
          </w:tcPr>
          <w:p w14:paraId="417A2D64" w14:textId="77777777" w:rsidR="00511AFD" w:rsidRPr="00162347" w:rsidRDefault="00511AFD" w:rsidP="00511AFD">
            <w:pPr>
              <w:jc w:val="both"/>
              <w:rPr>
                <w:rFonts w:eastAsiaTheme="minorHAnsi"/>
                <w:lang w:val="sr-Cyrl-CS"/>
              </w:rPr>
            </w:pPr>
            <w:r w:rsidRPr="00162347">
              <w:rPr>
                <w:rFonts w:eastAsiaTheme="minorHAnsi"/>
                <w:lang w:val="sr-Cyrl-CS"/>
              </w:rPr>
              <w:t>Писање и саопштавање радова о историјској проблематици</w:t>
            </w:r>
          </w:p>
        </w:tc>
        <w:tc>
          <w:tcPr>
            <w:tcW w:w="3939" w:type="dxa"/>
            <w:vMerge/>
          </w:tcPr>
          <w:p w14:paraId="417A2D65" w14:textId="77777777" w:rsidR="00511AFD" w:rsidRPr="00162347" w:rsidRDefault="00511AFD" w:rsidP="00511AFD">
            <w:pPr>
              <w:jc w:val="both"/>
              <w:rPr>
                <w:rFonts w:eastAsiaTheme="minorHAnsi"/>
                <w:lang w:val="sr-Cyrl-CS"/>
              </w:rPr>
            </w:pPr>
          </w:p>
        </w:tc>
      </w:tr>
    </w:tbl>
    <w:p w14:paraId="417A2D67" w14:textId="77777777" w:rsidR="00511AFD" w:rsidRPr="00162347" w:rsidRDefault="00511AFD" w:rsidP="00511AFD">
      <w:pPr>
        <w:spacing w:after="200" w:line="276" w:lineRule="auto"/>
        <w:jc w:val="both"/>
        <w:rPr>
          <w:rFonts w:eastAsiaTheme="minorHAnsi"/>
          <w:lang w:val="sr-Cyrl-CS"/>
        </w:rPr>
      </w:pPr>
    </w:p>
    <w:p w14:paraId="417A2D68" w14:textId="77777777" w:rsidR="00511AFD" w:rsidRPr="00162347" w:rsidRDefault="0061044F" w:rsidP="00511AFD">
      <w:pPr>
        <w:spacing w:after="200" w:line="276" w:lineRule="auto"/>
        <w:rPr>
          <w:rFonts w:eastAsiaTheme="minorHAnsi"/>
          <w:lang w:val="sr-Cyrl-CS"/>
        </w:rPr>
      </w:pPr>
      <w:r>
        <w:rPr>
          <w:rFonts w:eastAsiaTheme="minorHAnsi"/>
          <w:lang w:val="sr-Cyrl-CS"/>
        </w:rPr>
        <w:t>Извештај саставила</w:t>
      </w:r>
      <w:r w:rsidR="00511AFD" w:rsidRPr="00162347">
        <w:rPr>
          <w:rFonts w:eastAsiaTheme="minorHAnsi"/>
          <w:lang w:val="sr-Cyrl-CS"/>
        </w:rPr>
        <w:t>,</w:t>
      </w:r>
    </w:p>
    <w:p w14:paraId="417A2D69" w14:textId="77777777" w:rsidR="00511AFD" w:rsidRPr="00012B72" w:rsidRDefault="00511AFD" w:rsidP="00511AFD">
      <w:pPr>
        <w:spacing w:after="200" w:line="276" w:lineRule="auto"/>
        <w:rPr>
          <w:rFonts w:eastAsiaTheme="minorHAnsi"/>
          <w:lang w:val="sr-Cyrl-CS"/>
        </w:rPr>
      </w:pPr>
      <w:r w:rsidRPr="00162347">
        <w:rPr>
          <w:rFonts w:eastAsiaTheme="minorHAnsi"/>
          <w:lang w:val="sr-Cyrl-CS"/>
        </w:rPr>
        <w:t xml:space="preserve">Мирјана </w:t>
      </w:r>
      <w:r w:rsidR="00CC02CF">
        <w:rPr>
          <w:rFonts w:eastAsiaTheme="minorHAnsi"/>
          <w:lang w:val="sr-Cyrl-CS"/>
        </w:rPr>
        <w:t>Живковић</w:t>
      </w:r>
    </w:p>
    <w:p w14:paraId="417A2D6A" w14:textId="77777777" w:rsidR="00655EDB" w:rsidRPr="00012B72" w:rsidRDefault="00655EDB" w:rsidP="00511AFD">
      <w:pPr>
        <w:spacing w:after="200" w:line="276" w:lineRule="auto"/>
        <w:rPr>
          <w:rFonts w:eastAsiaTheme="minorHAnsi"/>
          <w:lang w:val="sr-Cyrl-CS"/>
        </w:rPr>
      </w:pPr>
    </w:p>
    <w:p w14:paraId="417A2D6B" w14:textId="77777777" w:rsidR="00655EDB" w:rsidRPr="00012B72" w:rsidRDefault="00655EDB" w:rsidP="00655EDB">
      <w:pPr>
        <w:rPr>
          <w:sz w:val="28"/>
          <w:szCs w:val="28"/>
          <w:lang w:val="sr-Cyrl-CS"/>
        </w:rPr>
      </w:pPr>
    </w:p>
    <w:p w14:paraId="417A2D6C" w14:textId="77777777" w:rsidR="00655EDB" w:rsidRPr="00012B72" w:rsidRDefault="00655EDB" w:rsidP="00655EDB">
      <w:pPr>
        <w:jc w:val="center"/>
        <w:rPr>
          <w:lang w:val="sr-Cyrl-CS"/>
        </w:rPr>
      </w:pPr>
      <w:r w:rsidRPr="00012B72">
        <w:rPr>
          <w:lang w:val="sr-Cyrl-CS"/>
        </w:rPr>
        <w:t>И З В Е Ш Т А Ј</w:t>
      </w:r>
    </w:p>
    <w:p w14:paraId="417A2D6D" w14:textId="77777777" w:rsidR="00655EDB" w:rsidRPr="00012B72" w:rsidRDefault="00655EDB" w:rsidP="00655EDB">
      <w:pPr>
        <w:jc w:val="center"/>
        <w:rPr>
          <w:lang w:val="sr-Cyrl-CS"/>
        </w:rPr>
      </w:pPr>
      <w:r w:rsidRPr="00012B72">
        <w:rPr>
          <w:lang w:val="sr-Cyrl-CS"/>
        </w:rPr>
        <w:t xml:space="preserve"> о раду</w:t>
      </w:r>
      <w:r w:rsidRPr="00012B72">
        <w:rPr>
          <w:b/>
          <w:lang w:val="sr-Cyrl-CS"/>
        </w:rPr>
        <w:t xml:space="preserve"> Географске секције</w:t>
      </w:r>
      <w:r w:rsidR="00344D7E" w:rsidRPr="00012B72">
        <w:rPr>
          <w:b/>
          <w:lang w:val="sr-Cyrl-CS"/>
        </w:rPr>
        <w:t xml:space="preserve"> </w:t>
      </w:r>
      <w:r w:rsidRPr="00012B72">
        <w:rPr>
          <w:lang w:val="sr-Cyrl-CS"/>
        </w:rPr>
        <w:t>на крају школске 2024/2025.године</w:t>
      </w:r>
    </w:p>
    <w:p w14:paraId="417A2D6E" w14:textId="77777777" w:rsidR="00CC02CF" w:rsidRPr="00012B72" w:rsidRDefault="00CC02CF" w:rsidP="00655EDB">
      <w:pPr>
        <w:jc w:val="center"/>
        <w:rPr>
          <w:lang w:val="sr-Cyrl-CS"/>
        </w:rPr>
      </w:pP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4243"/>
        <w:gridCol w:w="6118"/>
      </w:tblGrid>
      <w:tr w:rsidR="00655EDB" w:rsidRPr="00344D7E" w14:paraId="417A2D71" w14:textId="77777777" w:rsidTr="00CC02CF">
        <w:tc>
          <w:tcPr>
            <w:tcW w:w="4243" w:type="dxa"/>
          </w:tcPr>
          <w:p w14:paraId="417A2D6F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6118" w:type="dxa"/>
          </w:tcPr>
          <w:p w14:paraId="417A2D70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Реализација</w:t>
            </w:r>
            <w:proofErr w:type="spellEnd"/>
          </w:p>
        </w:tc>
      </w:tr>
      <w:tr w:rsidR="00655EDB" w:rsidRPr="00344D7E" w14:paraId="417A2D77" w14:textId="77777777" w:rsidTr="00CC02CF">
        <w:tc>
          <w:tcPr>
            <w:tcW w:w="4243" w:type="dxa"/>
          </w:tcPr>
          <w:p w14:paraId="417A2D72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Договор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ученицима</w:t>
            </w:r>
            <w:proofErr w:type="spellEnd"/>
            <w:r w:rsidRPr="00344D7E">
              <w:rPr>
                <w:sz w:val="24"/>
                <w:szCs w:val="24"/>
              </w:rPr>
              <w:t xml:space="preserve"> о </w:t>
            </w:r>
            <w:proofErr w:type="spellStart"/>
            <w:r w:rsidRPr="00344D7E">
              <w:rPr>
                <w:sz w:val="24"/>
                <w:szCs w:val="24"/>
              </w:rPr>
              <w:t>плану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рада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потребној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литератури</w:t>
            </w:r>
            <w:proofErr w:type="spellEnd"/>
            <w:r w:rsidRPr="00344D7E">
              <w:rPr>
                <w:sz w:val="24"/>
                <w:szCs w:val="24"/>
              </w:rPr>
              <w:t xml:space="preserve"> и </w:t>
            </w:r>
            <w:proofErr w:type="spellStart"/>
            <w:r w:rsidRPr="00344D7E">
              <w:rPr>
                <w:sz w:val="24"/>
                <w:szCs w:val="24"/>
              </w:rPr>
              <w:t>материјалу</w:t>
            </w:r>
            <w:proofErr w:type="spellEnd"/>
            <w:r w:rsidRPr="00344D7E">
              <w:rPr>
                <w:sz w:val="24"/>
                <w:szCs w:val="24"/>
              </w:rPr>
              <w:t xml:space="preserve">; </w:t>
            </w:r>
            <w:proofErr w:type="spellStart"/>
            <w:r w:rsidRPr="00344D7E">
              <w:rPr>
                <w:sz w:val="24"/>
                <w:szCs w:val="24"/>
              </w:rPr>
              <w:t>предлози</w:t>
            </w:r>
            <w:proofErr w:type="spellEnd"/>
            <w:r w:rsidRPr="00344D7E">
              <w:rPr>
                <w:sz w:val="24"/>
                <w:szCs w:val="24"/>
              </w:rPr>
              <w:t xml:space="preserve"> и </w:t>
            </w:r>
            <w:proofErr w:type="spellStart"/>
            <w:r w:rsidRPr="00344D7E">
              <w:rPr>
                <w:sz w:val="24"/>
                <w:szCs w:val="24"/>
              </w:rPr>
              <w:t>формирање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тема</w:t>
            </w:r>
            <w:proofErr w:type="spellEnd"/>
          </w:p>
          <w:p w14:paraId="417A2D73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18" w:type="dxa"/>
          </w:tcPr>
          <w:p w14:paraId="417A2D74" w14:textId="77777777" w:rsidR="00655EDB" w:rsidRPr="00344D7E" w:rsidRDefault="00655EDB" w:rsidP="00655EDB">
            <w:pPr>
              <w:jc w:val="both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Заинтересовани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ученици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првог</w:t>
            </w:r>
            <w:proofErr w:type="spellEnd"/>
            <w:r w:rsidRPr="00344D7E">
              <w:rPr>
                <w:sz w:val="24"/>
                <w:szCs w:val="24"/>
              </w:rPr>
              <w:t xml:space="preserve"> и </w:t>
            </w:r>
            <w:proofErr w:type="spellStart"/>
            <w:r w:rsidRPr="00344D7E">
              <w:rPr>
                <w:sz w:val="24"/>
                <w:szCs w:val="24"/>
              </w:rPr>
              <w:t>другог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разреда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су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пријавили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за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рад</w:t>
            </w:r>
            <w:proofErr w:type="spellEnd"/>
            <w:r w:rsidRPr="00344D7E">
              <w:rPr>
                <w:sz w:val="24"/>
                <w:szCs w:val="24"/>
              </w:rPr>
              <w:t xml:space="preserve"> у </w:t>
            </w:r>
            <w:proofErr w:type="spellStart"/>
            <w:r w:rsidRPr="00344D7E">
              <w:rPr>
                <w:sz w:val="24"/>
                <w:szCs w:val="24"/>
              </w:rPr>
              <w:t>секцији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али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је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било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веома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тешко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пронаћи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термине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за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реализацију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часова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због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бројних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изборних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програма</w:t>
            </w:r>
            <w:proofErr w:type="spellEnd"/>
            <w:r w:rsidRPr="00344D7E">
              <w:rPr>
                <w:sz w:val="24"/>
                <w:szCs w:val="24"/>
              </w:rPr>
              <w:t xml:space="preserve"> и </w:t>
            </w:r>
            <w:proofErr w:type="spellStart"/>
            <w:r w:rsidRPr="00344D7E">
              <w:rPr>
                <w:sz w:val="24"/>
                <w:szCs w:val="24"/>
              </w:rPr>
              <w:t>ваннаставних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активности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ученика</w:t>
            </w:r>
            <w:proofErr w:type="spellEnd"/>
            <w:r w:rsidRPr="00344D7E">
              <w:rPr>
                <w:sz w:val="24"/>
                <w:szCs w:val="24"/>
              </w:rPr>
              <w:t xml:space="preserve">.  </w:t>
            </w:r>
          </w:p>
          <w:p w14:paraId="417A2D75" w14:textId="77777777" w:rsidR="00655EDB" w:rsidRPr="00344D7E" w:rsidRDefault="00655EDB" w:rsidP="00655EDB">
            <w:pPr>
              <w:jc w:val="both"/>
              <w:rPr>
                <w:sz w:val="24"/>
                <w:szCs w:val="24"/>
              </w:rPr>
            </w:pPr>
            <w:r w:rsidRPr="00344D7E">
              <w:rPr>
                <w:sz w:val="24"/>
                <w:szCs w:val="24"/>
              </w:rPr>
              <w:t xml:space="preserve">У </w:t>
            </w:r>
            <w:proofErr w:type="spellStart"/>
            <w:r w:rsidRPr="00344D7E">
              <w:rPr>
                <w:sz w:val="24"/>
                <w:szCs w:val="24"/>
              </w:rPr>
              <w:t>току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школске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године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је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реализовано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седам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часова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географске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секције</w:t>
            </w:r>
            <w:proofErr w:type="spellEnd"/>
            <w:r w:rsidRPr="00344D7E">
              <w:rPr>
                <w:sz w:val="24"/>
                <w:szCs w:val="24"/>
              </w:rPr>
              <w:t xml:space="preserve"> и </w:t>
            </w:r>
            <w:proofErr w:type="spellStart"/>
            <w:r w:rsidRPr="00344D7E">
              <w:rPr>
                <w:sz w:val="24"/>
                <w:szCs w:val="24"/>
              </w:rPr>
              <w:t>то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све</w:t>
            </w:r>
            <w:proofErr w:type="spellEnd"/>
            <w:r w:rsidRPr="00344D7E">
              <w:rPr>
                <w:sz w:val="24"/>
                <w:szCs w:val="24"/>
              </w:rPr>
              <w:t xml:space="preserve"> у </w:t>
            </w:r>
            <w:proofErr w:type="spellStart"/>
            <w:r w:rsidRPr="00344D7E">
              <w:rPr>
                <w:sz w:val="24"/>
                <w:szCs w:val="24"/>
              </w:rPr>
              <w:t>првом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полугодишту</w:t>
            </w:r>
            <w:proofErr w:type="spellEnd"/>
            <w:r w:rsidRPr="00344D7E">
              <w:rPr>
                <w:sz w:val="24"/>
                <w:szCs w:val="24"/>
              </w:rPr>
              <w:t xml:space="preserve">. </w:t>
            </w:r>
          </w:p>
          <w:p w14:paraId="417A2D76" w14:textId="77777777" w:rsidR="00655EDB" w:rsidRPr="00344D7E" w:rsidRDefault="00655EDB" w:rsidP="00655EDB">
            <w:pPr>
              <w:jc w:val="both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Ученици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су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предложили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учешће</w:t>
            </w:r>
            <w:proofErr w:type="spellEnd"/>
            <w:r w:rsidRPr="00344D7E">
              <w:rPr>
                <w:sz w:val="24"/>
                <w:szCs w:val="24"/>
              </w:rPr>
              <w:t xml:space="preserve"> у </w:t>
            </w:r>
            <w:proofErr w:type="spellStart"/>
            <w:r w:rsidRPr="00344D7E">
              <w:rPr>
                <w:sz w:val="24"/>
                <w:szCs w:val="24"/>
              </w:rPr>
              <w:t>међународним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пројектима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теме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за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истраживање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активности</w:t>
            </w:r>
            <w:proofErr w:type="spellEnd"/>
            <w:r w:rsidRPr="00344D7E">
              <w:rPr>
                <w:sz w:val="24"/>
                <w:szCs w:val="24"/>
              </w:rPr>
              <w:t xml:space="preserve"> и </w:t>
            </w:r>
            <w:proofErr w:type="spellStart"/>
            <w:r w:rsidRPr="00344D7E">
              <w:rPr>
                <w:sz w:val="24"/>
                <w:szCs w:val="24"/>
              </w:rPr>
              <w:t>начине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реализације</w:t>
            </w:r>
            <w:proofErr w:type="spellEnd"/>
            <w:r w:rsidRPr="00344D7E">
              <w:rPr>
                <w:sz w:val="24"/>
                <w:szCs w:val="24"/>
              </w:rPr>
              <w:t>.</w:t>
            </w:r>
          </w:p>
        </w:tc>
      </w:tr>
      <w:tr w:rsidR="00655EDB" w:rsidRPr="00344D7E" w14:paraId="417A2D7B" w14:textId="77777777" w:rsidTr="00CC02CF">
        <w:tc>
          <w:tcPr>
            <w:tcW w:w="4243" w:type="dxa"/>
          </w:tcPr>
          <w:p w14:paraId="417A2D78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Посета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маниестацијама</w:t>
            </w:r>
            <w:proofErr w:type="spellEnd"/>
            <w:r w:rsidRPr="00344D7E">
              <w:rPr>
                <w:sz w:val="24"/>
                <w:szCs w:val="24"/>
              </w:rPr>
              <w:t xml:space="preserve"> у </w:t>
            </w:r>
            <w:proofErr w:type="spellStart"/>
            <w:r w:rsidRPr="00344D7E">
              <w:rPr>
                <w:sz w:val="24"/>
                <w:szCs w:val="24"/>
              </w:rPr>
              <w:t>општини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сарадња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Центром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за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културу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Библиотеком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Модерном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галеријом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Туристичком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организацијом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општине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Градском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општином</w:t>
            </w:r>
            <w:proofErr w:type="spellEnd"/>
            <w:r w:rsidRPr="00344D7E">
              <w:rPr>
                <w:sz w:val="24"/>
                <w:szCs w:val="24"/>
              </w:rPr>
              <w:t xml:space="preserve"> и </w:t>
            </w:r>
            <w:proofErr w:type="spellStart"/>
            <w:r w:rsidRPr="00344D7E">
              <w:rPr>
                <w:sz w:val="24"/>
                <w:szCs w:val="24"/>
              </w:rPr>
              <w:t>предузећима</w:t>
            </w:r>
            <w:proofErr w:type="spellEnd"/>
            <w:r w:rsidRPr="00344D7E">
              <w:rPr>
                <w:sz w:val="24"/>
                <w:szCs w:val="24"/>
              </w:rPr>
              <w:t xml:space="preserve"> и </w:t>
            </w:r>
            <w:proofErr w:type="spellStart"/>
            <w:r w:rsidRPr="00344D7E">
              <w:rPr>
                <w:sz w:val="24"/>
                <w:szCs w:val="24"/>
              </w:rPr>
              <w:t>организацијама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на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територији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општине</w:t>
            </w:r>
            <w:proofErr w:type="spellEnd"/>
            <w:r w:rsidRPr="00344D7E">
              <w:rPr>
                <w:sz w:val="24"/>
                <w:szCs w:val="24"/>
              </w:rPr>
              <w:t xml:space="preserve"> и </w:t>
            </w:r>
            <w:proofErr w:type="spellStart"/>
            <w:r w:rsidRPr="00344D7E">
              <w:rPr>
                <w:sz w:val="24"/>
                <w:szCs w:val="24"/>
              </w:rPr>
              <w:t>Града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Београда</w:t>
            </w:r>
            <w:proofErr w:type="spellEnd"/>
          </w:p>
          <w:p w14:paraId="417A2D79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18" w:type="dxa"/>
          </w:tcPr>
          <w:p w14:paraId="417A2D7A" w14:textId="77777777" w:rsidR="00655EDB" w:rsidRPr="00344D7E" w:rsidRDefault="00655EDB" w:rsidP="00655EDB">
            <w:pPr>
              <w:jc w:val="both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Није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било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организованих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посета</w:t>
            </w:r>
            <w:proofErr w:type="spellEnd"/>
            <w:r w:rsidRPr="00344D7E">
              <w:rPr>
                <w:sz w:val="24"/>
                <w:szCs w:val="24"/>
              </w:rPr>
              <w:t>.</w:t>
            </w:r>
          </w:p>
        </w:tc>
      </w:tr>
      <w:tr w:rsidR="00655EDB" w:rsidRPr="00344D7E" w14:paraId="417A2D7E" w14:textId="77777777" w:rsidTr="00CC02CF">
        <w:tc>
          <w:tcPr>
            <w:tcW w:w="4243" w:type="dxa"/>
          </w:tcPr>
          <w:p w14:paraId="417A2D7C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Учешће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на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националним</w:t>
            </w:r>
            <w:proofErr w:type="spellEnd"/>
            <w:r w:rsidRPr="00344D7E">
              <w:rPr>
                <w:sz w:val="24"/>
                <w:szCs w:val="24"/>
              </w:rPr>
              <w:t xml:space="preserve"> и </w:t>
            </w:r>
            <w:proofErr w:type="spellStart"/>
            <w:r w:rsidRPr="00344D7E">
              <w:rPr>
                <w:sz w:val="24"/>
                <w:szCs w:val="24"/>
              </w:rPr>
              <w:t>међународним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такмичењима</w:t>
            </w:r>
            <w:proofErr w:type="spellEnd"/>
          </w:p>
        </w:tc>
        <w:tc>
          <w:tcPr>
            <w:tcW w:w="6118" w:type="dxa"/>
          </w:tcPr>
          <w:p w14:paraId="417A2D7D" w14:textId="77777777" w:rsidR="00655EDB" w:rsidRPr="00344D7E" w:rsidRDefault="00655EDB" w:rsidP="00655EDB">
            <w:pPr>
              <w:jc w:val="both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Ученици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су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учествовали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на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такмичењу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Национална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географска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олимпијада</w:t>
            </w:r>
            <w:proofErr w:type="spellEnd"/>
            <w:r w:rsidRPr="00344D7E">
              <w:rPr>
                <w:sz w:val="24"/>
                <w:szCs w:val="24"/>
              </w:rPr>
              <w:t xml:space="preserve">. </w:t>
            </w:r>
            <w:proofErr w:type="spellStart"/>
            <w:r w:rsidRPr="00344D7E">
              <w:rPr>
                <w:sz w:val="24"/>
                <w:szCs w:val="24"/>
              </w:rPr>
              <w:t>На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општински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ниво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су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пласирали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ученици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E72EE5">
              <w:rPr>
                <w:sz w:val="24"/>
                <w:szCs w:val="24"/>
                <w:highlight w:val="black"/>
              </w:rPr>
              <w:t>Војин</w:t>
            </w:r>
            <w:proofErr w:type="spellEnd"/>
            <w:r w:rsidRPr="00E72EE5">
              <w:rPr>
                <w:sz w:val="24"/>
                <w:szCs w:val="24"/>
                <w:highlight w:val="black"/>
              </w:rPr>
              <w:t xml:space="preserve"> </w:t>
            </w:r>
            <w:proofErr w:type="spellStart"/>
            <w:r w:rsidRPr="00E72EE5">
              <w:rPr>
                <w:sz w:val="24"/>
                <w:szCs w:val="24"/>
                <w:highlight w:val="black"/>
              </w:rPr>
              <w:t>Радовановић</w:t>
            </w:r>
            <w:proofErr w:type="spellEnd"/>
            <w:r w:rsidRPr="00E72EE5">
              <w:rPr>
                <w:sz w:val="24"/>
                <w:szCs w:val="24"/>
                <w:highlight w:val="black"/>
              </w:rPr>
              <w:t xml:space="preserve"> 1/4 и </w:t>
            </w:r>
            <w:proofErr w:type="spellStart"/>
            <w:r w:rsidRPr="00E72EE5">
              <w:rPr>
                <w:sz w:val="24"/>
                <w:szCs w:val="24"/>
                <w:highlight w:val="black"/>
              </w:rPr>
              <w:t>Огњен</w:t>
            </w:r>
            <w:proofErr w:type="spellEnd"/>
            <w:r w:rsidRPr="00E72EE5">
              <w:rPr>
                <w:sz w:val="24"/>
                <w:szCs w:val="24"/>
                <w:highlight w:val="black"/>
              </w:rPr>
              <w:t xml:space="preserve"> </w:t>
            </w:r>
            <w:proofErr w:type="spellStart"/>
            <w:r w:rsidRPr="00E72EE5">
              <w:rPr>
                <w:sz w:val="24"/>
                <w:szCs w:val="24"/>
                <w:highlight w:val="black"/>
              </w:rPr>
              <w:t>Дробњак</w:t>
            </w:r>
            <w:proofErr w:type="spellEnd"/>
            <w:r w:rsidRPr="00E72EE5">
              <w:rPr>
                <w:sz w:val="24"/>
                <w:szCs w:val="24"/>
                <w:highlight w:val="black"/>
              </w:rPr>
              <w:t xml:space="preserve"> 4/4. </w:t>
            </w:r>
            <w:proofErr w:type="spellStart"/>
            <w:r w:rsidRPr="00E72EE5">
              <w:rPr>
                <w:sz w:val="24"/>
                <w:szCs w:val="24"/>
                <w:highlight w:val="black"/>
              </w:rPr>
              <w:t>Ученик</w:t>
            </w:r>
            <w:proofErr w:type="spellEnd"/>
            <w:r w:rsidRPr="00E72EE5">
              <w:rPr>
                <w:sz w:val="24"/>
                <w:szCs w:val="24"/>
                <w:highlight w:val="black"/>
              </w:rPr>
              <w:t xml:space="preserve"> </w:t>
            </w:r>
            <w:proofErr w:type="spellStart"/>
            <w:r w:rsidRPr="00E72EE5">
              <w:rPr>
                <w:sz w:val="24"/>
                <w:szCs w:val="24"/>
                <w:highlight w:val="black"/>
              </w:rPr>
              <w:t>Огњен</w:t>
            </w:r>
            <w:proofErr w:type="spellEnd"/>
            <w:r w:rsidRPr="00E72EE5">
              <w:rPr>
                <w:sz w:val="24"/>
                <w:szCs w:val="24"/>
                <w:highlight w:val="black"/>
              </w:rPr>
              <w:t xml:space="preserve"> </w:t>
            </w:r>
            <w:proofErr w:type="spellStart"/>
            <w:r w:rsidRPr="00E72EE5">
              <w:rPr>
                <w:sz w:val="24"/>
                <w:szCs w:val="24"/>
                <w:highlight w:val="black"/>
              </w:rPr>
              <w:t>Дробњак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је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освојио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друго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место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на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регионалном</w:t>
            </w:r>
            <w:proofErr w:type="spellEnd"/>
            <w:r w:rsidRPr="00344D7E">
              <w:rPr>
                <w:sz w:val="24"/>
                <w:szCs w:val="24"/>
              </w:rPr>
              <w:t xml:space="preserve"> и </w:t>
            </w:r>
            <w:proofErr w:type="spellStart"/>
            <w:r w:rsidRPr="00344D7E">
              <w:rPr>
                <w:sz w:val="24"/>
                <w:szCs w:val="24"/>
              </w:rPr>
              <w:t>треће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на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републичком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нивоу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овог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такмичења</w:t>
            </w:r>
            <w:proofErr w:type="spellEnd"/>
            <w:r w:rsidRPr="00344D7E">
              <w:rPr>
                <w:sz w:val="24"/>
                <w:szCs w:val="24"/>
              </w:rPr>
              <w:t>.</w:t>
            </w:r>
          </w:p>
        </w:tc>
      </w:tr>
      <w:tr w:rsidR="00655EDB" w:rsidRPr="00344D7E" w14:paraId="417A2D87" w14:textId="77777777" w:rsidTr="00CC02CF">
        <w:tc>
          <w:tcPr>
            <w:tcW w:w="4243" w:type="dxa"/>
          </w:tcPr>
          <w:p w14:paraId="417A2D7F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еТвининг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пројекти</w:t>
            </w:r>
            <w:proofErr w:type="spellEnd"/>
          </w:p>
          <w:p w14:paraId="417A2D80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18" w:type="dxa"/>
          </w:tcPr>
          <w:p w14:paraId="417A2D81" w14:textId="77777777" w:rsidR="00655EDB" w:rsidRPr="00344D7E" w:rsidRDefault="00655EDB" w:rsidP="00655EDB">
            <w:pPr>
              <w:jc w:val="both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Ученици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су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били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заинтересовани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за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рад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на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међународним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пројектима</w:t>
            </w:r>
            <w:proofErr w:type="spellEnd"/>
            <w:r w:rsidRPr="00344D7E">
              <w:rPr>
                <w:sz w:val="24"/>
                <w:szCs w:val="24"/>
              </w:rPr>
              <w:t xml:space="preserve">. </w:t>
            </w:r>
            <w:proofErr w:type="spellStart"/>
            <w:r w:rsidRPr="00344D7E">
              <w:rPr>
                <w:sz w:val="24"/>
                <w:szCs w:val="24"/>
              </w:rPr>
              <w:t>Истраживали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су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теме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понуђених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еТвининг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пројеката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анализирали</w:t>
            </w:r>
            <w:proofErr w:type="spellEnd"/>
            <w:r w:rsidRPr="00344D7E">
              <w:rPr>
                <w:sz w:val="24"/>
                <w:szCs w:val="24"/>
              </w:rPr>
              <w:t xml:space="preserve"> и </w:t>
            </w:r>
            <w:proofErr w:type="spellStart"/>
            <w:r w:rsidRPr="00344D7E">
              <w:rPr>
                <w:sz w:val="24"/>
                <w:szCs w:val="24"/>
              </w:rPr>
              <w:t>изабрали</w:t>
            </w:r>
            <w:proofErr w:type="spellEnd"/>
            <w:r w:rsidRPr="00344D7E">
              <w:rPr>
                <w:sz w:val="24"/>
                <w:szCs w:val="24"/>
              </w:rPr>
              <w:t xml:space="preserve">  </w:t>
            </w:r>
            <w:proofErr w:type="spellStart"/>
            <w:r w:rsidRPr="00344D7E">
              <w:rPr>
                <w:sz w:val="24"/>
                <w:szCs w:val="24"/>
              </w:rPr>
              <w:t>два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пројекта</w:t>
            </w:r>
            <w:proofErr w:type="spellEnd"/>
            <w:r w:rsidRPr="00344D7E">
              <w:rPr>
                <w:sz w:val="24"/>
                <w:szCs w:val="24"/>
              </w:rPr>
              <w:t>:</w:t>
            </w:r>
          </w:p>
          <w:p w14:paraId="417A2D82" w14:textId="77777777" w:rsidR="00655EDB" w:rsidRPr="00344D7E" w:rsidRDefault="00655EDB" w:rsidP="00655EDB">
            <w:pPr>
              <w:ind w:firstLine="720"/>
              <w:jc w:val="both"/>
              <w:rPr>
                <w:sz w:val="24"/>
                <w:szCs w:val="24"/>
              </w:rPr>
            </w:pPr>
            <w:r w:rsidRPr="00344D7E">
              <w:rPr>
                <w:sz w:val="24"/>
                <w:szCs w:val="24"/>
              </w:rPr>
              <w:t xml:space="preserve">* A trip trough the Ancient Roman Europe – </w:t>
            </w:r>
            <w:proofErr w:type="spellStart"/>
            <w:r w:rsidRPr="00344D7E">
              <w:rPr>
                <w:sz w:val="24"/>
                <w:szCs w:val="24"/>
              </w:rPr>
              <w:t>Италија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који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бави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римским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градовима</w:t>
            </w:r>
            <w:proofErr w:type="spellEnd"/>
            <w:r w:rsidRPr="00344D7E">
              <w:rPr>
                <w:sz w:val="24"/>
                <w:szCs w:val="24"/>
              </w:rPr>
              <w:t xml:space="preserve"> и </w:t>
            </w:r>
            <w:proofErr w:type="spellStart"/>
            <w:r w:rsidRPr="00344D7E">
              <w:rPr>
                <w:sz w:val="24"/>
                <w:szCs w:val="24"/>
              </w:rPr>
              <w:t>културом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на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тлу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Европе</w:t>
            </w:r>
            <w:proofErr w:type="spellEnd"/>
          </w:p>
          <w:p w14:paraId="417A2D83" w14:textId="77777777" w:rsidR="00655EDB" w:rsidRPr="00344D7E" w:rsidRDefault="00655EDB" w:rsidP="00655EDB">
            <w:pPr>
              <w:ind w:firstLine="720"/>
              <w:jc w:val="both"/>
              <w:rPr>
                <w:sz w:val="24"/>
                <w:szCs w:val="24"/>
              </w:rPr>
            </w:pPr>
            <w:r w:rsidRPr="00344D7E">
              <w:rPr>
                <w:sz w:val="24"/>
                <w:szCs w:val="24"/>
              </w:rPr>
              <w:t xml:space="preserve">* Eco - podcast – </w:t>
            </w:r>
            <w:proofErr w:type="spellStart"/>
            <w:r w:rsidRPr="00344D7E">
              <w:rPr>
                <w:sz w:val="24"/>
                <w:szCs w:val="24"/>
              </w:rPr>
              <w:t>Немачка</w:t>
            </w:r>
            <w:proofErr w:type="spellEnd"/>
            <w:r w:rsidRPr="00344D7E">
              <w:rPr>
                <w:sz w:val="24"/>
                <w:szCs w:val="24"/>
              </w:rPr>
              <w:t xml:space="preserve">, у </w:t>
            </w:r>
            <w:proofErr w:type="spellStart"/>
            <w:r w:rsidRPr="00344D7E">
              <w:rPr>
                <w:sz w:val="24"/>
                <w:szCs w:val="24"/>
              </w:rPr>
              <w:t>оквиру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кога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је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предвиђена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дискусија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на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разне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еколошке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теме</w:t>
            </w:r>
            <w:proofErr w:type="spellEnd"/>
            <w:r w:rsidRPr="00344D7E">
              <w:rPr>
                <w:sz w:val="24"/>
                <w:szCs w:val="24"/>
              </w:rPr>
              <w:t>.</w:t>
            </w:r>
          </w:p>
          <w:p w14:paraId="417A2D84" w14:textId="77777777" w:rsidR="00655EDB" w:rsidRPr="00344D7E" w:rsidRDefault="00655EDB" w:rsidP="00655EDB">
            <w:pPr>
              <w:jc w:val="both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Након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аплицирања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наша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школа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није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одабрана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за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учешће</w:t>
            </w:r>
            <w:proofErr w:type="spellEnd"/>
            <w:r w:rsidRPr="00344D7E">
              <w:rPr>
                <w:sz w:val="24"/>
                <w:szCs w:val="24"/>
              </w:rPr>
              <w:t xml:space="preserve"> у </w:t>
            </w:r>
            <w:proofErr w:type="spellStart"/>
            <w:r w:rsidRPr="00344D7E">
              <w:rPr>
                <w:sz w:val="24"/>
                <w:szCs w:val="24"/>
              </w:rPr>
              <w:t>првом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пројекту</w:t>
            </w:r>
            <w:proofErr w:type="spellEnd"/>
            <w:r w:rsidRPr="00344D7E">
              <w:rPr>
                <w:sz w:val="24"/>
                <w:szCs w:val="24"/>
              </w:rPr>
              <w:t xml:space="preserve">. </w:t>
            </w:r>
            <w:proofErr w:type="spellStart"/>
            <w:r w:rsidRPr="00344D7E">
              <w:rPr>
                <w:sz w:val="24"/>
                <w:szCs w:val="24"/>
              </w:rPr>
              <w:t>Реализатори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другог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пројекта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су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га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одложили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за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наредну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школску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годину</w:t>
            </w:r>
            <w:proofErr w:type="spellEnd"/>
            <w:r w:rsidRPr="00344D7E">
              <w:rPr>
                <w:sz w:val="24"/>
                <w:szCs w:val="24"/>
              </w:rPr>
              <w:t>.</w:t>
            </w:r>
          </w:p>
          <w:p w14:paraId="417A2D85" w14:textId="77777777" w:rsidR="00655EDB" w:rsidRPr="00344D7E" w:rsidRDefault="00655EDB" w:rsidP="00655EDB">
            <w:pPr>
              <w:jc w:val="both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Чланови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секције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су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уредили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еТвининг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кутак</w:t>
            </w:r>
            <w:proofErr w:type="spellEnd"/>
            <w:r w:rsidRPr="00344D7E">
              <w:rPr>
                <w:sz w:val="24"/>
                <w:szCs w:val="24"/>
              </w:rPr>
              <w:t xml:space="preserve"> у </w:t>
            </w:r>
            <w:proofErr w:type="spellStart"/>
            <w:r w:rsidRPr="00344D7E">
              <w:rPr>
                <w:sz w:val="24"/>
                <w:szCs w:val="24"/>
              </w:rPr>
              <w:t>школи</w:t>
            </w:r>
            <w:proofErr w:type="spellEnd"/>
            <w:r w:rsidRPr="00344D7E">
              <w:rPr>
                <w:sz w:val="24"/>
                <w:szCs w:val="24"/>
              </w:rPr>
              <w:t>.</w:t>
            </w:r>
          </w:p>
          <w:p w14:paraId="417A2D86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</w:p>
        </w:tc>
      </w:tr>
      <w:tr w:rsidR="00655EDB" w:rsidRPr="00344D7E" w14:paraId="417A2D8C" w14:textId="77777777" w:rsidTr="00CC02CF">
        <w:tc>
          <w:tcPr>
            <w:tcW w:w="4243" w:type="dxa"/>
          </w:tcPr>
          <w:p w14:paraId="417A2D88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Обележавање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значајних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датума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планете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Земље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</w:p>
          <w:p w14:paraId="417A2D89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18" w:type="dxa"/>
          </w:tcPr>
          <w:p w14:paraId="417A2D8A" w14:textId="77777777" w:rsidR="00655EDB" w:rsidRPr="00344D7E" w:rsidRDefault="00655EDB" w:rsidP="00655EDB">
            <w:pPr>
              <w:ind w:firstLine="720"/>
              <w:jc w:val="both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Ученици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су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припремали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садржаје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које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су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презентоавли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на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часовима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редовне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наставе</w:t>
            </w:r>
            <w:proofErr w:type="spellEnd"/>
            <w:r w:rsidRPr="00344D7E">
              <w:rPr>
                <w:sz w:val="24"/>
                <w:szCs w:val="24"/>
              </w:rPr>
              <w:t>.</w:t>
            </w:r>
          </w:p>
          <w:p w14:paraId="417A2D8B" w14:textId="77777777" w:rsidR="00655EDB" w:rsidRPr="00344D7E" w:rsidRDefault="00655EDB" w:rsidP="00655EDB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655EDB" w:rsidRPr="00344D7E" w14:paraId="417A2D90" w14:textId="77777777" w:rsidTr="00CC02CF">
        <w:tc>
          <w:tcPr>
            <w:tcW w:w="4243" w:type="dxa"/>
          </w:tcPr>
          <w:p w14:paraId="417A2D8D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Реализација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еколошких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геополитичких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пројеката</w:t>
            </w:r>
            <w:proofErr w:type="spellEnd"/>
            <w:r w:rsidRPr="00344D7E">
              <w:rPr>
                <w:sz w:val="24"/>
                <w:szCs w:val="24"/>
              </w:rPr>
              <w:t xml:space="preserve"> и </w:t>
            </w:r>
            <w:proofErr w:type="spellStart"/>
            <w:r w:rsidRPr="00344D7E">
              <w:rPr>
                <w:sz w:val="24"/>
                <w:szCs w:val="24"/>
              </w:rPr>
              <w:t>пројеката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које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предложе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ученици</w:t>
            </w:r>
            <w:proofErr w:type="spellEnd"/>
          </w:p>
          <w:p w14:paraId="417A2D8E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18" w:type="dxa"/>
          </w:tcPr>
          <w:p w14:paraId="417A2D8F" w14:textId="77777777" w:rsidR="00655EDB" w:rsidRPr="00344D7E" w:rsidRDefault="00655EDB" w:rsidP="00655EDB">
            <w:pPr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Пројекти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нису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реализовани</w:t>
            </w:r>
            <w:proofErr w:type="spellEnd"/>
            <w:r w:rsidRPr="00344D7E">
              <w:rPr>
                <w:sz w:val="24"/>
                <w:szCs w:val="24"/>
              </w:rPr>
              <w:t>.</w:t>
            </w:r>
          </w:p>
        </w:tc>
      </w:tr>
      <w:tr w:rsidR="00655EDB" w:rsidRPr="00344D7E" w14:paraId="417A2D93" w14:textId="77777777" w:rsidTr="00CC02CF">
        <w:tc>
          <w:tcPr>
            <w:tcW w:w="4243" w:type="dxa"/>
          </w:tcPr>
          <w:p w14:paraId="417A2D91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Путујемо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светом</w:t>
            </w:r>
            <w:proofErr w:type="spellEnd"/>
            <w:r w:rsidRPr="00344D7E">
              <w:rPr>
                <w:sz w:val="24"/>
                <w:szCs w:val="24"/>
              </w:rPr>
              <w:t xml:space="preserve"> - </w:t>
            </w:r>
            <w:proofErr w:type="spellStart"/>
            <w:r w:rsidRPr="00344D7E">
              <w:rPr>
                <w:sz w:val="24"/>
                <w:szCs w:val="24"/>
              </w:rPr>
              <w:t>самостални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радови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ученика</w:t>
            </w:r>
            <w:proofErr w:type="spellEnd"/>
          </w:p>
        </w:tc>
        <w:tc>
          <w:tcPr>
            <w:tcW w:w="6118" w:type="dxa"/>
          </w:tcPr>
          <w:p w14:paraId="417A2D92" w14:textId="77777777" w:rsidR="00655EDB" w:rsidRPr="00344D7E" w:rsidRDefault="00655EDB" w:rsidP="00655EDB">
            <w:pPr>
              <w:jc w:val="both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Реализација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пројекта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је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започета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биће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настављена</w:t>
            </w:r>
            <w:proofErr w:type="spellEnd"/>
            <w:r w:rsidRPr="00344D7E">
              <w:rPr>
                <w:sz w:val="24"/>
                <w:szCs w:val="24"/>
              </w:rPr>
              <w:t xml:space="preserve"> у </w:t>
            </w:r>
            <w:proofErr w:type="spellStart"/>
            <w:r w:rsidRPr="00344D7E">
              <w:rPr>
                <w:sz w:val="24"/>
                <w:szCs w:val="24"/>
              </w:rPr>
              <w:t>наредној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школској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години</w:t>
            </w:r>
            <w:proofErr w:type="spellEnd"/>
            <w:r w:rsidRPr="00344D7E">
              <w:rPr>
                <w:sz w:val="24"/>
                <w:szCs w:val="24"/>
              </w:rPr>
              <w:t>.</w:t>
            </w:r>
          </w:p>
        </w:tc>
      </w:tr>
      <w:tr w:rsidR="00655EDB" w:rsidRPr="00344D7E" w14:paraId="417A2D96" w14:textId="77777777" w:rsidTr="00CC02CF">
        <w:tc>
          <w:tcPr>
            <w:tcW w:w="4243" w:type="dxa"/>
          </w:tcPr>
          <w:p w14:paraId="417A2D94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Планирање</w:t>
            </w:r>
            <w:proofErr w:type="spellEnd"/>
            <w:r w:rsidRPr="00344D7E">
              <w:rPr>
                <w:sz w:val="24"/>
                <w:szCs w:val="24"/>
              </w:rPr>
              <w:t xml:space="preserve"> и </w:t>
            </w:r>
            <w:proofErr w:type="spellStart"/>
            <w:r w:rsidRPr="00344D7E">
              <w:rPr>
                <w:sz w:val="24"/>
                <w:szCs w:val="24"/>
              </w:rPr>
              <w:t>реализација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излета</w:t>
            </w:r>
            <w:proofErr w:type="spellEnd"/>
            <w:r w:rsidRPr="00344D7E">
              <w:rPr>
                <w:sz w:val="24"/>
                <w:szCs w:val="24"/>
              </w:rPr>
              <w:t xml:space="preserve"> - </w:t>
            </w:r>
            <w:proofErr w:type="spellStart"/>
            <w:r w:rsidRPr="00344D7E">
              <w:rPr>
                <w:sz w:val="24"/>
                <w:szCs w:val="24"/>
              </w:rPr>
              <w:t>Планетаријум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крстарење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Савом</w:t>
            </w:r>
            <w:proofErr w:type="spellEnd"/>
            <w:r w:rsidRPr="00344D7E">
              <w:rPr>
                <w:sz w:val="24"/>
                <w:szCs w:val="24"/>
              </w:rPr>
              <w:t xml:space="preserve"> и </w:t>
            </w:r>
            <w:proofErr w:type="spellStart"/>
            <w:r w:rsidRPr="00344D7E">
              <w:rPr>
                <w:sz w:val="24"/>
                <w:szCs w:val="24"/>
              </w:rPr>
              <w:lastRenderedPageBreak/>
              <w:t>Дунавом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Галерија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Природњачког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музеја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Калемегдан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Музеј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Јована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Цвијића</w:t>
            </w:r>
            <w:proofErr w:type="spellEnd"/>
          </w:p>
        </w:tc>
        <w:tc>
          <w:tcPr>
            <w:tcW w:w="6118" w:type="dxa"/>
          </w:tcPr>
          <w:p w14:paraId="417A2D95" w14:textId="77777777" w:rsidR="00655EDB" w:rsidRPr="00344D7E" w:rsidRDefault="00655EDB" w:rsidP="00655EDB">
            <w:pPr>
              <w:jc w:val="both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lastRenderedPageBreak/>
              <w:t>Није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реализован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због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непредвиђених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околности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током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другог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полугодишта</w:t>
            </w:r>
            <w:proofErr w:type="spellEnd"/>
            <w:r w:rsidRPr="00344D7E">
              <w:rPr>
                <w:sz w:val="24"/>
                <w:szCs w:val="24"/>
              </w:rPr>
              <w:t>.</w:t>
            </w:r>
          </w:p>
        </w:tc>
      </w:tr>
      <w:tr w:rsidR="00655EDB" w:rsidRPr="00344D7E" w14:paraId="417A2D9E" w14:textId="77777777" w:rsidTr="00CC02CF">
        <w:tc>
          <w:tcPr>
            <w:tcW w:w="4243" w:type="dxa"/>
          </w:tcPr>
          <w:p w14:paraId="417A2D97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Планирање</w:t>
            </w:r>
            <w:proofErr w:type="spellEnd"/>
            <w:r w:rsidRPr="00344D7E">
              <w:rPr>
                <w:sz w:val="24"/>
                <w:szCs w:val="24"/>
              </w:rPr>
              <w:t xml:space="preserve"> и </w:t>
            </w:r>
            <w:proofErr w:type="spellStart"/>
            <w:r w:rsidRPr="00344D7E">
              <w:rPr>
                <w:sz w:val="24"/>
                <w:szCs w:val="24"/>
              </w:rPr>
              <w:t>реализација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излета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по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избору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ученика</w:t>
            </w:r>
            <w:proofErr w:type="spellEnd"/>
            <w:r w:rsidRPr="00344D7E">
              <w:rPr>
                <w:sz w:val="24"/>
                <w:szCs w:val="24"/>
              </w:rPr>
              <w:t>-</w:t>
            </w:r>
          </w:p>
          <w:p w14:paraId="417A2D98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предлози</w:t>
            </w:r>
            <w:proofErr w:type="spellEnd"/>
            <w:r w:rsidRPr="00344D7E">
              <w:rPr>
                <w:sz w:val="24"/>
                <w:szCs w:val="24"/>
              </w:rPr>
              <w:t>:</w:t>
            </w:r>
          </w:p>
          <w:p w14:paraId="417A2D99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  <w:r w:rsidRPr="00344D7E">
              <w:rPr>
                <w:sz w:val="24"/>
                <w:szCs w:val="24"/>
              </w:rPr>
              <w:t xml:space="preserve">* </w:t>
            </w:r>
            <w:proofErr w:type="spellStart"/>
            <w:r w:rsidRPr="00344D7E">
              <w:rPr>
                <w:sz w:val="24"/>
                <w:szCs w:val="24"/>
              </w:rPr>
              <w:t>Винча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Виминацијум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Сребрно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језеро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Смедерево</w:t>
            </w:r>
            <w:proofErr w:type="spellEnd"/>
            <w:r w:rsidRPr="00344D7E">
              <w:rPr>
                <w:sz w:val="24"/>
                <w:szCs w:val="24"/>
              </w:rPr>
              <w:t>;</w:t>
            </w:r>
          </w:p>
          <w:p w14:paraId="417A2D9A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  <w:r w:rsidRPr="00344D7E">
              <w:rPr>
                <w:sz w:val="24"/>
                <w:szCs w:val="24"/>
              </w:rPr>
              <w:t xml:space="preserve">* </w:t>
            </w:r>
            <w:proofErr w:type="spellStart"/>
            <w:r w:rsidRPr="00344D7E">
              <w:rPr>
                <w:sz w:val="24"/>
                <w:szCs w:val="24"/>
              </w:rPr>
              <w:t>Засавица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Сирмијум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замак</w:t>
            </w:r>
            <w:proofErr w:type="spellEnd"/>
            <w:r w:rsidRPr="00344D7E">
              <w:rPr>
                <w:sz w:val="24"/>
                <w:szCs w:val="24"/>
              </w:rPr>
              <w:t xml:space="preserve"> Шлос, </w:t>
            </w:r>
            <w:proofErr w:type="spellStart"/>
            <w:r w:rsidRPr="00344D7E">
              <w:rPr>
                <w:sz w:val="24"/>
                <w:szCs w:val="24"/>
              </w:rPr>
              <w:t>Инђија</w:t>
            </w:r>
            <w:proofErr w:type="spellEnd"/>
            <w:r w:rsidRPr="00344D7E">
              <w:rPr>
                <w:sz w:val="24"/>
                <w:szCs w:val="24"/>
              </w:rPr>
              <w:t xml:space="preserve"> - </w:t>
            </w:r>
            <w:proofErr w:type="spellStart"/>
            <w:r w:rsidRPr="00344D7E">
              <w:rPr>
                <w:sz w:val="24"/>
                <w:szCs w:val="24"/>
              </w:rPr>
              <w:t>келтско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село</w:t>
            </w:r>
            <w:proofErr w:type="spellEnd"/>
            <w:r w:rsidRPr="00344D7E">
              <w:rPr>
                <w:sz w:val="24"/>
                <w:szCs w:val="24"/>
              </w:rPr>
              <w:t xml:space="preserve">; </w:t>
            </w:r>
          </w:p>
          <w:p w14:paraId="417A2D9B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  <w:r w:rsidRPr="00344D7E">
              <w:rPr>
                <w:sz w:val="24"/>
                <w:szCs w:val="24"/>
              </w:rPr>
              <w:t xml:space="preserve">* </w:t>
            </w:r>
            <w:proofErr w:type="spellStart"/>
            <w:r w:rsidRPr="00344D7E">
              <w:rPr>
                <w:sz w:val="24"/>
                <w:szCs w:val="24"/>
              </w:rPr>
              <w:t>Делиблатска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пешчара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језеро</w:t>
            </w:r>
            <w:proofErr w:type="spellEnd"/>
            <w:r w:rsidRPr="00344D7E">
              <w:rPr>
                <w:sz w:val="24"/>
                <w:szCs w:val="24"/>
              </w:rPr>
              <w:t xml:space="preserve"> Краљевац,  </w:t>
            </w:r>
            <w:proofErr w:type="spellStart"/>
            <w:r w:rsidRPr="00344D7E">
              <w:rPr>
                <w:sz w:val="24"/>
                <w:szCs w:val="24"/>
              </w:rPr>
              <w:t>дворци</w:t>
            </w:r>
            <w:proofErr w:type="spellEnd"/>
            <w:r w:rsidRPr="00344D7E">
              <w:rPr>
                <w:sz w:val="24"/>
                <w:szCs w:val="24"/>
              </w:rPr>
              <w:t xml:space="preserve"> Баната, </w:t>
            </w:r>
            <w:proofErr w:type="spellStart"/>
            <w:r w:rsidRPr="00344D7E">
              <w:rPr>
                <w:sz w:val="24"/>
                <w:szCs w:val="24"/>
              </w:rPr>
              <w:t>Вршац</w:t>
            </w:r>
            <w:proofErr w:type="spellEnd"/>
            <w:r w:rsidRPr="00344D7E">
              <w:rPr>
                <w:sz w:val="24"/>
                <w:szCs w:val="24"/>
              </w:rPr>
              <w:t>;</w:t>
            </w:r>
          </w:p>
          <w:p w14:paraId="417A2D9C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18" w:type="dxa"/>
          </w:tcPr>
          <w:p w14:paraId="417A2D9D" w14:textId="77777777" w:rsidR="00655EDB" w:rsidRPr="00344D7E" w:rsidRDefault="00655EDB" w:rsidP="00655EDB">
            <w:pPr>
              <w:jc w:val="both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Није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реализован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због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непредвиђених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околности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током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другог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полугодишта</w:t>
            </w:r>
            <w:proofErr w:type="spellEnd"/>
            <w:r w:rsidRPr="00344D7E">
              <w:rPr>
                <w:sz w:val="24"/>
                <w:szCs w:val="24"/>
              </w:rPr>
              <w:t>.</w:t>
            </w:r>
          </w:p>
        </w:tc>
      </w:tr>
      <w:tr w:rsidR="00655EDB" w:rsidRPr="00344D7E" w14:paraId="417A2DA5" w14:textId="77777777" w:rsidTr="00CC02CF">
        <w:tc>
          <w:tcPr>
            <w:tcW w:w="4243" w:type="dxa"/>
          </w:tcPr>
          <w:p w14:paraId="417A2D9F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Планирање</w:t>
            </w:r>
            <w:proofErr w:type="spellEnd"/>
            <w:r w:rsidRPr="00344D7E">
              <w:rPr>
                <w:sz w:val="24"/>
                <w:szCs w:val="24"/>
              </w:rPr>
              <w:t xml:space="preserve"> и </w:t>
            </w:r>
            <w:proofErr w:type="spellStart"/>
            <w:r w:rsidRPr="00344D7E">
              <w:rPr>
                <w:sz w:val="24"/>
                <w:szCs w:val="24"/>
              </w:rPr>
              <w:t>реализација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излета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по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избору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ученика</w:t>
            </w:r>
            <w:proofErr w:type="spellEnd"/>
          </w:p>
          <w:p w14:paraId="417A2DA0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предлози</w:t>
            </w:r>
            <w:proofErr w:type="spellEnd"/>
            <w:r w:rsidRPr="00344D7E">
              <w:rPr>
                <w:sz w:val="24"/>
                <w:szCs w:val="24"/>
              </w:rPr>
              <w:t>:</w:t>
            </w:r>
          </w:p>
          <w:p w14:paraId="417A2DA1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  <w:r w:rsidRPr="00344D7E">
              <w:rPr>
                <w:sz w:val="24"/>
                <w:szCs w:val="24"/>
              </w:rPr>
              <w:t xml:space="preserve">* </w:t>
            </w:r>
            <w:proofErr w:type="spellStart"/>
            <w:r w:rsidRPr="00344D7E">
              <w:rPr>
                <w:sz w:val="24"/>
                <w:szCs w:val="24"/>
              </w:rPr>
              <w:t>Дворац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Фантаст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Палићко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језеро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Суботица</w:t>
            </w:r>
            <w:proofErr w:type="spellEnd"/>
            <w:r w:rsidRPr="00344D7E">
              <w:rPr>
                <w:sz w:val="24"/>
                <w:szCs w:val="24"/>
              </w:rPr>
              <w:t>;</w:t>
            </w:r>
          </w:p>
          <w:p w14:paraId="417A2DA2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  <w:r w:rsidRPr="00344D7E">
              <w:rPr>
                <w:sz w:val="24"/>
                <w:szCs w:val="24"/>
              </w:rPr>
              <w:t xml:space="preserve">* </w:t>
            </w:r>
            <w:proofErr w:type="spellStart"/>
            <w:r w:rsidRPr="00344D7E">
              <w:rPr>
                <w:sz w:val="24"/>
                <w:szCs w:val="24"/>
              </w:rPr>
              <w:t>Природњачки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центар</w:t>
            </w:r>
            <w:proofErr w:type="spellEnd"/>
            <w:r w:rsidRPr="00344D7E">
              <w:rPr>
                <w:sz w:val="24"/>
                <w:szCs w:val="24"/>
              </w:rPr>
              <w:t xml:space="preserve"> Свилајнац, </w:t>
            </w:r>
            <w:proofErr w:type="spellStart"/>
            <w:r w:rsidRPr="00344D7E">
              <w:rPr>
                <w:sz w:val="24"/>
                <w:szCs w:val="24"/>
              </w:rPr>
              <w:t>Крупајско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врело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врело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Млаве</w:t>
            </w:r>
            <w:proofErr w:type="spellEnd"/>
            <w:r w:rsidRPr="00344D7E">
              <w:rPr>
                <w:sz w:val="24"/>
                <w:szCs w:val="24"/>
              </w:rPr>
              <w:t xml:space="preserve"> и </w:t>
            </w:r>
            <w:proofErr w:type="spellStart"/>
            <w:r w:rsidRPr="00344D7E">
              <w:rPr>
                <w:sz w:val="24"/>
                <w:szCs w:val="24"/>
              </w:rPr>
              <w:t>Горњачка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клисура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Деспотовац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Ресавска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пећина</w:t>
            </w:r>
            <w:proofErr w:type="spellEnd"/>
            <w:r w:rsidRPr="00344D7E">
              <w:rPr>
                <w:sz w:val="24"/>
                <w:szCs w:val="24"/>
              </w:rPr>
              <w:t>;</w:t>
            </w:r>
          </w:p>
          <w:p w14:paraId="417A2DA3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  <w:r w:rsidRPr="00344D7E">
              <w:rPr>
                <w:sz w:val="24"/>
                <w:szCs w:val="24"/>
              </w:rPr>
              <w:t>*</w:t>
            </w:r>
            <w:proofErr w:type="spellStart"/>
            <w:r w:rsidRPr="00344D7E">
              <w:rPr>
                <w:sz w:val="24"/>
                <w:szCs w:val="24"/>
              </w:rPr>
              <w:t>Увац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Потпећка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пећина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Пожешка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котлина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Овчарско</w:t>
            </w:r>
            <w:proofErr w:type="spellEnd"/>
            <w:r w:rsidRPr="00344D7E">
              <w:rPr>
                <w:sz w:val="24"/>
                <w:szCs w:val="24"/>
              </w:rPr>
              <w:t xml:space="preserve"> - </w:t>
            </w:r>
            <w:proofErr w:type="spellStart"/>
            <w:r w:rsidRPr="00344D7E">
              <w:rPr>
                <w:sz w:val="24"/>
                <w:szCs w:val="24"/>
              </w:rPr>
              <w:t>кабларска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клисура</w:t>
            </w:r>
            <w:proofErr w:type="spellEnd"/>
            <w:r w:rsidRPr="00344D7E">
              <w:rPr>
                <w:sz w:val="24"/>
                <w:szCs w:val="24"/>
              </w:rPr>
              <w:t xml:space="preserve">, </w:t>
            </w:r>
            <w:proofErr w:type="spellStart"/>
            <w:r w:rsidRPr="00344D7E">
              <w:rPr>
                <w:sz w:val="24"/>
                <w:szCs w:val="24"/>
              </w:rPr>
              <w:t>Чачак</w:t>
            </w:r>
            <w:proofErr w:type="spellEnd"/>
            <w:r w:rsidRPr="00344D7E">
              <w:rPr>
                <w:sz w:val="24"/>
                <w:szCs w:val="24"/>
              </w:rPr>
              <w:t>;</w:t>
            </w:r>
          </w:p>
        </w:tc>
        <w:tc>
          <w:tcPr>
            <w:tcW w:w="6118" w:type="dxa"/>
          </w:tcPr>
          <w:p w14:paraId="417A2DA4" w14:textId="77777777" w:rsidR="00655EDB" w:rsidRPr="00344D7E" w:rsidRDefault="00655EDB" w:rsidP="00655EDB">
            <w:pPr>
              <w:jc w:val="both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Није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реализован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због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непредвиђених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околности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током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другог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полугодишта</w:t>
            </w:r>
            <w:proofErr w:type="spellEnd"/>
            <w:r w:rsidRPr="00344D7E">
              <w:rPr>
                <w:sz w:val="24"/>
                <w:szCs w:val="24"/>
              </w:rPr>
              <w:t>.</w:t>
            </w:r>
          </w:p>
        </w:tc>
      </w:tr>
      <w:tr w:rsidR="00655EDB" w:rsidRPr="00344D7E" w14:paraId="417A2DAA" w14:textId="77777777" w:rsidTr="00CC02CF">
        <w:tc>
          <w:tcPr>
            <w:tcW w:w="4243" w:type="dxa"/>
          </w:tcPr>
          <w:p w14:paraId="417A2DA6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Географске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појаве</w:t>
            </w:r>
            <w:proofErr w:type="spellEnd"/>
            <w:r w:rsidRPr="00344D7E">
              <w:rPr>
                <w:sz w:val="24"/>
                <w:szCs w:val="24"/>
              </w:rPr>
              <w:t xml:space="preserve"> и </w:t>
            </w:r>
            <w:proofErr w:type="spellStart"/>
            <w:r w:rsidRPr="00344D7E">
              <w:rPr>
                <w:sz w:val="24"/>
                <w:szCs w:val="24"/>
              </w:rPr>
              <w:t>процеси</w:t>
            </w:r>
            <w:proofErr w:type="spellEnd"/>
            <w:r w:rsidRPr="00344D7E">
              <w:rPr>
                <w:sz w:val="24"/>
                <w:szCs w:val="24"/>
              </w:rPr>
              <w:t xml:space="preserve"> у </w:t>
            </w:r>
            <w:proofErr w:type="spellStart"/>
            <w:r w:rsidRPr="00344D7E">
              <w:rPr>
                <w:sz w:val="24"/>
                <w:szCs w:val="24"/>
              </w:rPr>
              <w:t>нашој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општини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кроз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камеру</w:t>
            </w:r>
            <w:proofErr w:type="spellEnd"/>
          </w:p>
          <w:p w14:paraId="417A2DA7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18" w:type="dxa"/>
          </w:tcPr>
          <w:p w14:paraId="417A2DA8" w14:textId="77777777" w:rsidR="00655EDB" w:rsidRPr="00344D7E" w:rsidRDefault="00655EDB" w:rsidP="00655EDB">
            <w:pPr>
              <w:jc w:val="both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Делимично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реализован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због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непредвиђених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околности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током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другог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полугодишта</w:t>
            </w:r>
            <w:proofErr w:type="spellEnd"/>
            <w:r w:rsidRPr="00344D7E">
              <w:rPr>
                <w:sz w:val="24"/>
                <w:szCs w:val="24"/>
              </w:rPr>
              <w:t xml:space="preserve">. </w:t>
            </w:r>
            <w:proofErr w:type="spellStart"/>
            <w:r w:rsidRPr="00344D7E">
              <w:rPr>
                <w:sz w:val="24"/>
                <w:szCs w:val="24"/>
              </w:rPr>
              <w:t>Радови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ученика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налазе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на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линку</w:t>
            </w:r>
            <w:proofErr w:type="spellEnd"/>
            <w:r w:rsidRPr="00344D7E">
              <w:rPr>
                <w:sz w:val="24"/>
                <w:szCs w:val="24"/>
              </w:rPr>
              <w:t xml:space="preserve">: </w:t>
            </w:r>
            <w:proofErr w:type="spellStart"/>
            <w:r w:rsidRPr="00344D7E">
              <w:rPr>
                <w:sz w:val="24"/>
                <w:szCs w:val="24"/>
              </w:rPr>
              <w:t>blokada.gimnazijaulazarevcu</w:t>
            </w:r>
            <w:proofErr w:type="spellEnd"/>
          </w:p>
          <w:p w14:paraId="417A2DA9" w14:textId="77777777" w:rsidR="00655EDB" w:rsidRPr="00344D7E" w:rsidRDefault="00655EDB" w:rsidP="00655EDB">
            <w:pPr>
              <w:jc w:val="both"/>
              <w:rPr>
                <w:sz w:val="24"/>
                <w:szCs w:val="24"/>
              </w:rPr>
            </w:pPr>
          </w:p>
        </w:tc>
      </w:tr>
      <w:tr w:rsidR="00655EDB" w:rsidRPr="00344D7E" w14:paraId="417A2DAE" w14:textId="77777777" w:rsidTr="00CC02CF">
        <w:tc>
          <w:tcPr>
            <w:tcW w:w="4243" w:type="dxa"/>
          </w:tcPr>
          <w:p w14:paraId="417A2DAB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Представљање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радова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ученика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</w:p>
          <w:p w14:paraId="417A2DAC" w14:textId="77777777" w:rsidR="00655EDB" w:rsidRPr="00344D7E" w:rsidRDefault="00655EDB" w:rsidP="00655E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18" w:type="dxa"/>
          </w:tcPr>
          <w:p w14:paraId="417A2DAD" w14:textId="77777777" w:rsidR="00655EDB" w:rsidRPr="00344D7E" w:rsidRDefault="00655EDB" w:rsidP="00655EDB">
            <w:pPr>
              <w:jc w:val="both"/>
              <w:rPr>
                <w:sz w:val="24"/>
                <w:szCs w:val="24"/>
              </w:rPr>
            </w:pPr>
            <w:proofErr w:type="spellStart"/>
            <w:r w:rsidRPr="00344D7E">
              <w:rPr>
                <w:sz w:val="24"/>
                <w:szCs w:val="24"/>
              </w:rPr>
              <w:t>Радови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ученика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налазе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паноима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школе</w:t>
            </w:r>
            <w:proofErr w:type="spellEnd"/>
            <w:r w:rsidRPr="00344D7E">
              <w:rPr>
                <w:sz w:val="24"/>
                <w:szCs w:val="24"/>
              </w:rPr>
              <w:t xml:space="preserve"> и </w:t>
            </w:r>
            <w:proofErr w:type="spellStart"/>
            <w:r w:rsidRPr="00344D7E">
              <w:rPr>
                <w:sz w:val="24"/>
                <w:szCs w:val="24"/>
              </w:rPr>
              <w:t>сајту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географске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секције</w:t>
            </w:r>
            <w:proofErr w:type="spellEnd"/>
            <w:r w:rsidRPr="00344D7E">
              <w:rPr>
                <w:sz w:val="24"/>
                <w:szCs w:val="24"/>
              </w:rPr>
              <w:t xml:space="preserve"> и </w:t>
            </w:r>
            <w:proofErr w:type="spellStart"/>
            <w:r w:rsidRPr="00344D7E">
              <w:rPr>
                <w:sz w:val="24"/>
                <w:szCs w:val="24"/>
              </w:rPr>
              <w:t>на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страницама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друштвених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мрежа</w:t>
            </w:r>
            <w:proofErr w:type="spellEnd"/>
            <w:r w:rsidRPr="00344D7E">
              <w:rPr>
                <w:sz w:val="24"/>
                <w:szCs w:val="24"/>
              </w:rPr>
              <w:t xml:space="preserve"> </w:t>
            </w:r>
            <w:proofErr w:type="spellStart"/>
            <w:r w:rsidRPr="00344D7E">
              <w:rPr>
                <w:sz w:val="24"/>
                <w:szCs w:val="24"/>
              </w:rPr>
              <w:t>школе</w:t>
            </w:r>
            <w:proofErr w:type="spellEnd"/>
            <w:r w:rsidRPr="00344D7E">
              <w:rPr>
                <w:sz w:val="24"/>
                <w:szCs w:val="24"/>
              </w:rPr>
              <w:t xml:space="preserve">. </w:t>
            </w:r>
          </w:p>
        </w:tc>
      </w:tr>
    </w:tbl>
    <w:p w14:paraId="417A2DAF" w14:textId="77777777" w:rsidR="00655EDB" w:rsidRPr="00344D7E" w:rsidRDefault="00655EDB" w:rsidP="00655EDB"/>
    <w:p w14:paraId="417A2DB0" w14:textId="77777777" w:rsidR="0061044F" w:rsidRPr="00162347" w:rsidRDefault="00655EDB" w:rsidP="0061044F">
      <w:pPr>
        <w:spacing w:after="200" w:line="276" w:lineRule="auto"/>
        <w:rPr>
          <w:rFonts w:eastAsiaTheme="minorHAnsi"/>
          <w:lang w:val="sr-Cyrl-CS"/>
        </w:rPr>
      </w:pPr>
      <w:r w:rsidRPr="00344D7E">
        <w:t xml:space="preserve"> </w:t>
      </w:r>
      <w:r w:rsidR="0061044F">
        <w:rPr>
          <w:rFonts w:eastAsiaTheme="minorHAnsi"/>
          <w:lang w:val="sr-Cyrl-CS"/>
        </w:rPr>
        <w:t>Извештај саставила</w:t>
      </w:r>
      <w:r w:rsidR="0061044F" w:rsidRPr="00162347">
        <w:rPr>
          <w:rFonts w:eastAsiaTheme="minorHAnsi"/>
          <w:lang w:val="sr-Cyrl-CS"/>
        </w:rPr>
        <w:t>,</w:t>
      </w:r>
    </w:p>
    <w:p w14:paraId="417A2DB1" w14:textId="77777777" w:rsidR="00655EDB" w:rsidRPr="00344D7E" w:rsidRDefault="00655EDB" w:rsidP="00655EDB">
      <w:proofErr w:type="spellStart"/>
      <w:r w:rsidRPr="00344D7E">
        <w:t>Сања</w:t>
      </w:r>
      <w:proofErr w:type="spellEnd"/>
      <w:r w:rsidRPr="00344D7E">
        <w:t xml:space="preserve"> </w:t>
      </w:r>
      <w:proofErr w:type="spellStart"/>
      <w:r w:rsidRPr="00344D7E">
        <w:t>Чеперковић</w:t>
      </w:r>
      <w:proofErr w:type="spellEnd"/>
    </w:p>
    <w:p w14:paraId="417A2DB2" w14:textId="77777777" w:rsidR="00655EDB" w:rsidRPr="00344D7E" w:rsidRDefault="00655EDB" w:rsidP="00511AFD">
      <w:pPr>
        <w:spacing w:after="200" w:line="276" w:lineRule="auto"/>
        <w:rPr>
          <w:rFonts w:eastAsiaTheme="minorHAnsi"/>
        </w:rPr>
      </w:pPr>
    </w:p>
    <w:p w14:paraId="417A2DB3" w14:textId="77777777" w:rsidR="00655EDB" w:rsidRPr="00344D7E" w:rsidRDefault="00655EDB" w:rsidP="00511AFD">
      <w:pPr>
        <w:spacing w:after="200" w:line="276" w:lineRule="auto"/>
        <w:rPr>
          <w:rFonts w:eastAsiaTheme="minorHAnsi"/>
        </w:rPr>
      </w:pPr>
    </w:p>
    <w:p w14:paraId="417A2DB4" w14:textId="77777777" w:rsidR="00655EDB" w:rsidRPr="00344D7E" w:rsidRDefault="00655EDB" w:rsidP="00511AFD">
      <w:pPr>
        <w:spacing w:after="200" w:line="276" w:lineRule="auto"/>
        <w:rPr>
          <w:rFonts w:eastAsiaTheme="minorHAnsi"/>
        </w:rPr>
      </w:pPr>
    </w:p>
    <w:p w14:paraId="417A2DB5" w14:textId="77777777" w:rsidR="00655EDB" w:rsidRPr="00344D7E" w:rsidRDefault="00655EDB" w:rsidP="00511AFD">
      <w:pPr>
        <w:spacing w:after="200" w:line="276" w:lineRule="auto"/>
        <w:rPr>
          <w:rFonts w:eastAsiaTheme="minorHAnsi"/>
        </w:rPr>
      </w:pPr>
    </w:p>
    <w:p w14:paraId="417A2DB6" w14:textId="77777777" w:rsidR="00655EDB" w:rsidRDefault="00655EDB" w:rsidP="00511AFD">
      <w:pPr>
        <w:spacing w:after="200" w:line="276" w:lineRule="auto"/>
        <w:rPr>
          <w:rFonts w:eastAsiaTheme="minorHAnsi"/>
        </w:rPr>
      </w:pPr>
    </w:p>
    <w:p w14:paraId="417A2DB7" w14:textId="77777777" w:rsidR="00344D7E" w:rsidRDefault="00344D7E" w:rsidP="00511AFD">
      <w:pPr>
        <w:spacing w:after="200" w:line="276" w:lineRule="auto"/>
        <w:rPr>
          <w:rFonts w:eastAsiaTheme="minorHAnsi"/>
        </w:rPr>
      </w:pPr>
    </w:p>
    <w:p w14:paraId="417A2DB8" w14:textId="77777777" w:rsidR="00344D7E" w:rsidRPr="00344D7E" w:rsidRDefault="00344D7E" w:rsidP="00511AFD">
      <w:pPr>
        <w:spacing w:after="200" w:line="276" w:lineRule="auto"/>
        <w:rPr>
          <w:rFonts w:eastAsiaTheme="minorHAnsi"/>
        </w:rPr>
      </w:pPr>
    </w:p>
    <w:p w14:paraId="417A2DB9" w14:textId="77777777" w:rsidR="00655EDB" w:rsidRPr="00344D7E" w:rsidRDefault="00655EDB" w:rsidP="00511AFD">
      <w:pPr>
        <w:spacing w:after="200" w:line="276" w:lineRule="auto"/>
        <w:rPr>
          <w:rFonts w:eastAsiaTheme="minorHAnsi"/>
        </w:rPr>
      </w:pPr>
    </w:p>
    <w:p w14:paraId="417A2DBA" w14:textId="77777777" w:rsidR="00655EDB" w:rsidRPr="00655EDB" w:rsidRDefault="00655EDB" w:rsidP="00511AFD">
      <w:pPr>
        <w:spacing w:after="200" w:line="276" w:lineRule="auto"/>
        <w:rPr>
          <w:rFonts w:eastAsiaTheme="minorHAnsi"/>
        </w:rPr>
      </w:pPr>
    </w:p>
    <w:p w14:paraId="417A2DBB" w14:textId="77777777" w:rsidR="00162347" w:rsidRPr="00162347" w:rsidRDefault="00162347" w:rsidP="00E2393C">
      <w:pPr>
        <w:rPr>
          <w:lang w:val="ru-RU"/>
        </w:rPr>
      </w:pPr>
    </w:p>
    <w:p w14:paraId="417A2DBC" w14:textId="77777777" w:rsidR="00511AFD" w:rsidRPr="00511AFD" w:rsidRDefault="00511AFD" w:rsidP="00511AFD">
      <w:pPr>
        <w:keepNext/>
        <w:keepLines/>
        <w:spacing w:before="200"/>
        <w:jc w:val="center"/>
        <w:outlineLvl w:val="2"/>
        <w:rPr>
          <w:rFonts w:eastAsiaTheme="majorEastAsia"/>
          <w:b/>
          <w:bCs/>
          <w:color w:val="000000" w:themeColor="text1"/>
          <w:lang w:val="sr-Cyrl-CS"/>
        </w:rPr>
      </w:pPr>
      <w:proofErr w:type="spellStart"/>
      <w:r w:rsidRPr="00511AFD">
        <w:rPr>
          <w:rFonts w:eastAsiaTheme="majorEastAsia"/>
          <w:b/>
          <w:bCs/>
          <w:color w:val="000000" w:themeColor="text1"/>
        </w:rPr>
        <w:t>Извештај</w:t>
      </w:r>
      <w:proofErr w:type="spellEnd"/>
      <w:r w:rsidRPr="00511AFD">
        <w:rPr>
          <w:rFonts w:eastAsiaTheme="majorEastAsia"/>
          <w:b/>
          <w:bCs/>
          <w:color w:val="000000" w:themeColor="text1"/>
        </w:rPr>
        <w:t xml:space="preserve"> о </w:t>
      </w:r>
      <w:proofErr w:type="spellStart"/>
      <w:r w:rsidRPr="00511AFD">
        <w:rPr>
          <w:rFonts w:eastAsiaTheme="majorEastAsia"/>
          <w:b/>
          <w:bCs/>
          <w:color w:val="000000" w:themeColor="text1"/>
        </w:rPr>
        <w:t>раду</w:t>
      </w:r>
      <w:proofErr w:type="spellEnd"/>
      <w:r w:rsidRPr="00511AFD">
        <w:rPr>
          <w:rFonts w:eastAsiaTheme="majorEastAsia"/>
          <w:b/>
          <w:bCs/>
          <w:color w:val="000000" w:themeColor="text1"/>
        </w:rPr>
        <w:t xml:space="preserve"> </w:t>
      </w:r>
      <w:r w:rsidRPr="00511AFD">
        <w:rPr>
          <w:rFonts w:eastAsiaTheme="majorEastAsia"/>
          <w:b/>
          <w:bCs/>
          <w:color w:val="000000" w:themeColor="text1"/>
          <w:lang w:val="sr-Cyrl-CS"/>
        </w:rPr>
        <w:t>Информатичке секције – прво полугодиште 202</w:t>
      </w:r>
      <w:r w:rsidRPr="00511AFD">
        <w:rPr>
          <w:rFonts w:eastAsiaTheme="majorEastAsia"/>
          <w:b/>
          <w:bCs/>
          <w:color w:val="000000" w:themeColor="text1"/>
        </w:rPr>
        <w:t>4</w:t>
      </w:r>
      <w:r w:rsidRPr="00511AFD">
        <w:rPr>
          <w:rFonts w:eastAsiaTheme="majorEastAsia"/>
          <w:b/>
          <w:bCs/>
          <w:color w:val="000000" w:themeColor="text1"/>
          <w:lang w:val="sr-Cyrl-CS"/>
        </w:rPr>
        <w:t>/202</w:t>
      </w:r>
      <w:r w:rsidRPr="00511AFD">
        <w:rPr>
          <w:rFonts w:eastAsiaTheme="majorEastAsia"/>
          <w:b/>
          <w:bCs/>
          <w:color w:val="000000" w:themeColor="text1"/>
        </w:rPr>
        <w:t>5</w:t>
      </w:r>
    </w:p>
    <w:p w14:paraId="417A2DBD" w14:textId="77777777" w:rsidR="00511AFD" w:rsidRPr="00511AFD" w:rsidRDefault="00511AFD" w:rsidP="00511AFD">
      <w:pPr>
        <w:rPr>
          <w:lang w:val="sr-Cyrl-CS"/>
        </w:rPr>
      </w:pPr>
    </w:p>
    <w:p w14:paraId="417A2DBE" w14:textId="77777777" w:rsidR="00511AFD" w:rsidRPr="00511AFD" w:rsidRDefault="00511AFD" w:rsidP="00511AFD">
      <w:pPr>
        <w:spacing w:line="253" w:lineRule="auto"/>
        <w:ind w:right="20" w:firstLine="566"/>
        <w:jc w:val="both"/>
        <w:rPr>
          <w:lang w:val="ru-RU"/>
        </w:rPr>
      </w:pPr>
      <w:r w:rsidRPr="00511AFD">
        <w:rPr>
          <w:lang w:val="ru-RU"/>
        </w:rPr>
        <w:t xml:space="preserve">Информатичка секција кроз креативан рад и решавање конкретних, реалних проблема упознаје ученике са могућностима које им примена и коришћење информационих технологија пружају. </w:t>
      </w:r>
    </w:p>
    <w:p w14:paraId="417A2DBF" w14:textId="77777777" w:rsidR="00511AFD" w:rsidRPr="00511AFD" w:rsidRDefault="00511AFD" w:rsidP="00511AFD">
      <w:pPr>
        <w:spacing w:line="253" w:lineRule="auto"/>
        <w:ind w:right="20" w:firstLine="566"/>
        <w:jc w:val="both"/>
        <w:rPr>
          <w:lang w:val="ru-RU"/>
        </w:rPr>
      </w:pPr>
    </w:p>
    <w:p w14:paraId="417A2DC0" w14:textId="77777777" w:rsidR="00511AFD" w:rsidRPr="00511AFD" w:rsidRDefault="00511AFD" w:rsidP="00511AFD">
      <w:pPr>
        <w:spacing w:line="61" w:lineRule="exact"/>
        <w:rPr>
          <w:lang w:val="ru-RU"/>
        </w:rPr>
      </w:pPr>
    </w:p>
    <w:p w14:paraId="417A2DC1" w14:textId="77777777" w:rsidR="00511AFD" w:rsidRPr="00511AFD" w:rsidRDefault="00511AFD" w:rsidP="00511AFD">
      <w:pPr>
        <w:spacing w:line="0" w:lineRule="atLeast"/>
        <w:ind w:left="560"/>
        <w:rPr>
          <w:b/>
          <w:lang w:val="ru-RU"/>
        </w:rPr>
      </w:pPr>
      <w:r w:rsidRPr="00511AFD">
        <w:rPr>
          <w:b/>
          <w:lang w:val="ru-RU"/>
        </w:rPr>
        <w:t>Циљ секције</w:t>
      </w:r>
    </w:p>
    <w:p w14:paraId="417A2DC2" w14:textId="77777777" w:rsidR="00511AFD" w:rsidRPr="00511AFD" w:rsidRDefault="00511AFD" w:rsidP="00511AFD">
      <w:pPr>
        <w:spacing w:line="119" w:lineRule="exact"/>
        <w:rPr>
          <w:lang w:val="ru-RU"/>
        </w:rPr>
      </w:pPr>
    </w:p>
    <w:p w14:paraId="417A2DC3" w14:textId="77777777" w:rsidR="00511AFD" w:rsidRPr="00511AFD" w:rsidRDefault="00511AFD" w:rsidP="00511AFD">
      <w:pPr>
        <w:spacing w:line="0" w:lineRule="atLeast"/>
        <w:ind w:firstLine="566"/>
        <w:jc w:val="both"/>
        <w:rPr>
          <w:lang w:val="ru-RU"/>
        </w:rPr>
      </w:pPr>
      <w:r w:rsidRPr="00511AFD">
        <w:rPr>
          <w:lang w:val="ru-RU"/>
        </w:rPr>
        <w:t>Основни циљ Информатичке секције је да се материја и информације из поменуте области, као и примена знања представе на начин који ће ученицима бити што прихватљивији, узимајући у обзир узраст и ниво знања ученика који варира у зависности од појединца.</w:t>
      </w:r>
    </w:p>
    <w:p w14:paraId="417A2DC4" w14:textId="77777777" w:rsidR="00511AFD" w:rsidRPr="00511AFD" w:rsidRDefault="00511AFD" w:rsidP="00511AFD">
      <w:pPr>
        <w:spacing w:line="0" w:lineRule="atLeast"/>
        <w:ind w:firstLine="566"/>
        <w:jc w:val="both"/>
        <w:rPr>
          <w:lang w:val="ru-RU"/>
        </w:rPr>
      </w:pPr>
    </w:p>
    <w:p w14:paraId="417A2DC5" w14:textId="77777777" w:rsidR="00511AFD" w:rsidRPr="00511AFD" w:rsidRDefault="00511AFD" w:rsidP="00511AFD">
      <w:pPr>
        <w:spacing w:line="0" w:lineRule="atLeast"/>
        <w:ind w:left="560"/>
        <w:rPr>
          <w:lang w:val="ru-RU"/>
        </w:rPr>
      </w:pPr>
      <w:r w:rsidRPr="00511AFD">
        <w:rPr>
          <w:lang w:val="ru-RU"/>
        </w:rPr>
        <w:t>Циљ секције је да ученици:</w:t>
      </w:r>
    </w:p>
    <w:p w14:paraId="417A2DC6" w14:textId="77777777" w:rsidR="00511AFD" w:rsidRPr="00511AFD" w:rsidRDefault="00511AFD" w:rsidP="00511AFD">
      <w:pPr>
        <w:spacing w:line="0" w:lineRule="atLeast"/>
        <w:ind w:left="560"/>
        <w:rPr>
          <w:lang w:val="ru-RU"/>
        </w:rPr>
      </w:pPr>
    </w:p>
    <w:p w14:paraId="417A2DC7" w14:textId="77777777" w:rsidR="00511AFD" w:rsidRPr="00511AFD" w:rsidRDefault="00511AFD" w:rsidP="00511AFD">
      <w:pPr>
        <w:spacing w:line="19" w:lineRule="exact"/>
        <w:rPr>
          <w:lang w:val="ru-RU"/>
        </w:rPr>
      </w:pPr>
    </w:p>
    <w:p w14:paraId="417A2DC8" w14:textId="77777777" w:rsidR="00511AFD" w:rsidRPr="00511AFD" w:rsidRDefault="00511AFD" w:rsidP="00156E65">
      <w:pPr>
        <w:numPr>
          <w:ilvl w:val="0"/>
          <w:numId w:val="8"/>
        </w:numPr>
        <w:tabs>
          <w:tab w:val="left" w:pos="1280"/>
        </w:tabs>
        <w:spacing w:line="0" w:lineRule="atLeast"/>
        <w:rPr>
          <w:rFonts w:eastAsia="Arial"/>
          <w:lang w:val="ru-RU"/>
        </w:rPr>
      </w:pPr>
      <w:r w:rsidRPr="00511AFD">
        <w:rPr>
          <w:lang w:val="ru-RU"/>
        </w:rPr>
        <w:t>Допуне и надограде знања из ове области стечена током школовања.</w:t>
      </w:r>
    </w:p>
    <w:p w14:paraId="417A2DC9" w14:textId="77777777" w:rsidR="00511AFD" w:rsidRPr="00511AFD" w:rsidRDefault="00511AFD" w:rsidP="00511AFD">
      <w:pPr>
        <w:spacing w:line="15" w:lineRule="exact"/>
        <w:rPr>
          <w:rFonts w:eastAsia="Arial"/>
          <w:lang w:val="ru-RU"/>
        </w:rPr>
      </w:pPr>
    </w:p>
    <w:p w14:paraId="417A2DCA" w14:textId="77777777" w:rsidR="00511AFD" w:rsidRPr="00511AFD" w:rsidRDefault="00511AFD" w:rsidP="00156E65">
      <w:pPr>
        <w:numPr>
          <w:ilvl w:val="0"/>
          <w:numId w:val="8"/>
        </w:numPr>
        <w:tabs>
          <w:tab w:val="left" w:pos="1280"/>
        </w:tabs>
        <w:spacing w:line="0" w:lineRule="atLeast"/>
        <w:rPr>
          <w:rFonts w:eastAsia="Arial"/>
          <w:lang w:val="ru-RU"/>
        </w:rPr>
      </w:pPr>
      <w:r w:rsidRPr="00511AFD">
        <w:rPr>
          <w:lang w:val="ru-RU"/>
        </w:rPr>
        <w:t>Стекну потребну основу за будући рад и очекиване промене у технологији.</w:t>
      </w:r>
    </w:p>
    <w:p w14:paraId="417A2DCB" w14:textId="77777777" w:rsidR="00511AFD" w:rsidRPr="00511AFD" w:rsidRDefault="00511AFD" w:rsidP="00511AFD">
      <w:pPr>
        <w:spacing w:line="18" w:lineRule="exact"/>
        <w:rPr>
          <w:rFonts w:eastAsia="Arial"/>
          <w:lang w:val="ru-RU"/>
        </w:rPr>
      </w:pPr>
    </w:p>
    <w:p w14:paraId="417A2DCC" w14:textId="77777777" w:rsidR="00511AFD" w:rsidRPr="00511AFD" w:rsidRDefault="00511AFD" w:rsidP="00156E65">
      <w:pPr>
        <w:numPr>
          <w:ilvl w:val="0"/>
          <w:numId w:val="8"/>
        </w:numPr>
        <w:tabs>
          <w:tab w:val="left" w:pos="1280"/>
        </w:tabs>
        <w:spacing w:line="0" w:lineRule="atLeast"/>
        <w:rPr>
          <w:rFonts w:eastAsia="Arial"/>
          <w:lang w:val="ru-RU"/>
        </w:rPr>
      </w:pPr>
      <w:r w:rsidRPr="00511AFD">
        <w:rPr>
          <w:lang w:val="ru-RU"/>
        </w:rPr>
        <w:t>Стекну представу о томе шта их чека и какви су им задаци у том раду.</w:t>
      </w:r>
    </w:p>
    <w:p w14:paraId="417A2DCD" w14:textId="77777777" w:rsidR="00511AFD" w:rsidRPr="00511AFD" w:rsidRDefault="00511AFD" w:rsidP="00511AFD">
      <w:pPr>
        <w:spacing w:line="15" w:lineRule="exact"/>
        <w:rPr>
          <w:rFonts w:eastAsia="Arial"/>
          <w:lang w:val="ru-RU"/>
        </w:rPr>
      </w:pPr>
    </w:p>
    <w:p w14:paraId="417A2DCE" w14:textId="77777777" w:rsidR="00511AFD" w:rsidRPr="00511AFD" w:rsidRDefault="00511AFD" w:rsidP="00156E65">
      <w:pPr>
        <w:numPr>
          <w:ilvl w:val="0"/>
          <w:numId w:val="8"/>
        </w:numPr>
        <w:tabs>
          <w:tab w:val="left" w:pos="1280"/>
        </w:tabs>
        <w:spacing w:line="246" w:lineRule="auto"/>
        <w:rPr>
          <w:rFonts w:eastAsia="Arial"/>
          <w:lang w:val="ru-RU"/>
        </w:rPr>
      </w:pPr>
      <w:r w:rsidRPr="00511AFD">
        <w:rPr>
          <w:lang w:val="ru-RU"/>
        </w:rPr>
        <w:t>Овладају информатичким знањем и вештинама, као и принципима који ће им омогућити самостални рад у различитим програмским пакетима.</w:t>
      </w:r>
    </w:p>
    <w:p w14:paraId="417A2DCF" w14:textId="77777777" w:rsidR="00511AFD" w:rsidRPr="00511AFD" w:rsidRDefault="00511AFD" w:rsidP="00511AFD">
      <w:pPr>
        <w:spacing w:line="1" w:lineRule="exact"/>
        <w:rPr>
          <w:rFonts w:eastAsia="Arial"/>
          <w:lang w:val="ru-RU"/>
        </w:rPr>
      </w:pPr>
    </w:p>
    <w:p w14:paraId="417A2DD0" w14:textId="77777777" w:rsidR="00511AFD" w:rsidRPr="00511AFD" w:rsidRDefault="00511AFD" w:rsidP="00156E65">
      <w:pPr>
        <w:numPr>
          <w:ilvl w:val="0"/>
          <w:numId w:val="8"/>
        </w:numPr>
        <w:tabs>
          <w:tab w:val="left" w:pos="1280"/>
        </w:tabs>
        <w:spacing w:line="0" w:lineRule="atLeast"/>
        <w:rPr>
          <w:rFonts w:eastAsia="Arial"/>
          <w:lang w:val="ru-RU"/>
        </w:rPr>
      </w:pPr>
      <w:r w:rsidRPr="00511AFD">
        <w:rPr>
          <w:lang w:val="ru-RU"/>
        </w:rPr>
        <w:t>Проблемске задатке решавају применом одређених програмских пакета.</w:t>
      </w:r>
    </w:p>
    <w:p w14:paraId="417A2DD1" w14:textId="77777777" w:rsidR="00511AFD" w:rsidRPr="00511AFD" w:rsidRDefault="00511AFD" w:rsidP="00511AFD">
      <w:pPr>
        <w:spacing w:line="15" w:lineRule="exact"/>
        <w:rPr>
          <w:rFonts w:eastAsia="Arial"/>
          <w:lang w:val="ru-RU"/>
        </w:rPr>
      </w:pPr>
    </w:p>
    <w:p w14:paraId="417A2DD2" w14:textId="77777777" w:rsidR="00511AFD" w:rsidRPr="00511AFD" w:rsidRDefault="00511AFD" w:rsidP="00156E65">
      <w:pPr>
        <w:numPr>
          <w:ilvl w:val="0"/>
          <w:numId w:val="8"/>
        </w:numPr>
        <w:tabs>
          <w:tab w:val="left" w:pos="1280"/>
        </w:tabs>
        <w:spacing w:line="0" w:lineRule="atLeast"/>
        <w:rPr>
          <w:rFonts w:eastAsia="Arial"/>
          <w:lang w:val="ru-RU"/>
        </w:rPr>
      </w:pPr>
      <w:r w:rsidRPr="00511AFD">
        <w:rPr>
          <w:lang w:val="ru-RU"/>
        </w:rPr>
        <w:t>Креативно приступају проблему задатка и начину решавања.</w:t>
      </w:r>
    </w:p>
    <w:p w14:paraId="417A2DD3" w14:textId="77777777" w:rsidR="00511AFD" w:rsidRPr="00511AFD" w:rsidRDefault="00511AFD" w:rsidP="00511AFD">
      <w:pPr>
        <w:spacing w:line="15" w:lineRule="exact"/>
        <w:rPr>
          <w:rFonts w:eastAsia="Arial"/>
          <w:lang w:val="ru-RU"/>
        </w:rPr>
      </w:pPr>
    </w:p>
    <w:p w14:paraId="417A2DD4" w14:textId="77777777" w:rsidR="00511AFD" w:rsidRPr="00511AFD" w:rsidRDefault="00511AFD" w:rsidP="00156E65">
      <w:pPr>
        <w:numPr>
          <w:ilvl w:val="0"/>
          <w:numId w:val="8"/>
        </w:numPr>
        <w:tabs>
          <w:tab w:val="left" w:pos="1280"/>
        </w:tabs>
        <w:spacing w:line="246" w:lineRule="auto"/>
        <w:ind w:right="20"/>
        <w:rPr>
          <w:rFonts w:eastAsia="Arial"/>
          <w:lang w:val="ru-RU"/>
        </w:rPr>
      </w:pPr>
      <w:r w:rsidRPr="00511AFD">
        <w:rPr>
          <w:lang w:val="ru-RU"/>
        </w:rPr>
        <w:t>Изразе своје жеље, представе их на свој начин, буду креативни у складу са могућностима.</w:t>
      </w:r>
    </w:p>
    <w:p w14:paraId="417A2DD5" w14:textId="77777777" w:rsidR="00511AFD" w:rsidRPr="00511AFD" w:rsidRDefault="00511AFD" w:rsidP="00511AFD">
      <w:pPr>
        <w:spacing w:line="1" w:lineRule="exact"/>
        <w:rPr>
          <w:rFonts w:eastAsia="Arial"/>
          <w:lang w:val="ru-RU"/>
        </w:rPr>
      </w:pPr>
    </w:p>
    <w:p w14:paraId="417A2DD6" w14:textId="77777777" w:rsidR="00511AFD" w:rsidRPr="00511AFD" w:rsidRDefault="00511AFD" w:rsidP="00156E65">
      <w:pPr>
        <w:numPr>
          <w:ilvl w:val="0"/>
          <w:numId w:val="8"/>
        </w:numPr>
        <w:tabs>
          <w:tab w:val="left" w:pos="1280"/>
        </w:tabs>
        <w:spacing w:line="247" w:lineRule="auto"/>
        <w:ind w:right="20"/>
        <w:rPr>
          <w:rFonts w:eastAsia="Arial"/>
          <w:lang w:val="ru-RU"/>
        </w:rPr>
      </w:pPr>
      <w:r w:rsidRPr="00511AFD">
        <w:rPr>
          <w:lang w:val="ru-RU"/>
        </w:rPr>
        <w:t>Стекну осећај припадности групи, учествују у групном раду и подстичу исти.</w:t>
      </w:r>
    </w:p>
    <w:p w14:paraId="417A2DD7" w14:textId="77777777" w:rsidR="00511AFD" w:rsidRPr="00511AFD" w:rsidRDefault="00511AFD" w:rsidP="00511AFD">
      <w:pPr>
        <w:spacing w:line="2" w:lineRule="exact"/>
        <w:rPr>
          <w:rFonts w:eastAsia="Arial"/>
          <w:lang w:val="ru-RU"/>
        </w:rPr>
      </w:pPr>
    </w:p>
    <w:p w14:paraId="417A2DD8" w14:textId="77777777" w:rsidR="00511AFD" w:rsidRPr="00511AFD" w:rsidRDefault="00511AFD" w:rsidP="00156E65">
      <w:pPr>
        <w:numPr>
          <w:ilvl w:val="0"/>
          <w:numId w:val="8"/>
        </w:numPr>
        <w:tabs>
          <w:tab w:val="left" w:pos="1280"/>
        </w:tabs>
        <w:spacing w:line="237" w:lineRule="auto"/>
        <w:rPr>
          <w:rFonts w:eastAsia="Arial"/>
          <w:lang w:val="ru-RU"/>
        </w:rPr>
      </w:pPr>
      <w:r w:rsidRPr="00511AFD">
        <w:rPr>
          <w:lang w:val="ru-RU"/>
        </w:rPr>
        <w:t>Учествују у решавању проблема других и воде дијалог о резултатима.</w:t>
      </w:r>
    </w:p>
    <w:p w14:paraId="417A2DD9" w14:textId="77777777" w:rsidR="00511AFD" w:rsidRPr="00511AFD" w:rsidRDefault="00511AFD" w:rsidP="00511AFD">
      <w:pPr>
        <w:ind w:left="720"/>
        <w:contextualSpacing/>
        <w:jc w:val="right"/>
        <w:rPr>
          <w:rFonts w:eastAsia="Arial"/>
          <w:lang w:val="ru-RU"/>
        </w:rPr>
      </w:pPr>
    </w:p>
    <w:p w14:paraId="417A2DDA" w14:textId="77777777" w:rsidR="00511AFD" w:rsidRPr="00511AFD" w:rsidRDefault="00511AFD" w:rsidP="00511AFD">
      <w:pPr>
        <w:spacing w:line="0" w:lineRule="atLeast"/>
        <w:ind w:left="560"/>
        <w:rPr>
          <w:b/>
          <w:lang w:val="ru-RU"/>
        </w:rPr>
      </w:pPr>
      <w:r w:rsidRPr="00511AFD">
        <w:rPr>
          <w:b/>
          <w:lang w:val="ru-RU"/>
        </w:rPr>
        <w:t>Исход секције</w:t>
      </w:r>
    </w:p>
    <w:p w14:paraId="417A2DDB" w14:textId="77777777" w:rsidR="00511AFD" w:rsidRPr="00511AFD" w:rsidRDefault="00511AFD" w:rsidP="00511AFD">
      <w:pPr>
        <w:spacing w:line="0" w:lineRule="atLeast"/>
        <w:ind w:left="560"/>
        <w:rPr>
          <w:b/>
          <w:lang w:val="ru-RU"/>
        </w:rPr>
      </w:pPr>
    </w:p>
    <w:p w14:paraId="417A2DDC" w14:textId="77777777" w:rsidR="00511AFD" w:rsidRPr="00511AFD" w:rsidRDefault="00511AFD" w:rsidP="00511AFD">
      <w:pPr>
        <w:spacing w:line="0" w:lineRule="atLeast"/>
        <w:ind w:left="560"/>
        <w:rPr>
          <w:lang w:val="ru-RU"/>
        </w:rPr>
      </w:pPr>
      <w:r w:rsidRPr="00511AFD">
        <w:rPr>
          <w:lang w:val="ru-RU"/>
        </w:rPr>
        <w:t>Ученици у раду секције треба да:</w:t>
      </w:r>
    </w:p>
    <w:p w14:paraId="417A2DDD" w14:textId="77777777" w:rsidR="00511AFD" w:rsidRPr="00511AFD" w:rsidRDefault="00511AFD" w:rsidP="00511AFD">
      <w:pPr>
        <w:spacing w:line="19" w:lineRule="exact"/>
        <w:rPr>
          <w:rFonts w:eastAsia="Arial"/>
          <w:lang w:val="ru-RU"/>
        </w:rPr>
      </w:pPr>
    </w:p>
    <w:p w14:paraId="417A2DDE" w14:textId="77777777" w:rsidR="00511AFD" w:rsidRPr="00511AFD" w:rsidRDefault="00511AFD" w:rsidP="00156E65">
      <w:pPr>
        <w:numPr>
          <w:ilvl w:val="0"/>
          <w:numId w:val="8"/>
        </w:numPr>
        <w:tabs>
          <w:tab w:val="left" w:pos="1280"/>
        </w:tabs>
        <w:spacing w:line="0" w:lineRule="atLeast"/>
        <w:rPr>
          <w:rFonts w:eastAsia="Arial"/>
          <w:lang w:val="ru-RU"/>
        </w:rPr>
      </w:pPr>
      <w:r w:rsidRPr="00511AFD">
        <w:rPr>
          <w:lang w:val="ru-RU"/>
        </w:rPr>
        <w:t>буду спремни за тимски рад</w:t>
      </w:r>
    </w:p>
    <w:p w14:paraId="417A2DDF" w14:textId="77777777" w:rsidR="00511AFD" w:rsidRPr="00511AFD" w:rsidRDefault="00511AFD" w:rsidP="00511AFD">
      <w:pPr>
        <w:spacing w:line="15" w:lineRule="exact"/>
        <w:rPr>
          <w:rFonts w:eastAsia="Arial"/>
          <w:lang w:val="ru-RU"/>
        </w:rPr>
      </w:pPr>
    </w:p>
    <w:p w14:paraId="417A2DE0" w14:textId="77777777" w:rsidR="00511AFD" w:rsidRPr="00511AFD" w:rsidRDefault="00511AFD" w:rsidP="00156E65">
      <w:pPr>
        <w:numPr>
          <w:ilvl w:val="0"/>
          <w:numId w:val="8"/>
        </w:numPr>
        <w:tabs>
          <w:tab w:val="left" w:pos="1280"/>
        </w:tabs>
        <w:spacing w:line="237" w:lineRule="auto"/>
        <w:rPr>
          <w:rFonts w:eastAsia="Arial"/>
          <w:lang w:val="ru-RU"/>
        </w:rPr>
      </w:pPr>
      <w:r w:rsidRPr="00511AFD">
        <w:rPr>
          <w:lang w:val="ru-RU"/>
        </w:rPr>
        <w:t>самостално и групно решавају проблеме и проблемске задатке.</w:t>
      </w:r>
    </w:p>
    <w:p w14:paraId="417A2DE1" w14:textId="77777777" w:rsidR="00511AFD" w:rsidRPr="00511AFD" w:rsidRDefault="00511AFD" w:rsidP="00511AFD">
      <w:pPr>
        <w:spacing w:line="0" w:lineRule="atLeast"/>
        <w:rPr>
          <w:lang w:val="ru-RU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2580"/>
        <w:gridCol w:w="3372"/>
        <w:gridCol w:w="3291"/>
      </w:tblGrid>
      <w:tr w:rsidR="00511AFD" w:rsidRPr="00511AFD" w14:paraId="417A2DE5" w14:textId="77777777" w:rsidTr="00C212FE">
        <w:tc>
          <w:tcPr>
            <w:tcW w:w="2580" w:type="dxa"/>
          </w:tcPr>
          <w:p w14:paraId="417A2DE2" w14:textId="77777777" w:rsidR="00511AFD" w:rsidRPr="00012B72" w:rsidRDefault="00511AFD" w:rsidP="00511AFD">
            <w:pPr>
              <w:jc w:val="right"/>
              <w:rPr>
                <w:lang w:val="ru-RU"/>
              </w:rPr>
            </w:pPr>
          </w:p>
        </w:tc>
        <w:tc>
          <w:tcPr>
            <w:tcW w:w="3372" w:type="dxa"/>
          </w:tcPr>
          <w:p w14:paraId="417A2DE3" w14:textId="77777777" w:rsidR="00511AFD" w:rsidRPr="00511AFD" w:rsidRDefault="00511AFD" w:rsidP="00511AFD">
            <w:pPr>
              <w:jc w:val="center"/>
            </w:pPr>
            <w:proofErr w:type="spellStart"/>
            <w:r w:rsidRPr="00511AFD">
              <w:t>План</w:t>
            </w:r>
            <w:proofErr w:type="spellEnd"/>
            <w:r w:rsidRPr="00511AFD">
              <w:t xml:space="preserve"> </w:t>
            </w:r>
            <w:proofErr w:type="spellStart"/>
            <w:r w:rsidRPr="00511AFD">
              <w:t>рада</w:t>
            </w:r>
            <w:proofErr w:type="spellEnd"/>
          </w:p>
        </w:tc>
        <w:tc>
          <w:tcPr>
            <w:tcW w:w="3291" w:type="dxa"/>
          </w:tcPr>
          <w:p w14:paraId="417A2DE4" w14:textId="77777777" w:rsidR="00511AFD" w:rsidRPr="00511AFD" w:rsidRDefault="00511AFD" w:rsidP="00511AFD">
            <w:proofErr w:type="spellStart"/>
            <w:r w:rsidRPr="00511AFD">
              <w:t>Реализација</w:t>
            </w:r>
            <w:proofErr w:type="spellEnd"/>
            <w:r w:rsidRPr="00511AFD">
              <w:t xml:space="preserve"> </w:t>
            </w:r>
            <w:proofErr w:type="spellStart"/>
            <w:r w:rsidRPr="00511AFD">
              <w:t>плана</w:t>
            </w:r>
            <w:proofErr w:type="spellEnd"/>
            <w:r w:rsidRPr="00511AFD">
              <w:t xml:space="preserve"> </w:t>
            </w:r>
            <w:proofErr w:type="spellStart"/>
            <w:r w:rsidRPr="00511AFD">
              <w:t>рада</w:t>
            </w:r>
            <w:proofErr w:type="spellEnd"/>
          </w:p>
        </w:tc>
      </w:tr>
      <w:tr w:rsidR="00511AFD" w:rsidRPr="00511AFD" w14:paraId="417A2DEF" w14:textId="77777777" w:rsidTr="00C212FE">
        <w:tc>
          <w:tcPr>
            <w:tcW w:w="2580" w:type="dxa"/>
          </w:tcPr>
          <w:p w14:paraId="417A2DE6" w14:textId="77777777" w:rsidR="00511AFD" w:rsidRPr="00511AFD" w:rsidRDefault="00511AFD" w:rsidP="00511AFD">
            <w:r w:rsidRPr="00511AFD">
              <w:t>СЕПТЕМБАР</w:t>
            </w:r>
          </w:p>
        </w:tc>
        <w:tc>
          <w:tcPr>
            <w:tcW w:w="3372" w:type="dxa"/>
          </w:tcPr>
          <w:p w14:paraId="417A2DE7" w14:textId="77777777" w:rsidR="00511AFD" w:rsidRPr="00511AFD" w:rsidRDefault="00511AFD" w:rsidP="00156E65">
            <w:pPr>
              <w:numPr>
                <w:ilvl w:val="0"/>
                <w:numId w:val="9"/>
              </w:numPr>
              <w:tabs>
                <w:tab w:val="left" w:pos="1280"/>
              </w:tabs>
              <w:spacing w:line="0" w:lineRule="atLeast"/>
              <w:contextualSpacing/>
              <w:rPr>
                <w:rFonts w:eastAsia="Arial"/>
              </w:rPr>
            </w:pPr>
            <w:proofErr w:type="spellStart"/>
            <w:r w:rsidRPr="00511AFD">
              <w:rPr>
                <w:rFonts w:eastAsia="Calibri"/>
              </w:rPr>
              <w:t>Пријем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чланова</w:t>
            </w:r>
            <w:proofErr w:type="spellEnd"/>
          </w:p>
          <w:p w14:paraId="417A2DE8" w14:textId="77777777" w:rsidR="00511AFD" w:rsidRPr="00511AFD" w:rsidRDefault="00511AFD" w:rsidP="00511AFD">
            <w:pPr>
              <w:spacing w:line="15" w:lineRule="exact"/>
              <w:rPr>
                <w:rFonts w:eastAsia="Arial"/>
              </w:rPr>
            </w:pPr>
          </w:p>
          <w:p w14:paraId="417A2DE9" w14:textId="77777777" w:rsidR="00511AFD" w:rsidRPr="00511AFD" w:rsidRDefault="00511AFD" w:rsidP="00156E65">
            <w:pPr>
              <w:numPr>
                <w:ilvl w:val="0"/>
                <w:numId w:val="9"/>
              </w:numPr>
              <w:tabs>
                <w:tab w:val="left" w:pos="1280"/>
              </w:tabs>
              <w:spacing w:line="0" w:lineRule="atLeast"/>
              <w:contextualSpacing/>
              <w:rPr>
                <w:rFonts w:eastAsia="Arial"/>
              </w:rPr>
            </w:pPr>
            <w:proofErr w:type="spellStart"/>
            <w:r w:rsidRPr="00511AFD">
              <w:rPr>
                <w:rFonts w:eastAsia="Calibri"/>
              </w:rPr>
              <w:t>Конституисање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секције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према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областима</w:t>
            </w:r>
            <w:proofErr w:type="spellEnd"/>
          </w:p>
          <w:p w14:paraId="417A2DEA" w14:textId="77777777" w:rsidR="00511AFD" w:rsidRPr="00511AFD" w:rsidRDefault="00511AFD" w:rsidP="00511AFD">
            <w:pPr>
              <w:spacing w:line="15" w:lineRule="exact"/>
              <w:rPr>
                <w:rFonts w:eastAsia="Arial"/>
              </w:rPr>
            </w:pPr>
          </w:p>
          <w:p w14:paraId="417A2DEB" w14:textId="77777777" w:rsidR="00511AFD" w:rsidRPr="00511AFD" w:rsidRDefault="00511AFD" w:rsidP="00156E65">
            <w:pPr>
              <w:numPr>
                <w:ilvl w:val="0"/>
                <w:numId w:val="9"/>
              </w:numPr>
              <w:tabs>
                <w:tab w:val="left" w:pos="1280"/>
              </w:tabs>
              <w:spacing w:line="239" w:lineRule="auto"/>
              <w:contextualSpacing/>
              <w:rPr>
                <w:rFonts w:eastAsia="Arial"/>
                <w:lang w:val="ru-RU"/>
              </w:rPr>
            </w:pPr>
            <w:r w:rsidRPr="00511AFD">
              <w:rPr>
                <w:rFonts w:eastAsia="Calibri"/>
                <w:lang w:val="ru-RU"/>
              </w:rPr>
              <w:t>Договор о раду – термини, место одржавања секције</w:t>
            </w:r>
          </w:p>
          <w:p w14:paraId="417A2DEC" w14:textId="77777777" w:rsidR="00511AFD" w:rsidRPr="00511AFD" w:rsidRDefault="00511AFD" w:rsidP="00511AFD"/>
        </w:tc>
        <w:tc>
          <w:tcPr>
            <w:tcW w:w="3291" w:type="dxa"/>
          </w:tcPr>
          <w:p w14:paraId="417A2DED" w14:textId="77777777" w:rsidR="00511AFD" w:rsidRPr="00511AFD" w:rsidRDefault="00511AFD" w:rsidP="00511AFD">
            <w:pPr>
              <w:tabs>
                <w:tab w:val="left" w:pos="1280"/>
              </w:tabs>
              <w:spacing w:line="0" w:lineRule="atLeast"/>
              <w:ind w:left="168"/>
              <w:contextualSpacing/>
              <w:jc w:val="both"/>
              <w:rPr>
                <w:rFonts w:eastAsia="Calibri"/>
              </w:rPr>
            </w:pPr>
            <w:proofErr w:type="spellStart"/>
            <w:r w:rsidRPr="00511AFD">
              <w:rPr>
                <w:rFonts w:eastAsia="Calibri"/>
              </w:rPr>
              <w:t>На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почетку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школске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године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одрађена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је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анкета</w:t>
            </w:r>
            <w:proofErr w:type="spellEnd"/>
            <w:r w:rsidRPr="00511AFD">
              <w:rPr>
                <w:rFonts w:eastAsia="Calibri"/>
              </w:rPr>
              <w:t xml:space="preserve"> о </w:t>
            </w:r>
            <w:proofErr w:type="spellStart"/>
            <w:r w:rsidRPr="00511AFD">
              <w:rPr>
                <w:rFonts w:eastAsia="Calibri"/>
              </w:rPr>
              <w:t>пријему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нових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чланова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за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Информатичку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секцију</w:t>
            </w:r>
            <w:proofErr w:type="spellEnd"/>
            <w:r w:rsidRPr="00511AFD">
              <w:rPr>
                <w:rFonts w:eastAsia="Calibri"/>
              </w:rPr>
              <w:t xml:space="preserve">. </w:t>
            </w:r>
            <w:proofErr w:type="spellStart"/>
            <w:r w:rsidRPr="00511AFD">
              <w:rPr>
                <w:rFonts w:eastAsia="Calibri"/>
              </w:rPr>
              <w:t>За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рад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секције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се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пријавило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четири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ученика</w:t>
            </w:r>
            <w:proofErr w:type="spellEnd"/>
            <w:r w:rsidRPr="00511AFD">
              <w:rPr>
                <w:rFonts w:eastAsia="Calibri"/>
              </w:rPr>
              <w:t xml:space="preserve">. </w:t>
            </w:r>
            <w:proofErr w:type="spellStart"/>
            <w:r w:rsidRPr="00511AFD">
              <w:rPr>
                <w:rFonts w:eastAsia="Calibri"/>
              </w:rPr>
              <w:t>Постигнут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је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договор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око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рада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секције</w:t>
            </w:r>
            <w:proofErr w:type="spellEnd"/>
            <w:r w:rsidRPr="00511AFD">
              <w:rPr>
                <w:rFonts w:eastAsia="Calibri"/>
              </w:rPr>
              <w:t xml:space="preserve">, </w:t>
            </w:r>
            <w:proofErr w:type="spellStart"/>
            <w:r w:rsidRPr="00511AFD">
              <w:rPr>
                <w:rFonts w:eastAsia="Calibri"/>
              </w:rPr>
              <w:t>терминима</w:t>
            </w:r>
            <w:proofErr w:type="spellEnd"/>
            <w:r w:rsidRPr="00511AFD">
              <w:rPr>
                <w:rFonts w:eastAsia="Calibri"/>
              </w:rPr>
              <w:t xml:space="preserve"> и </w:t>
            </w:r>
            <w:proofErr w:type="spellStart"/>
            <w:r w:rsidRPr="00511AFD">
              <w:rPr>
                <w:rFonts w:eastAsia="Calibri"/>
              </w:rPr>
              <w:t>договорено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је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да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се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одржавање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секције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спроводи</w:t>
            </w:r>
            <w:proofErr w:type="spellEnd"/>
            <w:r w:rsidRPr="00511AFD">
              <w:rPr>
                <w:rFonts w:eastAsia="Calibri"/>
              </w:rPr>
              <w:t xml:space="preserve"> у </w:t>
            </w:r>
            <w:proofErr w:type="spellStart"/>
            <w:r w:rsidRPr="00511AFD">
              <w:rPr>
                <w:rFonts w:eastAsia="Calibri"/>
              </w:rPr>
              <w:t>информатичком</w:t>
            </w:r>
            <w:proofErr w:type="spellEnd"/>
            <w:r w:rsidRPr="00511AFD">
              <w:rPr>
                <w:rFonts w:eastAsia="Calibri"/>
              </w:rPr>
              <w:t xml:space="preserve"> </w:t>
            </w:r>
            <w:proofErr w:type="spellStart"/>
            <w:r w:rsidRPr="00511AFD">
              <w:rPr>
                <w:rFonts w:eastAsia="Calibri"/>
              </w:rPr>
              <w:t>кабинету</w:t>
            </w:r>
            <w:proofErr w:type="spellEnd"/>
            <w:r w:rsidRPr="00511AFD">
              <w:rPr>
                <w:rFonts w:eastAsia="Calibri"/>
              </w:rPr>
              <w:t xml:space="preserve"> и </w:t>
            </w:r>
            <w:proofErr w:type="spellStart"/>
            <w:r w:rsidRPr="00511AFD">
              <w:rPr>
                <w:rFonts w:eastAsia="Calibri"/>
              </w:rPr>
              <w:t>преко</w:t>
            </w:r>
            <w:proofErr w:type="spellEnd"/>
            <w:r w:rsidRPr="00511AFD">
              <w:rPr>
                <w:rFonts w:eastAsia="Calibri"/>
              </w:rPr>
              <w:t xml:space="preserve"> е-</w:t>
            </w:r>
            <w:proofErr w:type="spellStart"/>
            <w:r w:rsidRPr="00511AFD">
              <w:rPr>
                <w:rFonts w:eastAsia="Calibri"/>
              </w:rPr>
              <w:t>учионице</w:t>
            </w:r>
            <w:proofErr w:type="spellEnd"/>
            <w:r w:rsidRPr="00511AFD">
              <w:rPr>
                <w:rFonts w:eastAsia="Calibri"/>
              </w:rPr>
              <w:t>.</w:t>
            </w:r>
          </w:p>
          <w:p w14:paraId="417A2DEE" w14:textId="77777777" w:rsidR="00511AFD" w:rsidRPr="00511AFD" w:rsidRDefault="00511AFD" w:rsidP="00511AFD">
            <w:pPr>
              <w:tabs>
                <w:tab w:val="left" w:pos="1280"/>
              </w:tabs>
              <w:spacing w:line="0" w:lineRule="atLeast"/>
              <w:ind w:left="720"/>
              <w:contextualSpacing/>
              <w:rPr>
                <w:rFonts w:eastAsia="Calibri"/>
              </w:rPr>
            </w:pPr>
          </w:p>
        </w:tc>
      </w:tr>
      <w:tr w:rsidR="00511AFD" w:rsidRPr="00511AFD" w14:paraId="417A2DFC" w14:textId="77777777" w:rsidTr="00C212FE">
        <w:tc>
          <w:tcPr>
            <w:tcW w:w="2580" w:type="dxa"/>
          </w:tcPr>
          <w:p w14:paraId="417A2DF0" w14:textId="77777777" w:rsidR="00511AFD" w:rsidRPr="00511AFD" w:rsidRDefault="00511AFD" w:rsidP="00511AFD">
            <w:r w:rsidRPr="00511AFD">
              <w:t>ОКТОБАР - НОВЕМБАР - ДЕЦЕМБАР</w:t>
            </w:r>
          </w:p>
        </w:tc>
        <w:tc>
          <w:tcPr>
            <w:tcW w:w="3372" w:type="dxa"/>
          </w:tcPr>
          <w:p w14:paraId="417A2DF1" w14:textId="77777777" w:rsidR="00511AFD" w:rsidRPr="00511AFD" w:rsidRDefault="00511AFD" w:rsidP="00156E65">
            <w:pPr>
              <w:numPr>
                <w:ilvl w:val="0"/>
                <w:numId w:val="10"/>
              </w:numPr>
              <w:tabs>
                <w:tab w:val="left" w:pos="1280"/>
              </w:tabs>
              <w:spacing w:line="0" w:lineRule="atLeast"/>
              <w:contextualSpacing/>
              <w:rPr>
                <w:rFonts w:eastAsia="Arial"/>
              </w:rPr>
            </w:pPr>
            <w:r w:rsidRPr="00511AFD">
              <w:rPr>
                <w:rFonts w:eastAsia="Arial"/>
              </w:rPr>
              <w:t xml:space="preserve">YouTube </w:t>
            </w:r>
            <w:proofErr w:type="spellStart"/>
            <w:r w:rsidRPr="00511AFD">
              <w:rPr>
                <w:rFonts w:eastAsia="Arial"/>
              </w:rPr>
              <w:t>канал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школе</w:t>
            </w:r>
            <w:proofErr w:type="spellEnd"/>
            <w:r w:rsidRPr="00511AFD">
              <w:rPr>
                <w:rFonts w:eastAsia="Arial"/>
              </w:rPr>
              <w:t xml:space="preserve">: </w:t>
            </w:r>
            <w:proofErr w:type="spellStart"/>
            <w:r w:rsidRPr="00511AFD">
              <w:rPr>
                <w:rFonts w:eastAsia="Arial"/>
              </w:rPr>
              <w:t>праћење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школских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догађаја</w:t>
            </w:r>
            <w:proofErr w:type="spellEnd"/>
          </w:p>
          <w:p w14:paraId="417A2DF2" w14:textId="77777777" w:rsidR="00511AFD" w:rsidRPr="00511AFD" w:rsidRDefault="00511AFD" w:rsidP="00156E65">
            <w:pPr>
              <w:numPr>
                <w:ilvl w:val="0"/>
                <w:numId w:val="10"/>
              </w:numPr>
              <w:tabs>
                <w:tab w:val="left" w:pos="1280"/>
              </w:tabs>
              <w:spacing w:line="0" w:lineRule="atLeast"/>
              <w:contextualSpacing/>
              <w:rPr>
                <w:rFonts w:eastAsia="Arial"/>
              </w:rPr>
            </w:pPr>
            <w:r w:rsidRPr="00511AFD">
              <w:rPr>
                <w:rFonts w:eastAsia="Arial"/>
              </w:rPr>
              <w:t xml:space="preserve">YouTube </w:t>
            </w:r>
            <w:proofErr w:type="spellStart"/>
            <w:r w:rsidRPr="00511AFD">
              <w:rPr>
                <w:rFonts w:eastAsia="Arial"/>
              </w:rPr>
              <w:t>канал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школе</w:t>
            </w:r>
            <w:proofErr w:type="spellEnd"/>
            <w:r w:rsidRPr="00511AFD">
              <w:rPr>
                <w:rFonts w:eastAsia="Arial"/>
              </w:rPr>
              <w:t xml:space="preserve">: </w:t>
            </w:r>
            <w:proofErr w:type="spellStart"/>
            <w:r w:rsidRPr="00511AFD">
              <w:rPr>
                <w:rFonts w:eastAsia="Arial"/>
              </w:rPr>
              <w:t>припрема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lastRenderedPageBreak/>
              <w:t>прилога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школских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догађаја</w:t>
            </w:r>
            <w:proofErr w:type="spellEnd"/>
          </w:p>
          <w:p w14:paraId="417A2DF3" w14:textId="77777777" w:rsidR="00511AFD" w:rsidRPr="00511AFD" w:rsidRDefault="00511AFD" w:rsidP="00156E65">
            <w:pPr>
              <w:numPr>
                <w:ilvl w:val="0"/>
                <w:numId w:val="10"/>
              </w:numPr>
              <w:tabs>
                <w:tab w:val="left" w:pos="1280"/>
              </w:tabs>
              <w:spacing w:line="0" w:lineRule="atLeast"/>
              <w:contextualSpacing/>
              <w:rPr>
                <w:rFonts w:eastAsia="Calibri"/>
              </w:rPr>
            </w:pPr>
            <w:r w:rsidRPr="00511AFD">
              <w:rPr>
                <w:rFonts w:eastAsia="Arial"/>
              </w:rPr>
              <w:t xml:space="preserve">YouTube </w:t>
            </w:r>
            <w:proofErr w:type="spellStart"/>
            <w:r w:rsidRPr="00511AFD">
              <w:rPr>
                <w:rFonts w:eastAsia="Arial"/>
              </w:rPr>
              <w:t>канал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школе</w:t>
            </w:r>
            <w:proofErr w:type="spellEnd"/>
            <w:r w:rsidRPr="00511AFD">
              <w:rPr>
                <w:rFonts w:eastAsia="Arial"/>
              </w:rPr>
              <w:t xml:space="preserve">: </w:t>
            </w:r>
            <w:proofErr w:type="spellStart"/>
            <w:r w:rsidRPr="00511AFD">
              <w:rPr>
                <w:rFonts w:eastAsia="Arial"/>
              </w:rPr>
              <w:t>презентовање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школских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догађаја</w:t>
            </w:r>
            <w:proofErr w:type="spellEnd"/>
          </w:p>
          <w:p w14:paraId="417A2DF4" w14:textId="77777777" w:rsidR="00511AFD" w:rsidRPr="00511AFD" w:rsidRDefault="00511AFD" w:rsidP="00511AFD"/>
        </w:tc>
        <w:tc>
          <w:tcPr>
            <w:tcW w:w="3291" w:type="dxa"/>
          </w:tcPr>
          <w:p w14:paraId="417A2DF5" w14:textId="77777777" w:rsidR="00511AFD" w:rsidRPr="00511AFD" w:rsidRDefault="00511AFD" w:rsidP="00511AFD">
            <w:pPr>
              <w:tabs>
                <w:tab w:val="left" w:pos="1280"/>
              </w:tabs>
              <w:spacing w:line="0" w:lineRule="atLeast"/>
              <w:ind w:left="168"/>
              <w:contextualSpacing/>
              <w:rPr>
                <w:rFonts w:eastAsia="Arial"/>
              </w:rPr>
            </w:pPr>
            <w:proofErr w:type="spellStart"/>
            <w:r w:rsidRPr="00511AFD">
              <w:rPr>
                <w:rFonts w:eastAsia="Arial"/>
              </w:rPr>
              <w:lastRenderedPageBreak/>
              <w:t>Ученици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су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веома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активно</w:t>
            </w:r>
            <w:proofErr w:type="spellEnd"/>
            <w:r w:rsidRPr="00511AFD">
              <w:rPr>
                <w:rFonts w:eastAsia="Arial"/>
              </w:rPr>
              <w:t xml:space="preserve"> и </w:t>
            </w:r>
            <w:proofErr w:type="spellStart"/>
            <w:r w:rsidRPr="00511AFD">
              <w:rPr>
                <w:rFonts w:eastAsia="Arial"/>
              </w:rPr>
              <w:t>предано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приступили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реализацији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прилога</w:t>
            </w:r>
            <w:proofErr w:type="spellEnd"/>
            <w:r w:rsidRPr="00511AFD">
              <w:rPr>
                <w:rFonts w:eastAsia="Arial"/>
              </w:rPr>
              <w:t xml:space="preserve"> о </w:t>
            </w:r>
            <w:proofErr w:type="spellStart"/>
            <w:r w:rsidRPr="00511AFD">
              <w:rPr>
                <w:rFonts w:eastAsia="Arial"/>
              </w:rPr>
              <w:t>догађајима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који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су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били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тренутно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актуелни</w:t>
            </w:r>
            <w:proofErr w:type="spellEnd"/>
            <w:r w:rsidRPr="00511AFD">
              <w:rPr>
                <w:rFonts w:eastAsia="Arial"/>
              </w:rPr>
              <w:t xml:space="preserve"> у </w:t>
            </w:r>
            <w:proofErr w:type="spellStart"/>
            <w:r w:rsidRPr="00511AFD">
              <w:rPr>
                <w:rFonts w:eastAsia="Arial"/>
              </w:rPr>
              <w:t>школи</w:t>
            </w:r>
            <w:proofErr w:type="spellEnd"/>
            <w:r w:rsidRPr="00511AFD">
              <w:rPr>
                <w:rFonts w:eastAsia="Arial"/>
              </w:rPr>
              <w:t xml:space="preserve">. </w:t>
            </w:r>
            <w:proofErr w:type="spellStart"/>
            <w:r w:rsidRPr="00511AFD">
              <w:rPr>
                <w:rFonts w:eastAsia="Arial"/>
              </w:rPr>
              <w:lastRenderedPageBreak/>
              <w:t>Сви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видео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материјали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су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осмишљени</w:t>
            </w:r>
            <w:proofErr w:type="spellEnd"/>
            <w:r w:rsidRPr="00511AFD">
              <w:rPr>
                <w:rFonts w:eastAsia="Arial"/>
              </w:rPr>
              <w:t xml:space="preserve">, </w:t>
            </w:r>
            <w:proofErr w:type="spellStart"/>
            <w:r w:rsidRPr="00511AFD">
              <w:rPr>
                <w:rFonts w:eastAsia="Arial"/>
              </w:rPr>
              <w:t>снимљени</w:t>
            </w:r>
            <w:proofErr w:type="spellEnd"/>
            <w:r w:rsidRPr="00511AFD">
              <w:rPr>
                <w:rFonts w:eastAsia="Arial"/>
              </w:rPr>
              <w:t xml:space="preserve"> и </w:t>
            </w:r>
            <w:proofErr w:type="spellStart"/>
            <w:r w:rsidRPr="00511AFD">
              <w:rPr>
                <w:rFonts w:eastAsia="Arial"/>
              </w:rPr>
              <w:t>реализовани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кроз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самосталне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идеје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ученика</w:t>
            </w:r>
            <w:proofErr w:type="spellEnd"/>
            <w:r w:rsidRPr="00511AFD">
              <w:rPr>
                <w:rFonts w:eastAsia="Arial"/>
              </w:rPr>
              <w:t xml:space="preserve">. </w:t>
            </w:r>
            <w:proofErr w:type="spellStart"/>
            <w:r w:rsidRPr="00511AFD">
              <w:rPr>
                <w:rFonts w:eastAsia="Arial"/>
              </w:rPr>
              <w:t>Наставници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су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били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координатори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посла</w:t>
            </w:r>
            <w:proofErr w:type="spellEnd"/>
            <w:r w:rsidRPr="00511AFD">
              <w:rPr>
                <w:rFonts w:eastAsia="Arial"/>
              </w:rPr>
              <w:t xml:space="preserve">. </w:t>
            </w:r>
            <w:proofErr w:type="spellStart"/>
            <w:r w:rsidRPr="00511AFD">
              <w:rPr>
                <w:rFonts w:eastAsia="Arial"/>
              </w:rPr>
              <w:t>Ученици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су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самостално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постављали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материјале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на</w:t>
            </w:r>
            <w:proofErr w:type="spellEnd"/>
            <w:r w:rsidRPr="00511AFD">
              <w:rPr>
                <w:rFonts w:eastAsia="Arial"/>
              </w:rPr>
              <w:t xml:space="preserve"> YouTube </w:t>
            </w:r>
            <w:proofErr w:type="spellStart"/>
            <w:r w:rsidRPr="00511AFD">
              <w:rPr>
                <w:rFonts w:eastAsia="Arial"/>
              </w:rPr>
              <w:t>канал</w:t>
            </w:r>
            <w:proofErr w:type="spellEnd"/>
            <w:r w:rsidRPr="00511AFD">
              <w:rPr>
                <w:rFonts w:eastAsia="Arial"/>
              </w:rPr>
              <w:t>.</w:t>
            </w:r>
          </w:p>
          <w:p w14:paraId="417A2DF6" w14:textId="77777777" w:rsidR="00511AFD" w:rsidRPr="00511AFD" w:rsidRDefault="00511AFD" w:rsidP="00511AFD">
            <w:pPr>
              <w:tabs>
                <w:tab w:val="left" w:pos="1280"/>
              </w:tabs>
              <w:spacing w:line="0" w:lineRule="atLeast"/>
              <w:ind w:left="168"/>
              <w:contextualSpacing/>
              <w:rPr>
                <w:rFonts w:eastAsia="Arial"/>
              </w:rPr>
            </w:pPr>
            <w:r w:rsidRPr="00511AFD">
              <w:rPr>
                <w:rFonts w:eastAsia="Arial"/>
              </w:rPr>
              <w:t xml:space="preserve">У </w:t>
            </w:r>
            <w:proofErr w:type="spellStart"/>
            <w:r w:rsidRPr="00511AFD">
              <w:rPr>
                <w:rFonts w:eastAsia="Arial"/>
              </w:rPr>
              <w:t>току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школске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године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реализовани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су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следећи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видео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материјали</w:t>
            </w:r>
            <w:proofErr w:type="spellEnd"/>
            <w:r w:rsidRPr="00511AFD">
              <w:rPr>
                <w:rFonts w:eastAsia="Arial"/>
              </w:rPr>
              <w:t>:</w:t>
            </w:r>
          </w:p>
          <w:p w14:paraId="417A2DF7" w14:textId="77777777" w:rsidR="00511AFD" w:rsidRPr="00511AFD" w:rsidRDefault="00511AFD" w:rsidP="00511AFD">
            <w:pPr>
              <w:tabs>
                <w:tab w:val="left" w:pos="1280"/>
              </w:tabs>
              <w:spacing w:line="0" w:lineRule="atLeast"/>
              <w:ind w:left="168"/>
              <w:contextualSpacing/>
              <w:rPr>
                <w:rFonts w:eastAsia="Arial"/>
              </w:rPr>
            </w:pPr>
            <w:proofErr w:type="spellStart"/>
            <w:r w:rsidRPr="00511AFD">
              <w:rPr>
                <w:rFonts w:eastAsia="Arial"/>
              </w:rPr>
              <w:t>Мали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буџет</w:t>
            </w:r>
            <w:proofErr w:type="spellEnd"/>
            <w:r w:rsidRPr="00511AFD">
              <w:rPr>
                <w:rFonts w:eastAsia="Arial"/>
              </w:rPr>
              <w:t xml:space="preserve">, </w:t>
            </w:r>
            <w:proofErr w:type="spellStart"/>
            <w:r w:rsidRPr="00511AFD">
              <w:rPr>
                <w:rFonts w:eastAsia="Arial"/>
              </w:rPr>
              <w:t>велика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дела</w:t>
            </w:r>
            <w:proofErr w:type="spellEnd"/>
          </w:p>
          <w:p w14:paraId="417A2DF8" w14:textId="77777777" w:rsidR="00511AFD" w:rsidRPr="00511AFD" w:rsidRDefault="00511AFD" w:rsidP="00511AFD">
            <w:pPr>
              <w:tabs>
                <w:tab w:val="left" w:pos="1280"/>
              </w:tabs>
              <w:spacing w:line="0" w:lineRule="atLeast"/>
              <w:ind w:left="168"/>
              <w:contextualSpacing/>
              <w:rPr>
                <w:rFonts w:eastAsia="Arial"/>
              </w:rPr>
            </w:pPr>
            <w:proofErr w:type="spellStart"/>
            <w:r w:rsidRPr="00511AFD">
              <w:rPr>
                <w:rFonts w:eastAsia="Arial"/>
              </w:rPr>
              <w:t>Хуманитарни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паб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квиз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за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Јану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Симић</w:t>
            </w:r>
            <w:proofErr w:type="spellEnd"/>
          </w:p>
          <w:p w14:paraId="417A2DF9" w14:textId="77777777" w:rsidR="00511AFD" w:rsidRPr="00511AFD" w:rsidRDefault="00511AFD" w:rsidP="00511AFD">
            <w:pPr>
              <w:tabs>
                <w:tab w:val="left" w:pos="1280"/>
              </w:tabs>
              <w:spacing w:line="0" w:lineRule="atLeast"/>
              <w:ind w:left="168"/>
              <w:contextualSpacing/>
              <w:rPr>
                <w:rFonts w:eastAsia="Arial"/>
              </w:rPr>
            </w:pPr>
            <w:proofErr w:type="spellStart"/>
            <w:r w:rsidRPr="00511AFD">
              <w:rPr>
                <w:rFonts w:eastAsia="Arial"/>
              </w:rPr>
              <w:t>Опиши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неког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из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свог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окружења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музиком</w:t>
            </w:r>
            <w:proofErr w:type="spellEnd"/>
          </w:p>
          <w:p w14:paraId="417A2DFA" w14:textId="77777777" w:rsidR="00511AFD" w:rsidRPr="00511AFD" w:rsidRDefault="00511AFD" w:rsidP="00511AFD">
            <w:pPr>
              <w:tabs>
                <w:tab w:val="left" w:pos="1280"/>
              </w:tabs>
              <w:spacing w:line="0" w:lineRule="atLeast"/>
              <w:ind w:left="168"/>
              <w:contextualSpacing/>
              <w:rPr>
                <w:rFonts w:eastAsia="Arial"/>
              </w:rPr>
            </w:pPr>
            <w:proofErr w:type="spellStart"/>
            <w:r w:rsidRPr="00511AFD">
              <w:rPr>
                <w:rFonts w:eastAsia="Arial"/>
              </w:rPr>
              <w:t>Прича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из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мог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окружења</w:t>
            </w:r>
            <w:proofErr w:type="spellEnd"/>
          </w:p>
          <w:p w14:paraId="417A2DFB" w14:textId="77777777" w:rsidR="00511AFD" w:rsidRPr="00511AFD" w:rsidRDefault="00511AFD" w:rsidP="00511AFD">
            <w:pPr>
              <w:tabs>
                <w:tab w:val="left" w:pos="1280"/>
              </w:tabs>
              <w:spacing w:line="0" w:lineRule="atLeast"/>
              <w:ind w:left="168"/>
              <w:contextualSpacing/>
              <w:rPr>
                <w:rFonts w:eastAsia="Arial"/>
              </w:rPr>
            </w:pPr>
            <w:proofErr w:type="spellStart"/>
            <w:r w:rsidRPr="00511AFD">
              <w:rPr>
                <w:rFonts w:eastAsia="Arial"/>
              </w:rPr>
              <w:t>Сајам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књига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из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мог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угла</w:t>
            </w:r>
            <w:proofErr w:type="spellEnd"/>
          </w:p>
        </w:tc>
      </w:tr>
      <w:tr w:rsidR="00511AFD" w:rsidRPr="00511AFD" w14:paraId="417A2E03" w14:textId="77777777" w:rsidTr="00C212FE">
        <w:tc>
          <w:tcPr>
            <w:tcW w:w="2580" w:type="dxa"/>
          </w:tcPr>
          <w:p w14:paraId="417A2DFD" w14:textId="77777777" w:rsidR="00511AFD" w:rsidRPr="00511AFD" w:rsidRDefault="00511AFD" w:rsidP="00511AFD">
            <w:r w:rsidRPr="00511AFD">
              <w:lastRenderedPageBreak/>
              <w:t>ЈУН</w:t>
            </w:r>
          </w:p>
        </w:tc>
        <w:tc>
          <w:tcPr>
            <w:tcW w:w="3372" w:type="dxa"/>
          </w:tcPr>
          <w:p w14:paraId="417A2DFE" w14:textId="77777777" w:rsidR="00511AFD" w:rsidRPr="00511AFD" w:rsidRDefault="00511AFD" w:rsidP="00156E65">
            <w:pPr>
              <w:numPr>
                <w:ilvl w:val="0"/>
                <w:numId w:val="11"/>
              </w:numPr>
            </w:pPr>
            <w:r w:rsidRPr="00511AFD">
              <w:rPr>
                <w:rFonts w:eastAsia="Arial"/>
              </w:rPr>
              <w:t xml:space="preserve">YouTube </w:t>
            </w:r>
            <w:proofErr w:type="spellStart"/>
            <w:r w:rsidRPr="00511AFD">
              <w:rPr>
                <w:rFonts w:eastAsia="Arial"/>
              </w:rPr>
              <w:t>канал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школе</w:t>
            </w:r>
            <w:proofErr w:type="spellEnd"/>
            <w:r w:rsidRPr="00511AFD">
              <w:rPr>
                <w:rFonts w:eastAsia="Arial"/>
              </w:rPr>
              <w:t xml:space="preserve">: </w:t>
            </w:r>
            <w:proofErr w:type="spellStart"/>
            <w:r w:rsidRPr="00511AFD">
              <w:rPr>
                <w:rFonts w:eastAsia="Arial"/>
              </w:rPr>
              <w:t>праћење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школских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догађаја</w:t>
            </w:r>
            <w:proofErr w:type="spellEnd"/>
          </w:p>
        </w:tc>
        <w:tc>
          <w:tcPr>
            <w:tcW w:w="3291" w:type="dxa"/>
          </w:tcPr>
          <w:p w14:paraId="417A2DFF" w14:textId="77777777" w:rsidR="00511AFD" w:rsidRPr="00511AFD" w:rsidRDefault="00511AFD" w:rsidP="00511AFD">
            <w:pPr>
              <w:tabs>
                <w:tab w:val="left" w:pos="1280"/>
              </w:tabs>
              <w:spacing w:line="0" w:lineRule="atLeast"/>
              <w:ind w:left="168"/>
              <w:contextualSpacing/>
              <w:rPr>
                <w:rFonts w:eastAsia="Arial"/>
              </w:rPr>
            </w:pPr>
            <w:proofErr w:type="spellStart"/>
            <w:r w:rsidRPr="00511AFD">
              <w:rPr>
                <w:rFonts w:eastAsia="Arial"/>
              </w:rPr>
              <w:t>Испраћен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је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крај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школске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године</w:t>
            </w:r>
            <w:proofErr w:type="spellEnd"/>
            <w:r w:rsidRPr="00511AFD">
              <w:rPr>
                <w:rFonts w:eastAsia="Arial"/>
              </w:rPr>
              <w:t xml:space="preserve"> и </w:t>
            </w:r>
            <w:proofErr w:type="spellStart"/>
            <w:r w:rsidRPr="00511AFD">
              <w:rPr>
                <w:rFonts w:eastAsia="Arial"/>
              </w:rPr>
              <w:t>приредбуа</w:t>
            </w:r>
            <w:proofErr w:type="spellEnd"/>
            <w:r w:rsidRPr="00511AFD">
              <w:rPr>
                <w:rFonts w:eastAsia="Arial"/>
              </w:rPr>
              <w:t xml:space="preserve"> у </w:t>
            </w:r>
            <w:proofErr w:type="spellStart"/>
            <w:r w:rsidRPr="00511AFD">
              <w:rPr>
                <w:rFonts w:eastAsia="Arial"/>
              </w:rPr>
              <w:t>част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ђака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четврте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године</w:t>
            </w:r>
            <w:proofErr w:type="spellEnd"/>
            <w:r w:rsidRPr="00511AFD">
              <w:rPr>
                <w:rFonts w:eastAsia="Arial"/>
              </w:rPr>
              <w:t>.</w:t>
            </w:r>
          </w:p>
          <w:p w14:paraId="417A2E00" w14:textId="77777777" w:rsidR="00511AFD" w:rsidRPr="00511AFD" w:rsidRDefault="00511AFD" w:rsidP="00511AFD">
            <w:pPr>
              <w:tabs>
                <w:tab w:val="left" w:pos="1280"/>
              </w:tabs>
              <w:spacing w:line="0" w:lineRule="atLeast"/>
              <w:ind w:left="168"/>
              <w:contextualSpacing/>
              <w:rPr>
                <w:rFonts w:eastAsia="Arial"/>
              </w:rPr>
            </w:pPr>
            <w:proofErr w:type="spellStart"/>
            <w:r w:rsidRPr="00511AFD">
              <w:rPr>
                <w:rFonts w:eastAsia="Arial"/>
              </w:rPr>
              <w:t>Приредба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је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уприличена</w:t>
            </w:r>
            <w:proofErr w:type="spellEnd"/>
            <w:r w:rsidRPr="00511AFD">
              <w:rPr>
                <w:rFonts w:eastAsia="Arial"/>
              </w:rPr>
              <w:t xml:space="preserve">  у </w:t>
            </w:r>
            <w:proofErr w:type="spellStart"/>
            <w:r w:rsidRPr="00511AFD">
              <w:rPr>
                <w:rFonts w:eastAsia="Arial"/>
              </w:rPr>
              <w:t>Дому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културе</w:t>
            </w:r>
            <w:proofErr w:type="spellEnd"/>
            <w:r w:rsidRPr="00511AFD">
              <w:rPr>
                <w:rFonts w:eastAsia="Arial"/>
              </w:rPr>
              <w:t xml:space="preserve"> и </w:t>
            </w:r>
            <w:proofErr w:type="spellStart"/>
            <w:r w:rsidRPr="00511AFD">
              <w:rPr>
                <w:rFonts w:eastAsia="Arial"/>
              </w:rPr>
              <w:t>садржај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је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окачен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на</w:t>
            </w:r>
            <w:proofErr w:type="spellEnd"/>
            <w:r w:rsidRPr="00511AFD">
              <w:rPr>
                <w:rFonts w:eastAsia="Arial"/>
              </w:rPr>
              <w:t xml:space="preserve"> </w:t>
            </w:r>
            <w:proofErr w:type="spellStart"/>
            <w:r w:rsidRPr="00511AFD">
              <w:rPr>
                <w:rFonts w:eastAsia="Arial"/>
              </w:rPr>
              <w:t>канал</w:t>
            </w:r>
            <w:proofErr w:type="spellEnd"/>
            <w:r w:rsidRPr="00511AFD">
              <w:rPr>
                <w:rFonts w:eastAsia="Arial"/>
              </w:rPr>
              <w:t>.</w:t>
            </w:r>
          </w:p>
          <w:p w14:paraId="417A2E01" w14:textId="77777777" w:rsidR="00511AFD" w:rsidRPr="00511AFD" w:rsidRDefault="00511AFD" w:rsidP="00511AFD">
            <w:pPr>
              <w:tabs>
                <w:tab w:val="left" w:pos="1280"/>
              </w:tabs>
              <w:spacing w:line="0" w:lineRule="atLeast"/>
              <w:ind w:left="168"/>
              <w:contextualSpacing/>
              <w:rPr>
                <w:rFonts w:eastAsia="Arial"/>
              </w:rPr>
            </w:pPr>
          </w:p>
          <w:p w14:paraId="417A2E02" w14:textId="77777777" w:rsidR="00511AFD" w:rsidRPr="00511AFD" w:rsidRDefault="00511AFD" w:rsidP="00511AFD">
            <w:pPr>
              <w:tabs>
                <w:tab w:val="left" w:pos="1280"/>
              </w:tabs>
              <w:spacing w:line="0" w:lineRule="atLeast"/>
              <w:ind w:left="168"/>
              <w:contextualSpacing/>
              <w:rPr>
                <w:rFonts w:eastAsia="Arial"/>
              </w:rPr>
            </w:pPr>
          </w:p>
        </w:tc>
      </w:tr>
    </w:tbl>
    <w:p w14:paraId="417A2E04" w14:textId="77777777" w:rsidR="00511AFD" w:rsidRPr="00511AFD" w:rsidRDefault="00511AFD" w:rsidP="00511AFD"/>
    <w:p w14:paraId="417A2E05" w14:textId="77777777" w:rsidR="00511AFD" w:rsidRPr="00511AFD" w:rsidRDefault="00511AFD" w:rsidP="00511AFD">
      <w:proofErr w:type="spellStart"/>
      <w:r w:rsidRPr="00511AFD">
        <w:t>Реализација</w:t>
      </w:r>
      <w:proofErr w:type="spellEnd"/>
      <w:r w:rsidRPr="00511AFD">
        <w:t xml:space="preserve"> </w:t>
      </w:r>
      <w:proofErr w:type="spellStart"/>
      <w:r w:rsidRPr="00511AFD">
        <w:t>Плана</w:t>
      </w:r>
      <w:proofErr w:type="spellEnd"/>
      <w:r w:rsidRPr="00511AFD">
        <w:t xml:space="preserve"> </w:t>
      </w:r>
      <w:proofErr w:type="spellStart"/>
      <w:r w:rsidRPr="00511AFD">
        <w:t>рада</w:t>
      </w:r>
      <w:proofErr w:type="spellEnd"/>
      <w:r w:rsidRPr="00511AFD">
        <w:t xml:space="preserve"> </w:t>
      </w:r>
      <w:proofErr w:type="spellStart"/>
      <w:r w:rsidRPr="00511AFD">
        <w:t>Информатичке</w:t>
      </w:r>
      <w:proofErr w:type="spellEnd"/>
      <w:r w:rsidRPr="00511AFD">
        <w:t xml:space="preserve"> </w:t>
      </w:r>
      <w:proofErr w:type="spellStart"/>
      <w:r w:rsidRPr="00511AFD">
        <w:t>секције</w:t>
      </w:r>
      <w:proofErr w:type="spellEnd"/>
      <w:r w:rsidRPr="00511AFD">
        <w:t xml:space="preserve"> </w:t>
      </w:r>
      <w:proofErr w:type="spellStart"/>
      <w:r w:rsidRPr="00511AFD">
        <w:t>остварена</w:t>
      </w:r>
      <w:proofErr w:type="spellEnd"/>
      <w:r w:rsidRPr="00511AFD">
        <w:t xml:space="preserve"> </w:t>
      </w:r>
      <w:proofErr w:type="spellStart"/>
      <w:r w:rsidRPr="00511AFD">
        <w:t>је</w:t>
      </w:r>
      <w:proofErr w:type="spellEnd"/>
      <w:r w:rsidRPr="00511AFD">
        <w:t xml:space="preserve"> у </w:t>
      </w:r>
      <w:proofErr w:type="spellStart"/>
      <w:r w:rsidRPr="00511AFD">
        <w:t>потпуности</w:t>
      </w:r>
      <w:proofErr w:type="spellEnd"/>
      <w:r w:rsidRPr="00511AFD">
        <w:t xml:space="preserve"> и </w:t>
      </w:r>
      <w:proofErr w:type="spellStart"/>
      <w:r w:rsidRPr="00511AFD">
        <w:t>направљене</w:t>
      </w:r>
      <w:proofErr w:type="spellEnd"/>
      <w:r w:rsidRPr="00511AFD">
        <w:t xml:space="preserve"> </w:t>
      </w:r>
      <w:proofErr w:type="spellStart"/>
      <w:r w:rsidRPr="00511AFD">
        <w:t>су</w:t>
      </w:r>
      <w:proofErr w:type="spellEnd"/>
      <w:r w:rsidRPr="00511AFD">
        <w:t xml:space="preserve"> </w:t>
      </w:r>
      <w:proofErr w:type="spellStart"/>
      <w:r w:rsidRPr="00511AFD">
        <w:t>смеринце</w:t>
      </w:r>
      <w:proofErr w:type="spellEnd"/>
      <w:r w:rsidRPr="00511AFD">
        <w:t xml:space="preserve"> </w:t>
      </w:r>
      <w:proofErr w:type="spellStart"/>
      <w:r w:rsidRPr="00511AFD">
        <w:t>за</w:t>
      </w:r>
      <w:proofErr w:type="spellEnd"/>
      <w:r w:rsidRPr="00511AFD">
        <w:t xml:space="preserve"> </w:t>
      </w:r>
      <w:proofErr w:type="spellStart"/>
      <w:r w:rsidRPr="00511AFD">
        <w:t>рад</w:t>
      </w:r>
      <w:proofErr w:type="spellEnd"/>
      <w:r w:rsidRPr="00511AFD">
        <w:t xml:space="preserve"> у </w:t>
      </w:r>
      <w:proofErr w:type="spellStart"/>
      <w:r w:rsidRPr="00511AFD">
        <w:t>наредном</w:t>
      </w:r>
      <w:proofErr w:type="spellEnd"/>
      <w:r w:rsidRPr="00511AFD">
        <w:t xml:space="preserve"> </w:t>
      </w:r>
      <w:proofErr w:type="spellStart"/>
      <w:r w:rsidRPr="00511AFD">
        <w:t>полугодишту</w:t>
      </w:r>
      <w:proofErr w:type="spellEnd"/>
      <w:r w:rsidRPr="00511AFD">
        <w:t xml:space="preserve"> </w:t>
      </w:r>
      <w:proofErr w:type="spellStart"/>
      <w:r w:rsidRPr="00511AFD">
        <w:t>ове</w:t>
      </w:r>
      <w:proofErr w:type="spellEnd"/>
      <w:r w:rsidRPr="00511AFD">
        <w:t xml:space="preserve"> </w:t>
      </w:r>
      <w:proofErr w:type="spellStart"/>
      <w:r w:rsidRPr="00511AFD">
        <w:t>школске</w:t>
      </w:r>
      <w:proofErr w:type="spellEnd"/>
      <w:r w:rsidRPr="00511AFD">
        <w:t xml:space="preserve"> </w:t>
      </w:r>
      <w:proofErr w:type="spellStart"/>
      <w:r w:rsidRPr="00511AFD">
        <w:t>године</w:t>
      </w:r>
      <w:proofErr w:type="spellEnd"/>
      <w:r w:rsidRPr="00511AFD">
        <w:t>.</w:t>
      </w:r>
    </w:p>
    <w:p w14:paraId="417A2E06" w14:textId="77777777" w:rsidR="00511AFD" w:rsidRPr="00511AFD" w:rsidRDefault="00511AFD" w:rsidP="00511AFD"/>
    <w:p w14:paraId="417A2E07" w14:textId="77777777" w:rsidR="00511AFD" w:rsidRPr="00511AFD" w:rsidRDefault="00511AFD" w:rsidP="00511AFD"/>
    <w:p w14:paraId="417A2E08" w14:textId="77777777" w:rsidR="0061044F" w:rsidRPr="00162347" w:rsidRDefault="0061044F" w:rsidP="0061044F">
      <w:pPr>
        <w:spacing w:after="200" w:line="276" w:lineRule="auto"/>
        <w:rPr>
          <w:rFonts w:eastAsiaTheme="minorHAnsi"/>
          <w:lang w:val="sr-Cyrl-CS"/>
        </w:rPr>
      </w:pPr>
      <w:r>
        <w:rPr>
          <w:rFonts w:eastAsiaTheme="minorHAnsi"/>
          <w:lang w:val="sr-Cyrl-CS"/>
        </w:rPr>
        <w:t>Извештај саставиле,</w:t>
      </w:r>
    </w:p>
    <w:p w14:paraId="417A2E09" w14:textId="77777777" w:rsidR="00511AFD" w:rsidRPr="00511AFD" w:rsidRDefault="00511AFD" w:rsidP="00511AFD">
      <w:pPr>
        <w:jc w:val="right"/>
      </w:pPr>
    </w:p>
    <w:p w14:paraId="417A2E0A" w14:textId="77777777" w:rsidR="00511AFD" w:rsidRPr="00511AFD" w:rsidRDefault="00511AFD" w:rsidP="0061044F">
      <w:proofErr w:type="spellStart"/>
      <w:r w:rsidRPr="00511AFD">
        <w:t>Ивана</w:t>
      </w:r>
      <w:proofErr w:type="spellEnd"/>
      <w:r w:rsidRPr="00511AFD">
        <w:t xml:space="preserve"> </w:t>
      </w:r>
      <w:proofErr w:type="spellStart"/>
      <w:r w:rsidRPr="00511AFD">
        <w:t>Грујовић</w:t>
      </w:r>
      <w:proofErr w:type="spellEnd"/>
    </w:p>
    <w:p w14:paraId="417A2E0B" w14:textId="77777777" w:rsidR="00511AFD" w:rsidRPr="00511AFD" w:rsidRDefault="00511AFD" w:rsidP="0061044F">
      <w:proofErr w:type="spellStart"/>
      <w:r w:rsidRPr="00511AFD">
        <w:t>Нада</w:t>
      </w:r>
      <w:proofErr w:type="spellEnd"/>
      <w:r w:rsidRPr="00511AFD">
        <w:t xml:space="preserve"> </w:t>
      </w:r>
      <w:proofErr w:type="spellStart"/>
      <w:r w:rsidRPr="00511AFD">
        <w:t>Живановић</w:t>
      </w:r>
      <w:proofErr w:type="spellEnd"/>
    </w:p>
    <w:p w14:paraId="417A2E0C" w14:textId="77777777" w:rsidR="00A926A3" w:rsidRDefault="00A926A3" w:rsidP="0061044F">
      <w:pPr>
        <w:rPr>
          <w:lang w:val="ru-RU"/>
        </w:rPr>
      </w:pPr>
    </w:p>
    <w:p w14:paraId="417A2E0D" w14:textId="77777777" w:rsidR="00A926A3" w:rsidRDefault="00A926A3" w:rsidP="00E2393C">
      <w:pPr>
        <w:rPr>
          <w:lang w:val="ru-RU"/>
        </w:rPr>
      </w:pPr>
    </w:p>
    <w:p w14:paraId="417A2E0E" w14:textId="77777777" w:rsidR="00A926A3" w:rsidRDefault="00A926A3" w:rsidP="00E2393C">
      <w:pPr>
        <w:rPr>
          <w:lang w:val="ru-RU"/>
        </w:rPr>
      </w:pPr>
    </w:p>
    <w:p w14:paraId="417A2E0F" w14:textId="77777777" w:rsidR="00750CD4" w:rsidRDefault="00750CD4" w:rsidP="00E2393C">
      <w:pPr>
        <w:rPr>
          <w:lang w:val="ru-RU"/>
        </w:rPr>
      </w:pPr>
    </w:p>
    <w:p w14:paraId="417A2E10" w14:textId="77777777" w:rsidR="00750CD4" w:rsidRDefault="00750CD4" w:rsidP="00E2393C">
      <w:pPr>
        <w:rPr>
          <w:lang w:val="ru-RU"/>
        </w:rPr>
      </w:pPr>
    </w:p>
    <w:p w14:paraId="417A2E11" w14:textId="77777777" w:rsidR="00750CD4" w:rsidRDefault="00750CD4" w:rsidP="00E2393C">
      <w:pPr>
        <w:rPr>
          <w:lang w:val="ru-RU"/>
        </w:rPr>
      </w:pPr>
    </w:p>
    <w:p w14:paraId="417A2E12" w14:textId="77777777" w:rsidR="00750CD4" w:rsidRDefault="00750CD4" w:rsidP="00E2393C">
      <w:pPr>
        <w:rPr>
          <w:lang w:val="ru-RU"/>
        </w:rPr>
      </w:pPr>
    </w:p>
    <w:p w14:paraId="417A2E13" w14:textId="77777777" w:rsidR="00750CD4" w:rsidRDefault="00750CD4" w:rsidP="00E2393C">
      <w:pPr>
        <w:rPr>
          <w:lang w:val="ru-RU"/>
        </w:rPr>
      </w:pPr>
    </w:p>
    <w:p w14:paraId="417A2E14" w14:textId="77777777" w:rsidR="00260B36" w:rsidRDefault="00260B36" w:rsidP="00E2393C">
      <w:pPr>
        <w:rPr>
          <w:lang w:val="ru-RU"/>
        </w:rPr>
      </w:pPr>
    </w:p>
    <w:p w14:paraId="417A2E15" w14:textId="77777777" w:rsidR="00260B36" w:rsidRDefault="00260B36" w:rsidP="00E2393C">
      <w:pPr>
        <w:rPr>
          <w:lang w:val="ru-RU"/>
        </w:rPr>
      </w:pPr>
    </w:p>
    <w:p w14:paraId="417A2E16" w14:textId="77777777" w:rsidR="00260B36" w:rsidRDefault="00260B36" w:rsidP="00E2393C">
      <w:pPr>
        <w:rPr>
          <w:lang w:val="ru-RU"/>
        </w:rPr>
      </w:pPr>
    </w:p>
    <w:p w14:paraId="417A2E17" w14:textId="77777777" w:rsidR="00260B36" w:rsidRDefault="00260B36" w:rsidP="00E2393C">
      <w:pPr>
        <w:rPr>
          <w:lang w:val="ru-RU"/>
        </w:rPr>
      </w:pPr>
    </w:p>
    <w:p w14:paraId="417A2E18" w14:textId="77777777" w:rsidR="00260B36" w:rsidRDefault="00260B36" w:rsidP="00E2393C">
      <w:pPr>
        <w:rPr>
          <w:lang w:val="ru-RU"/>
        </w:rPr>
      </w:pPr>
    </w:p>
    <w:p w14:paraId="417A2E19" w14:textId="77777777" w:rsidR="00260B36" w:rsidRDefault="00260B36" w:rsidP="00E2393C">
      <w:pPr>
        <w:rPr>
          <w:lang w:val="ru-RU"/>
        </w:rPr>
      </w:pPr>
    </w:p>
    <w:p w14:paraId="417A2E1A" w14:textId="77777777" w:rsidR="00260B36" w:rsidRDefault="00260B36" w:rsidP="00E2393C">
      <w:pPr>
        <w:rPr>
          <w:lang w:val="ru-RU"/>
        </w:rPr>
      </w:pPr>
    </w:p>
    <w:p w14:paraId="417A2E1B" w14:textId="77777777" w:rsidR="00260B36" w:rsidRDefault="00260B36" w:rsidP="00E2393C">
      <w:pPr>
        <w:rPr>
          <w:lang w:val="ru-RU"/>
        </w:rPr>
      </w:pPr>
    </w:p>
    <w:p w14:paraId="417A2E1C" w14:textId="77777777" w:rsidR="00260B36" w:rsidRDefault="00260B36" w:rsidP="00E2393C">
      <w:pPr>
        <w:rPr>
          <w:lang w:val="ru-RU"/>
        </w:rPr>
      </w:pPr>
    </w:p>
    <w:p w14:paraId="417A2E1D" w14:textId="77777777" w:rsidR="00750CD4" w:rsidRDefault="00750CD4" w:rsidP="00E2393C">
      <w:pPr>
        <w:rPr>
          <w:lang w:val="ru-RU"/>
        </w:rPr>
      </w:pPr>
    </w:p>
    <w:p w14:paraId="417A2E1E" w14:textId="77777777" w:rsidR="00260B36" w:rsidRPr="00012B72" w:rsidRDefault="00260B36" w:rsidP="00260B36">
      <w:pPr>
        <w:rPr>
          <w:b/>
          <w:lang w:val="ru-RU"/>
        </w:rPr>
      </w:pPr>
      <w:r w:rsidRPr="00012B72">
        <w:rPr>
          <w:b/>
          <w:lang w:val="ru-RU"/>
        </w:rPr>
        <w:t xml:space="preserve">Извештај </w:t>
      </w:r>
      <w:r w:rsidR="00EA64D6" w:rsidRPr="00012B72">
        <w:rPr>
          <w:b/>
          <w:lang w:val="ru-RU"/>
        </w:rPr>
        <w:t xml:space="preserve">о </w:t>
      </w:r>
      <w:r w:rsidRPr="00012B72">
        <w:rPr>
          <w:b/>
          <w:lang w:val="ru-RU"/>
        </w:rPr>
        <w:t>рад</w:t>
      </w:r>
      <w:r w:rsidR="00EA64D6" w:rsidRPr="00012B72">
        <w:rPr>
          <w:b/>
          <w:lang w:val="ru-RU"/>
        </w:rPr>
        <w:t>у</w:t>
      </w:r>
      <w:r w:rsidRPr="00012B72">
        <w:rPr>
          <w:b/>
          <w:lang w:val="ru-RU"/>
        </w:rPr>
        <w:t xml:space="preserve"> драмске секције за школску годину 2024/2025.</w:t>
      </w:r>
    </w:p>
    <w:p w14:paraId="417A2E1F" w14:textId="77777777" w:rsidR="00260B36" w:rsidRPr="00012B72" w:rsidRDefault="00260B36" w:rsidP="00260B36">
      <w:pPr>
        <w:rPr>
          <w:lang w:val="ru-RU"/>
        </w:rPr>
      </w:pPr>
    </w:p>
    <w:p w14:paraId="417A2E20" w14:textId="77777777" w:rsidR="00260B36" w:rsidRPr="00012B72" w:rsidRDefault="00260B36" w:rsidP="00260B36">
      <w:pPr>
        <w:rPr>
          <w:lang w:val="ru-RU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1635"/>
        <w:gridCol w:w="3775"/>
        <w:gridCol w:w="4054"/>
      </w:tblGrid>
      <w:tr w:rsidR="00260B36" w14:paraId="417A2E24" w14:textId="77777777" w:rsidTr="00260B36">
        <w:trPr>
          <w:trHeight w:val="539"/>
          <w:tblHeader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E21" w14:textId="77777777" w:rsidR="00260B36" w:rsidRDefault="00260B36">
            <w:pPr>
              <w:spacing w:line="0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Месец</w:t>
            </w:r>
            <w:proofErr w:type="spellEnd"/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E22" w14:textId="77777777" w:rsidR="00260B36" w:rsidRPr="00EA64D6" w:rsidRDefault="00260B36">
            <w:pPr>
              <w:jc w:val="center"/>
            </w:pPr>
            <w:proofErr w:type="spellStart"/>
            <w:r w:rsidRPr="00EA64D6">
              <w:t>Планирано</w:t>
            </w:r>
            <w:proofErr w:type="spellEnd"/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7A2E23" w14:textId="77777777" w:rsidR="00260B36" w:rsidRPr="00EA64D6" w:rsidRDefault="00260B36">
            <w:pPr>
              <w:jc w:val="center"/>
            </w:pPr>
            <w:proofErr w:type="spellStart"/>
            <w:r w:rsidRPr="00EA64D6">
              <w:t>Одржано</w:t>
            </w:r>
            <w:proofErr w:type="spellEnd"/>
          </w:p>
        </w:tc>
      </w:tr>
      <w:tr w:rsidR="00260B36" w14:paraId="417A2E2F" w14:textId="77777777" w:rsidTr="00260B36">
        <w:trPr>
          <w:tblHeader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E25" w14:textId="77777777" w:rsidR="00260B36" w:rsidRDefault="00260B36">
            <w:pPr>
              <w:spacing w:line="0" w:lineRule="atLeast"/>
              <w:jc w:val="center"/>
              <w:rPr>
                <w:b/>
                <w:bCs/>
              </w:rPr>
            </w:pPr>
            <w:proofErr w:type="spellStart"/>
            <w:r>
              <w:rPr>
                <w:color w:val="000000"/>
              </w:rPr>
              <w:t>септембар</w:t>
            </w:r>
            <w:proofErr w:type="spellEnd"/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2E26" w14:textId="77777777" w:rsidR="00260B36" w:rsidRDefault="00260B36">
            <w:pPr>
              <w:pStyle w:val="Pasussalistom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417A2E27" w14:textId="77777777" w:rsidR="00260B36" w:rsidRDefault="00260B36">
            <w:pPr>
              <w:pStyle w:val="Pasussalistom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Доношење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програма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рада</w:t>
            </w:r>
            <w:proofErr w:type="spellEnd"/>
          </w:p>
          <w:p w14:paraId="417A2E28" w14:textId="77777777" w:rsidR="00260B36" w:rsidRDefault="00260B36">
            <w:pPr>
              <w:pStyle w:val="Pasussalistom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Пријем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чланова</w:t>
            </w:r>
            <w:proofErr w:type="spellEnd"/>
          </w:p>
          <w:p w14:paraId="417A2E29" w14:textId="77777777" w:rsidR="00260B36" w:rsidRDefault="00260B36">
            <w:pPr>
              <w:pStyle w:val="Pasussalistom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Одржавање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проба</w:t>
            </w:r>
            <w:proofErr w:type="spellEnd"/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A2E2A" w14:textId="77777777" w:rsidR="00260B36" w:rsidRDefault="00260B36">
            <w:pPr>
              <w:pStyle w:val="Pasussalistom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417A2E2B" w14:textId="77777777" w:rsidR="00260B36" w:rsidRDefault="00260B36">
            <w:pPr>
              <w:pStyle w:val="Pasussalistom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Донет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програм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рада</w:t>
            </w:r>
            <w:proofErr w:type="spellEnd"/>
          </w:p>
          <w:p w14:paraId="417A2E2C" w14:textId="77777777" w:rsidR="00260B36" w:rsidRDefault="00260B36">
            <w:pPr>
              <w:pStyle w:val="Pasussalistom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Одржана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аудиција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пријем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чланова</w:t>
            </w:r>
            <w:proofErr w:type="spellEnd"/>
          </w:p>
          <w:p w14:paraId="417A2E2D" w14:textId="77777777" w:rsidR="00260B36" w:rsidRDefault="00260B36">
            <w:pPr>
              <w:pStyle w:val="Pasussalistom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Пробе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редовно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одржаване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просторијама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Синкопа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Лазаревцу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уторком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четвртком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20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часова</w:t>
            </w:r>
            <w:proofErr w:type="spellEnd"/>
          </w:p>
          <w:p w14:paraId="417A2E2E" w14:textId="77777777" w:rsidR="00260B36" w:rsidRDefault="00260B36">
            <w:pPr>
              <w:spacing w:line="0" w:lineRule="atLeast"/>
              <w:jc w:val="center"/>
              <w:rPr>
                <w:b/>
                <w:bCs/>
              </w:rPr>
            </w:pPr>
          </w:p>
        </w:tc>
      </w:tr>
      <w:tr w:rsidR="00260B36" w14:paraId="417A2E39" w14:textId="77777777" w:rsidTr="00260B36">
        <w:trPr>
          <w:tblHeader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E30" w14:textId="77777777" w:rsidR="00260B36" w:rsidRDefault="00260B36">
            <w:pPr>
              <w:spacing w:line="0" w:lineRule="atLeast"/>
              <w:jc w:val="center"/>
              <w:rPr>
                <w:b/>
                <w:bCs/>
              </w:rPr>
            </w:pPr>
            <w:proofErr w:type="spellStart"/>
            <w:r>
              <w:rPr>
                <w:color w:val="000000"/>
              </w:rPr>
              <w:t>октобар</w:t>
            </w:r>
            <w:proofErr w:type="spellEnd"/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2E31" w14:textId="77777777" w:rsidR="00260B36" w:rsidRDefault="00260B36">
            <w:pPr>
              <w:ind w:firstLine="715"/>
              <w:rPr>
                <w:bCs/>
              </w:rPr>
            </w:pPr>
          </w:p>
          <w:p w14:paraId="417A2E32" w14:textId="77777777" w:rsidR="00260B36" w:rsidRDefault="00260B36">
            <w:pPr>
              <w:ind w:firstLine="715"/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spellStart"/>
            <w:r>
              <w:rPr>
                <w:bCs/>
              </w:rPr>
              <w:t>Учешће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на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фестивалу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Мали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театар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Фест</w:t>
            </w:r>
            <w:proofErr w:type="spellEnd"/>
            <w:r>
              <w:rPr>
                <w:bCs/>
              </w:rPr>
              <w:t xml:space="preserve"> у </w:t>
            </w:r>
            <w:proofErr w:type="spellStart"/>
            <w:r>
              <w:rPr>
                <w:bCs/>
              </w:rPr>
              <w:t>Новом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Пазару</w:t>
            </w:r>
            <w:proofErr w:type="spellEnd"/>
          </w:p>
          <w:p w14:paraId="417A2E33" w14:textId="77777777" w:rsidR="00260B36" w:rsidRDefault="00260B36">
            <w:pPr>
              <w:ind w:left="715"/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spellStart"/>
            <w:r>
              <w:rPr>
                <w:bCs/>
              </w:rPr>
              <w:t>Учешће</w:t>
            </w:r>
            <w:proofErr w:type="spellEnd"/>
            <w:r>
              <w:rPr>
                <w:bCs/>
              </w:rPr>
              <w:t xml:space="preserve"> у </w:t>
            </w:r>
            <w:proofErr w:type="spellStart"/>
            <w:r>
              <w:rPr>
                <w:bCs/>
              </w:rPr>
              <w:t>обележавању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Недеље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породице</w:t>
            </w:r>
            <w:proofErr w:type="spellEnd"/>
            <w:r>
              <w:rPr>
                <w:bCs/>
              </w:rPr>
              <w:t xml:space="preserve"> (7. </w:t>
            </w:r>
            <w:proofErr w:type="spellStart"/>
            <w:r>
              <w:rPr>
                <w:bCs/>
              </w:rPr>
              <w:t>до</w:t>
            </w:r>
            <w:proofErr w:type="spellEnd"/>
            <w:r>
              <w:rPr>
                <w:bCs/>
              </w:rPr>
              <w:t xml:space="preserve"> 11. </w:t>
            </w:r>
            <w:proofErr w:type="spellStart"/>
            <w:r>
              <w:rPr>
                <w:bCs/>
              </w:rPr>
              <w:t>октобар</w:t>
            </w:r>
            <w:proofErr w:type="spellEnd"/>
            <w:r>
              <w:rPr>
                <w:bCs/>
              </w:rPr>
              <w:t xml:space="preserve">) у </w:t>
            </w:r>
            <w:proofErr w:type="spellStart"/>
            <w:r>
              <w:rPr>
                <w:bCs/>
              </w:rPr>
              <w:t>Лајковцу</w:t>
            </w:r>
            <w:proofErr w:type="spellEnd"/>
            <w:r>
              <w:rPr>
                <w:bCs/>
              </w:rPr>
              <w:t xml:space="preserve">, у </w:t>
            </w:r>
            <w:proofErr w:type="spellStart"/>
            <w:r>
              <w:rPr>
                <w:bCs/>
              </w:rPr>
              <w:t>оквиру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пројекта</w:t>
            </w:r>
            <w:proofErr w:type="spellEnd"/>
            <w:r>
              <w:rPr>
                <w:bCs/>
              </w:rPr>
              <w:t xml:space="preserve"> УМУ </w:t>
            </w:r>
            <w:proofErr w:type="spellStart"/>
            <w:r>
              <w:rPr>
                <w:bCs/>
              </w:rPr>
              <w:t>Синкопа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из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Лазаревца</w:t>
            </w:r>
            <w:proofErr w:type="spellEnd"/>
          </w:p>
          <w:p w14:paraId="417A2E34" w14:textId="77777777" w:rsidR="00260B36" w:rsidRDefault="00260B36">
            <w:pPr>
              <w:pStyle w:val="Pasussalistom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Одржавање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проба</w:t>
            </w:r>
            <w:proofErr w:type="spellEnd"/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A2E35" w14:textId="77777777" w:rsidR="00260B36" w:rsidRDefault="00260B36">
            <w:pPr>
              <w:ind w:firstLine="715"/>
              <w:rPr>
                <w:bCs/>
              </w:rPr>
            </w:pPr>
          </w:p>
          <w:p w14:paraId="417A2E36" w14:textId="77777777" w:rsidR="00260B36" w:rsidRDefault="00260B36">
            <w:pPr>
              <w:ind w:left="637"/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spellStart"/>
            <w:r>
              <w:rPr>
                <w:bCs/>
              </w:rPr>
              <w:t>Учествовали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смо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на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фестивалу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Мали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театар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Фест</w:t>
            </w:r>
            <w:proofErr w:type="spellEnd"/>
            <w:r>
              <w:rPr>
                <w:bCs/>
              </w:rPr>
              <w:t xml:space="preserve"> у </w:t>
            </w:r>
            <w:proofErr w:type="spellStart"/>
            <w:r>
              <w:rPr>
                <w:bCs/>
              </w:rPr>
              <w:t>Новом</w:t>
            </w:r>
            <w:proofErr w:type="spellEnd"/>
            <w:r>
              <w:rPr>
                <w:bCs/>
              </w:rPr>
              <w:t xml:space="preserve"> Пазару, </w:t>
            </w:r>
            <w:proofErr w:type="spellStart"/>
            <w:r>
              <w:rPr>
                <w:bCs/>
              </w:rPr>
              <w:t>са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представом</w:t>
            </w:r>
            <w:proofErr w:type="spellEnd"/>
            <w:r>
              <w:rPr>
                <w:bCs/>
              </w:rPr>
              <w:t xml:space="preserve"> „</w:t>
            </w:r>
            <w:proofErr w:type="spellStart"/>
            <w:r>
              <w:rPr>
                <w:bCs/>
              </w:rPr>
              <w:t>Замало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Београд</w:t>
            </w:r>
            <w:proofErr w:type="spellEnd"/>
            <w:r>
              <w:rPr>
                <w:bCs/>
              </w:rPr>
              <w:t>“</w:t>
            </w:r>
          </w:p>
          <w:p w14:paraId="417A2E37" w14:textId="77777777" w:rsidR="00260B36" w:rsidRDefault="00260B36">
            <w:pPr>
              <w:ind w:left="715"/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spellStart"/>
            <w:r>
              <w:rPr>
                <w:bCs/>
              </w:rPr>
              <w:t>Такође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смо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учествовали</w:t>
            </w:r>
            <w:proofErr w:type="spellEnd"/>
            <w:r>
              <w:rPr>
                <w:bCs/>
              </w:rPr>
              <w:t xml:space="preserve"> у </w:t>
            </w:r>
            <w:proofErr w:type="spellStart"/>
            <w:r>
              <w:rPr>
                <w:bCs/>
              </w:rPr>
              <w:t>обележавању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Недеље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породице</w:t>
            </w:r>
            <w:proofErr w:type="spellEnd"/>
            <w:r>
              <w:rPr>
                <w:bCs/>
              </w:rPr>
              <w:t xml:space="preserve"> (7. </w:t>
            </w:r>
            <w:proofErr w:type="spellStart"/>
            <w:r>
              <w:rPr>
                <w:bCs/>
              </w:rPr>
              <w:t>до</w:t>
            </w:r>
            <w:proofErr w:type="spellEnd"/>
            <w:r>
              <w:rPr>
                <w:bCs/>
              </w:rPr>
              <w:t xml:space="preserve"> 11. </w:t>
            </w:r>
            <w:proofErr w:type="spellStart"/>
            <w:r>
              <w:rPr>
                <w:bCs/>
              </w:rPr>
              <w:t>октобар</w:t>
            </w:r>
            <w:proofErr w:type="spellEnd"/>
            <w:r>
              <w:rPr>
                <w:bCs/>
              </w:rPr>
              <w:t xml:space="preserve">) у </w:t>
            </w:r>
            <w:proofErr w:type="spellStart"/>
            <w:r>
              <w:rPr>
                <w:bCs/>
              </w:rPr>
              <w:t>Лајковцу</w:t>
            </w:r>
            <w:proofErr w:type="spellEnd"/>
            <w:r>
              <w:rPr>
                <w:bCs/>
              </w:rPr>
              <w:t xml:space="preserve">, у </w:t>
            </w:r>
            <w:proofErr w:type="spellStart"/>
            <w:r>
              <w:rPr>
                <w:bCs/>
              </w:rPr>
              <w:t>оквиру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пројекта</w:t>
            </w:r>
            <w:proofErr w:type="spellEnd"/>
            <w:r>
              <w:rPr>
                <w:bCs/>
              </w:rPr>
              <w:t xml:space="preserve"> УМУ </w:t>
            </w:r>
            <w:proofErr w:type="spellStart"/>
            <w:r>
              <w:rPr>
                <w:bCs/>
              </w:rPr>
              <w:t>Синкопа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из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Лазаревца</w:t>
            </w:r>
            <w:proofErr w:type="spellEnd"/>
          </w:p>
          <w:p w14:paraId="417A2E38" w14:textId="77777777" w:rsidR="00260B36" w:rsidRDefault="00260B36">
            <w:pPr>
              <w:spacing w:line="0" w:lineRule="atLeast"/>
              <w:jc w:val="center"/>
              <w:rPr>
                <w:bCs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Пробе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редовно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одржаване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260B36" w14:paraId="417A2E42" w14:textId="77777777" w:rsidTr="00260B36">
        <w:trPr>
          <w:tblHeader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E3A" w14:textId="77777777" w:rsidR="00260B36" w:rsidRDefault="00260B36">
            <w:pPr>
              <w:spacing w:line="0" w:lineRule="atLeast"/>
              <w:jc w:val="center"/>
              <w:rPr>
                <w:b/>
                <w:bCs/>
              </w:rPr>
            </w:pPr>
            <w:proofErr w:type="spellStart"/>
            <w:r>
              <w:rPr>
                <w:color w:val="000000"/>
              </w:rPr>
              <w:t>новембар</w:t>
            </w:r>
            <w:proofErr w:type="spellEnd"/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2E3B" w14:textId="77777777" w:rsidR="00260B36" w:rsidRDefault="00260B36">
            <w:pPr>
              <w:spacing w:line="0" w:lineRule="atLeast"/>
              <w:ind w:left="715"/>
              <w:rPr>
                <w:bCs/>
              </w:rPr>
            </w:pPr>
          </w:p>
          <w:p w14:paraId="417A2E3C" w14:textId="77777777" w:rsidR="00260B36" w:rsidRDefault="00260B36">
            <w:pPr>
              <w:spacing w:line="0" w:lineRule="atLeast"/>
              <w:ind w:left="715"/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spellStart"/>
            <w:r>
              <w:rPr>
                <w:bCs/>
              </w:rPr>
              <w:t>Учешће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на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позоришном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фестивалу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Матер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тера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фестивалу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деце</w:t>
            </w:r>
            <w:proofErr w:type="spellEnd"/>
            <w:r>
              <w:rPr>
                <w:bCs/>
              </w:rPr>
              <w:t xml:space="preserve"> и </w:t>
            </w:r>
            <w:proofErr w:type="spellStart"/>
            <w:r>
              <w:rPr>
                <w:bCs/>
              </w:rPr>
              <w:t>младих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из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области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екологије</w:t>
            </w:r>
            <w:proofErr w:type="spellEnd"/>
            <w:r>
              <w:rPr>
                <w:bCs/>
              </w:rPr>
              <w:t xml:space="preserve"> и </w:t>
            </w:r>
            <w:proofErr w:type="spellStart"/>
            <w:r>
              <w:rPr>
                <w:bCs/>
              </w:rPr>
              <w:t>екологије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душе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Дом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културе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Студентски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град</w:t>
            </w:r>
            <w:proofErr w:type="spellEnd"/>
          </w:p>
          <w:p w14:paraId="417A2E3D" w14:textId="77777777" w:rsidR="00260B36" w:rsidRDefault="00260B36">
            <w:pPr>
              <w:pStyle w:val="Pasussalistom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Одржавање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проба</w:t>
            </w:r>
            <w:proofErr w:type="spellEnd"/>
          </w:p>
          <w:p w14:paraId="417A2E3E" w14:textId="77777777" w:rsidR="00260B36" w:rsidRDefault="00260B36">
            <w:pPr>
              <w:spacing w:line="0" w:lineRule="atLeast"/>
              <w:ind w:left="715"/>
              <w:rPr>
                <w:b/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A2E3F" w14:textId="77777777" w:rsidR="00260B36" w:rsidRDefault="00260B36">
            <w:pPr>
              <w:spacing w:line="0" w:lineRule="atLeast"/>
              <w:ind w:left="715"/>
              <w:rPr>
                <w:bCs/>
              </w:rPr>
            </w:pPr>
          </w:p>
          <w:p w14:paraId="417A2E40" w14:textId="77777777" w:rsidR="00260B36" w:rsidRDefault="00260B36">
            <w:pPr>
              <w:spacing w:line="0" w:lineRule="atLeast"/>
              <w:ind w:left="715"/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spellStart"/>
            <w:r>
              <w:rPr>
                <w:bCs/>
              </w:rPr>
              <w:t>Из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разлога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кашњења</w:t>
            </w:r>
            <w:proofErr w:type="spellEnd"/>
            <w:r>
              <w:rPr>
                <w:bCs/>
              </w:rPr>
              <w:t xml:space="preserve"> у </w:t>
            </w:r>
            <w:proofErr w:type="spellStart"/>
            <w:r>
              <w:rPr>
                <w:bCs/>
              </w:rPr>
              <w:t>организацији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фестивала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нисмо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учествовали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на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позоришном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фестивалу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Матер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тера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фестивалу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деце</w:t>
            </w:r>
            <w:proofErr w:type="spellEnd"/>
            <w:r>
              <w:rPr>
                <w:bCs/>
              </w:rPr>
              <w:t xml:space="preserve"> и </w:t>
            </w:r>
            <w:proofErr w:type="spellStart"/>
            <w:r>
              <w:rPr>
                <w:bCs/>
              </w:rPr>
              <w:t>младих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из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области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екологије</w:t>
            </w:r>
            <w:proofErr w:type="spellEnd"/>
            <w:r>
              <w:rPr>
                <w:bCs/>
              </w:rPr>
              <w:t xml:space="preserve"> и </w:t>
            </w:r>
            <w:proofErr w:type="spellStart"/>
            <w:r>
              <w:rPr>
                <w:bCs/>
              </w:rPr>
              <w:t>екологије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душе</w:t>
            </w:r>
            <w:proofErr w:type="spellEnd"/>
            <w:r>
              <w:rPr>
                <w:bCs/>
              </w:rPr>
              <w:t xml:space="preserve">. </w:t>
            </w:r>
          </w:p>
          <w:p w14:paraId="417A2E41" w14:textId="77777777" w:rsidR="00260B36" w:rsidRDefault="00260B36">
            <w:pPr>
              <w:spacing w:line="0" w:lineRule="atLeast"/>
              <w:ind w:left="715"/>
              <w:rPr>
                <w:b/>
                <w:bCs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Пробе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редовно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одржаване</w:t>
            </w:r>
            <w:proofErr w:type="spellEnd"/>
          </w:p>
        </w:tc>
      </w:tr>
      <w:tr w:rsidR="00260B36" w14:paraId="417A2E4C" w14:textId="77777777" w:rsidTr="00260B36">
        <w:trPr>
          <w:trHeight w:val="1635"/>
          <w:tblHeader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E43" w14:textId="77777777" w:rsidR="00260B36" w:rsidRDefault="00260B36">
            <w:pPr>
              <w:spacing w:line="0" w:lineRule="atLeast"/>
              <w:jc w:val="center"/>
              <w:rPr>
                <w:b/>
                <w:bCs/>
              </w:rPr>
            </w:pPr>
            <w:proofErr w:type="spellStart"/>
            <w:r>
              <w:rPr>
                <w:color w:val="000000"/>
              </w:rPr>
              <w:t>децембар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април</w:t>
            </w:r>
            <w:proofErr w:type="spellEnd"/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2E44" w14:textId="77777777" w:rsidR="00260B36" w:rsidRDefault="00260B36">
            <w:pPr>
              <w:spacing w:line="0" w:lineRule="atLeast"/>
              <w:jc w:val="center"/>
              <w:rPr>
                <w:b/>
                <w:bCs/>
              </w:rPr>
            </w:pPr>
          </w:p>
          <w:p w14:paraId="417A2E45" w14:textId="77777777" w:rsidR="00260B36" w:rsidRDefault="00260B36">
            <w:pPr>
              <w:spacing w:line="0" w:lineRule="atLeast"/>
              <w:ind w:left="715"/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spellStart"/>
            <w:r>
              <w:rPr>
                <w:bCs/>
              </w:rPr>
              <w:t>Пријава</w:t>
            </w:r>
            <w:proofErr w:type="spellEnd"/>
            <w:r>
              <w:rPr>
                <w:bCs/>
              </w:rPr>
              <w:t xml:space="preserve"> и </w:t>
            </w:r>
            <w:proofErr w:type="spellStart"/>
            <w:r>
              <w:rPr>
                <w:bCs/>
              </w:rPr>
              <w:t>учешће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на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фестивалима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деце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младих</w:t>
            </w:r>
            <w:proofErr w:type="spellEnd"/>
            <w:r>
              <w:rPr>
                <w:bCs/>
              </w:rPr>
              <w:t xml:space="preserve"> у </w:t>
            </w:r>
            <w:proofErr w:type="spellStart"/>
            <w:r>
              <w:rPr>
                <w:bCs/>
              </w:rPr>
              <w:t>Србији</w:t>
            </w:r>
            <w:proofErr w:type="spellEnd"/>
            <w:r>
              <w:rPr>
                <w:bCs/>
              </w:rPr>
              <w:t xml:space="preserve"> и </w:t>
            </w:r>
            <w:proofErr w:type="spellStart"/>
            <w:r>
              <w:rPr>
                <w:bCs/>
              </w:rPr>
              <w:t>региону</w:t>
            </w:r>
            <w:proofErr w:type="spellEnd"/>
          </w:p>
          <w:p w14:paraId="417A2E46" w14:textId="77777777" w:rsidR="00260B36" w:rsidRDefault="00260B36">
            <w:pPr>
              <w:spacing w:line="0" w:lineRule="atLeast"/>
              <w:ind w:left="715"/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spellStart"/>
            <w:r>
              <w:rPr>
                <w:bCs/>
              </w:rPr>
              <w:t>Сарадња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драмским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секцијама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других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школа</w:t>
            </w:r>
            <w:proofErr w:type="spellEnd"/>
            <w:r>
              <w:rPr>
                <w:bCs/>
              </w:rPr>
              <w:t xml:space="preserve"> у </w:t>
            </w:r>
            <w:proofErr w:type="spellStart"/>
            <w:r>
              <w:rPr>
                <w:bCs/>
              </w:rPr>
              <w:t>Србији</w:t>
            </w:r>
            <w:proofErr w:type="spellEnd"/>
            <w:r>
              <w:rPr>
                <w:bCs/>
              </w:rPr>
              <w:t xml:space="preserve"> и </w:t>
            </w:r>
            <w:proofErr w:type="spellStart"/>
            <w:r>
              <w:rPr>
                <w:bCs/>
              </w:rPr>
              <w:t>региону</w:t>
            </w:r>
            <w:proofErr w:type="spellEnd"/>
          </w:p>
          <w:p w14:paraId="417A2E47" w14:textId="77777777" w:rsidR="00260B36" w:rsidRDefault="00260B36">
            <w:pPr>
              <w:spacing w:line="0" w:lineRule="atLeast"/>
              <w:ind w:left="715"/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spellStart"/>
            <w:r>
              <w:rPr>
                <w:bCs/>
              </w:rPr>
              <w:t>Сарадња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установама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културе</w:t>
            </w:r>
            <w:proofErr w:type="spellEnd"/>
          </w:p>
          <w:p w14:paraId="417A2E48" w14:textId="77777777" w:rsidR="00260B36" w:rsidRDefault="00260B36">
            <w:pPr>
              <w:pStyle w:val="Pasussalistom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Одржавање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проба</w:t>
            </w:r>
            <w:proofErr w:type="spellEnd"/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A2E49" w14:textId="77777777" w:rsidR="00260B36" w:rsidRDefault="00260B36">
            <w:pPr>
              <w:pStyle w:val="Pasussalistom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Пробе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редовно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одржаване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просторијама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Синкопа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Лазаревцу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уторком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четвртком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20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часова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току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читавог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периода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децембра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априла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укључујући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зимски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распуст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14:paraId="417A2E4A" w14:textId="77777777" w:rsidR="00260B36" w:rsidRDefault="00260B36">
            <w:pPr>
              <w:pStyle w:val="Pasussalistom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Чланови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секције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радили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тексту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Просидба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медвед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“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Чехова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14:paraId="417A2E4B" w14:textId="77777777" w:rsidR="00260B36" w:rsidRDefault="00260B36">
            <w:pPr>
              <w:spacing w:line="0" w:lineRule="atLeast"/>
              <w:jc w:val="center"/>
              <w:rPr>
                <w:b/>
                <w:bCs/>
              </w:rPr>
            </w:pPr>
          </w:p>
        </w:tc>
      </w:tr>
      <w:tr w:rsidR="00260B36" w14:paraId="417A2E53" w14:textId="77777777" w:rsidTr="00260B36">
        <w:trPr>
          <w:tblHeader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E4D" w14:textId="77777777" w:rsidR="00260B36" w:rsidRDefault="00260B36">
            <w:pPr>
              <w:spacing w:line="0" w:lineRule="atLeast"/>
              <w:jc w:val="center"/>
              <w:rPr>
                <w:b/>
                <w:bCs/>
              </w:rPr>
            </w:pPr>
            <w:proofErr w:type="spellStart"/>
            <w:r>
              <w:rPr>
                <w:color w:val="000000"/>
              </w:rPr>
              <w:lastRenderedPageBreak/>
              <w:t>мај</w:t>
            </w:r>
            <w:proofErr w:type="spellEnd"/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E4E" w14:textId="77777777" w:rsidR="00260B36" w:rsidRDefault="00260B36">
            <w:pPr>
              <w:ind w:left="715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 xml:space="preserve">- </w:t>
            </w:r>
            <w:proofErr w:type="spellStart"/>
            <w:r>
              <w:rPr>
                <w:color w:val="222222"/>
                <w:shd w:val="clear" w:color="auto" w:fill="FFFFFF"/>
              </w:rPr>
              <w:t>учешће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222222"/>
                <w:shd w:val="clear" w:color="auto" w:fill="FFFFFF"/>
              </w:rPr>
              <w:t>на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222222"/>
                <w:shd w:val="clear" w:color="auto" w:fill="FFFFFF"/>
              </w:rPr>
              <w:t>трећем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222222"/>
                <w:shd w:val="clear" w:color="auto" w:fill="FFFFFF"/>
              </w:rPr>
              <w:t>фестивалу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222222"/>
                <w:shd w:val="clear" w:color="auto" w:fill="FFFFFF"/>
              </w:rPr>
              <w:t>Шикијеви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222222"/>
                <w:shd w:val="clear" w:color="auto" w:fill="FFFFFF"/>
              </w:rPr>
              <w:t>дани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у </w:t>
            </w:r>
            <w:proofErr w:type="spellStart"/>
            <w:r>
              <w:rPr>
                <w:color w:val="222222"/>
                <w:shd w:val="clear" w:color="auto" w:fill="FFFFFF"/>
              </w:rPr>
              <w:t>Лазаревцу</w:t>
            </w:r>
            <w:proofErr w:type="spellEnd"/>
          </w:p>
          <w:p w14:paraId="417A2E4F" w14:textId="77777777" w:rsidR="00260B36" w:rsidRDefault="00260B36">
            <w:pPr>
              <w:ind w:left="715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 xml:space="preserve">- </w:t>
            </w:r>
            <w:proofErr w:type="spellStart"/>
            <w:r>
              <w:rPr>
                <w:color w:val="222222"/>
                <w:shd w:val="clear" w:color="auto" w:fill="FFFFFF"/>
              </w:rPr>
              <w:t>учешће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222222"/>
                <w:shd w:val="clear" w:color="auto" w:fill="FFFFFF"/>
              </w:rPr>
              <w:t>на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222222"/>
                <w:shd w:val="clear" w:color="auto" w:fill="FFFFFF"/>
              </w:rPr>
              <w:t>Фестивалу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222222"/>
                <w:shd w:val="clear" w:color="auto" w:fill="FFFFFF"/>
              </w:rPr>
              <w:t>позоришног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222222"/>
                <w:shd w:val="clear" w:color="auto" w:fill="FFFFFF"/>
              </w:rPr>
              <w:t>стваралаштва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222222"/>
                <w:shd w:val="clear" w:color="auto" w:fill="FFFFFF"/>
              </w:rPr>
              <w:t>деце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и </w:t>
            </w:r>
            <w:proofErr w:type="spellStart"/>
            <w:r>
              <w:rPr>
                <w:color w:val="222222"/>
                <w:shd w:val="clear" w:color="auto" w:fill="FFFFFF"/>
              </w:rPr>
              <w:t>младих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„</w:t>
            </w:r>
            <w:proofErr w:type="spellStart"/>
            <w:r>
              <w:rPr>
                <w:color w:val="222222"/>
                <w:shd w:val="clear" w:color="auto" w:fill="FFFFFF"/>
              </w:rPr>
              <w:t>Позориштарије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222222"/>
                <w:shd w:val="clear" w:color="auto" w:fill="FFFFFF"/>
              </w:rPr>
              <w:t>на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Чукарици“ у </w:t>
            </w:r>
            <w:proofErr w:type="spellStart"/>
            <w:r>
              <w:rPr>
                <w:color w:val="222222"/>
                <w:shd w:val="clear" w:color="auto" w:fill="FFFFFF"/>
              </w:rPr>
              <w:t>категорији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222222"/>
                <w:shd w:val="clear" w:color="auto" w:fill="FFFFFF"/>
              </w:rPr>
              <w:t>средњих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222222"/>
                <w:shd w:val="clear" w:color="auto" w:fill="FFFFFF"/>
              </w:rPr>
              <w:t>школа</w:t>
            </w:r>
            <w:proofErr w:type="spellEnd"/>
          </w:p>
          <w:p w14:paraId="417A2E50" w14:textId="77777777" w:rsidR="00260B36" w:rsidRDefault="00260B36">
            <w:pPr>
              <w:ind w:left="715"/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Одржавање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проба</w:t>
            </w:r>
            <w:proofErr w:type="spellEnd"/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7A2E51" w14:textId="77777777" w:rsidR="00260B36" w:rsidRDefault="00260B36">
            <w:pPr>
              <w:ind w:left="715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 xml:space="preserve">- </w:t>
            </w:r>
            <w:proofErr w:type="spellStart"/>
            <w:r>
              <w:rPr>
                <w:color w:val="222222"/>
                <w:shd w:val="clear" w:color="auto" w:fill="FFFFFF"/>
              </w:rPr>
              <w:t>учествовали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222222"/>
                <w:shd w:val="clear" w:color="auto" w:fill="FFFFFF"/>
              </w:rPr>
              <w:t>смо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222222"/>
                <w:shd w:val="clear" w:color="auto" w:fill="FFFFFF"/>
              </w:rPr>
              <w:t>на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222222"/>
                <w:shd w:val="clear" w:color="auto" w:fill="FFFFFF"/>
              </w:rPr>
              <w:t>трећем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222222"/>
                <w:shd w:val="clear" w:color="auto" w:fill="FFFFFF"/>
              </w:rPr>
              <w:t>фестивалу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222222"/>
                <w:shd w:val="clear" w:color="auto" w:fill="FFFFFF"/>
              </w:rPr>
              <w:t>Шикијеви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222222"/>
                <w:shd w:val="clear" w:color="auto" w:fill="FFFFFF"/>
              </w:rPr>
              <w:t>дани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у </w:t>
            </w:r>
            <w:proofErr w:type="spellStart"/>
            <w:r>
              <w:rPr>
                <w:color w:val="222222"/>
                <w:shd w:val="clear" w:color="auto" w:fill="FFFFFF"/>
              </w:rPr>
              <w:t>Лазаревцу</w:t>
            </w:r>
            <w:proofErr w:type="spellEnd"/>
          </w:p>
          <w:p w14:paraId="417A2E52" w14:textId="77777777" w:rsidR="00260B36" w:rsidRDefault="00260B36">
            <w:pPr>
              <w:ind w:left="715"/>
              <w:rPr>
                <w:color w:val="222222"/>
                <w:shd w:val="clear" w:color="auto" w:fill="FFFFFF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Пробе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једночинки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комичне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драме</w:t>
            </w:r>
            <w:proofErr w:type="spellEnd"/>
            <w:r>
              <w:rPr>
                <w:color w:val="000000"/>
              </w:rPr>
              <w:t xml:space="preserve"> „</w:t>
            </w:r>
            <w:proofErr w:type="spellStart"/>
            <w:r>
              <w:rPr>
                <w:color w:val="000000"/>
              </w:rPr>
              <w:t>Просидба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медвед</w:t>
            </w:r>
            <w:proofErr w:type="spellEnd"/>
            <w:r>
              <w:rPr>
                <w:color w:val="000000"/>
              </w:rPr>
              <w:t xml:space="preserve">“ </w:t>
            </w:r>
            <w:proofErr w:type="spellStart"/>
            <w:r>
              <w:rPr>
                <w:color w:val="000000"/>
              </w:rPr>
              <w:t>су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редовно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одржаване</w:t>
            </w:r>
            <w:proofErr w:type="spellEnd"/>
          </w:p>
        </w:tc>
      </w:tr>
      <w:tr w:rsidR="00260B36" w14:paraId="417A2E5C" w14:textId="77777777" w:rsidTr="00260B36">
        <w:trPr>
          <w:tblHeader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2E54" w14:textId="77777777" w:rsidR="00260B36" w:rsidRDefault="00260B36">
            <w:pPr>
              <w:spacing w:line="0" w:lineRule="atLeast"/>
              <w:jc w:val="center"/>
              <w:rPr>
                <w:b/>
                <w:bCs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јун</w:t>
            </w:r>
            <w:proofErr w:type="spellEnd"/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2E55" w14:textId="77777777" w:rsidR="00260B36" w:rsidRDefault="00260B36">
            <w:pPr>
              <w:ind w:left="715"/>
              <w:rPr>
                <w:bCs/>
              </w:rPr>
            </w:pPr>
          </w:p>
          <w:p w14:paraId="417A2E56" w14:textId="77777777" w:rsidR="00260B36" w:rsidRDefault="00260B36">
            <w:pPr>
              <w:ind w:left="715"/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spellStart"/>
            <w:r>
              <w:rPr>
                <w:bCs/>
              </w:rPr>
              <w:t>Разматрање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нових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могућности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учешћа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на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фестивалима</w:t>
            </w:r>
            <w:proofErr w:type="spellEnd"/>
            <w:r>
              <w:rPr>
                <w:bCs/>
              </w:rPr>
              <w:t xml:space="preserve"> и </w:t>
            </w:r>
          </w:p>
          <w:p w14:paraId="417A2E57" w14:textId="77777777" w:rsidR="00260B36" w:rsidRDefault="00260B36">
            <w:pPr>
              <w:ind w:left="715"/>
              <w:rPr>
                <w:bCs/>
              </w:rPr>
            </w:pPr>
            <w:proofErr w:type="spellStart"/>
            <w:r>
              <w:rPr>
                <w:bCs/>
              </w:rPr>
              <w:t>културним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догађањима</w:t>
            </w:r>
            <w:proofErr w:type="spellEnd"/>
            <w:r>
              <w:rPr>
                <w:bCs/>
              </w:rPr>
              <w:t xml:space="preserve"> у </w:t>
            </w:r>
            <w:proofErr w:type="spellStart"/>
            <w:r>
              <w:rPr>
                <w:bCs/>
              </w:rPr>
              <w:t>Србији</w:t>
            </w:r>
            <w:proofErr w:type="spellEnd"/>
            <w:r>
              <w:rPr>
                <w:bCs/>
              </w:rPr>
              <w:t xml:space="preserve"> и </w:t>
            </w:r>
            <w:proofErr w:type="spellStart"/>
            <w:r>
              <w:rPr>
                <w:bCs/>
              </w:rPr>
              <w:t>региону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за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наредну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школску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годину</w:t>
            </w:r>
            <w:proofErr w:type="spellEnd"/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A2E58" w14:textId="77777777" w:rsidR="00260B36" w:rsidRDefault="00260B36">
            <w:pPr>
              <w:ind w:left="715"/>
              <w:rPr>
                <w:bCs/>
              </w:rPr>
            </w:pPr>
          </w:p>
          <w:p w14:paraId="417A2E59" w14:textId="77777777" w:rsidR="00260B36" w:rsidRDefault="00260B36">
            <w:pPr>
              <w:ind w:left="715"/>
              <w:rPr>
                <w:bCs/>
              </w:rPr>
            </w:pPr>
            <w:r>
              <w:rPr>
                <w:bCs/>
              </w:rPr>
              <w:t>-</w:t>
            </w:r>
            <w:proofErr w:type="spellStart"/>
            <w:r>
              <w:rPr>
                <w:bCs/>
              </w:rPr>
              <w:t>Направили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смо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неки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оквирни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план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за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могућности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учешћа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на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фестивалима</w:t>
            </w:r>
            <w:proofErr w:type="spellEnd"/>
            <w:r>
              <w:rPr>
                <w:bCs/>
              </w:rPr>
              <w:t xml:space="preserve"> и </w:t>
            </w:r>
          </w:p>
          <w:p w14:paraId="417A2E5A" w14:textId="77777777" w:rsidR="00260B36" w:rsidRDefault="00260B36">
            <w:pPr>
              <w:ind w:left="715"/>
              <w:rPr>
                <w:bCs/>
              </w:rPr>
            </w:pPr>
            <w:proofErr w:type="spellStart"/>
            <w:r>
              <w:rPr>
                <w:bCs/>
              </w:rPr>
              <w:t>културним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догађањима</w:t>
            </w:r>
            <w:proofErr w:type="spellEnd"/>
            <w:r>
              <w:rPr>
                <w:bCs/>
              </w:rPr>
              <w:t xml:space="preserve"> у </w:t>
            </w:r>
            <w:proofErr w:type="spellStart"/>
            <w:r>
              <w:rPr>
                <w:bCs/>
              </w:rPr>
              <w:t>Србији</w:t>
            </w:r>
            <w:proofErr w:type="spellEnd"/>
            <w:r>
              <w:rPr>
                <w:bCs/>
              </w:rPr>
              <w:t xml:space="preserve"> и </w:t>
            </w:r>
            <w:proofErr w:type="spellStart"/>
            <w:r>
              <w:rPr>
                <w:bCs/>
              </w:rPr>
              <w:t>региону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за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наредну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школску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годину</w:t>
            </w:r>
            <w:proofErr w:type="spellEnd"/>
          </w:p>
          <w:p w14:paraId="417A2E5B" w14:textId="77777777" w:rsidR="00260B36" w:rsidRDefault="00260B36">
            <w:pPr>
              <w:ind w:left="715"/>
              <w:rPr>
                <w:bCs/>
              </w:rPr>
            </w:pPr>
          </w:p>
        </w:tc>
      </w:tr>
    </w:tbl>
    <w:p w14:paraId="417A2E5D" w14:textId="77777777" w:rsidR="00260B36" w:rsidRDefault="00260B36" w:rsidP="00260B36"/>
    <w:p w14:paraId="417A2E5E" w14:textId="77777777" w:rsidR="00260B36" w:rsidRDefault="00260B36" w:rsidP="00260B36"/>
    <w:p w14:paraId="417A2E5F" w14:textId="77777777" w:rsidR="0077289E" w:rsidRDefault="0077289E" w:rsidP="00E2393C">
      <w:pPr>
        <w:rPr>
          <w:lang w:val="ru-RU"/>
        </w:rPr>
      </w:pPr>
    </w:p>
    <w:p w14:paraId="417A2E60" w14:textId="77777777" w:rsidR="0077289E" w:rsidRDefault="0077289E" w:rsidP="00E2393C">
      <w:pPr>
        <w:rPr>
          <w:lang w:val="ru-RU"/>
        </w:rPr>
      </w:pPr>
    </w:p>
    <w:p w14:paraId="417A2E61" w14:textId="77777777" w:rsidR="0061044F" w:rsidRPr="00162347" w:rsidRDefault="0061044F" w:rsidP="0061044F">
      <w:pPr>
        <w:spacing w:after="200" w:line="276" w:lineRule="auto"/>
        <w:rPr>
          <w:rFonts w:eastAsiaTheme="minorHAnsi"/>
          <w:lang w:val="sr-Cyrl-CS"/>
        </w:rPr>
      </w:pPr>
      <w:r>
        <w:rPr>
          <w:rFonts w:eastAsiaTheme="minorHAnsi"/>
          <w:lang w:val="sr-Cyrl-CS"/>
        </w:rPr>
        <w:t>Извештај саставила</w:t>
      </w:r>
      <w:r w:rsidRPr="00162347">
        <w:rPr>
          <w:rFonts w:eastAsiaTheme="minorHAnsi"/>
          <w:lang w:val="sr-Cyrl-CS"/>
        </w:rPr>
        <w:t>,</w:t>
      </w:r>
    </w:p>
    <w:p w14:paraId="417A2E62" w14:textId="77777777" w:rsidR="00750CD4" w:rsidRDefault="0061044F" w:rsidP="00E2393C">
      <w:pPr>
        <w:rPr>
          <w:lang w:val="ru-RU"/>
        </w:rPr>
      </w:pPr>
      <w:r>
        <w:rPr>
          <w:lang w:val="ru-RU"/>
        </w:rPr>
        <w:t>Душанка Бјековић</w:t>
      </w:r>
    </w:p>
    <w:p w14:paraId="417A2E63" w14:textId="77777777" w:rsidR="00750CD4" w:rsidRDefault="00750CD4" w:rsidP="00E2393C">
      <w:pPr>
        <w:rPr>
          <w:lang w:val="ru-RU"/>
        </w:rPr>
      </w:pPr>
    </w:p>
    <w:p w14:paraId="417A2E64" w14:textId="77777777" w:rsidR="00966B31" w:rsidRDefault="00966B31" w:rsidP="00E2393C">
      <w:pPr>
        <w:rPr>
          <w:lang w:val="ru-RU"/>
        </w:rPr>
      </w:pPr>
    </w:p>
    <w:p w14:paraId="417A2E65" w14:textId="77777777" w:rsidR="00966B31" w:rsidRDefault="00966B31" w:rsidP="00E2393C">
      <w:pPr>
        <w:rPr>
          <w:lang w:val="ru-RU"/>
        </w:rPr>
      </w:pPr>
    </w:p>
    <w:p w14:paraId="417A2E66" w14:textId="77777777" w:rsidR="00966B31" w:rsidRDefault="00966B31" w:rsidP="00E2393C">
      <w:pPr>
        <w:rPr>
          <w:lang w:val="ru-RU"/>
        </w:rPr>
      </w:pPr>
    </w:p>
    <w:p w14:paraId="417A2E67" w14:textId="77777777" w:rsidR="00966B31" w:rsidRDefault="00966B31" w:rsidP="00E2393C">
      <w:pPr>
        <w:rPr>
          <w:lang w:val="ru-RU"/>
        </w:rPr>
      </w:pPr>
    </w:p>
    <w:p w14:paraId="417A2E68" w14:textId="77777777" w:rsidR="00966B31" w:rsidRDefault="00966B31" w:rsidP="00E2393C">
      <w:pPr>
        <w:rPr>
          <w:lang w:val="ru-RU"/>
        </w:rPr>
      </w:pPr>
    </w:p>
    <w:p w14:paraId="417A2E69" w14:textId="77777777" w:rsidR="00966B31" w:rsidRDefault="00966B31" w:rsidP="00E2393C">
      <w:pPr>
        <w:rPr>
          <w:lang w:val="ru-RU"/>
        </w:rPr>
      </w:pPr>
    </w:p>
    <w:p w14:paraId="417A2E6A" w14:textId="77777777" w:rsidR="00966B31" w:rsidRDefault="00966B31" w:rsidP="00E2393C">
      <w:pPr>
        <w:rPr>
          <w:lang w:val="ru-RU"/>
        </w:rPr>
      </w:pPr>
    </w:p>
    <w:p w14:paraId="417A2E6B" w14:textId="77777777" w:rsidR="00966B31" w:rsidRDefault="00966B31" w:rsidP="00E2393C">
      <w:pPr>
        <w:rPr>
          <w:lang w:val="ru-RU"/>
        </w:rPr>
      </w:pPr>
    </w:p>
    <w:p w14:paraId="417A2E6C" w14:textId="77777777" w:rsidR="00966B31" w:rsidRDefault="00966B31" w:rsidP="00E2393C">
      <w:pPr>
        <w:rPr>
          <w:lang w:val="ru-RU"/>
        </w:rPr>
      </w:pPr>
    </w:p>
    <w:p w14:paraId="417A2E6D" w14:textId="77777777" w:rsidR="00966B31" w:rsidRDefault="00966B31" w:rsidP="00E2393C">
      <w:pPr>
        <w:rPr>
          <w:lang w:val="ru-RU"/>
        </w:rPr>
      </w:pPr>
    </w:p>
    <w:p w14:paraId="417A2E6E" w14:textId="77777777" w:rsidR="00966B31" w:rsidRDefault="00966B31" w:rsidP="00E2393C">
      <w:pPr>
        <w:rPr>
          <w:lang w:val="ru-RU"/>
        </w:rPr>
      </w:pPr>
    </w:p>
    <w:p w14:paraId="417A2E6F" w14:textId="77777777" w:rsidR="00C5007D" w:rsidRDefault="00C5007D" w:rsidP="00E2393C">
      <w:pPr>
        <w:rPr>
          <w:lang w:val="ru-RU"/>
        </w:rPr>
      </w:pPr>
    </w:p>
    <w:p w14:paraId="417A2E70" w14:textId="77777777" w:rsidR="00C5007D" w:rsidRDefault="00C5007D" w:rsidP="00E2393C">
      <w:pPr>
        <w:rPr>
          <w:lang w:val="ru-RU"/>
        </w:rPr>
      </w:pPr>
    </w:p>
    <w:p w14:paraId="417A2E71" w14:textId="77777777" w:rsidR="00C5007D" w:rsidRDefault="00C5007D" w:rsidP="00E2393C">
      <w:pPr>
        <w:rPr>
          <w:lang w:val="ru-RU"/>
        </w:rPr>
      </w:pPr>
    </w:p>
    <w:p w14:paraId="417A2E72" w14:textId="77777777" w:rsidR="00C5007D" w:rsidRDefault="00C5007D" w:rsidP="00E2393C">
      <w:pPr>
        <w:rPr>
          <w:lang w:val="ru-RU"/>
        </w:rPr>
      </w:pPr>
    </w:p>
    <w:p w14:paraId="417A2E73" w14:textId="77777777" w:rsidR="00C5007D" w:rsidRDefault="00C5007D" w:rsidP="00E2393C">
      <w:pPr>
        <w:rPr>
          <w:lang w:val="ru-RU"/>
        </w:rPr>
      </w:pPr>
    </w:p>
    <w:p w14:paraId="417A2E74" w14:textId="77777777" w:rsidR="00C5007D" w:rsidRDefault="00C5007D" w:rsidP="00E2393C">
      <w:pPr>
        <w:rPr>
          <w:lang w:val="ru-RU"/>
        </w:rPr>
      </w:pPr>
    </w:p>
    <w:p w14:paraId="417A2E75" w14:textId="77777777" w:rsidR="00C5007D" w:rsidRDefault="00C5007D" w:rsidP="00E2393C">
      <w:pPr>
        <w:rPr>
          <w:lang w:val="ru-RU"/>
        </w:rPr>
      </w:pPr>
    </w:p>
    <w:p w14:paraId="417A2E76" w14:textId="77777777" w:rsidR="00C5007D" w:rsidRDefault="00C5007D" w:rsidP="00E2393C">
      <w:pPr>
        <w:rPr>
          <w:lang w:val="ru-RU"/>
        </w:rPr>
      </w:pPr>
    </w:p>
    <w:p w14:paraId="417A2E77" w14:textId="77777777" w:rsidR="00C5007D" w:rsidRDefault="00C5007D" w:rsidP="00E2393C">
      <w:pPr>
        <w:rPr>
          <w:lang w:val="ru-RU"/>
        </w:rPr>
      </w:pPr>
    </w:p>
    <w:p w14:paraId="417A2E78" w14:textId="77777777" w:rsidR="00C5007D" w:rsidRDefault="00C5007D" w:rsidP="00E2393C">
      <w:pPr>
        <w:rPr>
          <w:lang w:val="ru-RU"/>
        </w:rPr>
      </w:pPr>
    </w:p>
    <w:p w14:paraId="417A2E79" w14:textId="77777777" w:rsidR="00C5007D" w:rsidRDefault="00C5007D" w:rsidP="00E2393C">
      <w:pPr>
        <w:rPr>
          <w:lang w:val="ru-RU"/>
        </w:rPr>
      </w:pPr>
    </w:p>
    <w:p w14:paraId="417A2E7A" w14:textId="77777777" w:rsidR="00C5007D" w:rsidRDefault="00C5007D" w:rsidP="00E2393C">
      <w:pPr>
        <w:rPr>
          <w:lang w:val="ru-RU"/>
        </w:rPr>
      </w:pPr>
    </w:p>
    <w:p w14:paraId="417A2E7B" w14:textId="77777777" w:rsidR="00C5007D" w:rsidRDefault="00C5007D" w:rsidP="00E2393C">
      <w:pPr>
        <w:rPr>
          <w:lang w:val="ru-RU"/>
        </w:rPr>
      </w:pPr>
    </w:p>
    <w:p w14:paraId="417A2E7C" w14:textId="77777777" w:rsidR="00C5007D" w:rsidRDefault="00C5007D" w:rsidP="00E2393C">
      <w:pPr>
        <w:rPr>
          <w:lang w:val="ru-RU"/>
        </w:rPr>
      </w:pPr>
    </w:p>
    <w:p w14:paraId="417A2E7D" w14:textId="77777777" w:rsidR="00C5007D" w:rsidRDefault="00C5007D" w:rsidP="00E2393C">
      <w:pPr>
        <w:rPr>
          <w:lang w:val="ru-RU"/>
        </w:rPr>
      </w:pPr>
    </w:p>
    <w:p w14:paraId="417A2E7E" w14:textId="77777777" w:rsidR="00C5007D" w:rsidRDefault="00C5007D" w:rsidP="00E2393C">
      <w:pPr>
        <w:rPr>
          <w:lang w:val="ru-RU"/>
        </w:rPr>
      </w:pPr>
    </w:p>
    <w:p w14:paraId="417A2E7F" w14:textId="77777777" w:rsidR="00C5007D" w:rsidRDefault="00C5007D" w:rsidP="00E2393C">
      <w:pPr>
        <w:rPr>
          <w:lang w:val="ru-RU"/>
        </w:rPr>
      </w:pPr>
    </w:p>
    <w:p w14:paraId="417A2E80" w14:textId="77777777" w:rsidR="00966B31" w:rsidRDefault="00966B31" w:rsidP="00E2393C">
      <w:pPr>
        <w:rPr>
          <w:lang w:val="ru-RU"/>
        </w:rPr>
      </w:pPr>
    </w:p>
    <w:p w14:paraId="417A2E81" w14:textId="77777777" w:rsidR="00C5007D" w:rsidRPr="00C5007D" w:rsidRDefault="00C5007D" w:rsidP="00C5007D">
      <w:pPr>
        <w:pStyle w:val="Normal7"/>
        <w:rPr>
          <w:rFonts w:ascii="Times New Roman" w:hAnsi="Times New Roman" w:cs="Times New Roman"/>
          <w:b/>
          <w:sz w:val="24"/>
          <w:szCs w:val="24"/>
          <w:lang w:val="sr-Latn-CS"/>
        </w:rPr>
      </w:pPr>
      <w:proofErr w:type="spellStart"/>
      <w:r w:rsidRPr="00EA64D6">
        <w:rPr>
          <w:rFonts w:ascii="Times New Roman" w:hAnsi="Times New Roman" w:cs="Times New Roman"/>
          <w:sz w:val="24"/>
          <w:szCs w:val="24"/>
          <w:lang w:val="sr-Latn-CS"/>
        </w:rPr>
        <w:t>Извештај</w:t>
      </w:r>
      <w:proofErr w:type="spellEnd"/>
      <w:r w:rsidRPr="00EA64D6">
        <w:rPr>
          <w:rFonts w:ascii="Times New Roman" w:hAnsi="Times New Roman" w:cs="Times New Roman"/>
          <w:sz w:val="24"/>
          <w:szCs w:val="24"/>
          <w:lang w:val="sr-Latn-CS"/>
        </w:rPr>
        <w:t xml:space="preserve"> о </w:t>
      </w:r>
      <w:proofErr w:type="spellStart"/>
      <w:r w:rsidRPr="00EA64D6">
        <w:rPr>
          <w:rFonts w:ascii="Times New Roman" w:hAnsi="Times New Roman" w:cs="Times New Roman"/>
          <w:sz w:val="24"/>
          <w:szCs w:val="24"/>
          <w:lang w:val="sr-Latn-CS"/>
        </w:rPr>
        <w:t>раду</w:t>
      </w:r>
      <w:proofErr w:type="spellEnd"/>
      <w:r w:rsidRPr="00C5007D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proofErr w:type="spellStart"/>
      <w:r w:rsidRPr="00C5007D">
        <w:rPr>
          <w:rFonts w:ascii="Times New Roman" w:hAnsi="Times New Roman" w:cs="Times New Roman"/>
          <w:b/>
          <w:sz w:val="24"/>
          <w:szCs w:val="24"/>
          <w:lang w:val="sr-Latn-CS"/>
        </w:rPr>
        <w:t>Ликовне</w:t>
      </w:r>
      <w:proofErr w:type="spellEnd"/>
      <w:r w:rsidRPr="00C5007D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proofErr w:type="spellStart"/>
      <w:r w:rsidRPr="00C5007D">
        <w:rPr>
          <w:rFonts w:ascii="Times New Roman" w:hAnsi="Times New Roman" w:cs="Times New Roman"/>
          <w:b/>
          <w:sz w:val="24"/>
          <w:szCs w:val="24"/>
          <w:lang w:val="sr-Latn-CS"/>
        </w:rPr>
        <w:t>секције</w:t>
      </w:r>
      <w:proofErr w:type="spellEnd"/>
      <w:r w:rsidRPr="00C5007D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proofErr w:type="spellStart"/>
      <w:r w:rsidRPr="00EA64D6">
        <w:rPr>
          <w:rFonts w:ascii="Times New Roman" w:hAnsi="Times New Roman" w:cs="Times New Roman"/>
          <w:sz w:val="24"/>
          <w:szCs w:val="24"/>
          <w:lang w:val="sr-Latn-CS"/>
        </w:rPr>
        <w:t>за</w:t>
      </w:r>
      <w:proofErr w:type="spellEnd"/>
      <w:r w:rsidRPr="00EA64D6">
        <w:rPr>
          <w:rFonts w:ascii="Times New Roman" w:hAnsi="Times New Roman" w:cs="Times New Roman"/>
          <w:sz w:val="24"/>
          <w:szCs w:val="24"/>
          <w:lang w:val="sr-Latn-CS"/>
        </w:rPr>
        <w:t xml:space="preserve"> шк.2024/25.годину</w:t>
      </w:r>
    </w:p>
    <w:p w14:paraId="417A2E82" w14:textId="77777777" w:rsidR="00C5007D" w:rsidRDefault="00C5007D" w:rsidP="00C5007D">
      <w:pPr>
        <w:pStyle w:val="Normal7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417A2E83" w14:textId="77777777" w:rsidR="00C5007D" w:rsidRDefault="00C5007D" w:rsidP="00C5007D">
      <w:pPr>
        <w:pStyle w:val="Normal7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417A2E84" w14:textId="77777777" w:rsidR="00C5007D" w:rsidRDefault="00C5007D" w:rsidP="00C5007D">
      <w:pPr>
        <w:pStyle w:val="Normal7"/>
        <w:rPr>
          <w:rFonts w:ascii="Times New Roman" w:hAnsi="Times New Roman" w:cs="Times New Roman"/>
          <w:sz w:val="24"/>
          <w:szCs w:val="24"/>
          <w:lang w:val="sr-Latn-C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Током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шк.2024/25.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године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ликовна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секција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била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организована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виду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онлајн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учионице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јер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због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пренатрпаног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распореда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ученика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услађивања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термина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није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било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могућности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секција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редовно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уклопи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терминима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школе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. У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гугл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учионицу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било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пријављено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око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30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ученика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сви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одељења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14:paraId="417A2E85" w14:textId="77777777" w:rsidR="00C5007D" w:rsidRDefault="00C5007D" w:rsidP="00C5007D">
      <w:pPr>
        <w:pStyle w:val="Normal7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417A2E86" w14:textId="77777777" w:rsidR="00C5007D" w:rsidRDefault="00C5007D" w:rsidP="00C5007D">
      <w:pPr>
        <w:pStyle w:val="Normal7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периоду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септембра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до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краја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октобра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редовно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сам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једном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недељно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качила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материјале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рад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задатке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свих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пријављених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ученика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само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двоје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урадило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2764EE">
        <w:rPr>
          <w:rFonts w:ascii="Times New Roman" w:hAnsi="Times New Roman" w:cs="Times New Roman"/>
          <w:sz w:val="24"/>
          <w:szCs w:val="24"/>
          <w:lang w:val="sr-Latn-CS"/>
        </w:rPr>
        <w:t>ад</w:t>
      </w:r>
      <w:r>
        <w:rPr>
          <w:rFonts w:ascii="Times New Roman" w:hAnsi="Times New Roman" w:cs="Times New Roman"/>
          <w:sz w:val="24"/>
          <w:szCs w:val="24"/>
          <w:lang w:val="sr-Latn-CS"/>
        </w:rPr>
        <w:t>атак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док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су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остали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пасивно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пратили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14:paraId="417A2E87" w14:textId="77777777" w:rsidR="00C5007D" w:rsidRDefault="00C5007D" w:rsidP="00C5007D">
      <w:pPr>
        <w:pStyle w:val="Normal7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417A2E88" w14:textId="77777777" w:rsidR="00C5007D" w:rsidRDefault="00C5007D" w:rsidP="00C5007D">
      <w:pPr>
        <w:pStyle w:val="Normal7"/>
        <w:rPr>
          <w:rFonts w:ascii="Times New Roman" w:hAnsi="Times New Roman" w:cs="Times New Roman"/>
          <w:sz w:val="24"/>
          <w:szCs w:val="24"/>
          <w:lang w:val="sr-Latn-C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Током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новембра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услед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обавеза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везаних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полагање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испита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лиценцу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секција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није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раила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децембра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до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пролећа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уследила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блокада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наставе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што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онемогућило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реализацију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активности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Након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завршетка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блокаде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активности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секције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нису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настављене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због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великог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броја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обавеза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ученика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који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нису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изразили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заинтересованост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рад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14:paraId="417A2E89" w14:textId="77777777" w:rsidR="00C5007D" w:rsidRDefault="00C5007D" w:rsidP="00C5007D">
      <w:pPr>
        <w:pStyle w:val="Normal7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417A2E8A" w14:textId="77777777" w:rsidR="00C5007D" w:rsidRDefault="00C5007D" w:rsidP="00C5007D">
      <w:pPr>
        <w:pStyle w:val="Normal7"/>
        <w:rPr>
          <w:rFonts w:ascii="Times New Roman" w:hAnsi="Times New Roman" w:cs="Times New Roman"/>
          <w:sz w:val="24"/>
          <w:szCs w:val="24"/>
          <w:lang w:val="sr-Latn-C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Часови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ликовне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секције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нису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уписани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ЕсДневник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јер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одељак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вођење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секција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није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био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отворен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тренутку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када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рад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почео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, а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како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секција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организована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редовном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постављању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материјала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комуникације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ученицима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, а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не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административном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делу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. </w:t>
      </w:r>
    </w:p>
    <w:p w14:paraId="417A2E8B" w14:textId="77777777" w:rsidR="00C5007D" w:rsidRDefault="00C5007D" w:rsidP="00C5007D">
      <w:pPr>
        <w:pStyle w:val="Normal7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417A2E8C" w14:textId="77777777" w:rsidR="00C5007D" w:rsidRDefault="00C5007D" w:rsidP="00C5007D">
      <w:pPr>
        <w:pStyle w:val="Normal7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следећој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школској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годдини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уколико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буде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постојала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заинтересованост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ученика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секција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ће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даље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бити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организована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онлајн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циљем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пружи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простор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креативно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CS"/>
        </w:rPr>
        <w:t>изражавање</w:t>
      </w:r>
      <w:proofErr w:type="spellEnd"/>
      <w:r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14:paraId="417A2E8D" w14:textId="77777777" w:rsidR="00C5007D" w:rsidRDefault="00C5007D" w:rsidP="00C5007D">
      <w:pPr>
        <w:pStyle w:val="Normal7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417A2E8E" w14:textId="77777777" w:rsidR="00966B31" w:rsidRPr="00012B72" w:rsidRDefault="00966B31" w:rsidP="00E2393C">
      <w:pPr>
        <w:rPr>
          <w:lang w:val="sr-Latn-CS"/>
        </w:rPr>
      </w:pPr>
    </w:p>
    <w:p w14:paraId="417A2E8F" w14:textId="77777777" w:rsidR="0061044F" w:rsidRPr="00162347" w:rsidRDefault="0061044F" w:rsidP="0061044F">
      <w:pPr>
        <w:spacing w:after="200" w:line="276" w:lineRule="auto"/>
        <w:rPr>
          <w:rFonts w:eastAsiaTheme="minorHAnsi"/>
          <w:lang w:val="sr-Cyrl-CS"/>
        </w:rPr>
      </w:pPr>
      <w:r>
        <w:rPr>
          <w:rFonts w:eastAsiaTheme="minorHAnsi"/>
          <w:lang w:val="sr-Cyrl-CS"/>
        </w:rPr>
        <w:t>Извештај саставила</w:t>
      </w:r>
      <w:r w:rsidRPr="00162347">
        <w:rPr>
          <w:rFonts w:eastAsiaTheme="minorHAnsi"/>
          <w:lang w:val="sr-Cyrl-CS"/>
        </w:rPr>
        <w:t>,</w:t>
      </w:r>
    </w:p>
    <w:p w14:paraId="417A2E90" w14:textId="77777777" w:rsidR="00A20D98" w:rsidRPr="0061044F" w:rsidRDefault="0061044F" w:rsidP="00E2393C">
      <w:proofErr w:type="spellStart"/>
      <w:r>
        <w:t>Тамара</w:t>
      </w:r>
      <w:proofErr w:type="spellEnd"/>
      <w:r>
        <w:t xml:space="preserve"> </w:t>
      </w:r>
      <w:proofErr w:type="spellStart"/>
      <w:r>
        <w:t>Њуњић</w:t>
      </w:r>
      <w:proofErr w:type="spellEnd"/>
    </w:p>
    <w:p w14:paraId="417A2E91" w14:textId="77777777" w:rsidR="00A20D98" w:rsidRDefault="00A20D98" w:rsidP="00E2393C"/>
    <w:p w14:paraId="417A2E92" w14:textId="77777777" w:rsidR="00A20D98" w:rsidRDefault="00A20D98" w:rsidP="00E2393C"/>
    <w:p w14:paraId="417A2E93" w14:textId="77777777" w:rsidR="00A20D98" w:rsidRDefault="00A20D98" w:rsidP="00E2393C"/>
    <w:p w14:paraId="417A2E94" w14:textId="77777777" w:rsidR="00A20D98" w:rsidRDefault="00A20D98" w:rsidP="00E2393C"/>
    <w:p w14:paraId="417A2E95" w14:textId="77777777" w:rsidR="00A20D98" w:rsidRDefault="00A20D98" w:rsidP="00E2393C"/>
    <w:p w14:paraId="417A2E96" w14:textId="77777777" w:rsidR="00A20D98" w:rsidRDefault="00A20D98" w:rsidP="00E2393C"/>
    <w:p w14:paraId="417A2E97" w14:textId="77777777" w:rsidR="00A20D98" w:rsidRDefault="00A20D98" w:rsidP="00E2393C"/>
    <w:p w14:paraId="417A2E98" w14:textId="77777777" w:rsidR="00A20D98" w:rsidRDefault="00A20D98" w:rsidP="00E2393C"/>
    <w:p w14:paraId="417A2E99" w14:textId="77777777" w:rsidR="00A20D98" w:rsidRDefault="00A20D98" w:rsidP="00E2393C"/>
    <w:p w14:paraId="417A2E9A" w14:textId="77777777" w:rsidR="00A20D98" w:rsidRDefault="00A20D98" w:rsidP="00E2393C"/>
    <w:p w14:paraId="417A2E9B" w14:textId="77777777" w:rsidR="00A20D98" w:rsidRDefault="00A20D98" w:rsidP="00E2393C"/>
    <w:p w14:paraId="417A2E9C" w14:textId="77777777" w:rsidR="00A20D98" w:rsidRDefault="00A20D98" w:rsidP="00E2393C"/>
    <w:p w14:paraId="417A2E9D" w14:textId="77777777" w:rsidR="00A20D98" w:rsidRDefault="00A20D98" w:rsidP="00E2393C"/>
    <w:p w14:paraId="417A2E9E" w14:textId="77777777" w:rsidR="00A20D98" w:rsidRDefault="00A20D98" w:rsidP="00E2393C"/>
    <w:p w14:paraId="417A2E9F" w14:textId="77777777" w:rsidR="00A20D98" w:rsidRDefault="00A20D98" w:rsidP="00E2393C"/>
    <w:p w14:paraId="417A2EA0" w14:textId="77777777" w:rsidR="00A20D98" w:rsidRDefault="00A20D98" w:rsidP="00E2393C"/>
    <w:p w14:paraId="417A2EA1" w14:textId="77777777" w:rsidR="00A20D98" w:rsidRDefault="00A20D98" w:rsidP="00E2393C"/>
    <w:p w14:paraId="417A2EA2" w14:textId="77777777" w:rsidR="00A20D98" w:rsidRDefault="00A20D98" w:rsidP="00E2393C"/>
    <w:p w14:paraId="417A2EA3" w14:textId="77777777" w:rsidR="00A20D98" w:rsidRDefault="00A20D98" w:rsidP="00E2393C"/>
    <w:p w14:paraId="417A2EA4" w14:textId="77777777" w:rsidR="00A20D98" w:rsidRDefault="00A20D98" w:rsidP="00E2393C"/>
    <w:p w14:paraId="417A2EA5" w14:textId="77777777" w:rsidR="00A20D98" w:rsidRPr="00A20D98" w:rsidRDefault="00A20D98" w:rsidP="00E2393C"/>
    <w:p w14:paraId="417A2EA6" w14:textId="77777777" w:rsidR="00A20D98" w:rsidRDefault="00A20D98" w:rsidP="00E2393C"/>
    <w:p w14:paraId="417A2EA7" w14:textId="77777777" w:rsidR="00A20D98" w:rsidRPr="00A20D98" w:rsidRDefault="00A20D98" w:rsidP="00E2393C"/>
    <w:tbl>
      <w:tblPr>
        <w:tblW w:w="1027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0"/>
        <w:gridCol w:w="8468"/>
        <w:gridCol w:w="540"/>
      </w:tblGrid>
      <w:tr w:rsidR="00A20D98" w:rsidRPr="003805F2" w14:paraId="417A2EAB" w14:textId="77777777" w:rsidTr="002764EE">
        <w:trPr>
          <w:trHeight w:val="24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A2EA8" w14:textId="77777777" w:rsidR="00A20D98" w:rsidRPr="003805F2" w:rsidRDefault="00A20D98" w:rsidP="000B6DC8">
            <w:pPr>
              <w:spacing w:line="0" w:lineRule="atLeast"/>
              <w:jc w:val="center"/>
              <w:rPr>
                <w:color w:val="000000"/>
              </w:rPr>
            </w:pPr>
          </w:p>
          <w:p w14:paraId="417A2EA9" w14:textId="77777777" w:rsidR="00A20D98" w:rsidRPr="003805F2" w:rsidRDefault="00A20D98" w:rsidP="000B6DC8">
            <w:pPr>
              <w:spacing w:line="0" w:lineRule="atLeast"/>
              <w:jc w:val="center"/>
              <w:rPr>
                <w:b/>
                <w:bCs/>
              </w:rPr>
            </w:pPr>
          </w:p>
        </w:tc>
        <w:tc>
          <w:tcPr>
            <w:tcW w:w="9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A2EAA" w14:textId="77777777" w:rsidR="00A20D98" w:rsidRPr="003805F2" w:rsidRDefault="00A20D98" w:rsidP="000B6DC8">
            <w:pPr>
              <w:jc w:val="center"/>
            </w:pPr>
            <w:proofErr w:type="spellStart"/>
            <w:r w:rsidRPr="003805F2">
              <w:t>Извештај</w:t>
            </w:r>
            <w:proofErr w:type="spellEnd"/>
            <w:r w:rsidRPr="003805F2">
              <w:t xml:space="preserve"> о </w:t>
            </w:r>
            <w:proofErr w:type="spellStart"/>
            <w:r w:rsidRPr="003805F2">
              <w:t>раду</w:t>
            </w:r>
            <w:proofErr w:type="spellEnd"/>
            <w:r w:rsidRPr="003805F2">
              <w:t xml:space="preserve"> </w:t>
            </w:r>
            <w:proofErr w:type="spellStart"/>
            <w:r w:rsidR="00EA64D6">
              <w:rPr>
                <w:b/>
              </w:rPr>
              <w:t>Н</w:t>
            </w:r>
            <w:r w:rsidRPr="00A20D98">
              <w:rPr>
                <w:b/>
              </w:rPr>
              <w:t>овинарске</w:t>
            </w:r>
            <w:proofErr w:type="spellEnd"/>
            <w:r w:rsidRPr="00A20D98">
              <w:rPr>
                <w:b/>
              </w:rPr>
              <w:t xml:space="preserve"> </w:t>
            </w:r>
            <w:proofErr w:type="spellStart"/>
            <w:r w:rsidRPr="00A20D98">
              <w:rPr>
                <w:b/>
              </w:rPr>
              <w:t>секције</w:t>
            </w:r>
            <w:proofErr w:type="spellEnd"/>
            <w:r w:rsidRPr="003805F2">
              <w:t xml:space="preserve"> у </w:t>
            </w:r>
            <w:proofErr w:type="spellStart"/>
            <w:r w:rsidRPr="003805F2">
              <w:t>току</w:t>
            </w:r>
            <w:proofErr w:type="spellEnd"/>
            <w:r w:rsidRPr="003805F2">
              <w:t xml:space="preserve">  </w:t>
            </w:r>
            <w:proofErr w:type="spellStart"/>
            <w:r w:rsidRPr="003805F2">
              <w:t>школске</w:t>
            </w:r>
            <w:proofErr w:type="spellEnd"/>
            <w:r w:rsidRPr="003805F2">
              <w:t xml:space="preserve"> 2024/2025. </w:t>
            </w:r>
            <w:proofErr w:type="spellStart"/>
            <w:r w:rsidRPr="003805F2">
              <w:t>године</w:t>
            </w:r>
            <w:proofErr w:type="spellEnd"/>
          </w:p>
        </w:tc>
      </w:tr>
      <w:tr w:rsidR="00A20D98" w:rsidRPr="003805F2" w14:paraId="417A2EB5" w14:textId="77777777" w:rsidTr="002764EE">
        <w:trPr>
          <w:trHeight w:val="90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A2EAC" w14:textId="77777777" w:rsidR="00A20D98" w:rsidRPr="003805F2" w:rsidRDefault="00A20D98" w:rsidP="000B6DC8">
            <w:pPr>
              <w:spacing w:line="0" w:lineRule="atLeast"/>
              <w:jc w:val="center"/>
              <w:rPr>
                <w:b/>
                <w:bCs/>
              </w:rPr>
            </w:pPr>
            <w:proofErr w:type="spellStart"/>
            <w:r w:rsidRPr="003805F2">
              <w:rPr>
                <w:color w:val="000000"/>
              </w:rPr>
              <w:t>септембар</w:t>
            </w:r>
            <w:proofErr w:type="spellEnd"/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A2EAD" w14:textId="77777777" w:rsidR="00A20D98" w:rsidRPr="003805F2" w:rsidRDefault="00A20D98" w:rsidP="00A20D98">
            <w:pPr>
              <w:pStyle w:val="Pasussalistom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Организовање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секције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доношење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плана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програма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рада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417A2EAE" w14:textId="77777777" w:rsidR="00A20D98" w:rsidRPr="003805F2" w:rsidRDefault="00A20D98" w:rsidP="000B6DC8">
            <w:r w:rsidRPr="003805F2">
              <w:t xml:space="preserve">У </w:t>
            </w:r>
            <w:proofErr w:type="spellStart"/>
            <w:r w:rsidRPr="003805F2">
              <w:t>овој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школској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години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одзив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за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новинарску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секцију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је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нешто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слабији</w:t>
            </w:r>
            <w:proofErr w:type="spellEnd"/>
            <w:r w:rsidRPr="003805F2">
              <w:t xml:space="preserve"> у </w:t>
            </w:r>
            <w:proofErr w:type="spellStart"/>
            <w:r w:rsidRPr="003805F2">
              <w:t>односу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на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претходну</w:t>
            </w:r>
            <w:proofErr w:type="spellEnd"/>
            <w:r w:rsidRPr="003805F2">
              <w:t xml:space="preserve">, </w:t>
            </w:r>
            <w:proofErr w:type="spellStart"/>
            <w:r w:rsidRPr="003805F2">
              <w:t>седам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ученика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се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пријавило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за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похађање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исте</w:t>
            </w:r>
            <w:proofErr w:type="spellEnd"/>
            <w:r w:rsidRPr="003805F2">
              <w:t>.</w:t>
            </w:r>
          </w:p>
          <w:p w14:paraId="417A2EAF" w14:textId="77777777" w:rsidR="00A20D98" w:rsidRPr="003805F2" w:rsidRDefault="00A20D98" w:rsidP="000B6DC8">
            <w:pPr>
              <w:pStyle w:val="Pasussalistom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417A2EB0" w14:textId="77777777" w:rsidR="00A20D98" w:rsidRPr="003805F2" w:rsidRDefault="00A20D98" w:rsidP="00A20D98">
            <w:pPr>
              <w:pStyle w:val="Pasussalistom"/>
              <w:numPr>
                <w:ilvl w:val="0"/>
                <w:numId w:val="37"/>
              </w:num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Електронски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часопис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417A2EB1" w14:textId="77777777" w:rsidR="00A20D98" w:rsidRPr="003805F2" w:rsidRDefault="00A20D98" w:rsidP="000B6DC8">
            <w:pPr>
              <w:pStyle w:val="Pasussalistom"/>
              <w:spacing w:after="0" w:line="0" w:lineRule="atLeas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  <w:p w14:paraId="417A2EB2" w14:textId="77777777" w:rsidR="00A20D98" w:rsidRPr="003805F2" w:rsidRDefault="00A20D98" w:rsidP="000B6DC8">
            <w:pPr>
              <w:rPr>
                <w:bCs/>
              </w:rPr>
            </w:pPr>
            <w:proofErr w:type="spellStart"/>
            <w:r w:rsidRPr="003805F2">
              <w:rPr>
                <w:bCs/>
              </w:rPr>
              <w:t>Ове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године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наши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ученици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имају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прилику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да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своје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текстове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објављују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на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сајту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портала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  <w:i/>
              </w:rPr>
              <w:t>Право</w:t>
            </w:r>
            <w:proofErr w:type="spellEnd"/>
            <w:r w:rsidRPr="003805F2">
              <w:rPr>
                <w:bCs/>
                <w:i/>
              </w:rPr>
              <w:t xml:space="preserve"> у </w:t>
            </w:r>
            <w:proofErr w:type="spellStart"/>
            <w:r w:rsidRPr="003805F2">
              <w:rPr>
                <w:bCs/>
                <w:i/>
              </w:rPr>
              <w:t>центар</w:t>
            </w:r>
            <w:proofErr w:type="spellEnd"/>
            <w:r w:rsidRPr="003805F2">
              <w:rPr>
                <w:bCs/>
              </w:rPr>
              <w:t xml:space="preserve">, </w:t>
            </w:r>
            <w:proofErr w:type="spellStart"/>
            <w:r w:rsidRPr="003805F2">
              <w:rPr>
                <w:bCs/>
              </w:rPr>
              <w:t>где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имамо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наш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одељак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  <w:i/>
              </w:rPr>
              <w:t>Прва</w:t>
            </w:r>
            <w:proofErr w:type="spellEnd"/>
            <w:r w:rsidRPr="003805F2">
              <w:rPr>
                <w:bCs/>
                <w:i/>
              </w:rPr>
              <w:t xml:space="preserve"> </w:t>
            </w:r>
            <w:proofErr w:type="spellStart"/>
            <w:r w:rsidRPr="003805F2">
              <w:rPr>
                <w:bCs/>
                <w:i/>
              </w:rPr>
              <w:t>врата</w:t>
            </w:r>
            <w:proofErr w:type="spellEnd"/>
            <w:r w:rsidRPr="003805F2">
              <w:rPr>
                <w:bCs/>
                <w:i/>
              </w:rPr>
              <w:t xml:space="preserve"> </w:t>
            </w:r>
            <w:proofErr w:type="spellStart"/>
            <w:r w:rsidRPr="003805F2">
              <w:rPr>
                <w:bCs/>
                <w:i/>
              </w:rPr>
              <w:t>лево</w:t>
            </w:r>
            <w:proofErr w:type="spellEnd"/>
            <w:r w:rsidRPr="003805F2">
              <w:rPr>
                <w:bCs/>
              </w:rPr>
              <w:t xml:space="preserve">. </w:t>
            </w:r>
            <w:proofErr w:type="spellStart"/>
            <w:r w:rsidRPr="003805F2">
              <w:rPr>
                <w:bCs/>
              </w:rPr>
              <w:t>Ученик</w:t>
            </w:r>
            <w:proofErr w:type="spellEnd"/>
            <w:r w:rsidRPr="003805F2">
              <w:rPr>
                <w:bCs/>
              </w:rPr>
              <w:t xml:space="preserve"> 4-4 </w:t>
            </w:r>
            <w:proofErr w:type="spellStart"/>
            <w:r w:rsidRPr="00E72EE5">
              <w:rPr>
                <w:bCs/>
                <w:highlight w:val="black"/>
              </w:rPr>
              <w:t>Лука</w:t>
            </w:r>
            <w:proofErr w:type="spellEnd"/>
            <w:r w:rsidRPr="00E72EE5">
              <w:rPr>
                <w:bCs/>
                <w:highlight w:val="black"/>
              </w:rPr>
              <w:t xml:space="preserve"> </w:t>
            </w:r>
            <w:proofErr w:type="spellStart"/>
            <w:r w:rsidRPr="00E72EE5">
              <w:rPr>
                <w:bCs/>
                <w:highlight w:val="black"/>
              </w:rPr>
              <w:t>Костић</w:t>
            </w:r>
            <w:proofErr w:type="spellEnd"/>
            <w:r w:rsidRPr="003805F2">
              <w:rPr>
                <w:bCs/>
              </w:rPr>
              <w:t xml:space="preserve">, </w:t>
            </w:r>
            <w:proofErr w:type="spellStart"/>
            <w:r w:rsidRPr="003805F2">
              <w:rPr>
                <w:bCs/>
              </w:rPr>
              <w:t>објавио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је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уметнички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текст</w:t>
            </w:r>
            <w:proofErr w:type="spellEnd"/>
            <w:r w:rsidRPr="003805F2">
              <w:rPr>
                <w:bCs/>
              </w:rPr>
              <w:t xml:space="preserve"> о </w:t>
            </w:r>
            <w:proofErr w:type="spellStart"/>
            <w:r w:rsidRPr="003805F2">
              <w:rPr>
                <w:bCs/>
              </w:rPr>
              <w:t>томе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како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он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види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фотографију</w:t>
            </w:r>
            <w:proofErr w:type="spellEnd"/>
            <w:r w:rsidRPr="003805F2">
              <w:rPr>
                <w:bCs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A2EB3" w14:textId="77777777" w:rsidR="00A20D98" w:rsidRPr="003805F2" w:rsidRDefault="00A20D98" w:rsidP="000B6DC8">
            <w:pPr>
              <w:jc w:val="center"/>
              <w:rPr>
                <w:b/>
                <w:bCs/>
              </w:rPr>
            </w:pPr>
            <w:r w:rsidRPr="003805F2">
              <w:rPr>
                <w:color w:val="000000"/>
              </w:rPr>
              <w:t>1</w:t>
            </w:r>
          </w:p>
          <w:p w14:paraId="417A2EB4" w14:textId="77777777" w:rsidR="00A20D98" w:rsidRPr="003805F2" w:rsidRDefault="00A20D98" w:rsidP="000B6DC8">
            <w:pPr>
              <w:spacing w:line="0" w:lineRule="atLeast"/>
              <w:jc w:val="center"/>
              <w:rPr>
                <w:b/>
                <w:bCs/>
              </w:rPr>
            </w:pPr>
            <w:r w:rsidRPr="003805F2">
              <w:rPr>
                <w:color w:val="000000"/>
              </w:rPr>
              <w:t>1</w:t>
            </w:r>
          </w:p>
        </w:tc>
      </w:tr>
      <w:tr w:rsidR="00A20D98" w:rsidRPr="003805F2" w14:paraId="417A2ECA" w14:textId="77777777" w:rsidTr="002764EE">
        <w:trPr>
          <w:trHeight w:val="163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A2EB6" w14:textId="77777777" w:rsidR="00A20D98" w:rsidRPr="003805F2" w:rsidRDefault="00A20D98" w:rsidP="000B6DC8">
            <w:pPr>
              <w:spacing w:line="0" w:lineRule="atLeast"/>
              <w:jc w:val="center"/>
              <w:rPr>
                <w:b/>
                <w:bCs/>
              </w:rPr>
            </w:pPr>
            <w:proofErr w:type="spellStart"/>
            <w:r w:rsidRPr="003805F2">
              <w:rPr>
                <w:color w:val="000000"/>
              </w:rPr>
              <w:t>октобар</w:t>
            </w:r>
            <w:proofErr w:type="spellEnd"/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A2EB7" w14:textId="77777777" w:rsidR="00A20D98" w:rsidRPr="003805F2" w:rsidRDefault="00A20D98" w:rsidP="00A20D98">
            <w:pPr>
              <w:pStyle w:val="Pasussalistom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Облици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новинарског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изражавања</w:t>
            </w:r>
            <w:proofErr w:type="spellEnd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</w:p>
          <w:p w14:paraId="417A2EB8" w14:textId="77777777" w:rsidR="00A20D98" w:rsidRPr="003805F2" w:rsidRDefault="00A20D98" w:rsidP="000B6DC8">
            <w:pPr>
              <w:pStyle w:val="Pasussalistom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417A2EB9" w14:textId="77777777" w:rsidR="00A20D98" w:rsidRPr="003805F2" w:rsidRDefault="00A20D98" w:rsidP="000B6DC8">
            <w:r w:rsidRPr="003805F2">
              <w:t xml:space="preserve">У </w:t>
            </w:r>
            <w:proofErr w:type="spellStart"/>
            <w:r w:rsidRPr="003805F2">
              <w:t>договору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са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локалном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новинарком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Мариом</w:t>
            </w:r>
            <w:proofErr w:type="spellEnd"/>
            <w:r w:rsidRPr="003805F2">
              <w:t xml:space="preserve"> Поповић, </w:t>
            </w:r>
            <w:proofErr w:type="spellStart"/>
            <w:r w:rsidRPr="003805F2">
              <w:t>чланови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новинарске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секције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посетили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су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Европску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кућу</w:t>
            </w:r>
            <w:proofErr w:type="spellEnd"/>
            <w:r w:rsidRPr="003805F2">
              <w:t xml:space="preserve"> у </w:t>
            </w:r>
            <w:proofErr w:type="spellStart"/>
            <w:r w:rsidRPr="003805F2">
              <w:t>којој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су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присуствовали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предавању</w:t>
            </w:r>
            <w:proofErr w:type="spellEnd"/>
            <w:r w:rsidRPr="003805F2">
              <w:t xml:space="preserve"> о </w:t>
            </w:r>
            <w:proofErr w:type="spellStart"/>
            <w:r w:rsidRPr="003805F2">
              <w:t>медијској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писмености</w:t>
            </w:r>
            <w:proofErr w:type="spellEnd"/>
            <w:r w:rsidRPr="003805F2">
              <w:t xml:space="preserve"> и </w:t>
            </w:r>
            <w:proofErr w:type="spellStart"/>
            <w:r w:rsidRPr="003805F2">
              <w:t>утицају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друштвених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мрежа</w:t>
            </w:r>
            <w:proofErr w:type="spellEnd"/>
            <w:r w:rsidRPr="003805F2">
              <w:t xml:space="preserve"> и </w:t>
            </w:r>
            <w:proofErr w:type="spellStart"/>
            <w:r w:rsidRPr="003805F2">
              <w:t>вештачке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интелигенције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на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нашу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свакодневицу</w:t>
            </w:r>
            <w:proofErr w:type="spellEnd"/>
            <w:r w:rsidRPr="003805F2">
              <w:t>.</w:t>
            </w:r>
          </w:p>
          <w:p w14:paraId="417A2EBA" w14:textId="77777777" w:rsidR="00A20D98" w:rsidRPr="003805F2" w:rsidRDefault="00A20D98" w:rsidP="000B6DC8">
            <w:pPr>
              <w:pStyle w:val="Pasussalistom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417A2EBB" w14:textId="77777777" w:rsidR="00A20D98" w:rsidRPr="003805F2" w:rsidRDefault="00A20D98" w:rsidP="00A20D98">
            <w:pPr>
              <w:pStyle w:val="Pasussalistom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Читање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самосталних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радова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дискусија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њима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упутства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за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корекцију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даље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стварање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417A2EBC" w14:textId="77777777" w:rsidR="00A20D98" w:rsidRPr="003805F2" w:rsidRDefault="00A20D98" w:rsidP="000B6DC8">
            <w:pPr>
              <w:pStyle w:val="Pasussalistom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  <w:p w14:paraId="417A2EBD" w14:textId="77777777" w:rsidR="00A20D98" w:rsidRPr="003805F2" w:rsidRDefault="00A20D98" w:rsidP="000B6DC8">
            <w:proofErr w:type="spellStart"/>
            <w:r w:rsidRPr="003805F2">
              <w:t>Континуирано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је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било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заступљено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читање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самосталних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радова</w:t>
            </w:r>
            <w:proofErr w:type="spellEnd"/>
            <w:r w:rsidRPr="003805F2">
              <w:t xml:space="preserve"> и </w:t>
            </w:r>
            <w:proofErr w:type="spellStart"/>
            <w:r w:rsidRPr="003805F2">
              <w:t>дискусија</w:t>
            </w:r>
            <w:proofErr w:type="spellEnd"/>
            <w:r w:rsidRPr="003805F2">
              <w:t xml:space="preserve"> о </w:t>
            </w:r>
            <w:proofErr w:type="spellStart"/>
            <w:r w:rsidRPr="003805F2">
              <w:t>њима</w:t>
            </w:r>
            <w:proofErr w:type="spellEnd"/>
            <w:r w:rsidRPr="003805F2">
              <w:t xml:space="preserve">, а </w:t>
            </w:r>
            <w:proofErr w:type="spellStart"/>
            <w:r w:rsidRPr="003805F2">
              <w:t>професорка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је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давала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упутства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за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корекцију</w:t>
            </w:r>
            <w:proofErr w:type="spellEnd"/>
            <w:r w:rsidRPr="003805F2">
              <w:t xml:space="preserve"> и </w:t>
            </w:r>
            <w:proofErr w:type="spellStart"/>
            <w:r w:rsidRPr="003805F2">
              <w:t>даље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стварање</w:t>
            </w:r>
            <w:proofErr w:type="spellEnd"/>
            <w:r w:rsidRPr="003805F2">
              <w:t xml:space="preserve">. </w:t>
            </w:r>
          </w:p>
          <w:p w14:paraId="417A2EBE" w14:textId="77777777" w:rsidR="00A20D98" w:rsidRPr="003805F2" w:rsidRDefault="00A20D98" w:rsidP="000B6DC8">
            <w:pPr>
              <w:pStyle w:val="Pasussalistom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417A2EBF" w14:textId="77777777" w:rsidR="00A20D98" w:rsidRPr="003805F2" w:rsidRDefault="00A20D98" w:rsidP="00A20D98">
            <w:pPr>
              <w:pStyle w:val="Pasussalistom"/>
              <w:numPr>
                <w:ilvl w:val="0"/>
                <w:numId w:val="38"/>
              </w:num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Осврт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листове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часописе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телевизијске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емисије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из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области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културе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образовања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спорта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нова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издања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књига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417A2EC0" w14:textId="77777777" w:rsidR="00A20D98" w:rsidRPr="003805F2" w:rsidRDefault="00A20D98" w:rsidP="000B6DC8">
            <w:pPr>
              <w:pStyle w:val="Pasussalistom"/>
              <w:spacing w:after="0" w:line="0" w:lineRule="atLeas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  <w:p w14:paraId="417A2EC1" w14:textId="77777777" w:rsidR="00A20D98" w:rsidRPr="003805F2" w:rsidRDefault="00A20D98" w:rsidP="000B6DC8">
            <w:proofErr w:type="spellStart"/>
            <w:r w:rsidRPr="003805F2">
              <w:t>Редовно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је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рађен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осврт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на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разне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новинске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листове</w:t>
            </w:r>
            <w:proofErr w:type="spellEnd"/>
            <w:r w:rsidRPr="003805F2">
              <w:t xml:space="preserve">, </w:t>
            </w:r>
            <w:proofErr w:type="spellStart"/>
            <w:r w:rsidRPr="003805F2">
              <w:t>часописе</w:t>
            </w:r>
            <w:proofErr w:type="spellEnd"/>
            <w:r w:rsidRPr="003805F2">
              <w:t xml:space="preserve"> и </w:t>
            </w:r>
            <w:proofErr w:type="spellStart"/>
            <w:r w:rsidRPr="003805F2">
              <w:t>телевизијске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емисије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из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области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културе</w:t>
            </w:r>
            <w:proofErr w:type="spellEnd"/>
            <w:r w:rsidRPr="003805F2">
              <w:t xml:space="preserve">, </w:t>
            </w:r>
            <w:proofErr w:type="spellStart"/>
            <w:r w:rsidRPr="003805F2">
              <w:t>образовања</w:t>
            </w:r>
            <w:proofErr w:type="spellEnd"/>
            <w:r w:rsidRPr="003805F2">
              <w:t xml:space="preserve">, </w:t>
            </w:r>
            <w:proofErr w:type="spellStart"/>
            <w:r w:rsidRPr="003805F2">
              <w:t>спорта</w:t>
            </w:r>
            <w:proofErr w:type="spellEnd"/>
            <w:r w:rsidRPr="003805F2">
              <w:t xml:space="preserve"> и </w:t>
            </w:r>
            <w:proofErr w:type="spellStart"/>
            <w:r w:rsidRPr="003805F2">
              <w:t>нова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издања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књига</w:t>
            </w:r>
            <w:proofErr w:type="spellEnd"/>
            <w:r w:rsidRPr="003805F2">
              <w:t>.</w:t>
            </w:r>
          </w:p>
          <w:p w14:paraId="417A2EC2" w14:textId="77777777" w:rsidR="00A20D98" w:rsidRPr="003805F2" w:rsidRDefault="00A20D98" w:rsidP="000B6DC8">
            <w:pPr>
              <w:spacing w:line="0" w:lineRule="atLeast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A2EC3" w14:textId="77777777" w:rsidR="00A20D98" w:rsidRPr="003805F2" w:rsidRDefault="00A20D98" w:rsidP="000B6DC8">
            <w:pPr>
              <w:jc w:val="center"/>
              <w:rPr>
                <w:b/>
                <w:bCs/>
              </w:rPr>
            </w:pPr>
            <w:r w:rsidRPr="003805F2">
              <w:rPr>
                <w:color w:val="000000"/>
              </w:rPr>
              <w:t>1</w:t>
            </w:r>
          </w:p>
          <w:p w14:paraId="417A2EC4" w14:textId="77777777" w:rsidR="00A20D98" w:rsidRPr="003805F2" w:rsidRDefault="00A20D98" w:rsidP="000B6DC8">
            <w:pPr>
              <w:jc w:val="center"/>
              <w:rPr>
                <w:b/>
                <w:bCs/>
              </w:rPr>
            </w:pPr>
          </w:p>
          <w:p w14:paraId="417A2EC5" w14:textId="77777777" w:rsidR="00A20D98" w:rsidRPr="003805F2" w:rsidRDefault="00A20D98" w:rsidP="000B6DC8">
            <w:pPr>
              <w:jc w:val="center"/>
              <w:rPr>
                <w:b/>
                <w:bCs/>
              </w:rPr>
            </w:pPr>
            <w:r w:rsidRPr="003805F2">
              <w:rPr>
                <w:color w:val="000000"/>
              </w:rPr>
              <w:t>1</w:t>
            </w:r>
          </w:p>
          <w:p w14:paraId="417A2EC6" w14:textId="77777777" w:rsidR="00A20D98" w:rsidRPr="003805F2" w:rsidRDefault="00A20D98" w:rsidP="000B6DC8">
            <w:pPr>
              <w:jc w:val="center"/>
              <w:rPr>
                <w:b/>
                <w:bCs/>
              </w:rPr>
            </w:pPr>
          </w:p>
          <w:p w14:paraId="417A2EC7" w14:textId="77777777" w:rsidR="00A20D98" w:rsidRPr="003805F2" w:rsidRDefault="00A20D98" w:rsidP="000B6DC8">
            <w:pPr>
              <w:jc w:val="center"/>
              <w:rPr>
                <w:b/>
                <w:bCs/>
              </w:rPr>
            </w:pPr>
            <w:r w:rsidRPr="003805F2">
              <w:rPr>
                <w:color w:val="000000"/>
              </w:rPr>
              <w:t>1</w:t>
            </w:r>
          </w:p>
          <w:p w14:paraId="417A2EC8" w14:textId="77777777" w:rsidR="00A20D98" w:rsidRPr="003805F2" w:rsidRDefault="00A20D98" w:rsidP="000B6DC8">
            <w:pPr>
              <w:jc w:val="center"/>
              <w:rPr>
                <w:b/>
                <w:bCs/>
              </w:rPr>
            </w:pPr>
          </w:p>
          <w:p w14:paraId="417A2EC9" w14:textId="77777777" w:rsidR="00A20D98" w:rsidRPr="003805F2" w:rsidRDefault="00A20D98" w:rsidP="000B6DC8">
            <w:pPr>
              <w:spacing w:line="0" w:lineRule="atLeast"/>
              <w:jc w:val="center"/>
              <w:rPr>
                <w:b/>
                <w:bCs/>
              </w:rPr>
            </w:pPr>
            <w:r w:rsidRPr="003805F2">
              <w:rPr>
                <w:color w:val="000000"/>
              </w:rPr>
              <w:t>2</w:t>
            </w:r>
          </w:p>
        </w:tc>
      </w:tr>
      <w:tr w:rsidR="00A20D98" w:rsidRPr="003805F2" w14:paraId="417A2ED0" w14:textId="77777777" w:rsidTr="002764EE">
        <w:trPr>
          <w:trHeight w:val="44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A2ECB" w14:textId="77777777" w:rsidR="00A20D98" w:rsidRPr="003805F2" w:rsidRDefault="00A20D98" w:rsidP="000B6DC8">
            <w:pPr>
              <w:spacing w:line="0" w:lineRule="atLeast"/>
              <w:jc w:val="center"/>
              <w:rPr>
                <w:b/>
                <w:bCs/>
              </w:rPr>
            </w:pPr>
            <w:proofErr w:type="spellStart"/>
            <w:r w:rsidRPr="003805F2">
              <w:rPr>
                <w:color w:val="000000"/>
              </w:rPr>
              <w:t>новембар</w:t>
            </w:r>
            <w:proofErr w:type="spellEnd"/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A2ECC" w14:textId="77777777" w:rsidR="00A20D98" w:rsidRPr="003805F2" w:rsidRDefault="00A20D98" w:rsidP="00A20D98">
            <w:pPr>
              <w:pStyle w:val="Pasussalistom"/>
              <w:numPr>
                <w:ilvl w:val="0"/>
                <w:numId w:val="39"/>
              </w:num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Прикупљање,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обрада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писање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материјала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за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одељак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Прва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врата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лево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</w:p>
          <w:p w14:paraId="417A2ECD" w14:textId="77777777" w:rsidR="00A20D98" w:rsidRPr="003805F2" w:rsidRDefault="00A20D98" w:rsidP="000B6DC8">
            <w:pPr>
              <w:pStyle w:val="Pasussalistom"/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72EE5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black"/>
              </w:rPr>
              <w:t>Ива</w:t>
            </w:r>
            <w:proofErr w:type="spellEnd"/>
            <w:r w:rsidRPr="00E72EE5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black"/>
              </w:rPr>
              <w:t xml:space="preserve"> Петровић</w:t>
            </w:r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ученица</w:t>
            </w:r>
            <w:proofErr w:type="spellEnd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4-1, </w:t>
            </w:r>
            <w:proofErr w:type="spellStart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написала</w:t>
            </w:r>
            <w:proofErr w:type="spellEnd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је</w:t>
            </w:r>
            <w:proofErr w:type="spellEnd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свој</w:t>
            </w:r>
            <w:proofErr w:type="spellEnd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осврт</w:t>
            </w:r>
            <w:proofErr w:type="spellEnd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радионицу</w:t>
            </w:r>
            <w:proofErr w:type="spellEnd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Европске</w:t>
            </w:r>
            <w:proofErr w:type="spellEnd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куће</w:t>
            </w:r>
            <w:proofErr w:type="spellEnd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вештачкој</w:t>
            </w:r>
            <w:proofErr w:type="spellEnd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интелигенцији</w:t>
            </w:r>
            <w:proofErr w:type="spellEnd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</w:t>
            </w:r>
            <w:proofErr w:type="spellEnd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је</w:t>
            </w:r>
            <w:proofErr w:type="spellEnd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објављено</w:t>
            </w:r>
            <w:proofErr w:type="spellEnd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17. 11. 2024. </w:t>
            </w:r>
            <w:proofErr w:type="spellStart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порталу</w:t>
            </w:r>
            <w:proofErr w:type="spellEnd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</w:t>
            </w:r>
            <w:proofErr w:type="spellEnd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центар</w:t>
            </w:r>
            <w:proofErr w:type="spellEnd"/>
            <w:r w:rsidRPr="003805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14:paraId="417A2ECE" w14:textId="77777777" w:rsidR="00A20D98" w:rsidRPr="003805F2" w:rsidRDefault="00A20D98" w:rsidP="000B6DC8">
            <w:pPr>
              <w:pStyle w:val="Pasussalistom"/>
              <w:spacing w:after="0" w:line="0" w:lineRule="atLeas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A2ECF" w14:textId="77777777" w:rsidR="00A20D98" w:rsidRPr="003805F2" w:rsidRDefault="00A20D98" w:rsidP="000B6DC8">
            <w:pPr>
              <w:spacing w:line="0" w:lineRule="atLeast"/>
              <w:jc w:val="center"/>
              <w:rPr>
                <w:b/>
                <w:bCs/>
              </w:rPr>
            </w:pPr>
            <w:r w:rsidRPr="003805F2">
              <w:rPr>
                <w:color w:val="000000"/>
              </w:rPr>
              <w:t>1</w:t>
            </w:r>
          </w:p>
        </w:tc>
      </w:tr>
      <w:tr w:rsidR="00A20D98" w:rsidRPr="003805F2" w14:paraId="417A2ED5" w14:textId="77777777" w:rsidTr="002764EE">
        <w:trPr>
          <w:trHeight w:val="130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A2ED1" w14:textId="77777777" w:rsidR="00A20D98" w:rsidRPr="003805F2" w:rsidRDefault="00A20D98" w:rsidP="000B6DC8">
            <w:pPr>
              <w:spacing w:line="0" w:lineRule="atLeast"/>
              <w:jc w:val="center"/>
              <w:rPr>
                <w:b/>
                <w:bCs/>
              </w:rPr>
            </w:pPr>
            <w:proofErr w:type="spellStart"/>
            <w:r w:rsidRPr="003805F2">
              <w:rPr>
                <w:color w:val="000000"/>
              </w:rPr>
              <w:t>децембар</w:t>
            </w:r>
            <w:proofErr w:type="spellEnd"/>
          </w:p>
        </w:tc>
        <w:tc>
          <w:tcPr>
            <w:tcW w:w="846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A2ED2" w14:textId="77777777" w:rsidR="00A20D98" w:rsidRPr="003805F2" w:rsidRDefault="00A20D98" w:rsidP="00A20D98">
            <w:pPr>
              <w:pStyle w:val="Pasussalistom"/>
              <w:numPr>
                <w:ilvl w:val="0"/>
                <w:numId w:val="40"/>
              </w:num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Прикупљање,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обрада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писање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материјала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за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одељак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Прва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врата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лево</w:t>
            </w:r>
            <w:proofErr w:type="spellEnd"/>
            <w:r w:rsidRPr="003805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417A2ED3" w14:textId="77777777" w:rsidR="00A20D98" w:rsidRPr="003805F2" w:rsidRDefault="00A20D98" w:rsidP="000B6DC8">
            <w:pPr>
              <w:rPr>
                <w:bCs/>
              </w:rPr>
            </w:pPr>
            <w:proofErr w:type="spellStart"/>
            <w:r w:rsidRPr="003805F2">
              <w:rPr>
                <w:bCs/>
              </w:rPr>
              <w:t>Ученица</w:t>
            </w:r>
            <w:proofErr w:type="spellEnd"/>
            <w:r w:rsidRPr="003805F2">
              <w:rPr>
                <w:bCs/>
              </w:rPr>
              <w:t xml:space="preserve"> 4-1 </w:t>
            </w:r>
            <w:proofErr w:type="spellStart"/>
            <w:r w:rsidRPr="00E72EE5">
              <w:rPr>
                <w:bCs/>
                <w:highlight w:val="black"/>
              </w:rPr>
              <w:t>Ива</w:t>
            </w:r>
            <w:proofErr w:type="spellEnd"/>
            <w:r w:rsidRPr="00E72EE5">
              <w:rPr>
                <w:bCs/>
                <w:highlight w:val="black"/>
              </w:rPr>
              <w:t xml:space="preserve"> </w:t>
            </w:r>
            <w:proofErr w:type="spellStart"/>
            <w:r w:rsidRPr="00E72EE5">
              <w:rPr>
                <w:bCs/>
                <w:highlight w:val="black"/>
              </w:rPr>
              <w:t>Петровић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извештавала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је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за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портал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Право</w:t>
            </w:r>
            <w:proofErr w:type="spellEnd"/>
            <w:r w:rsidRPr="003805F2">
              <w:rPr>
                <w:bCs/>
              </w:rPr>
              <w:t xml:space="preserve"> у </w:t>
            </w:r>
            <w:proofErr w:type="spellStart"/>
            <w:r w:rsidRPr="003805F2">
              <w:rPr>
                <w:bCs/>
              </w:rPr>
              <w:t>центар</w:t>
            </w:r>
            <w:proofErr w:type="spellEnd"/>
            <w:r w:rsidRPr="003805F2">
              <w:rPr>
                <w:bCs/>
              </w:rPr>
              <w:t xml:space="preserve"> и </w:t>
            </w:r>
            <w:proofErr w:type="spellStart"/>
            <w:r w:rsidRPr="003805F2">
              <w:rPr>
                <w:bCs/>
              </w:rPr>
              <w:t>одељак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Прва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врата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лево</w:t>
            </w:r>
            <w:proofErr w:type="spellEnd"/>
            <w:r w:rsidRPr="003805F2">
              <w:rPr>
                <w:bCs/>
              </w:rPr>
              <w:t xml:space="preserve"> о </w:t>
            </w:r>
            <w:proofErr w:type="spellStart"/>
            <w:r w:rsidRPr="003805F2">
              <w:rPr>
                <w:bCs/>
              </w:rPr>
              <w:t>акцији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матураната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који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су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стали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уз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студенте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одајући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почаст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жртвама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из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Новог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сада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тако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што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свакога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дана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проведу</w:t>
            </w:r>
            <w:proofErr w:type="spellEnd"/>
            <w:r w:rsidRPr="003805F2">
              <w:rPr>
                <w:bCs/>
              </w:rPr>
              <w:t xml:space="preserve"> у </w:t>
            </w:r>
            <w:proofErr w:type="spellStart"/>
            <w:r w:rsidRPr="003805F2">
              <w:rPr>
                <w:bCs/>
              </w:rPr>
              <w:t>тишини</w:t>
            </w:r>
            <w:proofErr w:type="spellEnd"/>
            <w:r w:rsidRPr="003805F2">
              <w:rPr>
                <w:bCs/>
              </w:rPr>
              <w:t xml:space="preserve"> 15 </w:t>
            </w:r>
            <w:proofErr w:type="spellStart"/>
            <w:r w:rsidRPr="003805F2">
              <w:rPr>
                <w:bCs/>
              </w:rPr>
              <w:t>минута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испред</w:t>
            </w:r>
            <w:proofErr w:type="spellEnd"/>
            <w:r w:rsidRPr="003805F2">
              <w:rPr>
                <w:bCs/>
              </w:rPr>
              <w:t xml:space="preserve"> </w:t>
            </w:r>
            <w:proofErr w:type="spellStart"/>
            <w:r w:rsidRPr="003805F2">
              <w:rPr>
                <w:bCs/>
              </w:rPr>
              <w:t>школе</w:t>
            </w:r>
            <w:proofErr w:type="spellEnd"/>
            <w:r w:rsidRPr="003805F2">
              <w:rPr>
                <w:bCs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A2ED4" w14:textId="77777777" w:rsidR="00A20D98" w:rsidRPr="002C2A0A" w:rsidRDefault="00A20D98" w:rsidP="000B6DC8">
            <w:pPr>
              <w:spacing w:line="0" w:lineRule="atLeast"/>
              <w:jc w:val="center"/>
              <w:rPr>
                <w:bCs/>
              </w:rPr>
            </w:pPr>
            <w:r w:rsidRPr="002C2A0A">
              <w:rPr>
                <w:bCs/>
              </w:rPr>
              <w:t>1</w:t>
            </w:r>
          </w:p>
        </w:tc>
      </w:tr>
      <w:tr w:rsidR="00A20D98" w:rsidRPr="003805F2" w14:paraId="417A2EE0" w14:textId="77777777" w:rsidTr="002764EE">
        <w:trPr>
          <w:trHeight w:val="1295"/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A2ED6" w14:textId="77777777" w:rsidR="00A20D98" w:rsidRPr="003805F2" w:rsidRDefault="00A20D98" w:rsidP="000B6DC8">
            <w:pPr>
              <w:spacing w:line="0" w:lineRule="atLeast"/>
              <w:jc w:val="center"/>
              <w:rPr>
                <w:bCs/>
              </w:rPr>
            </w:pPr>
            <w:proofErr w:type="spellStart"/>
            <w:r w:rsidRPr="003805F2">
              <w:rPr>
                <w:bCs/>
              </w:rPr>
              <w:t>јануар</w:t>
            </w:r>
            <w:proofErr w:type="spellEnd"/>
          </w:p>
          <w:p w14:paraId="417A2ED7" w14:textId="77777777" w:rsidR="00A20D98" w:rsidRPr="003805F2" w:rsidRDefault="00A20D98" w:rsidP="000B6DC8">
            <w:pPr>
              <w:spacing w:line="0" w:lineRule="atLeast"/>
              <w:jc w:val="center"/>
              <w:rPr>
                <w:bCs/>
              </w:rPr>
            </w:pPr>
            <w:proofErr w:type="spellStart"/>
            <w:r w:rsidRPr="003805F2">
              <w:rPr>
                <w:bCs/>
              </w:rPr>
              <w:t>фебруар</w:t>
            </w:r>
            <w:proofErr w:type="spellEnd"/>
          </w:p>
          <w:p w14:paraId="417A2ED8" w14:textId="77777777" w:rsidR="00A20D98" w:rsidRPr="003805F2" w:rsidRDefault="00A20D98" w:rsidP="000B6DC8">
            <w:pPr>
              <w:spacing w:line="0" w:lineRule="atLeast"/>
              <w:jc w:val="center"/>
              <w:rPr>
                <w:bCs/>
              </w:rPr>
            </w:pPr>
            <w:proofErr w:type="spellStart"/>
            <w:r w:rsidRPr="003805F2">
              <w:rPr>
                <w:bCs/>
              </w:rPr>
              <w:t>март</w:t>
            </w:r>
            <w:proofErr w:type="spellEnd"/>
          </w:p>
          <w:p w14:paraId="417A2ED9" w14:textId="77777777" w:rsidR="00A20D98" w:rsidRPr="003805F2" w:rsidRDefault="00A20D98" w:rsidP="000B6DC8">
            <w:pPr>
              <w:spacing w:line="0" w:lineRule="atLeast"/>
              <w:jc w:val="center"/>
              <w:rPr>
                <w:bCs/>
              </w:rPr>
            </w:pPr>
            <w:proofErr w:type="spellStart"/>
            <w:r w:rsidRPr="003805F2">
              <w:rPr>
                <w:bCs/>
              </w:rPr>
              <w:t>април</w:t>
            </w:r>
            <w:proofErr w:type="spellEnd"/>
          </w:p>
          <w:p w14:paraId="417A2EDA" w14:textId="77777777" w:rsidR="00A20D98" w:rsidRPr="003805F2" w:rsidRDefault="00A20D98" w:rsidP="000B6DC8">
            <w:pPr>
              <w:spacing w:line="0" w:lineRule="atLeast"/>
              <w:jc w:val="center"/>
              <w:rPr>
                <w:bCs/>
              </w:rPr>
            </w:pPr>
            <w:proofErr w:type="spellStart"/>
            <w:r w:rsidRPr="003805F2">
              <w:rPr>
                <w:bCs/>
              </w:rPr>
              <w:t>мај</w:t>
            </w:r>
            <w:proofErr w:type="spellEnd"/>
          </w:p>
          <w:p w14:paraId="417A2EDB" w14:textId="77777777" w:rsidR="00A20D98" w:rsidRPr="003805F2" w:rsidRDefault="00A20D98" w:rsidP="000B6DC8">
            <w:pPr>
              <w:spacing w:line="0" w:lineRule="atLeast"/>
              <w:jc w:val="center"/>
              <w:rPr>
                <w:b/>
                <w:bCs/>
              </w:rPr>
            </w:pPr>
            <w:proofErr w:type="spellStart"/>
            <w:r w:rsidRPr="003805F2">
              <w:rPr>
                <w:bCs/>
              </w:rPr>
              <w:t>јун</w:t>
            </w:r>
            <w:proofErr w:type="spellEnd"/>
          </w:p>
        </w:tc>
        <w:tc>
          <w:tcPr>
            <w:tcW w:w="8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A2EDC" w14:textId="77777777" w:rsidR="00A20D98" w:rsidRPr="003805F2" w:rsidRDefault="00A20D98" w:rsidP="000B6DC8"/>
          <w:p w14:paraId="417A2EDD" w14:textId="77777777" w:rsidR="00A20D98" w:rsidRPr="003805F2" w:rsidRDefault="00A20D98" w:rsidP="000B6DC8">
            <w:proofErr w:type="spellStart"/>
            <w:r w:rsidRPr="003805F2">
              <w:t>Узимајући</w:t>
            </w:r>
            <w:proofErr w:type="spellEnd"/>
            <w:r w:rsidRPr="003805F2">
              <w:t xml:space="preserve"> у </w:t>
            </w:r>
            <w:proofErr w:type="spellStart"/>
            <w:r w:rsidRPr="003805F2">
              <w:t>обзир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друштвену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ситуацију</w:t>
            </w:r>
            <w:proofErr w:type="spellEnd"/>
            <w:r w:rsidRPr="003805F2">
              <w:t xml:space="preserve"> у </w:t>
            </w:r>
            <w:proofErr w:type="spellStart"/>
            <w:r w:rsidRPr="003805F2">
              <w:t>земљи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која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је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резултирала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блокадом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школе</w:t>
            </w:r>
            <w:proofErr w:type="spellEnd"/>
            <w:r w:rsidRPr="003805F2">
              <w:t xml:space="preserve"> и </w:t>
            </w:r>
            <w:proofErr w:type="spellStart"/>
            <w:r w:rsidRPr="003805F2">
              <w:t>обуставом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наставе</w:t>
            </w:r>
            <w:proofErr w:type="spellEnd"/>
            <w:r w:rsidRPr="003805F2">
              <w:t xml:space="preserve">, </w:t>
            </w:r>
            <w:proofErr w:type="spellStart"/>
            <w:r w:rsidRPr="003805F2">
              <w:t>није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било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могуће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спроводити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Новинарску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секцију</w:t>
            </w:r>
            <w:proofErr w:type="spellEnd"/>
            <w:r w:rsidRPr="003805F2">
              <w:t xml:space="preserve"> у </w:t>
            </w:r>
            <w:proofErr w:type="spellStart"/>
            <w:r w:rsidRPr="003805F2">
              <w:t>школи</w:t>
            </w:r>
            <w:proofErr w:type="spellEnd"/>
            <w:r w:rsidRPr="003805F2">
              <w:t xml:space="preserve">, а </w:t>
            </w:r>
            <w:proofErr w:type="spellStart"/>
            <w:r w:rsidRPr="003805F2">
              <w:t>након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повратка</w:t>
            </w:r>
            <w:proofErr w:type="spellEnd"/>
            <w:r w:rsidRPr="003805F2">
              <w:t xml:space="preserve"> у </w:t>
            </w:r>
            <w:proofErr w:type="spellStart"/>
            <w:r w:rsidRPr="003805F2">
              <w:t>клупе</w:t>
            </w:r>
            <w:proofErr w:type="spellEnd"/>
            <w:r w:rsidRPr="003805F2">
              <w:t xml:space="preserve">, </w:t>
            </w:r>
            <w:proofErr w:type="spellStart"/>
            <w:r w:rsidRPr="003805F2">
              <w:t>ученици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нису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били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мотивисани</w:t>
            </w:r>
            <w:proofErr w:type="spellEnd"/>
            <w:r w:rsidRPr="003805F2">
              <w:t xml:space="preserve"> и </w:t>
            </w:r>
            <w:proofErr w:type="spellStart"/>
            <w:r w:rsidRPr="003805F2">
              <w:t>вољни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да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наставе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са</w:t>
            </w:r>
            <w:proofErr w:type="spellEnd"/>
            <w:r w:rsidRPr="003805F2">
              <w:t xml:space="preserve"> </w:t>
            </w:r>
            <w:proofErr w:type="spellStart"/>
            <w:r w:rsidRPr="003805F2">
              <w:t>секцијом</w:t>
            </w:r>
            <w:proofErr w:type="spellEnd"/>
            <w:r w:rsidRPr="003805F2">
              <w:t xml:space="preserve">. </w:t>
            </w:r>
          </w:p>
          <w:p w14:paraId="417A2EDE" w14:textId="77777777" w:rsidR="00A20D98" w:rsidRPr="003805F2" w:rsidRDefault="00A20D98" w:rsidP="000B6DC8">
            <w:pPr>
              <w:spacing w:line="0" w:lineRule="atLeast"/>
              <w:ind w:left="360"/>
              <w:rPr>
                <w:bCs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A2EDF" w14:textId="77777777" w:rsidR="00A20D98" w:rsidRPr="003805F2" w:rsidRDefault="00A20D98" w:rsidP="000B6DC8">
            <w:pPr>
              <w:spacing w:line="0" w:lineRule="atLeast"/>
              <w:jc w:val="center"/>
              <w:rPr>
                <w:b/>
                <w:bCs/>
              </w:rPr>
            </w:pPr>
          </w:p>
        </w:tc>
      </w:tr>
      <w:tr w:rsidR="00A20D98" w:rsidRPr="003805F2" w14:paraId="417A2EE4" w14:textId="77777777" w:rsidTr="002764EE">
        <w:trPr>
          <w:trHeight w:val="16"/>
          <w:tblHeader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A2EE1" w14:textId="77777777" w:rsidR="00A20D98" w:rsidRPr="003805F2" w:rsidRDefault="00A20D98" w:rsidP="000B6DC8">
            <w:pPr>
              <w:spacing w:line="0" w:lineRule="atLeast"/>
              <w:jc w:val="center"/>
              <w:rPr>
                <w:b/>
                <w:bCs/>
              </w:rPr>
            </w:pPr>
          </w:p>
        </w:tc>
        <w:tc>
          <w:tcPr>
            <w:tcW w:w="84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A2EE2" w14:textId="77777777" w:rsidR="00A20D98" w:rsidRPr="003805F2" w:rsidRDefault="00A20D98" w:rsidP="000B6DC8">
            <w:pPr>
              <w:rPr>
                <w:b/>
                <w:bCs/>
              </w:rPr>
            </w:pPr>
          </w:p>
        </w:tc>
        <w:tc>
          <w:tcPr>
            <w:tcW w:w="5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A2EE3" w14:textId="77777777" w:rsidR="00A20D98" w:rsidRPr="003805F2" w:rsidRDefault="00A20D98" w:rsidP="000B6DC8">
            <w:pPr>
              <w:spacing w:line="0" w:lineRule="atLeast"/>
              <w:jc w:val="center"/>
              <w:rPr>
                <w:b/>
                <w:bCs/>
              </w:rPr>
            </w:pPr>
          </w:p>
        </w:tc>
      </w:tr>
    </w:tbl>
    <w:p w14:paraId="417A2EE5" w14:textId="77777777" w:rsidR="002764EE" w:rsidRDefault="0061044F" w:rsidP="002764EE">
      <w:pPr>
        <w:rPr>
          <w:lang w:val="ru-RU"/>
        </w:rPr>
      </w:pPr>
      <w:r>
        <w:rPr>
          <w:rFonts w:eastAsiaTheme="minorHAnsi"/>
          <w:lang w:val="sr-Cyrl-CS"/>
        </w:rPr>
        <w:t>Извештај саставила</w:t>
      </w:r>
      <w:r w:rsidRPr="00162347">
        <w:rPr>
          <w:rFonts w:eastAsiaTheme="minorHAnsi"/>
          <w:lang w:val="sr-Cyrl-CS"/>
        </w:rPr>
        <w:t>,</w:t>
      </w:r>
      <w:r w:rsidR="002764EE">
        <w:rPr>
          <w:rFonts w:eastAsiaTheme="minorHAnsi"/>
          <w:lang w:val="sr-Cyrl-CS"/>
        </w:rPr>
        <w:t xml:space="preserve"> </w:t>
      </w:r>
      <w:r w:rsidR="002764EE">
        <w:rPr>
          <w:lang w:val="ru-RU"/>
        </w:rPr>
        <w:t>Петра Драгићевић</w:t>
      </w:r>
    </w:p>
    <w:p w14:paraId="417A2EE6" w14:textId="77777777" w:rsidR="0061044F" w:rsidRPr="00162347" w:rsidRDefault="0061044F" w:rsidP="0061044F">
      <w:pPr>
        <w:spacing w:after="200" w:line="276" w:lineRule="auto"/>
        <w:rPr>
          <w:rFonts w:eastAsiaTheme="minorHAnsi"/>
          <w:lang w:val="sr-Cyrl-CS"/>
        </w:rPr>
      </w:pPr>
    </w:p>
    <w:p w14:paraId="417A2EE7" w14:textId="77777777" w:rsidR="00B47861" w:rsidRDefault="00B47861" w:rsidP="00113A0F"/>
    <w:p w14:paraId="417A2EE8" w14:textId="77777777" w:rsidR="00794E73" w:rsidRPr="00253642" w:rsidRDefault="00DE5EDB" w:rsidP="00305994">
      <w:pPr>
        <w:pStyle w:val="Pasussalistom"/>
        <w:ind w:left="360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7</w:t>
      </w:r>
      <w:r w:rsidR="004275A0" w:rsidRPr="00253642">
        <w:rPr>
          <w:rFonts w:ascii="Times New Roman" w:hAnsi="Times New Roman"/>
          <w:b/>
          <w:sz w:val="24"/>
          <w:szCs w:val="24"/>
          <w:lang w:val="sr-Cyrl-CS"/>
        </w:rPr>
        <w:t xml:space="preserve">.ИЗВЕШТАЈ О РАДУ СТРУЧНИХ САРАДНИКА </w:t>
      </w:r>
    </w:p>
    <w:p w14:paraId="417A2EE9" w14:textId="77777777" w:rsidR="00691E6F" w:rsidRPr="00253642" w:rsidRDefault="00DE5EDB" w:rsidP="00DD50D3">
      <w:pPr>
        <w:ind w:left="450"/>
        <w:jc w:val="center"/>
        <w:rPr>
          <w:b/>
          <w:lang w:val="sr-Cyrl-CS"/>
        </w:rPr>
      </w:pPr>
      <w:r>
        <w:rPr>
          <w:b/>
          <w:lang w:val="sr-Cyrl-CS"/>
        </w:rPr>
        <w:lastRenderedPageBreak/>
        <w:t>7</w:t>
      </w:r>
      <w:r w:rsidR="003E656D" w:rsidRPr="00253642">
        <w:rPr>
          <w:b/>
          <w:lang w:val="sr-Cyrl-CS"/>
        </w:rPr>
        <w:t>.1.</w:t>
      </w:r>
      <w:r w:rsidR="00350431" w:rsidRPr="00253642">
        <w:rPr>
          <w:b/>
          <w:lang w:val="sr-Cyrl-CS"/>
        </w:rPr>
        <w:t xml:space="preserve">Извештај о раду </w:t>
      </w:r>
      <w:r w:rsidR="00B036D0">
        <w:rPr>
          <w:b/>
          <w:lang w:val="sr-Cyrl-CS"/>
        </w:rPr>
        <w:t>психолога</w:t>
      </w:r>
      <w:r w:rsidR="00350431" w:rsidRPr="00253642">
        <w:rPr>
          <w:b/>
          <w:lang w:val="sr-Cyrl-CS"/>
        </w:rPr>
        <w:t xml:space="preserve"> </w:t>
      </w:r>
      <w:proofErr w:type="spellStart"/>
      <w:r w:rsidR="00350431" w:rsidRPr="00253642">
        <w:rPr>
          <w:b/>
          <w:lang w:val="sr-Cyrl-CS"/>
        </w:rPr>
        <w:t>школе</w:t>
      </w:r>
      <w:r w:rsidR="00227F1C" w:rsidRPr="00012B72">
        <w:rPr>
          <w:b/>
          <w:lang w:val="sr-Cyrl-CS"/>
        </w:rPr>
        <w:t>на</w:t>
      </w:r>
      <w:proofErr w:type="spellEnd"/>
      <w:r w:rsidR="00227F1C" w:rsidRPr="00012B72">
        <w:rPr>
          <w:b/>
          <w:lang w:val="sr-Cyrl-CS"/>
        </w:rPr>
        <w:t xml:space="preserve"> 50% норме</w:t>
      </w:r>
    </w:p>
    <w:p w14:paraId="417A2EEA" w14:textId="77777777" w:rsidR="003877FB" w:rsidRPr="00012B72" w:rsidRDefault="003877FB" w:rsidP="00227F1C">
      <w:pPr>
        <w:jc w:val="both"/>
        <w:rPr>
          <w:b/>
          <w:lang w:val="sr-Cyrl-CS"/>
        </w:rPr>
      </w:pPr>
    </w:p>
    <w:p w14:paraId="417A2EEB" w14:textId="77777777" w:rsidR="00CA69E5" w:rsidRPr="00012B72" w:rsidRDefault="00CA69E5" w:rsidP="00CA69E5">
      <w:pPr>
        <w:spacing w:after="200" w:line="276" w:lineRule="auto"/>
        <w:jc w:val="both"/>
        <w:rPr>
          <w:rFonts w:eastAsiaTheme="minorEastAsia"/>
          <w:lang w:val="sr-Cyrl-CS"/>
        </w:rPr>
      </w:pPr>
    </w:p>
    <w:p w14:paraId="417A2EEC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b/>
          <w:lang w:val="sr-Cyrl-CS"/>
        </w:rPr>
        <w:t>У области планирања и програмирања васпитно образовног рада,</w:t>
      </w:r>
      <w:r w:rsidRPr="00012B72">
        <w:rPr>
          <w:rFonts w:eastAsiaTheme="minorEastAsia"/>
          <w:lang w:val="sr-Cyrl-CS"/>
        </w:rPr>
        <w:t xml:space="preserve"> учествовала сам у припреми школског развојног плана и појединих делова годишњег плана рада.</w:t>
      </w:r>
    </w:p>
    <w:p w14:paraId="417A2EED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>Радим на остварењу побољшања квалитета рада школе.</w:t>
      </w:r>
    </w:p>
    <w:p w14:paraId="417A2EEE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>Креирала сам превентивне програме одељенских старешина. Дала сам предлог садржаја часова одељенских старешина, ради повезивања и стандардизације програма, по узору на друге Гимназије.</w:t>
      </w:r>
    </w:p>
    <w:p w14:paraId="417A2EEF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>Руководим Тимовима и планирам рад Тима у току школске године.</w:t>
      </w:r>
    </w:p>
    <w:p w14:paraId="417A2EF0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 xml:space="preserve">Правила сам план професионалне оријентације, заштите ученика од насиља, подизање квалитета знања и вештина </w:t>
      </w:r>
      <w:proofErr w:type="spellStart"/>
      <w:r w:rsidRPr="00012B72">
        <w:rPr>
          <w:rFonts w:eastAsiaTheme="minorEastAsia"/>
          <w:lang w:val="sr-Cyrl-CS"/>
        </w:rPr>
        <w:t>ученика.Радили</w:t>
      </w:r>
      <w:proofErr w:type="spellEnd"/>
      <w:r w:rsidRPr="00012B72">
        <w:rPr>
          <w:rFonts w:eastAsiaTheme="minorEastAsia"/>
          <w:lang w:val="sr-Cyrl-CS"/>
        </w:rPr>
        <w:t xml:space="preserve"> смо на плану унапређена менталног здравља ученика и запослених. Реализовала са м направљене планове, водећи рачуна о динамици, по месецима.</w:t>
      </w:r>
    </w:p>
    <w:p w14:paraId="417A2EF1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 xml:space="preserve">Предлагала сам мере за побољшање ефикасности и успешности установе у задовољавању образовних и развојних потреба ученика. </w:t>
      </w:r>
    </w:p>
    <w:p w14:paraId="417A2EF2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 xml:space="preserve">Започела сам низ радионица из области </w:t>
      </w:r>
      <w:proofErr w:type="spellStart"/>
      <w:r w:rsidRPr="00012B72">
        <w:rPr>
          <w:rFonts w:eastAsiaTheme="minorEastAsia"/>
          <w:lang w:val="sr-Cyrl-CS"/>
        </w:rPr>
        <w:t>каријерног</w:t>
      </w:r>
      <w:proofErr w:type="spellEnd"/>
      <w:r w:rsidRPr="00012B72">
        <w:rPr>
          <w:rFonts w:eastAsiaTheme="minorEastAsia"/>
          <w:lang w:val="sr-Cyrl-CS"/>
        </w:rPr>
        <w:t xml:space="preserve"> вођења.</w:t>
      </w:r>
    </w:p>
    <w:p w14:paraId="417A2EF3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b/>
          <w:lang w:val="sr-Cyrl-CS"/>
        </w:rPr>
      </w:pPr>
      <w:r w:rsidRPr="00012B72">
        <w:rPr>
          <w:rFonts w:eastAsiaTheme="minorEastAsia"/>
          <w:b/>
          <w:lang w:val="sr-Cyrl-CS"/>
        </w:rPr>
        <w:t>У области праћења и вредновања васпитно образовног рада</w:t>
      </w:r>
    </w:p>
    <w:p w14:paraId="417A2EF4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>Учествовала сам у праћењу  васпитног-образовног  рада, пратила сам развој деце у учењу.</w:t>
      </w:r>
    </w:p>
    <w:p w14:paraId="417A2EF5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 xml:space="preserve">Посећивала сам часове редовне наставе. После посете, увек сам остајала у разговору са предметним професором, давала сугестије, предлоге,  са намером да унапредим наставни процес, дам позитивни </w:t>
      </w:r>
      <w:proofErr w:type="spellStart"/>
      <w:r w:rsidRPr="00012B72">
        <w:rPr>
          <w:rFonts w:eastAsiaTheme="minorEastAsia"/>
          <w:lang w:val="sr-Cyrl-CS"/>
        </w:rPr>
        <w:t>фит</w:t>
      </w:r>
      <w:proofErr w:type="spellEnd"/>
      <w:r w:rsidRPr="00012B72">
        <w:rPr>
          <w:rFonts w:eastAsiaTheme="minorEastAsia"/>
          <w:lang w:val="sr-Cyrl-CS"/>
        </w:rPr>
        <w:t xml:space="preserve"> </w:t>
      </w:r>
      <w:proofErr w:type="spellStart"/>
      <w:r w:rsidRPr="00012B72">
        <w:rPr>
          <w:rFonts w:eastAsiaTheme="minorEastAsia"/>
          <w:lang w:val="sr-Cyrl-CS"/>
        </w:rPr>
        <w:t>бет</w:t>
      </w:r>
      <w:proofErr w:type="spellEnd"/>
      <w:r w:rsidRPr="00012B72">
        <w:rPr>
          <w:rFonts w:eastAsiaTheme="minorEastAsia"/>
          <w:lang w:val="sr-Cyrl-CS"/>
        </w:rPr>
        <w:t xml:space="preserve"> професору и скренем пажњу на ствари које се могу унапредити.</w:t>
      </w:r>
    </w:p>
    <w:p w14:paraId="417A2EF6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>Дала сам предлог матурских тема за ову школску годину. Контактирала са заинтересованим ученицима, који су извршили избор тема.</w:t>
      </w:r>
    </w:p>
    <w:p w14:paraId="417A2EF7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 xml:space="preserve">Водила сам израду </w:t>
      </w:r>
      <w:proofErr w:type="spellStart"/>
      <w:r w:rsidRPr="00012B72">
        <w:rPr>
          <w:rFonts w:eastAsiaTheme="minorEastAsia"/>
          <w:lang w:val="sr-Cyrl-CS"/>
        </w:rPr>
        <w:t>матурсих</w:t>
      </w:r>
      <w:proofErr w:type="spellEnd"/>
      <w:r w:rsidRPr="00012B72">
        <w:rPr>
          <w:rFonts w:eastAsiaTheme="minorEastAsia"/>
          <w:lang w:val="sr-Cyrl-CS"/>
        </w:rPr>
        <w:t xml:space="preserve"> радова до краја са ученицима.</w:t>
      </w:r>
    </w:p>
    <w:p w14:paraId="417A2EF8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 xml:space="preserve"> Организовала сам  предавања за ученике прве године о „Врстама насиља“, које смо спровели у сарадњи са Тимом за борбу против насиља са ученицима  прве године Гиманзије. Предавање и интерактивну радионицу извели су ученици четврте године Гимназије у оквиру вршњачке едукације, а у сарадњи са психологом школе.</w:t>
      </w:r>
    </w:p>
    <w:p w14:paraId="417A2EF9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>Остварили  смо предавање  о дрогама и дејству дрога у сарадњи са предметним професором предмета  Спорт и здравље и тај рад ученика презентовали ученицима.</w:t>
      </w:r>
    </w:p>
    <w:p w14:paraId="417A2EFA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 xml:space="preserve">Правила сам план тим </w:t>
      </w:r>
      <w:proofErr w:type="spellStart"/>
      <w:r w:rsidRPr="00012B72">
        <w:rPr>
          <w:rFonts w:eastAsiaTheme="minorEastAsia"/>
          <w:lang w:val="sr-Cyrl-CS"/>
        </w:rPr>
        <w:t>аз</w:t>
      </w:r>
      <w:proofErr w:type="spellEnd"/>
      <w:r w:rsidRPr="00012B72">
        <w:rPr>
          <w:rFonts w:eastAsiaTheme="minorEastAsia"/>
          <w:lang w:val="sr-Cyrl-CS"/>
        </w:rPr>
        <w:t xml:space="preserve"> </w:t>
      </w:r>
      <w:proofErr w:type="spellStart"/>
      <w:r w:rsidRPr="00012B72">
        <w:rPr>
          <w:rFonts w:eastAsiaTheme="minorEastAsia"/>
          <w:lang w:val="sr-Cyrl-CS"/>
        </w:rPr>
        <w:t>апоступање</w:t>
      </w:r>
      <w:proofErr w:type="spellEnd"/>
      <w:r w:rsidRPr="00012B72">
        <w:rPr>
          <w:rFonts w:eastAsiaTheme="minorEastAsia"/>
          <w:lang w:val="sr-Cyrl-CS"/>
        </w:rPr>
        <w:t xml:space="preserve"> у кризним ситуацијама у школи.</w:t>
      </w:r>
    </w:p>
    <w:p w14:paraId="417A2EFB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b/>
          <w:lang w:val="sr-Cyrl-CS"/>
        </w:rPr>
      </w:pPr>
    </w:p>
    <w:p w14:paraId="417A2EFC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b/>
          <w:lang w:val="sr-Cyrl-CS"/>
        </w:rPr>
      </w:pPr>
    </w:p>
    <w:p w14:paraId="417A2EFD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b/>
          <w:lang w:val="sr-Cyrl-CS"/>
        </w:rPr>
      </w:pPr>
      <w:r w:rsidRPr="00012B72">
        <w:rPr>
          <w:rFonts w:eastAsiaTheme="minorEastAsia"/>
          <w:b/>
          <w:lang w:val="sr-Cyrl-CS"/>
        </w:rPr>
        <w:t>У раду са наставницима</w:t>
      </w:r>
    </w:p>
    <w:p w14:paraId="417A2EFE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lastRenderedPageBreak/>
        <w:t>Највише сам оријентисана на саветодавни рад и помоћ у разрешавању и третирању конфликата између ученика. ( одељења прве, друге, треће и четврте године).</w:t>
      </w:r>
    </w:p>
    <w:p w14:paraId="417A2EFF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 xml:space="preserve">Пружам стручну подршку у коришћењу различитих метода и техника у настави и у раду са ученицима. Посетом часовима увек дајем повратну информацију </w:t>
      </w:r>
      <w:proofErr w:type="spellStart"/>
      <w:r w:rsidRPr="00012B72">
        <w:rPr>
          <w:rFonts w:eastAsiaTheme="minorEastAsia"/>
          <w:lang w:val="sr-Cyrl-CS"/>
        </w:rPr>
        <w:t>наставнику,анализа</w:t>
      </w:r>
      <w:proofErr w:type="spellEnd"/>
      <w:r w:rsidRPr="00012B72">
        <w:rPr>
          <w:rFonts w:eastAsiaTheme="minorEastAsia"/>
          <w:lang w:val="sr-Cyrl-CS"/>
        </w:rPr>
        <w:t xml:space="preserve"> по сегментима евалуације,  са предлозима за неке акције које би имале ефекта у раду на часу или са ученицима.</w:t>
      </w:r>
    </w:p>
    <w:p w14:paraId="417A2F00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>Оријентисана сам на стварање подстицајне атмосфере на часу или у групи, и на развијање конструктивне и демократске комуникације између наставника и ученика, као и између ученика.</w:t>
      </w:r>
    </w:p>
    <w:p w14:paraId="417A2F01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>Циљ свега јесте стварање и неговање психолошких услова за целовит развој ученика.</w:t>
      </w:r>
    </w:p>
    <w:p w14:paraId="417A2F02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>Саветујем наставнике и у индивидуализацији васпитно-образовног рада, и то на основу уочених потреба ученика,  интересовања и способности деце.</w:t>
      </w:r>
    </w:p>
    <w:p w14:paraId="417A2F03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>Сарађујем са разредним старешинама у саветодавном раду око ученика који имају проблеме у понашању или у односу са другим ученицима. Саветујемо се око поступака и обавештења која дајемо родитељима. (одељења, 2-3, 2-1, 2-4, 2-5, 3-5, 3-1, 4-3, 4-1, 4-2. 4-4, 1-1, 1-2 )</w:t>
      </w:r>
    </w:p>
    <w:p w14:paraId="417A2F04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 xml:space="preserve">Помажем наставницима да препознају способности и интересовања ученика у циљу развоја њихове професионалне каријере. Помажем наставницима у вођењу одељења, указујем на психолошке узроке поремећаја интерперсоналних односа у групама, односно </w:t>
      </w:r>
      <w:proofErr w:type="spellStart"/>
      <w:r w:rsidRPr="00012B72">
        <w:rPr>
          <w:rFonts w:eastAsiaTheme="minorEastAsia"/>
          <w:lang w:val="sr-Cyrl-CS"/>
        </w:rPr>
        <w:t>одељењским</w:t>
      </w:r>
      <w:proofErr w:type="spellEnd"/>
      <w:r w:rsidRPr="00012B72">
        <w:rPr>
          <w:rFonts w:eastAsiaTheme="minorEastAsia"/>
          <w:lang w:val="sr-Cyrl-CS"/>
        </w:rPr>
        <w:t xml:space="preserve"> </w:t>
      </w:r>
      <w:proofErr w:type="spellStart"/>
      <w:r w:rsidRPr="00012B72">
        <w:rPr>
          <w:rFonts w:eastAsiaTheme="minorEastAsia"/>
          <w:lang w:val="sr-Cyrl-CS"/>
        </w:rPr>
        <w:t>заједницам</w:t>
      </w:r>
      <w:proofErr w:type="spellEnd"/>
      <w:r w:rsidRPr="00012B72">
        <w:rPr>
          <w:rFonts w:eastAsiaTheme="minorEastAsia"/>
          <w:lang w:val="sr-Cyrl-CS"/>
        </w:rPr>
        <w:t xml:space="preserve"> и предлажем мере за њихово превазилажење. Водим тематски одређене одељенске заједнице, зависно од присутног проблема, бирам начин рада.</w:t>
      </w:r>
    </w:p>
    <w:p w14:paraId="417A2F05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>Пружам подршку наставницима у раду са родитељима. Присуствујем разговорима са родитељима, или их индивидуално позивам на разговор.</w:t>
      </w:r>
    </w:p>
    <w:p w14:paraId="417A2F06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 xml:space="preserve">Оснажујем наставнике за рад у тимовима, којима руководим. Конкретним договорима око  подршке ученицима, присуству часу одељенског старешине, анализе анкетирања ученика, предлозима за садржај рада на </w:t>
      </w:r>
      <w:proofErr w:type="spellStart"/>
      <w:r w:rsidRPr="00012B72">
        <w:rPr>
          <w:rFonts w:eastAsiaTheme="minorEastAsia"/>
          <w:lang w:val="sr-Cyrl-CS"/>
        </w:rPr>
        <w:t>Чосу</w:t>
      </w:r>
      <w:proofErr w:type="spellEnd"/>
      <w:r w:rsidRPr="00012B72">
        <w:rPr>
          <w:rFonts w:eastAsiaTheme="minorEastAsia"/>
          <w:lang w:val="sr-Cyrl-CS"/>
        </w:rPr>
        <w:t>.</w:t>
      </w:r>
    </w:p>
    <w:p w14:paraId="417A2F07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>Договарам са наставницима часове посете наших ученика са радовима које могу изложити и осталима, где се истиче њихова мотивација или умеће.</w:t>
      </w:r>
    </w:p>
    <w:p w14:paraId="417A2F08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b/>
          <w:lang w:val="sr-Cyrl-CS"/>
        </w:rPr>
      </w:pPr>
      <w:r w:rsidRPr="00012B72">
        <w:rPr>
          <w:rFonts w:eastAsiaTheme="minorEastAsia"/>
          <w:b/>
          <w:lang w:val="sr-Cyrl-CS"/>
        </w:rPr>
        <w:t xml:space="preserve">У раду са ученицима  </w:t>
      </w:r>
    </w:p>
    <w:p w14:paraId="417A2F09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>Учествујем у њиховој адаптацији на нову средину. Препознајем ученике којима је потребна подршка у процесу васпитања и образовања (ученици који су започели школовање , 1.година Гимназије, радионице на часу разредног старешине, упознавање, формирање добрих међуљудских односа, навикавање на нову средину.) Ученици који су из неке друге школе дошли у Гимназију (ученици из спортске гимназије, из других језичких подручја).</w:t>
      </w:r>
    </w:p>
    <w:p w14:paraId="417A2F0A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>Радила сам саветодавно са ученицима који имају развојне, емотивне и социјалне тешкоће, тешкоће везане за породицу , као и тешкоће у учењу. Рад са 38 ученика , индивидуални разговори, праћење ученика,  долазе више пута.</w:t>
      </w:r>
    </w:p>
    <w:p w14:paraId="417A2F0B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 xml:space="preserve">Давала сам подршку развоју професионалне каријере ученика професионалним информисањем и саветовањем (на основу процењених способности, интересовања, особина личности, мотивације </w:t>
      </w:r>
      <w:r w:rsidRPr="00012B72">
        <w:rPr>
          <w:rFonts w:eastAsiaTheme="minorEastAsia"/>
          <w:lang w:val="sr-Cyrl-CS"/>
        </w:rPr>
        <w:lastRenderedPageBreak/>
        <w:t xml:space="preserve">ученика) у оквиру Тима за </w:t>
      </w:r>
      <w:proofErr w:type="spellStart"/>
      <w:r w:rsidRPr="00012B72">
        <w:rPr>
          <w:rFonts w:eastAsiaTheme="minorEastAsia"/>
          <w:lang w:val="sr-Cyrl-CS"/>
        </w:rPr>
        <w:t>каријерно</w:t>
      </w:r>
      <w:proofErr w:type="spellEnd"/>
      <w:r w:rsidRPr="00012B72">
        <w:rPr>
          <w:rFonts w:eastAsiaTheme="minorEastAsia"/>
          <w:lang w:val="sr-Cyrl-CS"/>
        </w:rPr>
        <w:t xml:space="preserve"> вођење и „</w:t>
      </w:r>
      <w:proofErr w:type="spellStart"/>
      <w:r w:rsidRPr="00012B72">
        <w:rPr>
          <w:rFonts w:eastAsiaTheme="minorEastAsia"/>
          <w:lang w:val="sr-Cyrl-CS"/>
        </w:rPr>
        <w:t>Каријерног</w:t>
      </w:r>
      <w:proofErr w:type="spellEnd"/>
      <w:r w:rsidRPr="00012B72">
        <w:rPr>
          <w:rFonts w:eastAsiaTheme="minorEastAsia"/>
          <w:lang w:val="sr-Cyrl-CS"/>
        </w:rPr>
        <w:t xml:space="preserve"> кутка“ у школи, оформљеног за ученике који испољавају интерес за професионално усмеравање и помоћ при одабиру професије.</w:t>
      </w:r>
    </w:p>
    <w:p w14:paraId="417A2F0C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 xml:space="preserve">У оквиру </w:t>
      </w:r>
      <w:proofErr w:type="spellStart"/>
      <w:r w:rsidRPr="00012B72">
        <w:rPr>
          <w:rFonts w:eastAsiaTheme="minorEastAsia"/>
          <w:lang w:val="sr-Cyrl-CS"/>
        </w:rPr>
        <w:t>каријерног</w:t>
      </w:r>
      <w:proofErr w:type="spellEnd"/>
      <w:r w:rsidRPr="00012B72">
        <w:rPr>
          <w:rFonts w:eastAsiaTheme="minorEastAsia"/>
          <w:lang w:val="sr-Cyrl-CS"/>
        </w:rPr>
        <w:t xml:space="preserve"> вођења извела сам 5 </w:t>
      </w:r>
      <w:proofErr w:type="spellStart"/>
      <w:r w:rsidRPr="00012B72">
        <w:rPr>
          <w:rFonts w:eastAsiaTheme="minorEastAsia"/>
          <w:lang w:val="sr-Cyrl-CS"/>
        </w:rPr>
        <w:t>радионивца</w:t>
      </w:r>
      <w:proofErr w:type="spellEnd"/>
      <w:r w:rsidRPr="00012B72">
        <w:rPr>
          <w:rFonts w:eastAsiaTheme="minorEastAsia"/>
          <w:lang w:val="sr-Cyrl-CS"/>
        </w:rPr>
        <w:t xml:space="preserve"> за ученике 4.године. Теме су биле посвећене интересовањима ученика, професији, упућивала сам их на странице за Бош школе (Београдска отворена школа) за </w:t>
      </w:r>
      <w:proofErr w:type="spellStart"/>
      <w:r w:rsidRPr="00012B72">
        <w:rPr>
          <w:rFonts w:eastAsiaTheme="minorEastAsia"/>
          <w:lang w:val="sr-Cyrl-CS"/>
        </w:rPr>
        <w:t>каријерно</w:t>
      </w:r>
      <w:proofErr w:type="spellEnd"/>
      <w:r w:rsidRPr="00012B72">
        <w:rPr>
          <w:rFonts w:eastAsiaTheme="minorEastAsia"/>
          <w:lang w:val="sr-Cyrl-CS"/>
        </w:rPr>
        <w:t xml:space="preserve"> вођење и саветовање.</w:t>
      </w:r>
    </w:p>
    <w:p w14:paraId="417A2F0D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</w:p>
    <w:p w14:paraId="417A2F0E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b/>
          <w:lang w:val="sr-Cyrl-CS"/>
        </w:rPr>
      </w:pPr>
      <w:r w:rsidRPr="00012B72">
        <w:rPr>
          <w:rFonts w:eastAsiaTheme="minorEastAsia"/>
          <w:b/>
          <w:lang w:val="sr-Cyrl-CS"/>
        </w:rPr>
        <w:t>Рад са родитељима, или старатељима деце</w:t>
      </w:r>
    </w:p>
    <w:p w14:paraId="417A2F0F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>Да бих могла да пратим развој ученика у појединим случајевима прикупљам податке од родитеља, радила сам саветодавно са родитељима оних ученика који имају развојне тешкоће или тешкоће у понашању.(3-5, 2-3, 4-5, 1-1, 1-3, 2-5)</w:t>
      </w:r>
    </w:p>
    <w:p w14:paraId="417A2F10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>Помагала сам разредним старешинама у сарадњи или саветодавно око сарадње са родитељима деце са акцидентном кризом или променама у понашању.</w:t>
      </w:r>
    </w:p>
    <w:p w14:paraId="417A2F11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b/>
          <w:lang w:val="sr-Cyrl-CS"/>
        </w:rPr>
      </w:pPr>
      <w:r w:rsidRPr="00012B72">
        <w:rPr>
          <w:rFonts w:eastAsiaTheme="minorEastAsia"/>
          <w:b/>
          <w:lang w:val="sr-Cyrl-CS"/>
        </w:rPr>
        <w:t>Рад са директором и стручним сарадницима</w:t>
      </w:r>
    </w:p>
    <w:p w14:paraId="417A2F12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>Свакодневно сам у контакту са директором и педагогом, око важних питања која се тичу  заједничких послова и редовној размени информација, сарадњи са родитељима, колегама, припреми и анализи документа школе.</w:t>
      </w:r>
    </w:p>
    <w:p w14:paraId="417A2F13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>Сарађивала сам са директором и педагогом по питању приговора и жалби ученика и његових родитеља, односно старатеља на оцену из предмета и владање. Учествовала сам у заједничким разговорима са родитељима деце која су имала неку врсту конфликта и напетости.</w:t>
      </w:r>
    </w:p>
    <w:p w14:paraId="417A2F14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 xml:space="preserve">Учествујем у раду одељенских већа, Наставничког већа, Тима за </w:t>
      </w:r>
      <w:proofErr w:type="spellStart"/>
      <w:r w:rsidRPr="00012B72">
        <w:rPr>
          <w:rFonts w:eastAsiaTheme="minorEastAsia"/>
          <w:lang w:val="sr-Cyrl-CS"/>
        </w:rPr>
        <w:t>каријерно</w:t>
      </w:r>
      <w:proofErr w:type="spellEnd"/>
      <w:r w:rsidRPr="00012B72">
        <w:rPr>
          <w:rFonts w:eastAsiaTheme="minorEastAsia"/>
          <w:lang w:val="sr-Cyrl-CS"/>
        </w:rPr>
        <w:t xml:space="preserve"> вођење, Тима за заштиту од насиља, злостављања, занемаривања.</w:t>
      </w:r>
    </w:p>
    <w:p w14:paraId="417A2F15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 xml:space="preserve">Учествујем у рад у Педагошког колегијума. </w:t>
      </w:r>
    </w:p>
    <w:p w14:paraId="417A2F16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b/>
          <w:lang w:val="sr-Cyrl-CS"/>
        </w:rPr>
      </w:pPr>
      <w:r w:rsidRPr="00012B72">
        <w:rPr>
          <w:rFonts w:eastAsiaTheme="minorEastAsia"/>
          <w:b/>
          <w:lang w:val="sr-Cyrl-CS"/>
        </w:rPr>
        <w:t>Рад у циљу сарадње са надлежним установама, организацијама, удружењима, и јединицама локалне самоуправе</w:t>
      </w:r>
    </w:p>
    <w:p w14:paraId="417A2F17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>Сарађивала сам са другим образовним, здравственим, социјалним и другим институцијама у смеру остваривања циљева васпитно- образовног рада и остваривања добробити ученика.</w:t>
      </w:r>
    </w:p>
    <w:p w14:paraId="417A2F18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>Одговорно Сам лице у школи за одговоре и ангажовање на платформи „</w:t>
      </w:r>
      <w:proofErr w:type="spellStart"/>
      <w:r w:rsidRPr="00012B72">
        <w:rPr>
          <w:rFonts w:eastAsiaTheme="minorEastAsia"/>
          <w:lang w:val="sr-Cyrl-CS"/>
        </w:rPr>
        <w:t>ЧУвам</w:t>
      </w:r>
      <w:proofErr w:type="spellEnd"/>
      <w:r w:rsidRPr="00012B72">
        <w:rPr>
          <w:rFonts w:eastAsiaTheme="minorEastAsia"/>
          <w:lang w:val="sr-Cyrl-CS"/>
        </w:rPr>
        <w:t xml:space="preserve"> те“. Поступам по </w:t>
      </w:r>
      <w:proofErr w:type="spellStart"/>
      <w:r w:rsidRPr="00012B72">
        <w:rPr>
          <w:rFonts w:eastAsiaTheme="minorEastAsia"/>
          <w:lang w:val="sr-Cyrl-CS"/>
        </w:rPr>
        <w:t>проотоколу</w:t>
      </w:r>
      <w:proofErr w:type="spellEnd"/>
      <w:r w:rsidRPr="00012B72">
        <w:rPr>
          <w:rFonts w:eastAsiaTheme="minorEastAsia"/>
          <w:lang w:val="sr-Cyrl-CS"/>
        </w:rPr>
        <w:t xml:space="preserve"> тима за борбу против насиља, злостављања и занемаривања.</w:t>
      </w:r>
    </w:p>
    <w:p w14:paraId="417A2F19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 xml:space="preserve">Сарађујем са психолозима који раде у другим установама, првенствено Домом здравља, Лазаревац, психолог,  установама за Ментално здравље (болница за младе), Центром за социјални рад Лазаревац, Институтом за психологију ( Нови сад, истраживање спроведено у школи и у школама у Србији), матичним факултетом, позиви за </w:t>
      </w:r>
      <w:proofErr w:type="spellStart"/>
      <w:r w:rsidRPr="00012B72">
        <w:rPr>
          <w:rFonts w:eastAsiaTheme="minorEastAsia"/>
          <w:lang w:val="sr-Cyrl-CS"/>
        </w:rPr>
        <w:t>каријерно</w:t>
      </w:r>
      <w:proofErr w:type="spellEnd"/>
      <w:r w:rsidRPr="00012B72">
        <w:rPr>
          <w:rFonts w:eastAsiaTheme="minorEastAsia"/>
          <w:lang w:val="sr-Cyrl-CS"/>
        </w:rPr>
        <w:t xml:space="preserve"> вођење, дан отворених врата.</w:t>
      </w:r>
    </w:p>
    <w:p w14:paraId="417A2F1A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 xml:space="preserve">Сарађујем са другим стручним сарадницима на територији Општине, заједничким сусретима, око питања везаних за рад стручних сарадника, семинаре и слично. </w:t>
      </w:r>
    </w:p>
    <w:p w14:paraId="417A2F1B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 xml:space="preserve">Одговарам на мејлове колега из стручних организација и образовних установа у вези учешћа у </w:t>
      </w:r>
      <w:proofErr w:type="spellStart"/>
      <w:r w:rsidRPr="00012B72">
        <w:rPr>
          <w:rFonts w:eastAsiaTheme="minorEastAsia"/>
          <w:lang w:val="sr-Cyrl-CS"/>
        </w:rPr>
        <w:t>теститању</w:t>
      </w:r>
      <w:proofErr w:type="spellEnd"/>
      <w:r w:rsidRPr="00012B72">
        <w:rPr>
          <w:rFonts w:eastAsiaTheme="minorEastAsia"/>
          <w:lang w:val="sr-Cyrl-CS"/>
        </w:rPr>
        <w:t>, посетама факултета и слично.</w:t>
      </w:r>
    </w:p>
    <w:p w14:paraId="417A2F1C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b/>
          <w:lang w:val="sr-Cyrl-CS"/>
        </w:rPr>
      </w:pPr>
      <w:r w:rsidRPr="00012B72">
        <w:rPr>
          <w:rFonts w:eastAsiaTheme="minorEastAsia"/>
          <w:b/>
          <w:lang w:val="sr-Cyrl-CS"/>
        </w:rPr>
        <w:lastRenderedPageBreak/>
        <w:t>Рад на стручној документацији, припремама  за рад и стручно усавршавање</w:t>
      </w:r>
    </w:p>
    <w:p w14:paraId="417A2F1D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 xml:space="preserve">Водим евиденцију о сопственом раду, посетама ученика, садржају разговора, правим психолошки досије </w:t>
      </w:r>
      <w:proofErr w:type="spellStart"/>
      <w:r w:rsidRPr="00012B72">
        <w:rPr>
          <w:rFonts w:eastAsiaTheme="minorEastAsia"/>
          <w:lang w:val="sr-Cyrl-CS"/>
        </w:rPr>
        <w:t>ученика.Примењујем</w:t>
      </w:r>
      <w:proofErr w:type="spellEnd"/>
      <w:r w:rsidRPr="00012B72">
        <w:rPr>
          <w:rFonts w:eastAsiaTheme="minorEastAsia"/>
          <w:lang w:val="sr-Cyrl-CS"/>
        </w:rPr>
        <w:t>, по потреби психолошке мерне инструменте.</w:t>
      </w:r>
    </w:p>
    <w:p w14:paraId="417A2F1E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>Припремам се за све послове који су предвиђени Годишњим програмом рада и оперативним плановима рада (конкретни предлози за побољшање рада установе).</w:t>
      </w:r>
    </w:p>
    <w:p w14:paraId="417A2F1F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>Прикупљам и на одговарајући начин чувам и штитим материјал који садржи личне податке о ученицима. (посебне фасцикле са радовима ученика обухваћених разговорима, или радионицама, или радом у малим групама) и посебне за испуњене тестове који раде ученици.</w:t>
      </w:r>
    </w:p>
    <w:p w14:paraId="417A2F20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 xml:space="preserve">Константно се стручно усавршавам. </w:t>
      </w:r>
    </w:p>
    <w:p w14:paraId="417A2F21" w14:textId="77777777" w:rsidR="00060807" w:rsidRPr="00012B72" w:rsidRDefault="00060807" w:rsidP="00060807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>Пратим стручну литературу, похађам акредитоване и стручне семинаре, размењујем искуство са другим   колегама.</w:t>
      </w:r>
    </w:p>
    <w:p w14:paraId="417A2F22" w14:textId="77777777" w:rsidR="00CA69E5" w:rsidRPr="00012B72" w:rsidRDefault="00CA69E5" w:rsidP="00CA69E5">
      <w:pPr>
        <w:spacing w:after="200" w:line="276" w:lineRule="auto"/>
        <w:jc w:val="both"/>
        <w:rPr>
          <w:rFonts w:eastAsiaTheme="minorEastAsia"/>
          <w:lang w:val="sr-Cyrl-CS"/>
        </w:rPr>
      </w:pPr>
      <w:r w:rsidRPr="00012B72">
        <w:rPr>
          <w:rFonts w:eastAsiaTheme="minorEastAsia"/>
          <w:lang w:val="sr-Cyrl-CS"/>
        </w:rPr>
        <w:t>Андријана Алексић, психолог</w:t>
      </w:r>
    </w:p>
    <w:p w14:paraId="417A2F23" w14:textId="77777777" w:rsidR="00CA69E5" w:rsidRPr="00012B72" w:rsidRDefault="00CA69E5" w:rsidP="00CA69E5">
      <w:pPr>
        <w:spacing w:after="200" w:line="276" w:lineRule="auto"/>
        <w:jc w:val="both"/>
        <w:rPr>
          <w:rFonts w:eastAsiaTheme="minorEastAsia"/>
          <w:lang w:val="sr-Cyrl-CS"/>
        </w:rPr>
      </w:pPr>
    </w:p>
    <w:p w14:paraId="417A2F24" w14:textId="77777777" w:rsidR="004F7E60" w:rsidRPr="00012B72" w:rsidRDefault="004F7E60" w:rsidP="004F7E60">
      <w:pPr>
        <w:jc w:val="both"/>
        <w:rPr>
          <w:lang w:val="sr-Cyrl-CS"/>
        </w:rPr>
      </w:pPr>
    </w:p>
    <w:p w14:paraId="417A2F25" w14:textId="77777777" w:rsidR="004F7E60" w:rsidRPr="00012B72" w:rsidRDefault="004F7E60" w:rsidP="004F7E60">
      <w:pPr>
        <w:jc w:val="both"/>
        <w:rPr>
          <w:b/>
          <w:lang w:val="sr-Cyrl-CS"/>
        </w:rPr>
      </w:pPr>
    </w:p>
    <w:p w14:paraId="417A2F26" w14:textId="77777777" w:rsidR="004F7E60" w:rsidRPr="00012B72" w:rsidRDefault="004F7E60" w:rsidP="004F7E60">
      <w:pPr>
        <w:jc w:val="both"/>
        <w:rPr>
          <w:b/>
          <w:lang w:val="sr-Cyrl-CS"/>
        </w:rPr>
      </w:pPr>
    </w:p>
    <w:p w14:paraId="417A2F27" w14:textId="77777777" w:rsidR="004F7E60" w:rsidRPr="00012B72" w:rsidRDefault="004F7E60" w:rsidP="004F7E60">
      <w:pPr>
        <w:jc w:val="both"/>
        <w:rPr>
          <w:lang w:val="sr-Cyrl-CS"/>
        </w:rPr>
      </w:pPr>
    </w:p>
    <w:p w14:paraId="417A2F28" w14:textId="77777777" w:rsidR="004F7E60" w:rsidRPr="00012B72" w:rsidRDefault="004F7E60" w:rsidP="004F7E60">
      <w:pPr>
        <w:jc w:val="both"/>
        <w:rPr>
          <w:lang w:val="sr-Cyrl-CS"/>
        </w:rPr>
      </w:pPr>
    </w:p>
    <w:p w14:paraId="417A2F29" w14:textId="77777777" w:rsidR="004F7E60" w:rsidRPr="00012B72" w:rsidRDefault="004F7E60" w:rsidP="004F7E60">
      <w:pPr>
        <w:jc w:val="both"/>
        <w:rPr>
          <w:lang w:val="sr-Cyrl-CS"/>
        </w:rPr>
      </w:pPr>
    </w:p>
    <w:p w14:paraId="417A2F2A" w14:textId="77777777" w:rsidR="004F7E60" w:rsidRPr="00012B72" w:rsidRDefault="004F7E60" w:rsidP="004F7E60">
      <w:pPr>
        <w:jc w:val="both"/>
        <w:rPr>
          <w:lang w:val="sr-Cyrl-CS"/>
        </w:rPr>
      </w:pPr>
    </w:p>
    <w:p w14:paraId="417A2F2B" w14:textId="77777777" w:rsidR="004F7E60" w:rsidRPr="00012B72" w:rsidRDefault="004F7E60" w:rsidP="004F7E60">
      <w:pPr>
        <w:jc w:val="both"/>
        <w:rPr>
          <w:lang w:val="sr-Cyrl-CS"/>
        </w:rPr>
      </w:pPr>
    </w:p>
    <w:p w14:paraId="417A2F2C" w14:textId="77777777" w:rsidR="004F7E60" w:rsidRPr="00012B72" w:rsidRDefault="004F7E60" w:rsidP="004F7E60">
      <w:pPr>
        <w:jc w:val="both"/>
        <w:rPr>
          <w:lang w:val="sr-Cyrl-CS"/>
        </w:rPr>
      </w:pPr>
    </w:p>
    <w:p w14:paraId="417A2F2D" w14:textId="77777777" w:rsidR="004F7E60" w:rsidRPr="00012B72" w:rsidRDefault="004F7E60" w:rsidP="004F7E60">
      <w:pPr>
        <w:jc w:val="both"/>
        <w:rPr>
          <w:lang w:val="sr-Cyrl-CS"/>
        </w:rPr>
      </w:pPr>
    </w:p>
    <w:p w14:paraId="417A2F2E" w14:textId="77777777" w:rsidR="004F7E60" w:rsidRPr="00012B72" w:rsidRDefault="004F7E60" w:rsidP="004F7E60">
      <w:pPr>
        <w:jc w:val="both"/>
        <w:rPr>
          <w:lang w:val="sr-Cyrl-CS"/>
        </w:rPr>
      </w:pPr>
    </w:p>
    <w:p w14:paraId="417A2F2F" w14:textId="77777777" w:rsidR="004F7E60" w:rsidRPr="00012B72" w:rsidRDefault="004F7E60" w:rsidP="004F7E60">
      <w:pPr>
        <w:jc w:val="both"/>
        <w:rPr>
          <w:lang w:val="sr-Cyrl-CS"/>
        </w:rPr>
      </w:pPr>
    </w:p>
    <w:p w14:paraId="417A2F30" w14:textId="77777777" w:rsidR="00314FC2" w:rsidRDefault="00314FC2" w:rsidP="008B05D2">
      <w:pPr>
        <w:ind w:left="810"/>
        <w:rPr>
          <w:b/>
          <w:lang w:val="sr-Cyrl-CS"/>
        </w:rPr>
      </w:pPr>
    </w:p>
    <w:p w14:paraId="417A2F31" w14:textId="77777777" w:rsidR="00DD50D3" w:rsidRDefault="00DD50D3" w:rsidP="008B05D2">
      <w:pPr>
        <w:ind w:left="810"/>
        <w:rPr>
          <w:b/>
          <w:lang w:val="sr-Cyrl-CS"/>
        </w:rPr>
      </w:pPr>
    </w:p>
    <w:p w14:paraId="417A2F32" w14:textId="77777777" w:rsidR="0018059D" w:rsidRDefault="0018059D" w:rsidP="008B05D2">
      <w:pPr>
        <w:ind w:left="810"/>
        <w:rPr>
          <w:b/>
          <w:lang w:val="sr-Cyrl-CS"/>
        </w:rPr>
      </w:pPr>
    </w:p>
    <w:p w14:paraId="417A2F33" w14:textId="77777777" w:rsidR="0018059D" w:rsidRDefault="0018059D" w:rsidP="008B05D2">
      <w:pPr>
        <w:ind w:left="810"/>
        <w:rPr>
          <w:b/>
          <w:lang w:val="sr-Cyrl-CS"/>
        </w:rPr>
      </w:pPr>
    </w:p>
    <w:p w14:paraId="417A2F34" w14:textId="77777777" w:rsidR="0018059D" w:rsidRDefault="0018059D" w:rsidP="008B05D2">
      <w:pPr>
        <w:ind w:left="810"/>
        <w:rPr>
          <w:b/>
          <w:lang w:val="sr-Cyrl-CS"/>
        </w:rPr>
      </w:pPr>
    </w:p>
    <w:p w14:paraId="417A2F35" w14:textId="77777777" w:rsidR="0018059D" w:rsidRDefault="0018059D" w:rsidP="008B05D2">
      <w:pPr>
        <w:ind w:left="810"/>
        <w:rPr>
          <w:b/>
          <w:lang w:val="sr-Cyrl-CS"/>
        </w:rPr>
      </w:pPr>
    </w:p>
    <w:p w14:paraId="417A2F36" w14:textId="77777777" w:rsidR="00060807" w:rsidRDefault="00060807" w:rsidP="008B05D2">
      <w:pPr>
        <w:ind w:left="810"/>
        <w:rPr>
          <w:b/>
          <w:lang w:val="sr-Cyrl-CS"/>
        </w:rPr>
      </w:pPr>
    </w:p>
    <w:p w14:paraId="417A2F37" w14:textId="77777777" w:rsidR="00060807" w:rsidRDefault="00060807" w:rsidP="008B05D2">
      <w:pPr>
        <w:ind w:left="810"/>
        <w:rPr>
          <w:b/>
          <w:lang w:val="sr-Cyrl-CS"/>
        </w:rPr>
      </w:pPr>
    </w:p>
    <w:p w14:paraId="417A2F38" w14:textId="77777777" w:rsidR="00060807" w:rsidRDefault="00060807" w:rsidP="008B05D2">
      <w:pPr>
        <w:ind w:left="810"/>
        <w:rPr>
          <w:b/>
          <w:lang w:val="sr-Cyrl-CS"/>
        </w:rPr>
      </w:pPr>
    </w:p>
    <w:p w14:paraId="417A2F39" w14:textId="77777777" w:rsidR="00060807" w:rsidRDefault="00060807" w:rsidP="008B05D2">
      <w:pPr>
        <w:ind w:left="810"/>
        <w:rPr>
          <w:b/>
          <w:lang w:val="sr-Cyrl-CS"/>
        </w:rPr>
      </w:pPr>
    </w:p>
    <w:p w14:paraId="417A2F3A" w14:textId="77777777" w:rsidR="00060807" w:rsidRDefault="00060807" w:rsidP="008B05D2">
      <w:pPr>
        <w:ind w:left="810"/>
        <w:rPr>
          <w:b/>
          <w:lang w:val="sr-Cyrl-CS"/>
        </w:rPr>
      </w:pPr>
    </w:p>
    <w:p w14:paraId="417A2F3B" w14:textId="77777777" w:rsidR="0018059D" w:rsidRDefault="0018059D" w:rsidP="008B05D2">
      <w:pPr>
        <w:ind w:left="810"/>
        <w:rPr>
          <w:b/>
          <w:lang w:val="sr-Cyrl-CS"/>
        </w:rPr>
      </w:pPr>
    </w:p>
    <w:p w14:paraId="417A2F3C" w14:textId="77777777" w:rsidR="0018059D" w:rsidRDefault="0018059D" w:rsidP="008B05D2">
      <w:pPr>
        <w:ind w:left="810"/>
        <w:rPr>
          <w:b/>
          <w:lang w:val="sr-Cyrl-CS"/>
        </w:rPr>
      </w:pPr>
    </w:p>
    <w:p w14:paraId="417A2F3D" w14:textId="77777777" w:rsidR="0018059D" w:rsidRDefault="0018059D" w:rsidP="008B05D2">
      <w:pPr>
        <w:ind w:left="810"/>
        <w:rPr>
          <w:b/>
          <w:lang w:val="sr-Cyrl-CS"/>
        </w:rPr>
      </w:pPr>
    </w:p>
    <w:p w14:paraId="417A2F3E" w14:textId="77777777" w:rsidR="0018059D" w:rsidRDefault="0018059D" w:rsidP="008B05D2">
      <w:pPr>
        <w:ind w:left="810"/>
        <w:rPr>
          <w:b/>
          <w:lang w:val="sr-Cyrl-CS"/>
        </w:rPr>
      </w:pPr>
    </w:p>
    <w:p w14:paraId="417A2F3F" w14:textId="77777777" w:rsidR="0018059D" w:rsidRDefault="0018059D" w:rsidP="008B05D2">
      <w:pPr>
        <w:ind w:left="810"/>
        <w:rPr>
          <w:b/>
          <w:lang w:val="sr-Cyrl-CS"/>
        </w:rPr>
      </w:pPr>
    </w:p>
    <w:p w14:paraId="417A2F40" w14:textId="77777777" w:rsidR="0018059D" w:rsidRDefault="0018059D" w:rsidP="008B05D2">
      <w:pPr>
        <w:ind w:left="810"/>
        <w:rPr>
          <w:b/>
          <w:lang w:val="sr-Cyrl-CS"/>
        </w:rPr>
      </w:pPr>
    </w:p>
    <w:p w14:paraId="417A2F41" w14:textId="77777777" w:rsidR="0018059D" w:rsidRDefault="0018059D" w:rsidP="008B05D2">
      <w:pPr>
        <w:ind w:left="810"/>
        <w:rPr>
          <w:b/>
          <w:lang w:val="sr-Cyrl-CS"/>
        </w:rPr>
      </w:pPr>
    </w:p>
    <w:p w14:paraId="417A2F42" w14:textId="77777777" w:rsidR="0018059D" w:rsidRDefault="0018059D" w:rsidP="008B05D2">
      <w:pPr>
        <w:ind w:left="810"/>
        <w:rPr>
          <w:b/>
          <w:lang w:val="sr-Cyrl-CS"/>
        </w:rPr>
      </w:pPr>
    </w:p>
    <w:p w14:paraId="417A2F43" w14:textId="77777777" w:rsidR="0018059D" w:rsidRDefault="0018059D" w:rsidP="008B05D2">
      <w:pPr>
        <w:ind w:left="810"/>
        <w:rPr>
          <w:b/>
          <w:lang w:val="sr-Cyrl-CS"/>
        </w:rPr>
      </w:pPr>
    </w:p>
    <w:p w14:paraId="417A2F44" w14:textId="77777777" w:rsidR="00DD50D3" w:rsidRDefault="00DD50D3" w:rsidP="008B05D2">
      <w:pPr>
        <w:ind w:left="810"/>
        <w:rPr>
          <w:b/>
          <w:lang w:val="sr-Cyrl-CS"/>
        </w:rPr>
      </w:pPr>
    </w:p>
    <w:p w14:paraId="417A2F45" w14:textId="77777777" w:rsidR="00DD50D3" w:rsidRDefault="00DD50D3" w:rsidP="008B05D2">
      <w:pPr>
        <w:ind w:left="810"/>
        <w:rPr>
          <w:b/>
          <w:lang w:val="sr-Cyrl-CS"/>
        </w:rPr>
      </w:pPr>
    </w:p>
    <w:p w14:paraId="417A2F46" w14:textId="77777777" w:rsidR="00691E6F" w:rsidRPr="00253642" w:rsidRDefault="00DE5EDB" w:rsidP="008F099A">
      <w:pPr>
        <w:ind w:left="810"/>
        <w:jc w:val="center"/>
        <w:rPr>
          <w:b/>
          <w:lang w:val="sr-Cyrl-CS"/>
        </w:rPr>
      </w:pPr>
      <w:r>
        <w:rPr>
          <w:b/>
          <w:lang w:val="sr-Cyrl-CS"/>
        </w:rPr>
        <w:t>7</w:t>
      </w:r>
      <w:r w:rsidR="008B05D2" w:rsidRPr="00253642">
        <w:rPr>
          <w:b/>
          <w:lang w:val="sr-Cyrl-CS"/>
        </w:rPr>
        <w:t>.2.</w:t>
      </w:r>
      <w:r w:rsidR="00727A50" w:rsidRPr="00253642">
        <w:rPr>
          <w:b/>
          <w:lang w:val="sr-Cyrl-CS"/>
        </w:rPr>
        <w:t>И</w:t>
      </w:r>
      <w:r w:rsidR="00794E73" w:rsidRPr="00253642">
        <w:rPr>
          <w:b/>
          <w:lang w:val="sr-Cyrl-CS"/>
        </w:rPr>
        <w:t xml:space="preserve">звештај о раду </w:t>
      </w:r>
      <w:r w:rsidR="00B036D0">
        <w:rPr>
          <w:b/>
          <w:lang w:val="sr-Cyrl-CS"/>
        </w:rPr>
        <w:t>педагога</w:t>
      </w:r>
    </w:p>
    <w:p w14:paraId="417A2F47" w14:textId="77777777" w:rsidR="00D11A72" w:rsidRDefault="00D11A72" w:rsidP="0068038A">
      <w:pPr>
        <w:pStyle w:val="Pasussalistom"/>
        <w:ind w:left="360"/>
        <w:jc w:val="center"/>
        <w:rPr>
          <w:rFonts w:ascii="Times New Roman" w:hAnsi="Times New Roman"/>
          <w:b/>
          <w:sz w:val="24"/>
          <w:szCs w:val="24"/>
          <w:lang w:val="sr-Cyrl-CS"/>
        </w:rPr>
      </w:pPr>
    </w:p>
    <w:p w14:paraId="417A2F48" w14:textId="77777777" w:rsidR="00CF4AF9" w:rsidRPr="00012B72" w:rsidRDefault="00CF4AF9" w:rsidP="00CF4AF9">
      <w:pPr>
        <w:jc w:val="center"/>
        <w:rPr>
          <w:b/>
          <w:lang w:val="sr-Cyrl-CS"/>
        </w:rPr>
      </w:pPr>
      <w:r w:rsidRPr="00012B72">
        <w:rPr>
          <w:b/>
          <w:lang w:val="sr-Cyrl-CS"/>
        </w:rPr>
        <w:t>Планирање и програмирање образовно-васпитног рада</w:t>
      </w:r>
    </w:p>
    <w:p w14:paraId="417A2F49" w14:textId="77777777" w:rsidR="00CF4AF9" w:rsidRPr="00012B72" w:rsidRDefault="00CF4AF9" w:rsidP="006C5AD5">
      <w:pPr>
        <w:rPr>
          <w:lang w:val="sr-Cyrl-CS"/>
        </w:rPr>
      </w:pPr>
    </w:p>
    <w:p w14:paraId="417A2F4A" w14:textId="77777777" w:rsidR="00CF4AF9" w:rsidRPr="00012B72" w:rsidRDefault="00CF4AF9" w:rsidP="006C5AD5">
      <w:pPr>
        <w:rPr>
          <w:color w:val="000000" w:themeColor="text1"/>
          <w:lang w:val="sr-Cyrl-CS"/>
        </w:rPr>
      </w:pPr>
      <w:r w:rsidRPr="00012B72">
        <w:rPr>
          <w:color w:val="000000" w:themeColor="text1"/>
          <w:lang w:val="sr-Cyrl-CS"/>
        </w:rPr>
        <w:t>На почетку школске године у сарадњи са директором и психологом, учествовала сам у изради стратешких докумената</w:t>
      </w:r>
      <w:r w:rsidR="008477CD" w:rsidRPr="00012B72">
        <w:rPr>
          <w:color w:val="000000" w:themeColor="text1"/>
          <w:lang w:val="sr-Cyrl-CS"/>
        </w:rPr>
        <w:t xml:space="preserve"> школе</w:t>
      </w:r>
      <w:r w:rsidRPr="00012B72">
        <w:rPr>
          <w:color w:val="000000" w:themeColor="text1"/>
          <w:lang w:val="sr-Cyrl-CS"/>
        </w:rPr>
        <w:t xml:space="preserve">. Сарађивала сам са стручним активима и наставницима у организацији </w:t>
      </w:r>
      <w:r w:rsidR="00E64DB1" w:rsidRPr="00012B72">
        <w:rPr>
          <w:color w:val="000000" w:themeColor="text1"/>
          <w:lang w:val="sr-Cyrl-CS"/>
        </w:rPr>
        <w:t xml:space="preserve"> почетка школс</w:t>
      </w:r>
      <w:r w:rsidR="008477CD" w:rsidRPr="00012B72">
        <w:rPr>
          <w:color w:val="000000" w:themeColor="text1"/>
          <w:lang w:val="sr-Cyrl-CS"/>
        </w:rPr>
        <w:t>ке године.</w:t>
      </w:r>
      <w:r w:rsidRPr="00012B72">
        <w:rPr>
          <w:color w:val="000000" w:themeColor="text1"/>
          <w:lang w:val="sr-Cyrl-CS"/>
        </w:rPr>
        <w:t xml:space="preserve"> Сугерисала сам са стручног аспекта већима и тимовима на који начин да поставе и конкретизују циљеве и задатке у оперативним плановима, тј. који обавезни део документације треба да доставе на почетку </w:t>
      </w:r>
      <w:proofErr w:type="spellStart"/>
      <w:r w:rsidRPr="00012B72">
        <w:rPr>
          <w:color w:val="000000" w:themeColor="text1"/>
          <w:lang w:val="sr-Cyrl-CS"/>
        </w:rPr>
        <w:t>шк.године</w:t>
      </w:r>
      <w:proofErr w:type="spellEnd"/>
      <w:r w:rsidRPr="00012B72">
        <w:rPr>
          <w:color w:val="000000" w:themeColor="text1"/>
          <w:lang w:val="sr-Cyrl-CS"/>
        </w:rPr>
        <w:t>.</w:t>
      </w:r>
    </w:p>
    <w:p w14:paraId="417A2F4B" w14:textId="77777777" w:rsidR="00CF4AF9" w:rsidRPr="00012B72" w:rsidRDefault="00CF4AF9" w:rsidP="006C5AD5">
      <w:pPr>
        <w:rPr>
          <w:color w:val="000000" w:themeColor="text1"/>
          <w:lang w:val="sr-Cyrl-CS"/>
        </w:rPr>
      </w:pPr>
      <w:r w:rsidRPr="00012B72">
        <w:rPr>
          <w:color w:val="000000" w:themeColor="text1"/>
          <w:lang w:val="sr-Cyrl-CS"/>
        </w:rPr>
        <w:t>Током месеца јула 202</w:t>
      </w:r>
      <w:r w:rsidR="008477CD" w:rsidRPr="00012B72">
        <w:rPr>
          <w:color w:val="000000" w:themeColor="text1"/>
          <w:lang w:val="sr-Cyrl-CS"/>
        </w:rPr>
        <w:t>5</w:t>
      </w:r>
      <w:r w:rsidRPr="00012B72">
        <w:rPr>
          <w:color w:val="000000" w:themeColor="text1"/>
          <w:lang w:val="sr-Cyrl-CS"/>
        </w:rPr>
        <w:t xml:space="preserve">.године пратила сам прављење спискова првака, </w:t>
      </w:r>
      <w:proofErr w:type="spellStart"/>
      <w:r w:rsidRPr="00012B72">
        <w:rPr>
          <w:color w:val="000000" w:themeColor="text1"/>
          <w:lang w:val="sr-Cyrl-CS"/>
        </w:rPr>
        <w:t>тј.распоређивање</w:t>
      </w:r>
      <w:proofErr w:type="spellEnd"/>
      <w:r w:rsidRPr="00012B72">
        <w:rPr>
          <w:color w:val="000000" w:themeColor="text1"/>
          <w:lang w:val="sr-Cyrl-CS"/>
        </w:rPr>
        <w:t xml:space="preserve"> према језицима и изборним пр</w:t>
      </w:r>
      <w:r w:rsidR="00D707EA" w:rsidRPr="00012B72">
        <w:rPr>
          <w:color w:val="000000" w:themeColor="text1"/>
          <w:lang w:val="sr-Cyrl-CS"/>
        </w:rPr>
        <w:t>едметима</w:t>
      </w:r>
      <w:r w:rsidRPr="00012B72">
        <w:rPr>
          <w:color w:val="000000" w:themeColor="text1"/>
          <w:lang w:val="sr-Cyrl-CS"/>
        </w:rPr>
        <w:t>. Крајем августа 202</w:t>
      </w:r>
      <w:r w:rsidR="008477CD" w:rsidRPr="00012B72">
        <w:rPr>
          <w:color w:val="000000" w:themeColor="text1"/>
          <w:lang w:val="sr-Cyrl-CS"/>
        </w:rPr>
        <w:t>5</w:t>
      </w:r>
      <w:r w:rsidRPr="00012B72">
        <w:rPr>
          <w:color w:val="000000" w:themeColor="text1"/>
          <w:lang w:val="sr-Cyrl-CS"/>
        </w:rPr>
        <w:t xml:space="preserve">.године у сарадњи са управом школе учествовала сам у </w:t>
      </w:r>
      <w:proofErr w:type="spellStart"/>
      <w:r w:rsidRPr="00012B72">
        <w:rPr>
          <w:color w:val="000000" w:themeColor="text1"/>
          <w:lang w:val="sr-Cyrl-CS"/>
        </w:rPr>
        <w:t>дефинисању,тј</w:t>
      </w:r>
      <w:proofErr w:type="spellEnd"/>
      <w:r w:rsidRPr="00012B72">
        <w:rPr>
          <w:color w:val="000000" w:themeColor="text1"/>
          <w:lang w:val="sr-Cyrl-CS"/>
        </w:rPr>
        <w:t>. коначној расподели ученика по одељењима.</w:t>
      </w:r>
    </w:p>
    <w:p w14:paraId="417A2F4C" w14:textId="77777777" w:rsidR="00CF4AF9" w:rsidRPr="00012B72" w:rsidRDefault="00CF4AF9" w:rsidP="00CF4AF9">
      <w:pPr>
        <w:jc w:val="both"/>
        <w:rPr>
          <w:lang w:val="sr-Cyrl-CS"/>
        </w:rPr>
      </w:pPr>
    </w:p>
    <w:p w14:paraId="417A2F4D" w14:textId="77777777" w:rsidR="00CF4AF9" w:rsidRPr="00012B72" w:rsidRDefault="00CF4AF9" w:rsidP="00CF4AF9">
      <w:pPr>
        <w:jc w:val="center"/>
        <w:rPr>
          <w:b/>
          <w:lang w:val="sr-Cyrl-CS"/>
        </w:rPr>
      </w:pPr>
      <w:r w:rsidRPr="00012B72">
        <w:rPr>
          <w:b/>
          <w:lang w:val="sr-Cyrl-CS"/>
        </w:rPr>
        <w:t>Праћење и вредновање образовно-васпитног рада</w:t>
      </w:r>
    </w:p>
    <w:p w14:paraId="417A2F4E" w14:textId="77777777" w:rsidR="00CF4AF9" w:rsidRPr="00012B72" w:rsidRDefault="00CF4AF9" w:rsidP="00CF4AF9">
      <w:pPr>
        <w:jc w:val="center"/>
        <w:rPr>
          <w:b/>
          <w:i/>
          <w:lang w:val="sr-Cyrl-CS"/>
        </w:rPr>
      </w:pPr>
    </w:p>
    <w:p w14:paraId="417A2F4F" w14:textId="77777777" w:rsidR="00CF4AF9" w:rsidRPr="00012B72" w:rsidRDefault="00CF4AF9" w:rsidP="006C5AD5">
      <w:pPr>
        <w:rPr>
          <w:lang w:val="sr-Cyrl-CS"/>
        </w:rPr>
      </w:pPr>
      <w:r w:rsidRPr="00012B72">
        <w:rPr>
          <w:lang w:val="sr-Cyrl-CS"/>
        </w:rPr>
        <w:t>Учествовала сам у изради годишњег Извештаја о раду школе (извештај саветодавних и стручних органа, стручних тимова, сарадника).</w:t>
      </w:r>
    </w:p>
    <w:p w14:paraId="417A2F50" w14:textId="77777777" w:rsidR="00CF4AF9" w:rsidRPr="00012B72" w:rsidRDefault="00CF4AF9" w:rsidP="006C5AD5">
      <w:pPr>
        <w:rPr>
          <w:lang w:val="sr-Cyrl-CS"/>
        </w:rPr>
      </w:pPr>
      <w:r w:rsidRPr="00012B72">
        <w:rPr>
          <w:lang w:val="sr-Cyrl-CS"/>
        </w:rPr>
        <w:t xml:space="preserve">Током </w:t>
      </w:r>
      <w:proofErr w:type="spellStart"/>
      <w:r w:rsidRPr="00012B72">
        <w:rPr>
          <w:lang w:val="sr-Cyrl-CS"/>
        </w:rPr>
        <w:t>шк.године</w:t>
      </w:r>
      <w:proofErr w:type="spellEnd"/>
      <w:r w:rsidRPr="00012B72">
        <w:rPr>
          <w:lang w:val="sr-Cyrl-CS"/>
        </w:rPr>
        <w:t xml:space="preserve"> активно сам пратила реализацију н</w:t>
      </w:r>
      <w:r w:rsidR="00690E54" w:rsidRPr="00012B72">
        <w:rPr>
          <w:lang w:val="sr-Cyrl-CS"/>
        </w:rPr>
        <w:t>аставног процеса</w:t>
      </w:r>
      <w:r w:rsidRPr="00012B72">
        <w:rPr>
          <w:lang w:val="sr-Cyrl-CS"/>
        </w:rPr>
        <w:t xml:space="preserve"> кроз посету часовима</w:t>
      </w:r>
      <w:r w:rsidR="00690E54" w:rsidRPr="00012B72">
        <w:rPr>
          <w:lang w:val="sr-Cyrl-CS"/>
        </w:rPr>
        <w:t xml:space="preserve">. </w:t>
      </w:r>
      <w:r w:rsidRPr="00012B72">
        <w:rPr>
          <w:lang w:val="sr-Cyrl-CS"/>
        </w:rPr>
        <w:t>Посећени су часови наставника из већине стручних већа (српски језик и књижевност, страни језици, математика, биологија/физика/хемија, изборни програми и у мањем броју остала стручна ве</w:t>
      </w:r>
      <w:r w:rsidR="00F27248" w:rsidRPr="00012B72">
        <w:rPr>
          <w:lang w:val="sr-Cyrl-CS"/>
        </w:rPr>
        <w:t xml:space="preserve">ћа). </w:t>
      </w:r>
      <w:r w:rsidR="00BC0A69" w:rsidRPr="00012B72">
        <w:rPr>
          <w:lang w:val="sr-Cyrl-CS"/>
        </w:rPr>
        <w:t xml:space="preserve"> </w:t>
      </w:r>
      <w:r w:rsidRPr="00012B72">
        <w:rPr>
          <w:lang w:val="sr-Cyrl-CS"/>
        </w:rPr>
        <w:t xml:space="preserve"> Након посећених часова обављани су  индивидуални разговори, уз повратну </w:t>
      </w:r>
      <w:proofErr w:type="spellStart"/>
      <w:r w:rsidRPr="00012B72">
        <w:rPr>
          <w:lang w:val="sr-Cyrl-CS"/>
        </w:rPr>
        <w:t>иформацију</w:t>
      </w:r>
      <w:proofErr w:type="spellEnd"/>
      <w:r w:rsidRPr="00012B72">
        <w:rPr>
          <w:lang w:val="sr-Cyrl-CS"/>
        </w:rPr>
        <w:t xml:space="preserve"> о часу и предлогу шта и како поправити у даљем раду наставника. </w:t>
      </w:r>
    </w:p>
    <w:p w14:paraId="417A2F51" w14:textId="77777777" w:rsidR="00BC0A69" w:rsidRPr="00012B72" w:rsidRDefault="00CF4AF9" w:rsidP="006C5AD5">
      <w:pPr>
        <w:rPr>
          <w:lang w:val="sr-Cyrl-CS"/>
        </w:rPr>
      </w:pPr>
      <w:r w:rsidRPr="00012B72">
        <w:rPr>
          <w:lang w:val="sr-Cyrl-CS"/>
        </w:rPr>
        <w:t>Посебна пажња је посвећена праћењу рада приправника, поред сарадње са њиховим менторима која је била константна. Посећено је више часова приправника (српски језик и књижевност, руски језик, хеми</w:t>
      </w:r>
      <w:r w:rsidR="00BC0A69" w:rsidRPr="00012B72">
        <w:rPr>
          <w:lang w:val="sr-Cyrl-CS"/>
        </w:rPr>
        <w:t>ја, изборни програм- уметност и дизајн)</w:t>
      </w:r>
      <w:r w:rsidRPr="00012B72">
        <w:rPr>
          <w:lang w:val="sr-Cyrl-CS"/>
        </w:rPr>
        <w:t xml:space="preserve">. </w:t>
      </w:r>
    </w:p>
    <w:p w14:paraId="417A2F52" w14:textId="77777777" w:rsidR="00CF4AF9" w:rsidRPr="00012B72" w:rsidRDefault="00CF4AF9" w:rsidP="006C5AD5">
      <w:pPr>
        <w:rPr>
          <w:lang w:val="sr-Cyrl-CS"/>
        </w:rPr>
      </w:pPr>
      <w:r w:rsidRPr="00012B72">
        <w:rPr>
          <w:lang w:val="sr-Cyrl-CS"/>
        </w:rPr>
        <w:t xml:space="preserve">Праћена је документација наставника на месечном </w:t>
      </w:r>
      <w:proofErr w:type="spellStart"/>
      <w:r w:rsidRPr="00012B72">
        <w:rPr>
          <w:lang w:val="sr-Cyrl-CS"/>
        </w:rPr>
        <w:t>ниовоу</w:t>
      </w:r>
      <w:proofErr w:type="spellEnd"/>
      <w:r w:rsidRPr="00012B72">
        <w:rPr>
          <w:lang w:val="sr-Cyrl-CS"/>
        </w:rPr>
        <w:t xml:space="preserve">, а у зависности од могућности које су у већој  мери биле ограничене због неажурног предавања оперативних планова. Примарна улога се сводила на прикупљање </w:t>
      </w:r>
      <w:proofErr w:type="spellStart"/>
      <w:r w:rsidRPr="00012B72">
        <w:rPr>
          <w:lang w:val="sr-Cyrl-CS"/>
        </w:rPr>
        <w:t>докуменатције</w:t>
      </w:r>
      <w:proofErr w:type="spellEnd"/>
      <w:r w:rsidRPr="00012B72">
        <w:rPr>
          <w:lang w:val="sr-Cyrl-CS"/>
        </w:rPr>
        <w:t>, а у мањој мери обраде</w:t>
      </w:r>
      <w:r w:rsidR="00F27248" w:rsidRPr="00012B72">
        <w:rPr>
          <w:lang w:val="sr-Cyrl-CS"/>
        </w:rPr>
        <w:t>,</w:t>
      </w:r>
      <w:r w:rsidRPr="00012B72">
        <w:rPr>
          <w:lang w:val="sr-Cyrl-CS"/>
        </w:rPr>
        <w:t xml:space="preserve">  јер није био обезбеђен материјал на основу кога би се вршила анализа и предлагање за измен</w:t>
      </w:r>
      <w:r w:rsidR="00F27248" w:rsidRPr="00012B72">
        <w:rPr>
          <w:lang w:val="sr-Cyrl-CS"/>
        </w:rPr>
        <w:t>у</w:t>
      </w:r>
      <w:r w:rsidRPr="00012B72">
        <w:rPr>
          <w:lang w:val="sr-Cyrl-CS"/>
        </w:rPr>
        <w:t>.</w:t>
      </w:r>
    </w:p>
    <w:p w14:paraId="417A2F53" w14:textId="77777777" w:rsidR="00EA2371" w:rsidRPr="00012B72" w:rsidRDefault="00CF4AF9" w:rsidP="006C5AD5">
      <w:pPr>
        <w:rPr>
          <w:lang w:val="sr-Cyrl-CS"/>
        </w:rPr>
      </w:pPr>
      <w:r w:rsidRPr="00012B72">
        <w:rPr>
          <w:lang w:val="sr-Cyrl-CS"/>
        </w:rPr>
        <w:t>Од октобра 202</w:t>
      </w:r>
      <w:r w:rsidR="00EA2371" w:rsidRPr="00012B72">
        <w:rPr>
          <w:lang w:val="sr-Cyrl-CS"/>
        </w:rPr>
        <w:t>4</w:t>
      </w:r>
      <w:r w:rsidRPr="00012B72">
        <w:rPr>
          <w:lang w:val="sr-Cyrl-CS"/>
        </w:rPr>
        <w:t xml:space="preserve">.године активно сам са члановима тима за самовредновање планирала методолошки приступ у организацији микро истраживања за актуелну </w:t>
      </w:r>
      <w:proofErr w:type="spellStart"/>
      <w:r w:rsidRPr="00012B72">
        <w:rPr>
          <w:lang w:val="sr-Cyrl-CS"/>
        </w:rPr>
        <w:t>шк.годину</w:t>
      </w:r>
      <w:proofErr w:type="spellEnd"/>
      <w:r w:rsidRPr="00012B72">
        <w:rPr>
          <w:lang w:val="sr-Cyrl-CS"/>
        </w:rPr>
        <w:t>. Вршен је избор узорка и питања за анкету, инструмената, подела задужења у тиму.</w:t>
      </w:r>
    </w:p>
    <w:p w14:paraId="417A2F54" w14:textId="77777777" w:rsidR="00CF4AF9" w:rsidRDefault="00CF4AF9" w:rsidP="006C5AD5">
      <w:r w:rsidRPr="00012B72">
        <w:rPr>
          <w:lang w:val="sr-Cyrl-CS"/>
        </w:rPr>
        <w:t>Иницирала сам и учествовала у истраживањима која су се бавила проценом и анализом стања на тромесечјима и полугодиштима, предлагањем мера за унапређивање квалитета рада школе у кључним областима за  шк.202</w:t>
      </w:r>
      <w:r w:rsidR="00EA2371" w:rsidRPr="00012B72">
        <w:rPr>
          <w:lang w:val="sr-Cyrl-CS"/>
        </w:rPr>
        <w:t>4</w:t>
      </w:r>
      <w:r w:rsidRPr="00012B72">
        <w:rPr>
          <w:lang w:val="sr-Cyrl-CS"/>
        </w:rPr>
        <w:t>.2</w:t>
      </w:r>
      <w:r w:rsidR="00EA2371" w:rsidRPr="00012B72">
        <w:rPr>
          <w:lang w:val="sr-Cyrl-CS"/>
        </w:rPr>
        <w:t>5</w:t>
      </w:r>
      <w:r w:rsidRPr="00012B72">
        <w:rPr>
          <w:lang w:val="sr-Cyrl-CS"/>
        </w:rPr>
        <w:t xml:space="preserve">. годину. </w:t>
      </w:r>
      <w:proofErr w:type="spellStart"/>
      <w:r>
        <w:t>Спроведена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следећа</w:t>
      </w:r>
      <w:proofErr w:type="spellEnd"/>
      <w:r>
        <w:t xml:space="preserve"> </w:t>
      </w:r>
      <w:proofErr w:type="spellStart"/>
      <w:r>
        <w:t>истраживања</w:t>
      </w:r>
      <w:proofErr w:type="spellEnd"/>
      <w:r>
        <w:t>:</w:t>
      </w:r>
    </w:p>
    <w:p w14:paraId="417A2F55" w14:textId="77777777" w:rsidR="00CF4AF9" w:rsidRPr="00515F63" w:rsidRDefault="00CF4AF9" w:rsidP="00156E65">
      <w:pPr>
        <w:widowControl w:val="0"/>
        <w:numPr>
          <w:ilvl w:val="0"/>
          <w:numId w:val="6"/>
        </w:numPr>
        <w:autoSpaceDE w:val="0"/>
        <w:autoSpaceDN w:val="0"/>
      </w:pPr>
      <w:proofErr w:type="spellStart"/>
      <w:r w:rsidRPr="00515F63">
        <w:t>упис</w:t>
      </w:r>
      <w:proofErr w:type="spellEnd"/>
      <w:r w:rsidRPr="00515F63">
        <w:t xml:space="preserve"> </w:t>
      </w:r>
      <w:proofErr w:type="spellStart"/>
      <w:r w:rsidRPr="00515F63">
        <w:t>ученика</w:t>
      </w:r>
      <w:proofErr w:type="spellEnd"/>
      <w:r w:rsidRPr="00515F63">
        <w:t xml:space="preserve"> </w:t>
      </w:r>
      <w:proofErr w:type="spellStart"/>
      <w:r w:rsidRPr="00515F63">
        <w:t>на</w:t>
      </w:r>
      <w:proofErr w:type="spellEnd"/>
      <w:r w:rsidRPr="00515F63">
        <w:t xml:space="preserve"> </w:t>
      </w:r>
      <w:proofErr w:type="spellStart"/>
      <w:r w:rsidRPr="00515F63">
        <w:t>факултете</w:t>
      </w:r>
      <w:proofErr w:type="spellEnd"/>
      <w:r w:rsidRPr="00515F63">
        <w:t xml:space="preserve"> </w:t>
      </w:r>
      <w:proofErr w:type="spellStart"/>
      <w:r w:rsidRPr="00515F63">
        <w:t>за</w:t>
      </w:r>
      <w:proofErr w:type="spellEnd"/>
      <w:r w:rsidRPr="00515F63">
        <w:t xml:space="preserve"> шк.202</w:t>
      </w:r>
      <w:r w:rsidR="00EA2371">
        <w:t>3</w:t>
      </w:r>
      <w:r w:rsidRPr="00515F63">
        <w:t>/</w:t>
      </w:r>
      <w:r w:rsidR="00D707EA">
        <w:t>2</w:t>
      </w:r>
      <w:r w:rsidR="00EA2371">
        <w:t>4</w:t>
      </w:r>
      <w:r w:rsidRPr="00515F63">
        <w:t>.годину</w:t>
      </w:r>
    </w:p>
    <w:p w14:paraId="417A2F56" w14:textId="77777777" w:rsidR="00CF4AF9" w:rsidRPr="00515F63" w:rsidRDefault="00CF4AF9" w:rsidP="00156E65">
      <w:pPr>
        <w:widowControl w:val="0"/>
        <w:numPr>
          <w:ilvl w:val="0"/>
          <w:numId w:val="6"/>
        </w:numPr>
        <w:autoSpaceDE w:val="0"/>
        <w:autoSpaceDN w:val="0"/>
      </w:pPr>
      <w:proofErr w:type="spellStart"/>
      <w:r w:rsidRPr="00515F63">
        <w:t>упис</w:t>
      </w:r>
      <w:proofErr w:type="spellEnd"/>
      <w:r w:rsidRPr="00515F63">
        <w:t xml:space="preserve"> </w:t>
      </w:r>
      <w:proofErr w:type="spellStart"/>
      <w:r w:rsidRPr="00515F63">
        <w:t>ученика</w:t>
      </w:r>
      <w:proofErr w:type="spellEnd"/>
      <w:r w:rsidRPr="00515F63">
        <w:t xml:space="preserve"> у </w:t>
      </w:r>
      <w:proofErr w:type="spellStart"/>
      <w:r w:rsidRPr="00515F63">
        <w:t>први</w:t>
      </w:r>
      <w:proofErr w:type="spellEnd"/>
      <w:r w:rsidRPr="00515F63">
        <w:t xml:space="preserve"> </w:t>
      </w:r>
      <w:proofErr w:type="spellStart"/>
      <w:r w:rsidRPr="00515F63">
        <w:t>разред</w:t>
      </w:r>
      <w:proofErr w:type="spellEnd"/>
      <w:r w:rsidRPr="00515F63">
        <w:t xml:space="preserve"> шк.202</w:t>
      </w:r>
      <w:r w:rsidR="00EA2371">
        <w:t>4</w:t>
      </w:r>
      <w:r w:rsidRPr="00515F63">
        <w:t>/2</w:t>
      </w:r>
      <w:r w:rsidR="00EA2371">
        <w:t>5</w:t>
      </w:r>
      <w:r w:rsidRPr="00515F63">
        <w:t>.годину</w:t>
      </w:r>
    </w:p>
    <w:p w14:paraId="417A2F57" w14:textId="77777777" w:rsidR="00CF4AF9" w:rsidRPr="00F27248" w:rsidRDefault="00CF4AF9" w:rsidP="00156E65">
      <w:pPr>
        <w:widowControl w:val="0"/>
        <w:numPr>
          <w:ilvl w:val="0"/>
          <w:numId w:val="6"/>
        </w:numPr>
        <w:autoSpaceDE w:val="0"/>
        <w:autoSpaceDN w:val="0"/>
      </w:pPr>
      <w:proofErr w:type="spellStart"/>
      <w:r w:rsidRPr="00515F63">
        <w:t>анализа</w:t>
      </w:r>
      <w:proofErr w:type="spellEnd"/>
      <w:r w:rsidRPr="00515F63">
        <w:t xml:space="preserve"> </w:t>
      </w:r>
      <w:proofErr w:type="spellStart"/>
      <w:r w:rsidRPr="00515F63">
        <w:t>успеха</w:t>
      </w:r>
      <w:proofErr w:type="spellEnd"/>
      <w:r w:rsidRPr="00515F63">
        <w:t xml:space="preserve"> </w:t>
      </w:r>
      <w:proofErr w:type="spellStart"/>
      <w:r w:rsidRPr="00515F63">
        <w:t>ученика</w:t>
      </w:r>
      <w:proofErr w:type="spellEnd"/>
      <w:r w:rsidRPr="00515F63">
        <w:t xml:space="preserve"> </w:t>
      </w:r>
      <w:proofErr w:type="spellStart"/>
      <w:r w:rsidRPr="00515F63">
        <w:t>на</w:t>
      </w:r>
      <w:proofErr w:type="spellEnd"/>
      <w:r w:rsidRPr="00515F63">
        <w:t xml:space="preserve"> </w:t>
      </w:r>
      <w:proofErr w:type="spellStart"/>
      <w:r w:rsidRPr="00515F63">
        <w:t>крају</w:t>
      </w:r>
      <w:proofErr w:type="spellEnd"/>
      <w:r w:rsidR="00EA2371">
        <w:t xml:space="preserve"> </w:t>
      </w:r>
      <w:r w:rsidR="00D707EA">
        <w:t>шк.2024/25.године</w:t>
      </w:r>
    </w:p>
    <w:p w14:paraId="417A2F58" w14:textId="77777777" w:rsidR="00CF4AF9" w:rsidRPr="00515F63" w:rsidRDefault="00CF4AF9" w:rsidP="0042612B">
      <w:pPr>
        <w:widowControl w:val="0"/>
        <w:numPr>
          <w:ilvl w:val="0"/>
          <w:numId w:val="6"/>
        </w:numPr>
        <w:autoSpaceDE w:val="0"/>
        <w:autoSpaceDN w:val="0"/>
        <w:rPr>
          <w:b/>
          <w:lang w:val="en-GB" w:eastAsia="en-GB" w:bidi="en-GB"/>
        </w:rPr>
      </w:pPr>
      <w:proofErr w:type="spellStart"/>
      <w:r w:rsidRPr="00515F63">
        <w:t>анализа</w:t>
      </w:r>
      <w:proofErr w:type="spellEnd"/>
      <w:r w:rsidRPr="00515F63">
        <w:t xml:space="preserve"> </w:t>
      </w:r>
      <w:proofErr w:type="spellStart"/>
      <w:r w:rsidR="00D707EA">
        <w:t>наставног</w:t>
      </w:r>
      <w:proofErr w:type="spellEnd"/>
      <w:r w:rsidR="00D707EA">
        <w:t xml:space="preserve"> </w:t>
      </w:r>
      <w:proofErr w:type="spellStart"/>
      <w:r w:rsidR="00D707EA">
        <w:t>процеса</w:t>
      </w:r>
      <w:proofErr w:type="spellEnd"/>
    </w:p>
    <w:p w14:paraId="417A2F59" w14:textId="77777777" w:rsidR="00CF4AF9" w:rsidRDefault="00CF4AF9" w:rsidP="006C5AD5">
      <w:proofErr w:type="spellStart"/>
      <w:r>
        <w:t>Даље</w:t>
      </w:r>
      <w:proofErr w:type="spellEnd"/>
      <w:r>
        <w:t xml:space="preserve">, у </w:t>
      </w:r>
      <w:proofErr w:type="spellStart"/>
      <w:r>
        <w:t>оквиру</w:t>
      </w:r>
      <w:proofErr w:type="spellEnd"/>
      <w:r>
        <w:t xml:space="preserve"> </w:t>
      </w:r>
      <w:proofErr w:type="spellStart"/>
      <w:r>
        <w:t>тима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инклузивно</w:t>
      </w:r>
      <w:proofErr w:type="spellEnd"/>
      <w:r>
        <w:t xml:space="preserve"> </w:t>
      </w:r>
      <w:proofErr w:type="spellStart"/>
      <w:r>
        <w:t>образовање</w:t>
      </w:r>
      <w:proofErr w:type="spellEnd"/>
      <w:r>
        <w:t xml:space="preserve"> </w:t>
      </w:r>
      <w:proofErr w:type="spellStart"/>
      <w:r>
        <w:t>редовно</w:t>
      </w:r>
      <w:proofErr w:type="spellEnd"/>
      <w:r>
        <w:t xml:space="preserve"> </w:t>
      </w:r>
      <w:proofErr w:type="spellStart"/>
      <w:r>
        <w:t>сам</w:t>
      </w:r>
      <w:proofErr w:type="spellEnd"/>
      <w:r>
        <w:t xml:space="preserve"> </w:t>
      </w:r>
      <w:proofErr w:type="spellStart"/>
      <w:r>
        <w:t>ажурирала</w:t>
      </w:r>
      <w:proofErr w:type="spellEnd"/>
      <w:r>
        <w:t xml:space="preserve"> </w:t>
      </w:r>
      <w:proofErr w:type="spellStart"/>
      <w:r>
        <w:t>документацију</w:t>
      </w:r>
      <w:proofErr w:type="spellEnd"/>
      <w:r>
        <w:t xml:space="preserve"> </w:t>
      </w:r>
      <w:proofErr w:type="spellStart"/>
      <w:r>
        <w:t>уз</w:t>
      </w:r>
      <w:proofErr w:type="spellEnd"/>
      <w:r>
        <w:t xml:space="preserve"> </w:t>
      </w:r>
      <w:proofErr w:type="spellStart"/>
      <w:r>
        <w:t>помоћ</w:t>
      </w:r>
      <w:proofErr w:type="spellEnd"/>
      <w:r>
        <w:t xml:space="preserve"> и </w:t>
      </w:r>
      <w:proofErr w:type="spellStart"/>
      <w:r>
        <w:t>сарадњу</w:t>
      </w:r>
      <w:proofErr w:type="spellEnd"/>
      <w:r>
        <w:t xml:space="preserve"> </w:t>
      </w:r>
      <w:proofErr w:type="spellStart"/>
      <w:r>
        <w:t>предметних</w:t>
      </w:r>
      <w:proofErr w:type="spellEnd"/>
      <w:r>
        <w:t xml:space="preserve"> </w:t>
      </w:r>
      <w:proofErr w:type="spellStart"/>
      <w:r>
        <w:t>наставника</w:t>
      </w:r>
      <w:proofErr w:type="spellEnd"/>
      <w:r>
        <w:t xml:space="preserve"> (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ученике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вођени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парцијалном</w:t>
      </w:r>
      <w:proofErr w:type="spellEnd"/>
      <w:r>
        <w:t xml:space="preserve"> ИОП-у). </w:t>
      </w:r>
    </w:p>
    <w:p w14:paraId="417A2F5A" w14:textId="77777777" w:rsidR="00CF4AF9" w:rsidRDefault="0042612B" w:rsidP="006C5AD5">
      <w:proofErr w:type="spellStart"/>
      <w:r>
        <w:t>Стручно</w:t>
      </w:r>
      <w:proofErr w:type="spellEnd"/>
      <w:r>
        <w:t xml:space="preserve"> </w:t>
      </w:r>
      <w:proofErr w:type="spellStart"/>
      <w:r>
        <w:t>сам</w:t>
      </w:r>
      <w:proofErr w:type="spellEnd"/>
      <w:r w:rsidR="00CF4AF9">
        <w:t xml:space="preserve"> </w:t>
      </w:r>
      <w:proofErr w:type="spellStart"/>
      <w:r w:rsidR="00CF4AF9">
        <w:t>разматрала</w:t>
      </w:r>
      <w:proofErr w:type="spellEnd"/>
      <w:r w:rsidR="00CF4AF9">
        <w:t xml:space="preserve"> </w:t>
      </w:r>
      <w:proofErr w:type="spellStart"/>
      <w:r w:rsidR="00CF4AF9">
        <w:t>ревизију</w:t>
      </w:r>
      <w:proofErr w:type="spellEnd"/>
      <w:r w:rsidR="00CF4AF9">
        <w:t xml:space="preserve"> </w:t>
      </w:r>
      <w:proofErr w:type="spellStart"/>
      <w:r w:rsidR="00CF4AF9">
        <w:t>индивидуалног</w:t>
      </w:r>
      <w:proofErr w:type="spellEnd"/>
      <w:r w:rsidR="00CF4AF9">
        <w:t xml:space="preserve"> </w:t>
      </w:r>
      <w:proofErr w:type="spellStart"/>
      <w:r w:rsidR="00CF4AF9">
        <w:t>плана</w:t>
      </w:r>
      <w:proofErr w:type="spellEnd"/>
      <w:r w:rsidR="00CF4AF9">
        <w:t xml:space="preserve"> и </w:t>
      </w:r>
      <w:proofErr w:type="spellStart"/>
      <w:r w:rsidR="00CF4AF9">
        <w:t>предлагала</w:t>
      </w:r>
      <w:proofErr w:type="spellEnd"/>
      <w:r w:rsidR="00CF4AF9">
        <w:t xml:space="preserve"> </w:t>
      </w:r>
      <w:proofErr w:type="spellStart"/>
      <w:r w:rsidR="00CF4AF9">
        <w:t>наставницима</w:t>
      </w:r>
      <w:proofErr w:type="spellEnd"/>
      <w:r w:rsidR="00CF4AF9">
        <w:t xml:space="preserve"> </w:t>
      </w:r>
      <w:proofErr w:type="spellStart"/>
      <w:r w:rsidR="00CF4AF9">
        <w:t>које</w:t>
      </w:r>
      <w:proofErr w:type="spellEnd"/>
      <w:r w:rsidR="00CF4AF9">
        <w:t xml:space="preserve"> </w:t>
      </w:r>
      <w:proofErr w:type="spellStart"/>
      <w:r w:rsidR="00CF4AF9">
        <w:t>исходе</w:t>
      </w:r>
      <w:proofErr w:type="spellEnd"/>
      <w:r w:rsidR="00CF4AF9">
        <w:t xml:space="preserve"> </w:t>
      </w:r>
      <w:proofErr w:type="spellStart"/>
      <w:r w:rsidR="00CF4AF9">
        <w:t>треба</w:t>
      </w:r>
      <w:proofErr w:type="spellEnd"/>
      <w:r w:rsidR="00CF4AF9">
        <w:t xml:space="preserve"> </w:t>
      </w:r>
      <w:proofErr w:type="spellStart"/>
      <w:r w:rsidR="00CF4AF9">
        <w:t>да</w:t>
      </w:r>
      <w:proofErr w:type="spellEnd"/>
      <w:r w:rsidR="00CF4AF9">
        <w:t xml:space="preserve"> </w:t>
      </w:r>
      <w:proofErr w:type="spellStart"/>
      <w:r w:rsidR="00CF4AF9">
        <w:t>уведу</w:t>
      </w:r>
      <w:proofErr w:type="spellEnd"/>
      <w:r w:rsidR="00CF4AF9">
        <w:t xml:space="preserve"> и </w:t>
      </w:r>
      <w:proofErr w:type="spellStart"/>
      <w:r w:rsidR="00CF4AF9">
        <w:t>коју</w:t>
      </w:r>
      <w:proofErr w:type="spellEnd"/>
      <w:r w:rsidR="00CF4AF9">
        <w:t xml:space="preserve"> </w:t>
      </w:r>
      <w:proofErr w:type="spellStart"/>
      <w:r w:rsidR="00CF4AF9">
        <w:t>врсту</w:t>
      </w:r>
      <w:proofErr w:type="spellEnd"/>
      <w:r w:rsidR="00CF4AF9">
        <w:t xml:space="preserve"> </w:t>
      </w:r>
      <w:proofErr w:type="spellStart"/>
      <w:r w:rsidR="00CF4AF9">
        <w:t>прилагођавања</w:t>
      </w:r>
      <w:proofErr w:type="spellEnd"/>
      <w:r w:rsidR="00CF4AF9">
        <w:t xml:space="preserve"> </w:t>
      </w:r>
      <w:proofErr w:type="spellStart"/>
      <w:r w:rsidR="00CF4AF9">
        <w:t>да</w:t>
      </w:r>
      <w:proofErr w:type="spellEnd"/>
      <w:r w:rsidR="00CF4AF9">
        <w:t xml:space="preserve"> </w:t>
      </w:r>
      <w:proofErr w:type="spellStart"/>
      <w:r w:rsidR="00CF4AF9">
        <w:t>направе</w:t>
      </w:r>
      <w:proofErr w:type="spellEnd"/>
      <w:r w:rsidR="00CF4AF9">
        <w:t xml:space="preserve">. </w:t>
      </w:r>
    </w:p>
    <w:p w14:paraId="417A2F5B" w14:textId="77777777" w:rsidR="00CF4AF9" w:rsidRDefault="00CF4AF9" w:rsidP="006C5AD5">
      <w:proofErr w:type="spellStart"/>
      <w:r>
        <w:t>Током</w:t>
      </w:r>
      <w:proofErr w:type="spellEnd"/>
      <w:r>
        <w:t xml:space="preserve"> </w:t>
      </w:r>
      <w:proofErr w:type="spellStart"/>
      <w:r>
        <w:t>првог</w:t>
      </w:r>
      <w:proofErr w:type="spellEnd"/>
      <w:r>
        <w:t xml:space="preserve"> </w:t>
      </w:r>
      <w:proofErr w:type="spellStart"/>
      <w:r>
        <w:t>полугодишта</w:t>
      </w:r>
      <w:proofErr w:type="spellEnd"/>
      <w:r>
        <w:t xml:space="preserve"> у </w:t>
      </w:r>
      <w:proofErr w:type="spellStart"/>
      <w:r>
        <w:t>сарадњи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старешинама</w:t>
      </w:r>
      <w:proofErr w:type="spellEnd"/>
      <w:r>
        <w:t xml:space="preserve">, </w:t>
      </w:r>
      <w:proofErr w:type="spellStart"/>
      <w:r>
        <w:t>спроведена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едаукација</w:t>
      </w:r>
      <w:proofErr w:type="spellEnd"/>
      <w:r>
        <w:t xml:space="preserve"> </w:t>
      </w:r>
      <w:proofErr w:type="spellStart"/>
      <w:r>
        <w:t>ученика</w:t>
      </w:r>
      <w:proofErr w:type="spellEnd"/>
      <w:r>
        <w:t xml:space="preserve"> </w:t>
      </w:r>
      <w:proofErr w:type="spellStart"/>
      <w:r>
        <w:t>првог</w:t>
      </w:r>
      <w:proofErr w:type="spellEnd"/>
      <w:r>
        <w:t xml:space="preserve"> </w:t>
      </w:r>
      <w:proofErr w:type="spellStart"/>
      <w:r>
        <w:t>разреда</w:t>
      </w:r>
      <w:proofErr w:type="spellEnd"/>
      <w:r>
        <w:t xml:space="preserve">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методама</w:t>
      </w:r>
      <w:proofErr w:type="spellEnd"/>
      <w:r>
        <w:t xml:space="preserve"> и </w:t>
      </w:r>
      <w:proofErr w:type="spellStart"/>
      <w:r>
        <w:t>техникама</w:t>
      </w:r>
      <w:proofErr w:type="spellEnd"/>
      <w:r>
        <w:t xml:space="preserve"> </w:t>
      </w:r>
      <w:proofErr w:type="spellStart"/>
      <w:r>
        <w:t>усшеног</w:t>
      </w:r>
      <w:proofErr w:type="spellEnd"/>
      <w:r>
        <w:t xml:space="preserve"> </w:t>
      </w:r>
      <w:proofErr w:type="spellStart"/>
      <w:r>
        <w:t>учења</w:t>
      </w:r>
      <w:proofErr w:type="spellEnd"/>
      <w:r>
        <w:t xml:space="preserve">, </w:t>
      </w:r>
      <w:proofErr w:type="spellStart"/>
      <w:r>
        <w:t>планирања</w:t>
      </w:r>
      <w:proofErr w:type="spellEnd"/>
      <w:r>
        <w:t xml:space="preserve"> </w:t>
      </w:r>
      <w:proofErr w:type="spellStart"/>
      <w:r>
        <w:t>времена</w:t>
      </w:r>
      <w:proofErr w:type="spellEnd"/>
      <w:r>
        <w:t xml:space="preserve">, </w:t>
      </w:r>
      <w:proofErr w:type="spellStart"/>
      <w:r>
        <w:t>организације</w:t>
      </w:r>
      <w:proofErr w:type="spellEnd"/>
      <w:r>
        <w:t xml:space="preserve"> </w:t>
      </w:r>
      <w:proofErr w:type="spellStart"/>
      <w:r>
        <w:t>обавеза</w:t>
      </w:r>
      <w:proofErr w:type="spellEnd"/>
      <w:r>
        <w:t xml:space="preserve">, </w:t>
      </w:r>
      <w:proofErr w:type="spellStart"/>
      <w:r>
        <w:t>развијање</w:t>
      </w:r>
      <w:proofErr w:type="spellEnd"/>
      <w:r>
        <w:t xml:space="preserve"> </w:t>
      </w:r>
      <w:proofErr w:type="spellStart"/>
      <w:r>
        <w:t>мотивације</w:t>
      </w:r>
      <w:proofErr w:type="spellEnd"/>
      <w:r>
        <w:t xml:space="preserve"> у </w:t>
      </w:r>
      <w:proofErr w:type="spellStart"/>
      <w:r>
        <w:t>процесу</w:t>
      </w:r>
      <w:proofErr w:type="spellEnd"/>
      <w:r>
        <w:t xml:space="preserve"> </w:t>
      </w:r>
      <w:proofErr w:type="spellStart"/>
      <w:r>
        <w:t>учења</w:t>
      </w:r>
      <w:proofErr w:type="spellEnd"/>
      <w:r>
        <w:t>.</w:t>
      </w:r>
    </w:p>
    <w:p w14:paraId="417A2F5C" w14:textId="77777777" w:rsidR="00CF4AF9" w:rsidRDefault="00CF4AF9" w:rsidP="00CF4AF9">
      <w:pPr>
        <w:jc w:val="center"/>
        <w:rPr>
          <w:b/>
        </w:rPr>
      </w:pPr>
    </w:p>
    <w:p w14:paraId="417A2F5D" w14:textId="77777777" w:rsidR="00060807" w:rsidRDefault="00060807" w:rsidP="00CF4AF9">
      <w:pPr>
        <w:jc w:val="center"/>
        <w:rPr>
          <w:b/>
        </w:rPr>
      </w:pPr>
    </w:p>
    <w:p w14:paraId="417A2F5E" w14:textId="77777777" w:rsidR="00D707EA" w:rsidRPr="00D707EA" w:rsidRDefault="00D707EA" w:rsidP="00CF4AF9">
      <w:pPr>
        <w:jc w:val="center"/>
        <w:rPr>
          <w:b/>
        </w:rPr>
      </w:pPr>
    </w:p>
    <w:p w14:paraId="417A2F5F" w14:textId="77777777" w:rsidR="000E26E2" w:rsidRDefault="000E26E2" w:rsidP="00CF4AF9">
      <w:pPr>
        <w:jc w:val="center"/>
        <w:rPr>
          <w:b/>
        </w:rPr>
      </w:pPr>
    </w:p>
    <w:p w14:paraId="417A2F60" w14:textId="77777777" w:rsidR="00F27248" w:rsidRPr="00F27248" w:rsidRDefault="00F27248" w:rsidP="00CF4AF9">
      <w:pPr>
        <w:jc w:val="center"/>
        <w:rPr>
          <w:b/>
        </w:rPr>
      </w:pPr>
    </w:p>
    <w:p w14:paraId="417A2F61" w14:textId="77777777" w:rsidR="00CF4AF9" w:rsidRDefault="00CF4AF9" w:rsidP="00CF4AF9">
      <w:pPr>
        <w:jc w:val="center"/>
        <w:rPr>
          <w:b/>
        </w:rPr>
      </w:pPr>
      <w:proofErr w:type="spellStart"/>
      <w:r w:rsidRPr="00000AA4">
        <w:rPr>
          <w:b/>
        </w:rPr>
        <w:lastRenderedPageBreak/>
        <w:t>Рад</w:t>
      </w:r>
      <w:proofErr w:type="spellEnd"/>
      <w:r w:rsidRPr="00000AA4">
        <w:rPr>
          <w:b/>
        </w:rPr>
        <w:t xml:space="preserve"> </w:t>
      </w:r>
      <w:proofErr w:type="spellStart"/>
      <w:r w:rsidRPr="00000AA4">
        <w:rPr>
          <w:b/>
        </w:rPr>
        <w:t>са</w:t>
      </w:r>
      <w:proofErr w:type="spellEnd"/>
      <w:r w:rsidRPr="00000AA4">
        <w:rPr>
          <w:b/>
        </w:rPr>
        <w:t xml:space="preserve"> </w:t>
      </w:r>
      <w:proofErr w:type="spellStart"/>
      <w:r w:rsidRPr="00000AA4">
        <w:rPr>
          <w:b/>
        </w:rPr>
        <w:t>наставницима</w:t>
      </w:r>
      <w:proofErr w:type="spellEnd"/>
    </w:p>
    <w:p w14:paraId="417A2F62" w14:textId="77777777" w:rsidR="00CF4AF9" w:rsidRPr="00000AA4" w:rsidRDefault="00CF4AF9" w:rsidP="00CF4AF9">
      <w:pPr>
        <w:jc w:val="center"/>
        <w:rPr>
          <w:b/>
        </w:rPr>
      </w:pPr>
    </w:p>
    <w:p w14:paraId="417A2F63" w14:textId="77777777" w:rsidR="00CF4AF9" w:rsidRPr="00000AA4" w:rsidRDefault="00CF4AF9" w:rsidP="006C5AD5">
      <w:proofErr w:type="spellStart"/>
      <w:r>
        <w:t>Рад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наставницима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оствариван</w:t>
      </w:r>
      <w:proofErr w:type="spellEnd"/>
      <w:r>
        <w:t xml:space="preserve"> </w:t>
      </w:r>
      <w:proofErr w:type="spellStart"/>
      <w:r>
        <w:t>кроз</w:t>
      </w:r>
      <w:proofErr w:type="spellEnd"/>
      <w:r>
        <w:t xml:space="preserve"> </w:t>
      </w:r>
      <w:proofErr w:type="spellStart"/>
      <w:r>
        <w:t>следеће</w:t>
      </w:r>
      <w:proofErr w:type="spellEnd"/>
      <w:r>
        <w:t xml:space="preserve"> </w:t>
      </w:r>
      <w:proofErr w:type="spellStart"/>
      <w:r>
        <w:t>активности</w:t>
      </w:r>
      <w:proofErr w:type="spellEnd"/>
      <w:r w:rsidRPr="00000AA4">
        <w:t>:</w:t>
      </w:r>
    </w:p>
    <w:p w14:paraId="417A2F64" w14:textId="77777777" w:rsidR="00CF4AF9" w:rsidRPr="00000AA4" w:rsidRDefault="00CF4AF9" w:rsidP="00156E65">
      <w:pPr>
        <w:numPr>
          <w:ilvl w:val="0"/>
          <w:numId w:val="4"/>
        </w:numPr>
        <w:contextualSpacing/>
        <w:rPr>
          <w:rFonts w:eastAsia="Calibri"/>
        </w:rPr>
      </w:pPr>
      <w:proofErr w:type="spellStart"/>
      <w:r w:rsidRPr="00000AA4">
        <w:rPr>
          <w:rFonts w:eastAsia="Calibri"/>
        </w:rPr>
        <w:t>п</w:t>
      </w:r>
      <w:r>
        <w:rPr>
          <w:rFonts w:eastAsia="Calibri"/>
        </w:rPr>
        <w:t>ружала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сам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помоћ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наставницима</w:t>
      </w:r>
      <w:proofErr w:type="spellEnd"/>
      <w:r>
        <w:rPr>
          <w:rFonts w:eastAsia="Calibri"/>
        </w:rPr>
        <w:t xml:space="preserve"> у</w:t>
      </w:r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конкретизовању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циљева</w:t>
      </w:r>
      <w:proofErr w:type="spellEnd"/>
      <w:r w:rsidRPr="00000AA4">
        <w:rPr>
          <w:rFonts w:eastAsia="Calibri"/>
        </w:rPr>
        <w:t xml:space="preserve"> и </w:t>
      </w:r>
      <w:proofErr w:type="spellStart"/>
      <w:r w:rsidRPr="00000AA4">
        <w:rPr>
          <w:rFonts w:eastAsia="Calibri"/>
        </w:rPr>
        <w:t>задатака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образовно-васпитног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рада</w:t>
      </w:r>
      <w:proofErr w:type="spellEnd"/>
      <w:r w:rsidR="00E64DB1">
        <w:rPr>
          <w:rFonts w:eastAsia="Calibri"/>
        </w:rPr>
        <w:t xml:space="preserve"> </w:t>
      </w:r>
      <w:proofErr w:type="spellStart"/>
      <w:r w:rsidR="00E64DB1">
        <w:rPr>
          <w:rFonts w:eastAsia="Calibri"/>
        </w:rPr>
        <w:t>на</w:t>
      </w:r>
      <w:proofErr w:type="spellEnd"/>
      <w:r w:rsidR="00E64DB1">
        <w:rPr>
          <w:rFonts w:eastAsia="Calibri"/>
        </w:rPr>
        <w:t xml:space="preserve"> </w:t>
      </w:r>
      <w:proofErr w:type="spellStart"/>
      <w:r w:rsidR="00E64DB1">
        <w:rPr>
          <w:rFonts w:eastAsia="Calibri"/>
        </w:rPr>
        <w:t>нивоу</w:t>
      </w:r>
      <w:proofErr w:type="spellEnd"/>
      <w:r w:rsidR="00E64DB1">
        <w:rPr>
          <w:rFonts w:eastAsia="Calibri"/>
        </w:rPr>
        <w:t xml:space="preserve"> </w:t>
      </w:r>
      <w:proofErr w:type="spellStart"/>
      <w:r w:rsidR="00E64DB1">
        <w:rPr>
          <w:rFonts w:eastAsia="Calibri"/>
        </w:rPr>
        <w:t>стручних</w:t>
      </w:r>
      <w:proofErr w:type="spellEnd"/>
      <w:r w:rsidR="00E64DB1">
        <w:rPr>
          <w:rFonts w:eastAsia="Calibri"/>
        </w:rPr>
        <w:t xml:space="preserve"> </w:t>
      </w:r>
      <w:proofErr w:type="spellStart"/>
      <w:r w:rsidR="00E64DB1">
        <w:rPr>
          <w:rFonts w:eastAsia="Calibri"/>
        </w:rPr>
        <w:t>већа</w:t>
      </w:r>
      <w:proofErr w:type="spellEnd"/>
    </w:p>
    <w:p w14:paraId="417A2F65" w14:textId="77777777" w:rsidR="00445115" w:rsidRDefault="00CF4AF9" w:rsidP="00BE62FC">
      <w:pPr>
        <w:numPr>
          <w:ilvl w:val="0"/>
          <w:numId w:val="4"/>
        </w:numPr>
        <w:contextualSpacing/>
        <w:rPr>
          <w:rFonts w:eastAsia="Calibri"/>
        </w:rPr>
      </w:pPr>
      <w:proofErr w:type="spellStart"/>
      <w:r w:rsidRPr="00445115">
        <w:rPr>
          <w:rFonts w:eastAsia="Calibri"/>
        </w:rPr>
        <w:t>пружала</w:t>
      </w:r>
      <w:proofErr w:type="spellEnd"/>
      <w:r w:rsidRPr="00445115">
        <w:rPr>
          <w:rFonts w:eastAsia="Calibri"/>
        </w:rPr>
        <w:t xml:space="preserve"> </w:t>
      </w:r>
      <w:proofErr w:type="spellStart"/>
      <w:r w:rsidRPr="00445115">
        <w:rPr>
          <w:rFonts w:eastAsia="Calibri"/>
        </w:rPr>
        <w:t>сам</w:t>
      </w:r>
      <w:proofErr w:type="spellEnd"/>
      <w:r w:rsidRPr="00445115">
        <w:rPr>
          <w:rFonts w:eastAsia="Calibri"/>
        </w:rPr>
        <w:t xml:space="preserve"> </w:t>
      </w:r>
      <w:proofErr w:type="spellStart"/>
      <w:r w:rsidRPr="00445115">
        <w:rPr>
          <w:rFonts w:eastAsia="Calibri"/>
        </w:rPr>
        <w:t>стручну</w:t>
      </w:r>
      <w:proofErr w:type="spellEnd"/>
      <w:r w:rsidRPr="00445115">
        <w:rPr>
          <w:rFonts w:eastAsia="Calibri"/>
        </w:rPr>
        <w:t xml:space="preserve"> </w:t>
      </w:r>
      <w:proofErr w:type="spellStart"/>
      <w:r w:rsidRPr="00445115">
        <w:rPr>
          <w:rFonts w:eastAsia="Calibri"/>
        </w:rPr>
        <w:t>помоћ</w:t>
      </w:r>
      <w:proofErr w:type="spellEnd"/>
      <w:r w:rsidRPr="00445115">
        <w:rPr>
          <w:rFonts w:eastAsia="Calibri"/>
        </w:rPr>
        <w:t xml:space="preserve"> </w:t>
      </w:r>
      <w:proofErr w:type="spellStart"/>
      <w:r w:rsidRPr="00445115">
        <w:rPr>
          <w:rFonts w:eastAsia="Calibri"/>
        </w:rPr>
        <w:t>наставницима</w:t>
      </w:r>
      <w:proofErr w:type="spellEnd"/>
      <w:r w:rsidRPr="00445115">
        <w:rPr>
          <w:rFonts w:eastAsia="Calibri"/>
        </w:rPr>
        <w:t xml:space="preserve"> у </w:t>
      </w:r>
      <w:proofErr w:type="spellStart"/>
      <w:r w:rsidRPr="00445115">
        <w:rPr>
          <w:rFonts w:eastAsia="Calibri"/>
        </w:rPr>
        <w:t>циљу</w:t>
      </w:r>
      <w:proofErr w:type="spellEnd"/>
      <w:r w:rsidRPr="00445115">
        <w:rPr>
          <w:rFonts w:eastAsia="Calibri"/>
        </w:rPr>
        <w:t xml:space="preserve"> </w:t>
      </w:r>
      <w:proofErr w:type="spellStart"/>
      <w:r w:rsidRPr="00445115">
        <w:rPr>
          <w:rFonts w:eastAsia="Calibri"/>
        </w:rPr>
        <w:t>унапређивања</w:t>
      </w:r>
      <w:proofErr w:type="spellEnd"/>
      <w:r w:rsidRPr="00445115">
        <w:rPr>
          <w:rFonts w:eastAsia="Calibri"/>
        </w:rPr>
        <w:t xml:space="preserve"> </w:t>
      </w:r>
      <w:proofErr w:type="spellStart"/>
      <w:r w:rsidRPr="00445115">
        <w:rPr>
          <w:rFonts w:eastAsia="Calibri"/>
        </w:rPr>
        <w:t>квалитета</w:t>
      </w:r>
      <w:proofErr w:type="spellEnd"/>
      <w:r w:rsidRPr="00445115">
        <w:rPr>
          <w:rFonts w:eastAsia="Calibri"/>
        </w:rPr>
        <w:t xml:space="preserve"> </w:t>
      </w:r>
      <w:proofErr w:type="spellStart"/>
      <w:r w:rsidRPr="00445115">
        <w:rPr>
          <w:rFonts w:eastAsia="Calibri"/>
        </w:rPr>
        <w:t>наставе</w:t>
      </w:r>
      <w:proofErr w:type="spellEnd"/>
      <w:r w:rsidR="00445115" w:rsidRPr="00445115">
        <w:rPr>
          <w:rFonts w:eastAsia="Calibri"/>
        </w:rPr>
        <w:t>,</w:t>
      </w:r>
      <w:r w:rsidRPr="00445115">
        <w:rPr>
          <w:rFonts w:eastAsia="Calibri"/>
        </w:rPr>
        <w:t xml:space="preserve"> </w:t>
      </w:r>
      <w:proofErr w:type="spellStart"/>
      <w:r w:rsidRPr="00445115">
        <w:rPr>
          <w:rFonts w:eastAsia="Calibri"/>
        </w:rPr>
        <w:t>увођењем</w:t>
      </w:r>
      <w:proofErr w:type="spellEnd"/>
      <w:r w:rsidRPr="00445115">
        <w:rPr>
          <w:rFonts w:eastAsia="Calibri"/>
        </w:rPr>
        <w:t xml:space="preserve"> </w:t>
      </w:r>
      <w:proofErr w:type="spellStart"/>
      <w:r w:rsidRPr="00445115">
        <w:rPr>
          <w:rFonts w:eastAsia="Calibri"/>
        </w:rPr>
        <w:t>иновација</w:t>
      </w:r>
      <w:proofErr w:type="spellEnd"/>
      <w:r w:rsidRPr="00445115">
        <w:rPr>
          <w:rFonts w:eastAsia="Calibri"/>
        </w:rPr>
        <w:t xml:space="preserve"> </w:t>
      </w:r>
      <w:proofErr w:type="spellStart"/>
      <w:r w:rsidRPr="00445115">
        <w:rPr>
          <w:rFonts w:eastAsia="Calibri"/>
        </w:rPr>
        <w:t>кроз</w:t>
      </w:r>
      <w:proofErr w:type="spellEnd"/>
      <w:r w:rsidRPr="00445115">
        <w:rPr>
          <w:rFonts w:eastAsia="Calibri"/>
        </w:rPr>
        <w:t xml:space="preserve"> </w:t>
      </w:r>
      <w:proofErr w:type="spellStart"/>
      <w:r w:rsidRPr="00445115">
        <w:rPr>
          <w:rFonts w:eastAsia="Calibri"/>
        </w:rPr>
        <w:t>планирање</w:t>
      </w:r>
      <w:proofErr w:type="spellEnd"/>
      <w:r w:rsidRPr="00445115">
        <w:rPr>
          <w:rFonts w:eastAsia="Calibri"/>
        </w:rPr>
        <w:t xml:space="preserve"> и </w:t>
      </w:r>
      <w:proofErr w:type="spellStart"/>
      <w:r w:rsidRPr="00445115">
        <w:rPr>
          <w:rFonts w:eastAsia="Calibri"/>
        </w:rPr>
        <w:t>припрему</w:t>
      </w:r>
      <w:proofErr w:type="spellEnd"/>
      <w:r w:rsidRPr="00445115">
        <w:rPr>
          <w:rFonts w:eastAsia="Calibri"/>
        </w:rPr>
        <w:t xml:space="preserve"> </w:t>
      </w:r>
      <w:proofErr w:type="spellStart"/>
      <w:r w:rsidRPr="00445115">
        <w:rPr>
          <w:rFonts w:eastAsia="Calibri"/>
        </w:rPr>
        <w:t>огледних</w:t>
      </w:r>
      <w:proofErr w:type="spellEnd"/>
      <w:r w:rsidRPr="00445115">
        <w:rPr>
          <w:rFonts w:eastAsia="Calibri"/>
        </w:rPr>
        <w:t xml:space="preserve"> </w:t>
      </w:r>
      <w:proofErr w:type="spellStart"/>
      <w:r w:rsidRPr="00445115">
        <w:rPr>
          <w:rFonts w:eastAsia="Calibri"/>
        </w:rPr>
        <w:t>часова</w:t>
      </w:r>
      <w:proofErr w:type="spellEnd"/>
      <w:r w:rsidRPr="00445115">
        <w:rPr>
          <w:rFonts w:eastAsia="Calibri"/>
        </w:rPr>
        <w:t xml:space="preserve"> </w:t>
      </w:r>
    </w:p>
    <w:p w14:paraId="417A2F66" w14:textId="77777777" w:rsidR="00CF4AF9" w:rsidRPr="00445115" w:rsidRDefault="00CF4AF9" w:rsidP="00BE62FC">
      <w:pPr>
        <w:numPr>
          <w:ilvl w:val="0"/>
          <w:numId w:val="4"/>
        </w:numPr>
        <w:contextualSpacing/>
        <w:rPr>
          <w:rFonts w:eastAsia="Calibri"/>
        </w:rPr>
      </w:pPr>
      <w:proofErr w:type="spellStart"/>
      <w:r w:rsidRPr="00445115">
        <w:rPr>
          <w:rFonts w:eastAsia="Calibri"/>
        </w:rPr>
        <w:t>анализирала</w:t>
      </w:r>
      <w:proofErr w:type="spellEnd"/>
      <w:r w:rsidRPr="00445115">
        <w:rPr>
          <w:rFonts w:eastAsia="Calibri"/>
        </w:rPr>
        <w:t xml:space="preserve"> </w:t>
      </w:r>
      <w:proofErr w:type="spellStart"/>
      <w:r w:rsidRPr="00445115">
        <w:rPr>
          <w:rFonts w:eastAsia="Calibri"/>
        </w:rPr>
        <w:t>сам</w:t>
      </w:r>
      <w:proofErr w:type="spellEnd"/>
      <w:r w:rsidRPr="00445115">
        <w:rPr>
          <w:rFonts w:eastAsia="Calibri"/>
        </w:rPr>
        <w:t xml:space="preserve"> </w:t>
      </w:r>
      <w:proofErr w:type="spellStart"/>
      <w:r w:rsidRPr="00445115">
        <w:rPr>
          <w:rFonts w:eastAsia="Calibri"/>
        </w:rPr>
        <w:t>реализацију</w:t>
      </w:r>
      <w:proofErr w:type="spellEnd"/>
      <w:r w:rsidRPr="00445115">
        <w:rPr>
          <w:rFonts w:eastAsia="Calibri"/>
        </w:rPr>
        <w:t xml:space="preserve"> </w:t>
      </w:r>
      <w:proofErr w:type="spellStart"/>
      <w:r w:rsidRPr="00445115">
        <w:rPr>
          <w:rFonts w:eastAsia="Calibri"/>
        </w:rPr>
        <w:t>часова</w:t>
      </w:r>
      <w:proofErr w:type="spellEnd"/>
      <w:r w:rsidRPr="00445115">
        <w:rPr>
          <w:rFonts w:eastAsia="Calibri"/>
        </w:rPr>
        <w:t xml:space="preserve"> </w:t>
      </w:r>
      <w:proofErr w:type="spellStart"/>
      <w:r w:rsidRPr="00445115">
        <w:rPr>
          <w:rFonts w:eastAsia="Calibri"/>
        </w:rPr>
        <w:t>редовне</w:t>
      </w:r>
      <w:proofErr w:type="spellEnd"/>
      <w:r w:rsidRPr="00445115">
        <w:rPr>
          <w:rFonts w:eastAsia="Calibri"/>
        </w:rPr>
        <w:t xml:space="preserve"> </w:t>
      </w:r>
      <w:proofErr w:type="spellStart"/>
      <w:r w:rsidRPr="00445115">
        <w:rPr>
          <w:rFonts w:eastAsia="Calibri"/>
        </w:rPr>
        <w:t>наставе</w:t>
      </w:r>
      <w:proofErr w:type="spellEnd"/>
      <w:r w:rsidRPr="00445115">
        <w:rPr>
          <w:rFonts w:eastAsia="Calibri"/>
        </w:rPr>
        <w:t xml:space="preserve"> и </w:t>
      </w:r>
      <w:proofErr w:type="spellStart"/>
      <w:r w:rsidRPr="00445115">
        <w:rPr>
          <w:rFonts w:eastAsia="Calibri"/>
        </w:rPr>
        <w:t>давала</w:t>
      </w:r>
      <w:proofErr w:type="spellEnd"/>
      <w:r w:rsidRPr="00445115">
        <w:rPr>
          <w:rFonts w:eastAsia="Calibri"/>
        </w:rPr>
        <w:t xml:space="preserve"> </w:t>
      </w:r>
      <w:proofErr w:type="spellStart"/>
      <w:r w:rsidRPr="00445115">
        <w:rPr>
          <w:rFonts w:eastAsia="Calibri"/>
        </w:rPr>
        <w:t>сам</w:t>
      </w:r>
      <w:proofErr w:type="spellEnd"/>
      <w:r w:rsidRPr="00445115">
        <w:rPr>
          <w:rFonts w:eastAsia="Calibri"/>
        </w:rPr>
        <w:t xml:space="preserve"> </w:t>
      </w:r>
      <w:proofErr w:type="spellStart"/>
      <w:r w:rsidRPr="00445115">
        <w:rPr>
          <w:rFonts w:eastAsia="Calibri"/>
        </w:rPr>
        <w:t>предлоге</w:t>
      </w:r>
      <w:proofErr w:type="spellEnd"/>
      <w:r w:rsidRPr="00445115">
        <w:rPr>
          <w:rFonts w:eastAsia="Calibri"/>
        </w:rPr>
        <w:t xml:space="preserve"> </w:t>
      </w:r>
      <w:proofErr w:type="spellStart"/>
      <w:r w:rsidRPr="00445115">
        <w:rPr>
          <w:rFonts w:eastAsia="Calibri"/>
        </w:rPr>
        <w:t>за</w:t>
      </w:r>
      <w:proofErr w:type="spellEnd"/>
      <w:r w:rsidRPr="00445115">
        <w:rPr>
          <w:rFonts w:eastAsia="Calibri"/>
        </w:rPr>
        <w:t xml:space="preserve"> </w:t>
      </w:r>
      <w:proofErr w:type="spellStart"/>
      <w:r w:rsidRPr="00445115">
        <w:rPr>
          <w:rFonts w:eastAsia="Calibri"/>
        </w:rPr>
        <w:t>њихово</w:t>
      </w:r>
      <w:proofErr w:type="spellEnd"/>
      <w:r w:rsidRPr="00445115">
        <w:rPr>
          <w:rFonts w:eastAsia="Calibri"/>
        </w:rPr>
        <w:t xml:space="preserve"> </w:t>
      </w:r>
      <w:proofErr w:type="spellStart"/>
      <w:r w:rsidRPr="00445115">
        <w:rPr>
          <w:rFonts w:eastAsia="Calibri"/>
        </w:rPr>
        <w:t>побољшање</w:t>
      </w:r>
      <w:proofErr w:type="spellEnd"/>
      <w:r w:rsidRPr="00445115">
        <w:rPr>
          <w:rFonts w:eastAsia="Calibri"/>
        </w:rPr>
        <w:t xml:space="preserve"> (</w:t>
      </w:r>
      <w:proofErr w:type="spellStart"/>
      <w:r w:rsidRPr="00445115">
        <w:rPr>
          <w:rFonts w:eastAsia="Calibri"/>
        </w:rPr>
        <w:t>анализе</w:t>
      </w:r>
      <w:proofErr w:type="spellEnd"/>
      <w:r w:rsidRPr="00445115">
        <w:rPr>
          <w:rFonts w:eastAsia="Calibri"/>
        </w:rPr>
        <w:t xml:space="preserve">, </w:t>
      </w:r>
      <w:proofErr w:type="spellStart"/>
      <w:r w:rsidRPr="00445115">
        <w:rPr>
          <w:rFonts w:eastAsia="Calibri"/>
        </w:rPr>
        <w:t>извештаји</w:t>
      </w:r>
      <w:proofErr w:type="spellEnd"/>
      <w:r w:rsidRPr="00445115">
        <w:rPr>
          <w:rFonts w:eastAsia="Calibri"/>
        </w:rPr>
        <w:t xml:space="preserve">, </w:t>
      </w:r>
      <w:proofErr w:type="spellStart"/>
      <w:r w:rsidRPr="00445115">
        <w:rPr>
          <w:rFonts w:eastAsia="Calibri"/>
        </w:rPr>
        <w:t>индивидуални</w:t>
      </w:r>
      <w:proofErr w:type="spellEnd"/>
      <w:r w:rsidRPr="00445115">
        <w:rPr>
          <w:rFonts w:eastAsia="Calibri"/>
        </w:rPr>
        <w:t xml:space="preserve"> </w:t>
      </w:r>
      <w:proofErr w:type="spellStart"/>
      <w:r w:rsidRPr="00445115">
        <w:rPr>
          <w:rFonts w:eastAsia="Calibri"/>
        </w:rPr>
        <w:t>разговори</w:t>
      </w:r>
      <w:proofErr w:type="spellEnd"/>
      <w:r w:rsidRPr="00445115">
        <w:rPr>
          <w:rFonts w:eastAsia="Calibri"/>
        </w:rPr>
        <w:t xml:space="preserve"> </w:t>
      </w:r>
      <w:proofErr w:type="spellStart"/>
      <w:r w:rsidRPr="00445115">
        <w:rPr>
          <w:rFonts w:eastAsia="Calibri"/>
        </w:rPr>
        <w:t>са</w:t>
      </w:r>
      <w:proofErr w:type="spellEnd"/>
      <w:r w:rsidRPr="00445115">
        <w:rPr>
          <w:rFonts w:eastAsia="Calibri"/>
        </w:rPr>
        <w:t xml:space="preserve"> </w:t>
      </w:r>
      <w:proofErr w:type="spellStart"/>
      <w:r w:rsidRPr="00445115">
        <w:rPr>
          <w:rFonts w:eastAsia="Calibri"/>
        </w:rPr>
        <w:t>наставницима</w:t>
      </w:r>
      <w:proofErr w:type="spellEnd"/>
      <w:r w:rsidRPr="00445115">
        <w:rPr>
          <w:rFonts w:eastAsia="Calibri"/>
        </w:rPr>
        <w:t>)</w:t>
      </w:r>
    </w:p>
    <w:p w14:paraId="417A2F67" w14:textId="77777777" w:rsidR="00CF4AF9" w:rsidRPr="00000AA4" w:rsidRDefault="00CF4AF9" w:rsidP="00156E65">
      <w:pPr>
        <w:numPr>
          <w:ilvl w:val="0"/>
          <w:numId w:val="4"/>
        </w:numPr>
        <w:contextualSpacing/>
        <w:rPr>
          <w:rFonts w:eastAsia="Calibri"/>
        </w:rPr>
      </w:pPr>
      <w:proofErr w:type="spellStart"/>
      <w:r w:rsidRPr="00000AA4">
        <w:rPr>
          <w:rFonts w:eastAsia="Calibri"/>
        </w:rPr>
        <w:t>иницирала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сам</w:t>
      </w:r>
      <w:proofErr w:type="spellEnd"/>
      <w:r w:rsidRPr="00000AA4">
        <w:rPr>
          <w:rFonts w:eastAsia="Calibri"/>
        </w:rPr>
        <w:t xml:space="preserve"> и </w:t>
      </w:r>
      <w:proofErr w:type="spellStart"/>
      <w:r w:rsidRPr="00000AA4">
        <w:rPr>
          <w:rFonts w:eastAsia="Calibri"/>
        </w:rPr>
        <w:t>пружала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стручну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помоћ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наставницима</w:t>
      </w:r>
      <w:proofErr w:type="spellEnd"/>
      <w:r w:rsidRPr="00000AA4">
        <w:rPr>
          <w:rFonts w:eastAsia="Calibri"/>
        </w:rPr>
        <w:t xml:space="preserve"> у </w:t>
      </w:r>
      <w:proofErr w:type="spellStart"/>
      <w:r w:rsidRPr="00000AA4">
        <w:rPr>
          <w:rFonts w:eastAsia="Calibri"/>
        </w:rPr>
        <w:t>коришћењу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различитих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метода</w:t>
      </w:r>
      <w:proofErr w:type="spellEnd"/>
      <w:r w:rsidRPr="00000AA4">
        <w:rPr>
          <w:rFonts w:eastAsia="Calibri"/>
        </w:rPr>
        <w:t xml:space="preserve"> и </w:t>
      </w:r>
      <w:proofErr w:type="spellStart"/>
      <w:r w:rsidRPr="00000AA4">
        <w:rPr>
          <w:rFonts w:eastAsia="Calibri"/>
        </w:rPr>
        <w:t>техника</w:t>
      </w:r>
      <w:proofErr w:type="spellEnd"/>
      <w:r w:rsidRPr="00000AA4">
        <w:rPr>
          <w:rFonts w:eastAsia="Calibri"/>
        </w:rPr>
        <w:t xml:space="preserve">  </w:t>
      </w:r>
      <w:proofErr w:type="spellStart"/>
      <w:r w:rsidRPr="00000AA4">
        <w:rPr>
          <w:rFonts w:eastAsia="Calibri"/>
        </w:rPr>
        <w:t>оцењивања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ученика</w:t>
      </w:r>
      <w:proofErr w:type="spellEnd"/>
      <w:r>
        <w:rPr>
          <w:rFonts w:eastAsia="Calibri"/>
        </w:rPr>
        <w:t xml:space="preserve"> (</w:t>
      </w:r>
      <w:proofErr w:type="spellStart"/>
      <w:r>
        <w:rPr>
          <w:rFonts w:eastAsia="Calibri"/>
        </w:rPr>
        <w:t>акценат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је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био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на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формативном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праћењу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постигнућа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ученика</w:t>
      </w:r>
      <w:proofErr w:type="spellEnd"/>
      <w:r>
        <w:rPr>
          <w:rFonts w:eastAsia="Calibri"/>
        </w:rPr>
        <w:t xml:space="preserve"> и </w:t>
      </w:r>
      <w:proofErr w:type="spellStart"/>
      <w:r>
        <w:rPr>
          <w:rFonts w:eastAsia="Calibri"/>
        </w:rPr>
        <w:t>оцењивању</w:t>
      </w:r>
      <w:proofErr w:type="spellEnd"/>
      <w:r>
        <w:rPr>
          <w:rFonts w:eastAsia="Calibri"/>
        </w:rPr>
        <w:t>)</w:t>
      </w:r>
    </w:p>
    <w:p w14:paraId="417A2F68" w14:textId="77777777" w:rsidR="00CF4AF9" w:rsidRPr="00000AA4" w:rsidRDefault="00CF4AF9" w:rsidP="00156E65">
      <w:pPr>
        <w:numPr>
          <w:ilvl w:val="0"/>
          <w:numId w:val="4"/>
        </w:numPr>
        <w:contextualSpacing/>
        <w:rPr>
          <w:rFonts w:eastAsia="Calibri"/>
        </w:rPr>
      </w:pPr>
      <w:proofErr w:type="spellStart"/>
      <w:r w:rsidRPr="00000AA4">
        <w:rPr>
          <w:rFonts w:eastAsia="Calibri"/>
        </w:rPr>
        <w:t>посебно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је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пружена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помоћ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наставницима</w:t>
      </w:r>
      <w:proofErr w:type="spellEnd"/>
      <w:r w:rsidRPr="00000AA4">
        <w:rPr>
          <w:rFonts w:eastAsia="Calibri"/>
        </w:rPr>
        <w:t xml:space="preserve"> у </w:t>
      </w:r>
      <w:proofErr w:type="spellStart"/>
      <w:r w:rsidRPr="00000AA4">
        <w:rPr>
          <w:rFonts w:eastAsia="Calibri"/>
        </w:rPr>
        <w:t>осмишљавању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рада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са</w:t>
      </w:r>
      <w:proofErr w:type="spellEnd"/>
      <w:r w:rsidRPr="00000AA4">
        <w:rPr>
          <w:rFonts w:eastAsia="Calibri"/>
        </w:rPr>
        <w:t xml:space="preserve">  </w:t>
      </w:r>
      <w:proofErr w:type="spellStart"/>
      <w:r w:rsidRPr="00000AA4">
        <w:rPr>
          <w:rFonts w:eastAsia="Calibri"/>
        </w:rPr>
        <w:t>ученицима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којима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је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потребна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додатна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подршка</w:t>
      </w:r>
      <w:proofErr w:type="spellEnd"/>
      <w:r w:rsidRPr="00000AA4">
        <w:rPr>
          <w:rFonts w:eastAsia="Calibri"/>
        </w:rPr>
        <w:t xml:space="preserve"> (</w:t>
      </w:r>
      <w:proofErr w:type="spellStart"/>
      <w:r>
        <w:rPr>
          <w:rFonts w:eastAsia="Calibri"/>
        </w:rPr>
        <w:t>талентованим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ученицима</w:t>
      </w:r>
      <w:proofErr w:type="spellEnd"/>
      <w:r w:rsidRPr="00000AA4">
        <w:rPr>
          <w:rFonts w:eastAsia="Calibri"/>
        </w:rPr>
        <w:t xml:space="preserve">, </w:t>
      </w:r>
      <w:proofErr w:type="spellStart"/>
      <w:r>
        <w:rPr>
          <w:rFonts w:eastAsia="Calibri"/>
        </w:rPr>
        <w:t>ученицима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по</w:t>
      </w:r>
      <w:proofErr w:type="spellEnd"/>
      <w:r>
        <w:rPr>
          <w:rFonts w:eastAsia="Calibri"/>
        </w:rPr>
        <w:t xml:space="preserve"> ИОП-у</w:t>
      </w:r>
      <w:r w:rsidRPr="00000AA4">
        <w:rPr>
          <w:rFonts w:eastAsia="Calibri"/>
        </w:rPr>
        <w:t>)</w:t>
      </w:r>
      <w:r>
        <w:rPr>
          <w:rFonts w:eastAsia="Calibri"/>
        </w:rPr>
        <w:t xml:space="preserve">, а </w:t>
      </w:r>
      <w:proofErr w:type="spellStart"/>
      <w:r>
        <w:rPr>
          <w:rFonts w:eastAsia="Calibri"/>
        </w:rPr>
        <w:t>кроз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припрему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документације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за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часове</w:t>
      </w:r>
      <w:proofErr w:type="spellEnd"/>
      <w:r>
        <w:rPr>
          <w:rFonts w:eastAsia="Calibri"/>
        </w:rPr>
        <w:t xml:space="preserve"> (</w:t>
      </w:r>
      <w:proofErr w:type="spellStart"/>
      <w:r>
        <w:rPr>
          <w:rFonts w:eastAsia="Calibri"/>
        </w:rPr>
        <w:t>припрема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материјал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за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рад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са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учеником</w:t>
      </w:r>
      <w:proofErr w:type="spellEnd"/>
      <w:r>
        <w:rPr>
          <w:rFonts w:eastAsia="Calibri"/>
        </w:rPr>
        <w:t xml:space="preserve">) и </w:t>
      </w:r>
      <w:proofErr w:type="spellStart"/>
      <w:r>
        <w:rPr>
          <w:rFonts w:eastAsia="Calibri"/>
        </w:rPr>
        <w:t>документације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која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се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односи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на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процену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успешности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примењених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метода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рада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са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ученицима</w:t>
      </w:r>
      <w:proofErr w:type="spellEnd"/>
      <w:r>
        <w:rPr>
          <w:rFonts w:eastAsia="Calibri"/>
        </w:rPr>
        <w:t xml:space="preserve"> (</w:t>
      </w:r>
      <w:proofErr w:type="spellStart"/>
      <w:r>
        <w:rPr>
          <w:rFonts w:eastAsia="Calibri"/>
        </w:rPr>
        <w:t>образац</w:t>
      </w:r>
      <w:proofErr w:type="spellEnd"/>
      <w:r>
        <w:rPr>
          <w:rFonts w:eastAsia="Calibri"/>
        </w:rPr>
        <w:t xml:space="preserve"> 5.)</w:t>
      </w:r>
    </w:p>
    <w:p w14:paraId="417A2F69" w14:textId="77777777" w:rsidR="00CF4AF9" w:rsidRPr="00000AA4" w:rsidRDefault="00CF4AF9" w:rsidP="00156E65">
      <w:pPr>
        <w:numPr>
          <w:ilvl w:val="0"/>
          <w:numId w:val="4"/>
        </w:numPr>
        <w:contextualSpacing/>
        <w:rPr>
          <w:rFonts w:eastAsia="Calibri"/>
        </w:rPr>
      </w:pPr>
      <w:proofErr w:type="spellStart"/>
      <w:r w:rsidRPr="00000AA4">
        <w:rPr>
          <w:rFonts w:eastAsia="Calibri"/>
        </w:rPr>
        <w:t>извршено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је</w:t>
      </w:r>
      <w:proofErr w:type="spellEnd"/>
      <w:r w:rsidRPr="00000AA4">
        <w:rPr>
          <w:rFonts w:eastAsia="Calibri"/>
        </w:rPr>
        <w:t xml:space="preserve"> </w:t>
      </w:r>
      <w:proofErr w:type="spellStart"/>
      <w:r>
        <w:rPr>
          <w:rFonts w:eastAsia="Calibri"/>
        </w:rPr>
        <w:t>информисање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одељењских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старешина</w:t>
      </w:r>
      <w:proofErr w:type="spellEnd"/>
      <w:r w:rsidRPr="00000AA4">
        <w:rPr>
          <w:rFonts w:eastAsia="Calibri"/>
        </w:rPr>
        <w:t xml:space="preserve"> и </w:t>
      </w:r>
      <w:proofErr w:type="spellStart"/>
      <w:r w:rsidRPr="00000AA4">
        <w:rPr>
          <w:rFonts w:eastAsia="Calibri"/>
        </w:rPr>
        <w:t>одељењских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већа</w:t>
      </w:r>
      <w:proofErr w:type="spellEnd"/>
      <w:r w:rsidRPr="00000AA4">
        <w:rPr>
          <w:rFonts w:eastAsia="Calibri"/>
        </w:rPr>
        <w:t xml:space="preserve"> </w:t>
      </w:r>
      <w:r w:rsidR="00445115">
        <w:rPr>
          <w:rFonts w:eastAsia="Calibri"/>
        </w:rPr>
        <w:t>о</w:t>
      </w:r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карактеристикама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нових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ученика</w:t>
      </w:r>
      <w:proofErr w:type="spellEnd"/>
      <w:r w:rsidRPr="00000AA4">
        <w:rPr>
          <w:rFonts w:eastAsia="Calibri"/>
        </w:rPr>
        <w:t xml:space="preserve">, </w:t>
      </w:r>
      <w:proofErr w:type="spellStart"/>
      <w:r w:rsidRPr="00000AA4">
        <w:rPr>
          <w:rFonts w:eastAsia="Calibri"/>
        </w:rPr>
        <w:t>као</w:t>
      </w:r>
      <w:proofErr w:type="spellEnd"/>
      <w:r w:rsidRPr="00000AA4">
        <w:rPr>
          <w:rFonts w:eastAsia="Calibri"/>
        </w:rPr>
        <w:t xml:space="preserve"> и </w:t>
      </w:r>
      <w:proofErr w:type="spellStart"/>
      <w:r w:rsidRPr="00000AA4">
        <w:rPr>
          <w:rFonts w:eastAsia="Calibri"/>
        </w:rPr>
        <w:t>ученика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којима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је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обезбеђена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додатна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подршка</w:t>
      </w:r>
      <w:proofErr w:type="spellEnd"/>
      <w:r>
        <w:rPr>
          <w:rFonts w:eastAsia="Calibri"/>
        </w:rPr>
        <w:t xml:space="preserve"> у </w:t>
      </w:r>
      <w:proofErr w:type="spellStart"/>
      <w:r>
        <w:rPr>
          <w:rFonts w:eastAsia="Calibri"/>
        </w:rPr>
        <w:t>првом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разреду</w:t>
      </w:r>
      <w:proofErr w:type="spellEnd"/>
    </w:p>
    <w:p w14:paraId="417A2F6A" w14:textId="77777777" w:rsidR="00CF4AF9" w:rsidRPr="00000AA4" w:rsidRDefault="00CF4AF9" w:rsidP="00156E65">
      <w:pPr>
        <w:numPr>
          <w:ilvl w:val="0"/>
          <w:numId w:val="4"/>
        </w:numPr>
        <w:contextualSpacing/>
        <w:rPr>
          <w:rFonts w:eastAsia="Calibri"/>
        </w:rPr>
      </w:pPr>
      <w:proofErr w:type="spellStart"/>
      <w:r w:rsidRPr="00000AA4">
        <w:rPr>
          <w:rFonts w:eastAsia="Calibri"/>
        </w:rPr>
        <w:t>пружала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сам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помоћ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одељењским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старешинама</w:t>
      </w:r>
      <w:proofErr w:type="spellEnd"/>
      <w:r w:rsidRPr="00000AA4">
        <w:rPr>
          <w:rFonts w:eastAsia="Calibri"/>
        </w:rPr>
        <w:t xml:space="preserve"> у </w:t>
      </w:r>
      <w:proofErr w:type="spellStart"/>
      <w:r w:rsidRPr="00000AA4">
        <w:rPr>
          <w:rFonts w:eastAsia="Calibri"/>
        </w:rPr>
        <w:t>реализацији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садржаја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часа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одељенске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заједнице</w:t>
      </w:r>
      <w:proofErr w:type="spellEnd"/>
      <w:r w:rsidR="00FA7B1F">
        <w:rPr>
          <w:rFonts w:eastAsia="Calibri"/>
        </w:rPr>
        <w:t>:</w:t>
      </w:r>
      <w:r w:rsidR="00BE62FC">
        <w:rPr>
          <w:rFonts w:eastAsia="Calibri"/>
        </w:rPr>
        <w:t xml:space="preserve"> 1/1,1/2,1/3,1/4,1/5,3/1</w:t>
      </w:r>
    </w:p>
    <w:p w14:paraId="417A2F6B" w14:textId="77777777" w:rsidR="00CF4AF9" w:rsidRPr="00000AA4" w:rsidRDefault="00CF4AF9" w:rsidP="00156E65">
      <w:pPr>
        <w:numPr>
          <w:ilvl w:val="0"/>
          <w:numId w:val="4"/>
        </w:numPr>
        <w:contextualSpacing/>
        <w:rPr>
          <w:rFonts w:eastAsia="Calibri"/>
        </w:rPr>
      </w:pPr>
      <w:proofErr w:type="spellStart"/>
      <w:r w:rsidRPr="00000AA4">
        <w:rPr>
          <w:rFonts w:eastAsia="Calibri"/>
        </w:rPr>
        <w:t>активно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сам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учествовала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старешинама</w:t>
      </w:r>
      <w:proofErr w:type="spellEnd"/>
      <w:r w:rsidRPr="00000AA4">
        <w:rPr>
          <w:rFonts w:eastAsia="Calibri"/>
        </w:rPr>
        <w:t xml:space="preserve"> у </w:t>
      </w:r>
      <w:proofErr w:type="spellStart"/>
      <w:r w:rsidRPr="00000AA4">
        <w:rPr>
          <w:rFonts w:eastAsia="Calibri"/>
        </w:rPr>
        <w:t>остваривању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сарадње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породицом</w:t>
      </w:r>
      <w:proofErr w:type="spellEnd"/>
      <w:r w:rsidRPr="00000AA4">
        <w:rPr>
          <w:rFonts w:eastAsia="Calibri"/>
        </w:rPr>
        <w:t xml:space="preserve"> ученика</w:t>
      </w:r>
      <w:r w:rsidR="00FA7B1F">
        <w:rPr>
          <w:rFonts w:eastAsia="Calibri"/>
        </w:rPr>
        <w:t>:</w:t>
      </w:r>
      <w:r w:rsidR="00BE62FC">
        <w:rPr>
          <w:rFonts w:eastAsia="Calibri"/>
        </w:rPr>
        <w:t>1/2,1/3,1/5,2/1,2/3,3/1,3/2.</w:t>
      </w:r>
    </w:p>
    <w:p w14:paraId="417A2F6C" w14:textId="77777777" w:rsidR="00CF4AF9" w:rsidRDefault="00CF4AF9" w:rsidP="00CF4AF9">
      <w:pPr>
        <w:jc w:val="both"/>
        <w:rPr>
          <w:b/>
          <w:i/>
        </w:rPr>
      </w:pPr>
    </w:p>
    <w:p w14:paraId="417A2F6D" w14:textId="77777777" w:rsidR="00CF4AF9" w:rsidRPr="00000AA4" w:rsidRDefault="00CF4AF9" w:rsidP="00CF4AF9">
      <w:pPr>
        <w:jc w:val="center"/>
        <w:rPr>
          <w:b/>
        </w:rPr>
      </w:pPr>
      <w:proofErr w:type="spellStart"/>
      <w:r w:rsidRPr="00000AA4">
        <w:rPr>
          <w:b/>
        </w:rPr>
        <w:t>Рад</w:t>
      </w:r>
      <w:proofErr w:type="spellEnd"/>
      <w:r w:rsidRPr="00000AA4">
        <w:rPr>
          <w:b/>
        </w:rPr>
        <w:t xml:space="preserve"> </w:t>
      </w:r>
      <w:proofErr w:type="spellStart"/>
      <w:r w:rsidRPr="00000AA4">
        <w:rPr>
          <w:b/>
        </w:rPr>
        <w:t>са</w:t>
      </w:r>
      <w:proofErr w:type="spellEnd"/>
      <w:r w:rsidRPr="00000AA4">
        <w:rPr>
          <w:b/>
        </w:rPr>
        <w:t xml:space="preserve"> </w:t>
      </w:r>
      <w:proofErr w:type="spellStart"/>
      <w:r w:rsidRPr="00000AA4">
        <w:rPr>
          <w:b/>
        </w:rPr>
        <w:t>ученицима</w:t>
      </w:r>
      <w:proofErr w:type="spellEnd"/>
    </w:p>
    <w:p w14:paraId="417A2F6E" w14:textId="77777777" w:rsidR="00CF4AF9" w:rsidRPr="00000AA4" w:rsidRDefault="00CF4AF9" w:rsidP="00CF4AF9">
      <w:pPr>
        <w:jc w:val="center"/>
        <w:rPr>
          <w:b/>
          <w:i/>
        </w:rPr>
      </w:pPr>
    </w:p>
    <w:p w14:paraId="417A2F6F" w14:textId="77777777" w:rsidR="00CF4AF9" w:rsidRPr="00000AA4" w:rsidRDefault="00CF4AF9" w:rsidP="006C5AD5">
      <w:r>
        <w:t xml:space="preserve">У </w:t>
      </w:r>
      <w:proofErr w:type="spellStart"/>
      <w:r>
        <w:t>раду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ученицима</w:t>
      </w:r>
      <w:proofErr w:type="spellEnd"/>
      <w:r>
        <w:t xml:space="preserve">, </w:t>
      </w:r>
      <w:proofErr w:type="spellStart"/>
      <w:r>
        <w:t>пажња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посвећена</w:t>
      </w:r>
      <w:proofErr w:type="spellEnd"/>
      <w:r>
        <w:t xml:space="preserve"> </w:t>
      </w:r>
      <w:proofErr w:type="spellStart"/>
      <w:r>
        <w:t>следећим</w:t>
      </w:r>
      <w:proofErr w:type="spellEnd"/>
      <w:r>
        <w:t xml:space="preserve"> </w:t>
      </w:r>
      <w:proofErr w:type="spellStart"/>
      <w:r>
        <w:t>активностима</w:t>
      </w:r>
      <w:proofErr w:type="spellEnd"/>
      <w:r w:rsidRPr="00000AA4">
        <w:t>:</w:t>
      </w:r>
    </w:p>
    <w:p w14:paraId="417A2F70" w14:textId="77777777" w:rsidR="00CF4AF9" w:rsidRPr="00000AA4" w:rsidRDefault="00CF4AF9" w:rsidP="00156E65">
      <w:pPr>
        <w:numPr>
          <w:ilvl w:val="0"/>
          <w:numId w:val="3"/>
        </w:numPr>
        <w:contextualSpacing/>
        <w:rPr>
          <w:rFonts w:eastAsia="Calibri"/>
        </w:rPr>
      </w:pPr>
      <w:proofErr w:type="spellStart"/>
      <w:r w:rsidRPr="00000AA4">
        <w:rPr>
          <w:rFonts w:eastAsia="Calibri"/>
        </w:rPr>
        <w:t>спроводила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сам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саветодавни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рад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новим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ученицима</w:t>
      </w:r>
      <w:proofErr w:type="spellEnd"/>
      <w:r w:rsidRPr="00000AA4">
        <w:rPr>
          <w:rFonts w:eastAsia="Calibri"/>
        </w:rPr>
        <w:t xml:space="preserve">, </w:t>
      </w:r>
      <w:proofErr w:type="spellStart"/>
      <w:r w:rsidRPr="00000AA4">
        <w:rPr>
          <w:rFonts w:eastAsia="Calibri"/>
        </w:rPr>
        <w:t>рад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ученицима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око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промене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смеров</w:t>
      </w:r>
      <w:r>
        <w:rPr>
          <w:rFonts w:eastAsia="Calibri"/>
        </w:rPr>
        <w:t>а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преласка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ученика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из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једне</w:t>
      </w:r>
      <w:proofErr w:type="spellEnd"/>
      <w:r>
        <w:rPr>
          <w:rFonts w:eastAsia="Calibri"/>
        </w:rPr>
        <w:t xml:space="preserve"> у </w:t>
      </w:r>
      <w:proofErr w:type="spellStart"/>
      <w:r>
        <w:rPr>
          <w:rFonts w:eastAsia="Calibri"/>
        </w:rPr>
        <w:t>другу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школу</w:t>
      </w:r>
      <w:proofErr w:type="spellEnd"/>
      <w:r w:rsidRPr="00000AA4">
        <w:rPr>
          <w:rFonts w:eastAsia="Calibri"/>
        </w:rPr>
        <w:t xml:space="preserve">, </w:t>
      </w:r>
      <w:proofErr w:type="spellStart"/>
      <w:r w:rsidRPr="00000AA4">
        <w:rPr>
          <w:rFonts w:eastAsia="Calibri"/>
        </w:rPr>
        <w:t>промене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статуса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из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редовног</w:t>
      </w:r>
      <w:proofErr w:type="spellEnd"/>
      <w:r w:rsidRPr="00000AA4">
        <w:rPr>
          <w:rFonts w:eastAsia="Calibri"/>
        </w:rPr>
        <w:t xml:space="preserve"> у </w:t>
      </w:r>
      <w:proofErr w:type="spellStart"/>
      <w:r w:rsidRPr="00000AA4">
        <w:rPr>
          <w:rFonts w:eastAsia="Calibri"/>
        </w:rPr>
        <w:t>ванредног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ученика</w:t>
      </w:r>
      <w:proofErr w:type="spellEnd"/>
    </w:p>
    <w:p w14:paraId="417A2F71" w14:textId="77777777" w:rsidR="00CF4AF9" w:rsidRPr="00000AA4" w:rsidRDefault="00CF4AF9" w:rsidP="00156E65">
      <w:pPr>
        <w:numPr>
          <w:ilvl w:val="0"/>
          <w:numId w:val="3"/>
        </w:numPr>
        <w:contextualSpacing/>
        <w:rPr>
          <w:rFonts w:eastAsia="Calibri"/>
        </w:rPr>
      </w:pPr>
      <w:proofErr w:type="spellStart"/>
      <w:r w:rsidRPr="00000AA4">
        <w:rPr>
          <w:rFonts w:eastAsia="Calibri"/>
        </w:rPr>
        <w:t>заједно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са</w:t>
      </w:r>
      <w:r>
        <w:rPr>
          <w:rFonts w:eastAsia="Calibri"/>
        </w:rPr>
        <w:t>м</w:t>
      </w:r>
      <w:proofErr w:type="spellEnd"/>
      <w:r w:rsidR="00E64DB1">
        <w:rPr>
          <w:rFonts w:eastAsia="Calibri"/>
        </w:rPr>
        <w:t xml:space="preserve"> </w:t>
      </w:r>
      <w:proofErr w:type="spellStart"/>
      <w:r>
        <w:rPr>
          <w:rFonts w:eastAsia="Calibri"/>
        </w:rPr>
        <w:t>са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старешинама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радила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на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стварању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оптималних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услова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за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индивидуални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развој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уче</w:t>
      </w:r>
      <w:r>
        <w:rPr>
          <w:rFonts w:eastAsia="Calibri"/>
        </w:rPr>
        <w:t>ника</w:t>
      </w:r>
      <w:proofErr w:type="spellEnd"/>
      <w:r>
        <w:rPr>
          <w:rFonts w:eastAsia="Calibri"/>
        </w:rPr>
        <w:t xml:space="preserve"> и </w:t>
      </w:r>
      <w:proofErr w:type="spellStart"/>
      <w:r>
        <w:rPr>
          <w:rFonts w:eastAsia="Calibri"/>
        </w:rPr>
        <w:t>пружање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помоћи</w:t>
      </w:r>
      <w:proofErr w:type="spellEnd"/>
      <w:r>
        <w:rPr>
          <w:rFonts w:eastAsia="Calibri"/>
        </w:rPr>
        <w:t xml:space="preserve"> и </w:t>
      </w:r>
      <w:proofErr w:type="spellStart"/>
      <w:r>
        <w:rPr>
          <w:rFonts w:eastAsia="Calibri"/>
        </w:rPr>
        <w:t>подршке</w:t>
      </w:r>
      <w:proofErr w:type="spellEnd"/>
      <w:r>
        <w:rPr>
          <w:rFonts w:eastAsia="Calibri"/>
        </w:rPr>
        <w:t xml:space="preserve"> (</w:t>
      </w:r>
      <w:proofErr w:type="spellStart"/>
      <w:r>
        <w:rPr>
          <w:rFonts w:eastAsia="Calibri"/>
        </w:rPr>
        <w:t>индивидуални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рад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са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ученицима</w:t>
      </w:r>
      <w:proofErr w:type="spellEnd"/>
      <w:r w:rsidR="006631C2">
        <w:rPr>
          <w:rFonts w:eastAsia="Calibri"/>
        </w:rPr>
        <w:t>:</w:t>
      </w:r>
    </w:p>
    <w:p w14:paraId="417A2F72" w14:textId="77777777" w:rsidR="00CF4AF9" w:rsidRPr="00000AA4" w:rsidRDefault="00F27248" w:rsidP="00156E65">
      <w:pPr>
        <w:numPr>
          <w:ilvl w:val="0"/>
          <w:numId w:val="3"/>
        </w:numPr>
        <w:contextualSpacing/>
        <w:rPr>
          <w:rFonts w:eastAsia="Calibri"/>
        </w:rPr>
      </w:pPr>
      <w:proofErr w:type="spellStart"/>
      <w:r w:rsidRPr="00000AA4">
        <w:rPr>
          <w:rFonts w:eastAsia="Calibri"/>
        </w:rPr>
        <w:t>заједно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са</w:t>
      </w:r>
      <w:r>
        <w:rPr>
          <w:rFonts w:eastAsia="Calibri"/>
        </w:rPr>
        <w:t>м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са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старешинама</w:t>
      </w:r>
      <w:proofErr w:type="spellEnd"/>
      <w:r>
        <w:rPr>
          <w:rFonts w:eastAsia="Calibri"/>
        </w:rPr>
        <w:t xml:space="preserve">, </w:t>
      </w:r>
      <w:proofErr w:type="spellStart"/>
      <w:r w:rsidR="00CF4AF9" w:rsidRPr="00000AA4">
        <w:rPr>
          <w:rFonts w:eastAsia="Calibri"/>
        </w:rPr>
        <w:t>континуирано</w:t>
      </w:r>
      <w:proofErr w:type="spellEnd"/>
      <w:r w:rsidR="00CF4AF9" w:rsidRPr="00000AA4">
        <w:rPr>
          <w:rFonts w:eastAsia="Calibri"/>
        </w:rPr>
        <w:t xml:space="preserve"> </w:t>
      </w:r>
      <w:proofErr w:type="spellStart"/>
      <w:r w:rsidR="00CF4AF9" w:rsidRPr="00000AA4">
        <w:rPr>
          <w:rFonts w:eastAsia="Calibri"/>
        </w:rPr>
        <w:t>сам</w:t>
      </w:r>
      <w:proofErr w:type="spellEnd"/>
      <w:r w:rsidR="00CF4AF9" w:rsidRPr="00000AA4">
        <w:rPr>
          <w:rFonts w:eastAsia="Calibri"/>
        </w:rPr>
        <w:t xml:space="preserve"> </w:t>
      </w:r>
      <w:proofErr w:type="spellStart"/>
      <w:r w:rsidR="00CF4AF9" w:rsidRPr="00000AA4">
        <w:rPr>
          <w:rFonts w:eastAsia="Calibri"/>
        </w:rPr>
        <w:t>радила</w:t>
      </w:r>
      <w:proofErr w:type="spellEnd"/>
      <w:r w:rsidR="00CF4AF9" w:rsidRPr="00000AA4">
        <w:rPr>
          <w:rFonts w:eastAsia="Calibri"/>
        </w:rPr>
        <w:t xml:space="preserve"> </w:t>
      </w:r>
      <w:proofErr w:type="spellStart"/>
      <w:r w:rsidR="00CF4AF9" w:rsidRPr="00000AA4">
        <w:rPr>
          <w:rFonts w:eastAsia="Calibri"/>
        </w:rPr>
        <w:t>на</w:t>
      </w:r>
      <w:proofErr w:type="spellEnd"/>
      <w:r w:rsidR="00CF4AF9" w:rsidRPr="00000AA4">
        <w:rPr>
          <w:rFonts w:eastAsia="Calibri"/>
        </w:rPr>
        <w:t xml:space="preserve"> </w:t>
      </w:r>
      <w:proofErr w:type="spellStart"/>
      <w:r w:rsidR="00CF4AF9" w:rsidRPr="00000AA4">
        <w:rPr>
          <w:rFonts w:eastAsia="Calibri"/>
        </w:rPr>
        <w:t>идентификовању</w:t>
      </w:r>
      <w:proofErr w:type="spellEnd"/>
      <w:r w:rsidR="00CF4AF9" w:rsidRPr="00000AA4">
        <w:rPr>
          <w:rFonts w:eastAsia="Calibri"/>
        </w:rPr>
        <w:t xml:space="preserve"> и </w:t>
      </w:r>
      <w:proofErr w:type="spellStart"/>
      <w:r w:rsidR="00CF4AF9" w:rsidRPr="00000AA4">
        <w:rPr>
          <w:rFonts w:eastAsia="Calibri"/>
        </w:rPr>
        <w:t>на</w:t>
      </w:r>
      <w:proofErr w:type="spellEnd"/>
      <w:r w:rsidR="00CF4AF9" w:rsidRPr="00000AA4">
        <w:rPr>
          <w:rFonts w:eastAsia="Calibri"/>
        </w:rPr>
        <w:t xml:space="preserve"> </w:t>
      </w:r>
      <w:proofErr w:type="spellStart"/>
      <w:r w:rsidR="00CF4AF9" w:rsidRPr="00000AA4">
        <w:rPr>
          <w:rFonts w:eastAsia="Calibri"/>
        </w:rPr>
        <w:t>отклањању</w:t>
      </w:r>
      <w:proofErr w:type="spellEnd"/>
      <w:r w:rsidR="00CF4AF9" w:rsidRPr="00000AA4">
        <w:rPr>
          <w:rFonts w:eastAsia="Calibri"/>
        </w:rPr>
        <w:t xml:space="preserve"> </w:t>
      </w:r>
      <w:proofErr w:type="spellStart"/>
      <w:r w:rsidR="00CF4AF9" w:rsidRPr="00000AA4">
        <w:rPr>
          <w:rFonts w:eastAsia="Calibri"/>
        </w:rPr>
        <w:t>педагошких</w:t>
      </w:r>
      <w:proofErr w:type="spellEnd"/>
      <w:r w:rsidR="00CF4AF9" w:rsidRPr="00000AA4">
        <w:rPr>
          <w:rFonts w:eastAsia="Calibri"/>
        </w:rPr>
        <w:t xml:space="preserve"> </w:t>
      </w:r>
      <w:proofErr w:type="spellStart"/>
      <w:r w:rsidR="00CF4AF9" w:rsidRPr="00000AA4">
        <w:rPr>
          <w:rFonts w:eastAsia="Calibri"/>
        </w:rPr>
        <w:t>узрока</w:t>
      </w:r>
      <w:proofErr w:type="spellEnd"/>
      <w:r w:rsidR="00CF4AF9" w:rsidRPr="00000AA4">
        <w:rPr>
          <w:rFonts w:eastAsia="Calibri"/>
        </w:rPr>
        <w:t xml:space="preserve"> </w:t>
      </w:r>
      <w:proofErr w:type="spellStart"/>
      <w:r w:rsidR="00CF4AF9" w:rsidRPr="00000AA4">
        <w:rPr>
          <w:rFonts w:eastAsia="Calibri"/>
        </w:rPr>
        <w:t>проблема</w:t>
      </w:r>
      <w:proofErr w:type="spellEnd"/>
      <w:r w:rsidR="00CF4AF9" w:rsidRPr="00000AA4">
        <w:rPr>
          <w:rFonts w:eastAsia="Calibri"/>
        </w:rPr>
        <w:t xml:space="preserve"> у </w:t>
      </w:r>
      <w:proofErr w:type="spellStart"/>
      <w:r w:rsidR="00CF4AF9" w:rsidRPr="00000AA4">
        <w:rPr>
          <w:rFonts w:eastAsia="Calibri"/>
        </w:rPr>
        <w:t>учењу</w:t>
      </w:r>
      <w:proofErr w:type="spellEnd"/>
      <w:r w:rsidR="00CF4AF9" w:rsidRPr="00000AA4">
        <w:rPr>
          <w:rFonts w:eastAsia="Calibri"/>
        </w:rPr>
        <w:t xml:space="preserve"> и </w:t>
      </w:r>
      <w:proofErr w:type="spellStart"/>
      <w:r w:rsidR="00CF4AF9" w:rsidRPr="00000AA4">
        <w:rPr>
          <w:rFonts w:eastAsia="Calibri"/>
        </w:rPr>
        <w:t>понашању</w:t>
      </w:r>
      <w:proofErr w:type="spellEnd"/>
      <w:r w:rsidR="00CF4AF9" w:rsidRPr="00000AA4">
        <w:rPr>
          <w:rFonts w:eastAsia="Calibri"/>
        </w:rPr>
        <w:t xml:space="preserve"> </w:t>
      </w:r>
      <w:proofErr w:type="spellStart"/>
      <w:r w:rsidR="00CF4AF9" w:rsidRPr="00000AA4">
        <w:rPr>
          <w:rFonts w:eastAsia="Calibri"/>
        </w:rPr>
        <w:t>ученика</w:t>
      </w:r>
      <w:proofErr w:type="spellEnd"/>
      <w:r w:rsidR="00CF4AF9">
        <w:rPr>
          <w:rFonts w:eastAsia="Calibri"/>
        </w:rPr>
        <w:t xml:space="preserve"> (</w:t>
      </w:r>
      <w:proofErr w:type="spellStart"/>
      <w:r w:rsidR="00CF4AF9">
        <w:rPr>
          <w:rFonts w:eastAsia="Calibri"/>
        </w:rPr>
        <w:t>кроз</w:t>
      </w:r>
      <w:proofErr w:type="spellEnd"/>
      <w:r w:rsidR="00CF4AF9">
        <w:rPr>
          <w:rFonts w:eastAsia="Calibri"/>
        </w:rPr>
        <w:t xml:space="preserve"> </w:t>
      </w:r>
      <w:proofErr w:type="spellStart"/>
      <w:r w:rsidR="00CF4AF9">
        <w:rPr>
          <w:rFonts w:eastAsia="Calibri"/>
        </w:rPr>
        <w:t>индивидуалне</w:t>
      </w:r>
      <w:proofErr w:type="spellEnd"/>
      <w:r w:rsidR="00CF4AF9">
        <w:rPr>
          <w:rFonts w:eastAsia="Calibri"/>
        </w:rPr>
        <w:t xml:space="preserve"> </w:t>
      </w:r>
      <w:proofErr w:type="spellStart"/>
      <w:r w:rsidR="00CF4AF9">
        <w:rPr>
          <w:rFonts w:eastAsia="Calibri"/>
        </w:rPr>
        <w:t>разговоре</w:t>
      </w:r>
      <w:proofErr w:type="spellEnd"/>
      <w:r w:rsidR="00CF4AF9">
        <w:rPr>
          <w:rFonts w:eastAsia="Calibri"/>
        </w:rPr>
        <w:t xml:space="preserve"> </w:t>
      </w:r>
      <w:proofErr w:type="spellStart"/>
      <w:r w:rsidR="00CF4AF9">
        <w:rPr>
          <w:rFonts w:eastAsia="Calibri"/>
        </w:rPr>
        <w:t>са</w:t>
      </w:r>
      <w:proofErr w:type="spellEnd"/>
      <w:r w:rsidR="00CF4AF9">
        <w:rPr>
          <w:rFonts w:eastAsia="Calibri"/>
        </w:rPr>
        <w:t xml:space="preserve"> </w:t>
      </w:r>
      <w:proofErr w:type="spellStart"/>
      <w:r w:rsidR="00CF4AF9">
        <w:rPr>
          <w:rFonts w:eastAsia="Calibri"/>
        </w:rPr>
        <w:t>ученицима</w:t>
      </w:r>
      <w:proofErr w:type="spellEnd"/>
      <w:r w:rsidR="00CF4AF9">
        <w:rPr>
          <w:rFonts w:eastAsia="Calibri"/>
        </w:rPr>
        <w:t xml:space="preserve"> и </w:t>
      </w:r>
      <w:proofErr w:type="spellStart"/>
      <w:r w:rsidR="00CF4AF9">
        <w:rPr>
          <w:rFonts w:eastAsia="Calibri"/>
        </w:rPr>
        <w:t>консултације</w:t>
      </w:r>
      <w:proofErr w:type="spellEnd"/>
      <w:r w:rsidR="00CF4AF9">
        <w:rPr>
          <w:rFonts w:eastAsia="Calibri"/>
        </w:rPr>
        <w:t xml:space="preserve"> </w:t>
      </w:r>
      <w:proofErr w:type="spellStart"/>
      <w:r w:rsidR="00CF4AF9">
        <w:rPr>
          <w:rFonts w:eastAsia="Calibri"/>
        </w:rPr>
        <w:t>са</w:t>
      </w:r>
      <w:proofErr w:type="spellEnd"/>
      <w:r w:rsidR="00CF4AF9">
        <w:rPr>
          <w:rFonts w:eastAsia="Calibri"/>
        </w:rPr>
        <w:t xml:space="preserve"> </w:t>
      </w:r>
      <w:proofErr w:type="spellStart"/>
      <w:r w:rsidR="00CF4AF9">
        <w:rPr>
          <w:rFonts w:eastAsia="Calibri"/>
        </w:rPr>
        <w:t>предметним</w:t>
      </w:r>
      <w:proofErr w:type="spellEnd"/>
      <w:r w:rsidR="00CF4AF9">
        <w:rPr>
          <w:rFonts w:eastAsia="Calibri"/>
        </w:rPr>
        <w:t xml:space="preserve"> </w:t>
      </w:r>
      <w:proofErr w:type="spellStart"/>
      <w:r w:rsidR="00CF4AF9">
        <w:rPr>
          <w:rFonts w:eastAsia="Calibri"/>
        </w:rPr>
        <w:t>насатвницима</w:t>
      </w:r>
      <w:proofErr w:type="spellEnd"/>
      <w:r w:rsidR="00CF4AF9">
        <w:rPr>
          <w:rFonts w:eastAsia="Calibri"/>
        </w:rPr>
        <w:t xml:space="preserve">, </w:t>
      </w:r>
      <w:proofErr w:type="spellStart"/>
      <w:r w:rsidR="00CF4AF9">
        <w:rPr>
          <w:rFonts w:eastAsia="Calibri"/>
        </w:rPr>
        <w:t>родитељима</w:t>
      </w:r>
      <w:proofErr w:type="spellEnd"/>
      <w:r w:rsidR="00CF4AF9">
        <w:rPr>
          <w:rFonts w:eastAsia="Calibri"/>
        </w:rPr>
        <w:t xml:space="preserve"> </w:t>
      </w:r>
      <w:proofErr w:type="spellStart"/>
      <w:r w:rsidR="00CF4AF9">
        <w:rPr>
          <w:rFonts w:eastAsia="Calibri"/>
        </w:rPr>
        <w:t>ученика</w:t>
      </w:r>
      <w:proofErr w:type="spellEnd"/>
      <w:r w:rsidR="00CF4AF9">
        <w:rPr>
          <w:rFonts w:eastAsia="Calibri"/>
        </w:rPr>
        <w:t>)</w:t>
      </w:r>
    </w:p>
    <w:p w14:paraId="417A2F73" w14:textId="77777777" w:rsidR="00CF4AF9" w:rsidRPr="00000AA4" w:rsidRDefault="00CF4AF9" w:rsidP="00156E65">
      <w:pPr>
        <w:numPr>
          <w:ilvl w:val="0"/>
          <w:numId w:val="3"/>
        </w:numPr>
        <w:contextualSpacing/>
        <w:rPr>
          <w:rFonts w:eastAsia="Calibri"/>
        </w:rPr>
      </w:pPr>
      <w:proofErr w:type="spellStart"/>
      <w:r w:rsidRPr="00000AA4">
        <w:rPr>
          <w:rFonts w:eastAsia="Calibri"/>
        </w:rPr>
        <w:t>учествовала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сам</w:t>
      </w:r>
      <w:proofErr w:type="spellEnd"/>
      <w:r w:rsidRPr="00000AA4">
        <w:rPr>
          <w:rFonts w:eastAsia="Calibri"/>
        </w:rPr>
        <w:t xml:space="preserve"> и </w:t>
      </w:r>
      <w:proofErr w:type="spellStart"/>
      <w:r w:rsidRPr="00000AA4">
        <w:rPr>
          <w:rFonts w:eastAsia="Calibri"/>
        </w:rPr>
        <w:t>сарађивала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старешинама</w:t>
      </w:r>
      <w:proofErr w:type="spellEnd"/>
      <w:r w:rsidRPr="00000AA4">
        <w:rPr>
          <w:rFonts w:eastAsia="Calibri"/>
        </w:rPr>
        <w:t xml:space="preserve"> и </w:t>
      </w:r>
      <w:proofErr w:type="spellStart"/>
      <w:r w:rsidRPr="00000AA4">
        <w:rPr>
          <w:rFonts w:eastAsia="Calibri"/>
        </w:rPr>
        <w:t>наставницима</w:t>
      </w:r>
      <w:proofErr w:type="spellEnd"/>
      <w:r w:rsidRPr="00000AA4">
        <w:rPr>
          <w:rFonts w:eastAsia="Calibri"/>
        </w:rPr>
        <w:t xml:space="preserve"> у </w:t>
      </w:r>
      <w:proofErr w:type="spellStart"/>
      <w:r w:rsidRPr="00000AA4">
        <w:rPr>
          <w:rFonts w:eastAsia="Calibri"/>
        </w:rPr>
        <w:t>изради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педагошког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профила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ученика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за</w:t>
      </w:r>
      <w:proofErr w:type="spellEnd"/>
      <w:r w:rsidRPr="00000AA4">
        <w:rPr>
          <w:rFonts w:eastAsia="Calibri"/>
        </w:rPr>
        <w:t xml:space="preserve">  </w:t>
      </w:r>
      <w:proofErr w:type="spellStart"/>
      <w:r w:rsidRPr="00000AA4">
        <w:rPr>
          <w:rFonts w:eastAsia="Calibri"/>
        </w:rPr>
        <w:t>ученике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којима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је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потребна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додатна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подршка</w:t>
      </w:r>
      <w:proofErr w:type="spellEnd"/>
    </w:p>
    <w:p w14:paraId="417A2F74" w14:textId="77777777" w:rsidR="006631C2" w:rsidRPr="006631C2" w:rsidRDefault="00CF4AF9" w:rsidP="00156E65">
      <w:pPr>
        <w:numPr>
          <w:ilvl w:val="0"/>
          <w:numId w:val="3"/>
        </w:numPr>
        <w:contextualSpacing/>
        <w:rPr>
          <w:rFonts w:eastAsia="Calibri"/>
        </w:rPr>
      </w:pPr>
      <w:proofErr w:type="spellStart"/>
      <w:r w:rsidRPr="00000AA4">
        <w:rPr>
          <w:rFonts w:eastAsia="Calibri"/>
        </w:rPr>
        <w:t>активно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сам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учествовала</w:t>
      </w:r>
      <w:proofErr w:type="spellEnd"/>
      <w:r w:rsidRPr="00000AA4">
        <w:rPr>
          <w:rFonts w:eastAsia="Calibri"/>
        </w:rPr>
        <w:t xml:space="preserve"> и </w:t>
      </w:r>
      <w:proofErr w:type="spellStart"/>
      <w:r w:rsidRPr="00000AA4">
        <w:rPr>
          <w:rFonts w:eastAsia="Calibri"/>
        </w:rPr>
        <w:t>преузимала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иницијативу</w:t>
      </w:r>
      <w:proofErr w:type="spellEnd"/>
      <w:r w:rsidRPr="00000AA4">
        <w:rPr>
          <w:rFonts w:eastAsia="Calibri"/>
        </w:rPr>
        <w:t xml:space="preserve"> у </w:t>
      </w:r>
      <w:proofErr w:type="spellStart"/>
      <w:r w:rsidRPr="00000AA4">
        <w:rPr>
          <w:rFonts w:eastAsia="Calibri"/>
        </w:rPr>
        <w:t>појачаном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васпитном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раду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за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ученике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који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врше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повреду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правила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понаша</w:t>
      </w:r>
      <w:r>
        <w:rPr>
          <w:rFonts w:eastAsia="Calibri"/>
        </w:rPr>
        <w:t>ња</w:t>
      </w:r>
      <w:proofErr w:type="spellEnd"/>
      <w:r>
        <w:rPr>
          <w:rFonts w:eastAsia="Calibri"/>
        </w:rPr>
        <w:t xml:space="preserve"> у </w:t>
      </w:r>
      <w:proofErr w:type="spellStart"/>
      <w:r>
        <w:rPr>
          <w:rFonts w:eastAsia="Calibri"/>
        </w:rPr>
        <w:t>школи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или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се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не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придржавају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одлука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директора</w:t>
      </w:r>
      <w:proofErr w:type="spellEnd"/>
      <w:r w:rsidRPr="00000AA4">
        <w:rPr>
          <w:rFonts w:eastAsia="Calibri"/>
        </w:rPr>
        <w:t xml:space="preserve"> и </w:t>
      </w:r>
      <w:proofErr w:type="spellStart"/>
      <w:r w:rsidRPr="00000AA4">
        <w:rPr>
          <w:rFonts w:eastAsia="Calibri"/>
        </w:rPr>
        <w:t>органа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школе</w:t>
      </w:r>
      <w:proofErr w:type="spellEnd"/>
      <w:r w:rsidRPr="00000AA4">
        <w:rPr>
          <w:rFonts w:eastAsia="Calibri"/>
        </w:rPr>
        <w:t xml:space="preserve">, </w:t>
      </w:r>
      <w:proofErr w:type="spellStart"/>
      <w:r w:rsidRPr="00000AA4">
        <w:rPr>
          <w:rFonts w:eastAsia="Calibri"/>
        </w:rPr>
        <w:t>неоправдано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изостају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са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наставе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пет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часова</w:t>
      </w:r>
      <w:proofErr w:type="spellEnd"/>
      <w:r w:rsidRPr="00000AA4">
        <w:rPr>
          <w:rFonts w:eastAsia="Calibri"/>
        </w:rPr>
        <w:t xml:space="preserve">, </w:t>
      </w:r>
      <w:proofErr w:type="spellStart"/>
      <w:r w:rsidRPr="00000AA4">
        <w:rPr>
          <w:rFonts w:eastAsia="Calibri"/>
        </w:rPr>
        <w:t>односно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који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својим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понашањем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угрожавају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друге</w:t>
      </w:r>
      <w:proofErr w:type="spellEnd"/>
      <w:r w:rsidRPr="00000AA4">
        <w:rPr>
          <w:rFonts w:eastAsia="Calibri"/>
        </w:rPr>
        <w:t xml:space="preserve"> у </w:t>
      </w:r>
      <w:proofErr w:type="spellStart"/>
      <w:r w:rsidRPr="00000AA4">
        <w:rPr>
          <w:rFonts w:eastAsia="Calibri"/>
        </w:rPr>
        <w:t>остваривању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њихових</w:t>
      </w:r>
      <w:proofErr w:type="spellEnd"/>
      <w:r w:rsidRPr="00000AA4">
        <w:rPr>
          <w:rFonts w:eastAsia="Calibri"/>
        </w:rPr>
        <w:t xml:space="preserve"> </w:t>
      </w:r>
      <w:proofErr w:type="spellStart"/>
      <w:r w:rsidRPr="00000AA4">
        <w:rPr>
          <w:rFonts w:eastAsia="Calibri"/>
        </w:rPr>
        <w:t>права</w:t>
      </w:r>
      <w:proofErr w:type="spellEnd"/>
      <w:r w:rsidR="006631C2">
        <w:rPr>
          <w:rFonts w:eastAsia="Calibri"/>
        </w:rPr>
        <w:t>:</w:t>
      </w:r>
      <w:r w:rsidR="00BE62FC">
        <w:rPr>
          <w:rFonts w:eastAsia="Calibri"/>
        </w:rPr>
        <w:t xml:space="preserve"> 1/2, 2/2, 2/3, 3/1.</w:t>
      </w:r>
    </w:p>
    <w:p w14:paraId="417A2F75" w14:textId="77777777" w:rsidR="00BE62FC" w:rsidRPr="00BE62FC" w:rsidRDefault="00F27248" w:rsidP="00BE62FC">
      <w:pPr>
        <w:rPr>
          <w:lang w:val="sr-Cyrl-CS"/>
        </w:rPr>
      </w:pPr>
      <w:r>
        <w:rPr>
          <w:lang w:val="sr-Cyrl-CS"/>
        </w:rPr>
        <w:t>Такође, и</w:t>
      </w:r>
      <w:r w:rsidR="00BE62FC" w:rsidRPr="00BE62FC">
        <w:rPr>
          <w:lang w:val="sr-Cyrl-CS"/>
        </w:rPr>
        <w:t>звршена је посета ЧОС-у у следећим одељењима: 1-1,1-2,1-3,1-4,1-5,3-1.</w:t>
      </w:r>
    </w:p>
    <w:p w14:paraId="417A2F76" w14:textId="77777777" w:rsidR="00BE62FC" w:rsidRPr="00BE62FC" w:rsidRDefault="00BE62FC" w:rsidP="00BE62FC">
      <w:pPr>
        <w:rPr>
          <w:lang w:val="sr-Cyrl-CS"/>
        </w:rPr>
      </w:pPr>
      <w:r w:rsidRPr="00BE62FC">
        <w:rPr>
          <w:lang w:val="sr-Cyrl-CS"/>
        </w:rPr>
        <w:t xml:space="preserve">На часовима одељенске заједнице у првом разреду  са ученицима су у форми радионица обрађене следеће теме (према плану рада одељенских заједница из Годишњег плана рада школе): </w:t>
      </w:r>
    </w:p>
    <w:p w14:paraId="417A2F77" w14:textId="77777777" w:rsidR="00BE62FC" w:rsidRPr="00BE62FC" w:rsidRDefault="00BE62FC" w:rsidP="00BE62FC">
      <w:pPr>
        <w:rPr>
          <w:lang w:val="sr-Cyrl-CS"/>
        </w:rPr>
      </w:pPr>
      <w:r w:rsidRPr="00BE62FC">
        <w:rPr>
          <w:lang w:val="sr-Cyrl-CS"/>
        </w:rPr>
        <w:t>Тема: Методе и технике успешног учења</w:t>
      </w:r>
    </w:p>
    <w:p w14:paraId="417A2F78" w14:textId="77777777" w:rsidR="00BE62FC" w:rsidRPr="00BE62FC" w:rsidRDefault="00BE62FC" w:rsidP="00BE62FC">
      <w:pPr>
        <w:rPr>
          <w:lang w:val="sr-Cyrl-CS"/>
        </w:rPr>
      </w:pPr>
      <w:r w:rsidRPr="00BE62FC">
        <w:rPr>
          <w:lang w:val="sr-Cyrl-CS"/>
        </w:rPr>
        <w:t xml:space="preserve">Ученици  природно-математичког смера су кроз радионичарску организацију рада (поделу у групе), уз унапред припремљен материјал са питањима и инструкцијама, упознати са основним методама и техникама успешног учења, а које подразумевају: </w:t>
      </w:r>
    </w:p>
    <w:p w14:paraId="417A2F79" w14:textId="77777777" w:rsidR="00BE62FC" w:rsidRPr="00BE62FC" w:rsidRDefault="00BE62FC" w:rsidP="00BE62FC">
      <w:pPr>
        <w:numPr>
          <w:ilvl w:val="0"/>
          <w:numId w:val="13"/>
        </w:numPr>
        <w:contextualSpacing/>
        <w:rPr>
          <w:lang w:val="sr-Cyrl-CS"/>
        </w:rPr>
      </w:pPr>
      <w:r w:rsidRPr="00BE62FC">
        <w:rPr>
          <w:lang w:val="sr-Cyrl-CS"/>
        </w:rPr>
        <w:t>боље управљање временом</w:t>
      </w:r>
    </w:p>
    <w:p w14:paraId="417A2F7A" w14:textId="77777777" w:rsidR="00BE62FC" w:rsidRPr="00BE62FC" w:rsidRDefault="00BE62FC" w:rsidP="00BE62FC">
      <w:pPr>
        <w:numPr>
          <w:ilvl w:val="0"/>
          <w:numId w:val="13"/>
        </w:numPr>
        <w:contextualSpacing/>
        <w:rPr>
          <w:lang w:val="sr-Cyrl-CS"/>
        </w:rPr>
      </w:pPr>
      <w:r w:rsidRPr="00BE62FC">
        <w:rPr>
          <w:lang w:val="sr-Cyrl-CS"/>
        </w:rPr>
        <w:t>јачање воље и развијање дисциплине</w:t>
      </w:r>
    </w:p>
    <w:p w14:paraId="417A2F7B" w14:textId="77777777" w:rsidR="00BE62FC" w:rsidRPr="00BE62FC" w:rsidRDefault="00BE62FC" w:rsidP="00BE62FC">
      <w:pPr>
        <w:numPr>
          <w:ilvl w:val="0"/>
          <w:numId w:val="13"/>
        </w:numPr>
        <w:contextualSpacing/>
        <w:rPr>
          <w:lang w:val="sr-Cyrl-CS"/>
        </w:rPr>
      </w:pPr>
      <w:r w:rsidRPr="00BE62FC">
        <w:rPr>
          <w:lang w:val="sr-Cyrl-CS"/>
        </w:rPr>
        <w:t>усвајање добрих навика</w:t>
      </w:r>
    </w:p>
    <w:p w14:paraId="417A2F7C" w14:textId="77777777" w:rsidR="00BE62FC" w:rsidRPr="00BE62FC" w:rsidRDefault="00BE62FC" w:rsidP="00BE62FC">
      <w:pPr>
        <w:numPr>
          <w:ilvl w:val="0"/>
          <w:numId w:val="13"/>
        </w:numPr>
        <w:contextualSpacing/>
        <w:rPr>
          <w:lang w:val="sr-Cyrl-CS"/>
        </w:rPr>
      </w:pPr>
      <w:r w:rsidRPr="00BE62FC">
        <w:rPr>
          <w:lang w:val="sr-Cyrl-CS"/>
        </w:rPr>
        <w:t>постављање фокуса</w:t>
      </w:r>
    </w:p>
    <w:p w14:paraId="417A2F7D" w14:textId="77777777" w:rsidR="00BE62FC" w:rsidRPr="00BE62FC" w:rsidRDefault="00BE62FC" w:rsidP="00BE62FC">
      <w:pPr>
        <w:numPr>
          <w:ilvl w:val="0"/>
          <w:numId w:val="13"/>
        </w:numPr>
        <w:contextualSpacing/>
        <w:rPr>
          <w:lang w:val="sr-Cyrl-CS"/>
        </w:rPr>
      </w:pPr>
      <w:r w:rsidRPr="00BE62FC">
        <w:rPr>
          <w:lang w:val="sr-Cyrl-CS"/>
        </w:rPr>
        <w:t>спречавање умора и стреса</w:t>
      </w:r>
    </w:p>
    <w:p w14:paraId="417A2F7E" w14:textId="77777777" w:rsidR="00BE62FC" w:rsidRPr="00BE62FC" w:rsidRDefault="00BE62FC" w:rsidP="00BE62FC">
      <w:pPr>
        <w:numPr>
          <w:ilvl w:val="0"/>
          <w:numId w:val="13"/>
        </w:numPr>
        <w:contextualSpacing/>
        <w:rPr>
          <w:lang w:val="sr-Cyrl-CS"/>
        </w:rPr>
      </w:pPr>
      <w:r w:rsidRPr="00BE62FC">
        <w:rPr>
          <w:lang w:val="sr-Cyrl-CS"/>
        </w:rPr>
        <w:lastRenderedPageBreak/>
        <w:t>оснаживање добрих навика за учење: лакше праћење, разбијање крупнијих проблема на ситније.</w:t>
      </w:r>
    </w:p>
    <w:p w14:paraId="417A2F7F" w14:textId="77777777" w:rsidR="00BE62FC" w:rsidRPr="00BE62FC" w:rsidRDefault="00BE62FC" w:rsidP="00BE62FC">
      <w:pPr>
        <w:ind w:left="720"/>
        <w:contextualSpacing/>
        <w:rPr>
          <w:lang w:val="sr-Cyrl-CS"/>
        </w:rPr>
      </w:pPr>
      <w:r w:rsidRPr="00BE62FC">
        <w:rPr>
          <w:lang w:val="sr-Cyrl-CS"/>
        </w:rPr>
        <w:t xml:space="preserve">Конкретно, ученицима је након излагања група ближе представљено пар </w:t>
      </w:r>
      <w:proofErr w:type="spellStart"/>
      <w:r w:rsidRPr="00BE62FC">
        <w:rPr>
          <w:lang w:val="sr-Cyrl-CS"/>
        </w:rPr>
        <w:t>ефиаксних</w:t>
      </w:r>
      <w:proofErr w:type="spellEnd"/>
      <w:r w:rsidRPr="00BE62FC">
        <w:rPr>
          <w:lang w:val="sr-Cyrl-CS"/>
        </w:rPr>
        <w:t xml:space="preserve"> стратегија у учењу (а, којима су допуњена њихова излагања и подигнут је ниво њихових знања у овој области), а то су:</w:t>
      </w:r>
    </w:p>
    <w:p w14:paraId="417A2F80" w14:textId="77777777" w:rsidR="00BE62FC" w:rsidRPr="00BE62FC" w:rsidRDefault="00BE62FC" w:rsidP="00BE62FC">
      <w:pPr>
        <w:numPr>
          <w:ilvl w:val="0"/>
          <w:numId w:val="13"/>
        </w:numPr>
        <w:contextualSpacing/>
        <w:rPr>
          <w:lang w:val="sr-Cyrl-CS"/>
        </w:rPr>
      </w:pPr>
      <w:r w:rsidRPr="00BE62FC">
        <w:rPr>
          <w:lang w:val="sr-Cyrl-CS"/>
        </w:rPr>
        <w:t>одредити место за учење</w:t>
      </w:r>
    </w:p>
    <w:p w14:paraId="417A2F81" w14:textId="77777777" w:rsidR="00BE62FC" w:rsidRPr="00BE62FC" w:rsidRDefault="00BE62FC" w:rsidP="00BE62FC">
      <w:pPr>
        <w:numPr>
          <w:ilvl w:val="0"/>
          <w:numId w:val="13"/>
        </w:numPr>
        <w:contextualSpacing/>
        <w:rPr>
          <w:lang w:val="sr-Cyrl-CS"/>
        </w:rPr>
      </w:pPr>
      <w:r w:rsidRPr="00BE62FC">
        <w:rPr>
          <w:lang w:val="sr-Cyrl-CS"/>
        </w:rPr>
        <w:t>поделити време за учење на краће делове</w:t>
      </w:r>
    </w:p>
    <w:p w14:paraId="417A2F82" w14:textId="77777777" w:rsidR="00BE62FC" w:rsidRPr="00BE62FC" w:rsidRDefault="00BE62FC" w:rsidP="00BE62FC">
      <w:pPr>
        <w:numPr>
          <w:ilvl w:val="0"/>
          <w:numId w:val="13"/>
        </w:numPr>
        <w:contextualSpacing/>
        <w:rPr>
          <w:lang w:val="sr-Cyrl-CS"/>
        </w:rPr>
      </w:pPr>
      <w:r w:rsidRPr="00BE62FC">
        <w:rPr>
          <w:lang w:val="sr-Cyrl-CS"/>
        </w:rPr>
        <w:t>стварање навике, тј. одређивање истог времена за учење сваког дана</w:t>
      </w:r>
    </w:p>
    <w:p w14:paraId="417A2F83" w14:textId="77777777" w:rsidR="00BE62FC" w:rsidRPr="00BE62FC" w:rsidRDefault="00BE62FC" w:rsidP="00BE62FC">
      <w:pPr>
        <w:numPr>
          <w:ilvl w:val="0"/>
          <w:numId w:val="13"/>
        </w:numPr>
        <w:contextualSpacing/>
        <w:rPr>
          <w:lang w:val="sr-Cyrl-CS"/>
        </w:rPr>
      </w:pPr>
      <w:r w:rsidRPr="00BE62FC">
        <w:rPr>
          <w:lang w:val="sr-Cyrl-CS"/>
        </w:rPr>
        <w:t xml:space="preserve">правити </w:t>
      </w:r>
      <w:proofErr w:type="spellStart"/>
      <w:r w:rsidRPr="00BE62FC">
        <w:rPr>
          <w:lang w:val="sr-Cyrl-CS"/>
        </w:rPr>
        <w:t>микроциљеве</w:t>
      </w:r>
      <w:proofErr w:type="spellEnd"/>
      <w:r w:rsidRPr="00BE62FC">
        <w:rPr>
          <w:lang w:val="sr-Cyrl-CS"/>
        </w:rPr>
        <w:t xml:space="preserve"> у циљу постизања бољих и видљивијих </w:t>
      </w:r>
      <w:proofErr w:type="spellStart"/>
      <w:r w:rsidRPr="00BE62FC">
        <w:rPr>
          <w:lang w:val="sr-Cyrl-CS"/>
        </w:rPr>
        <w:t>резулатата</w:t>
      </w:r>
      <w:proofErr w:type="spellEnd"/>
    </w:p>
    <w:p w14:paraId="417A2F84" w14:textId="77777777" w:rsidR="00BE62FC" w:rsidRPr="00BE62FC" w:rsidRDefault="00BE62FC" w:rsidP="00BE62FC">
      <w:pPr>
        <w:numPr>
          <w:ilvl w:val="0"/>
          <w:numId w:val="13"/>
        </w:numPr>
        <w:contextualSpacing/>
        <w:rPr>
          <w:lang w:val="sr-Cyrl-CS"/>
        </w:rPr>
      </w:pPr>
      <w:r w:rsidRPr="00BE62FC">
        <w:rPr>
          <w:lang w:val="sr-Cyrl-CS"/>
        </w:rPr>
        <w:t xml:space="preserve">препричавати и </w:t>
      </w:r>
      <w:proofErr w:type="spellStart"/>
      <w:r w:rsidRPr="00BE62FC">
        <w:rPr>
          <w:lang w:val="sr-Cyrl-CS"/>
        </w:rPr>
        <w:t>преслишвати</w:t>
      </w:r>
      <w:proofErr w:type="spellEnd"/>
      <w:r w:rsidRPr="00BE62FC">
        <w:rPr>
          <w:lang w:val="sr-Cyrl-CS"/>
        </w:rPr>
        <w:t xml:space="preserve"> се својим речима</w:t>
      </w:r>
    </w:p>
    <w:p w14:paraId="417A2F85" w14:textId="77777777" w:rsidR="00BE62FC" w:rsidRPr="00BE62FC" w:rsidRDefault="00BE62FC" w:rsidP="00BE62FC">
      <w:pPr>
        <w:numPr>
          <w:ilvl w:val="0"/>
          <w:numId w:val="13"/>
        </w:numPr>
        <w:contextualSpacing/>
        <w:rPr>
          <w:lang w:val="sr-Cyrl-CS"/>
        </w:rPr>
      </w:pPr>
      <w:r w:rsidRPr="00BE62FC">
        <w:rPr>
          <w:lang w:val="sr-Cyrl-CS"/>
        </w:rPr>
        <w:t>вежбати у циљу овладавања поменутим техникама</w:t>
      </w:r>
    </w:p>
    <w:p w14:paraId="417A2F86" w14:textId="77777777" w:rsidR="00BE62FC" w:rsidRPr="00BE62FC" w:rsidRDefault="00BE62FC" w:rsidP="00BE62FC">
      <w:pPr>
        <w:numPr>
          <w:ilvl w:val="0"/>
          <w:numId w:val="13"/>
        </w:numPr>
        <w:contextualSpacing/>
        <w:rPr>
          <w:lang w:val="sr-Cyrl-CS"/>
        </w:rPr>
      </w:pPr>
      <w:r w:rsidRPr="00BE62FC">
        <w:rPr>
          <w:lang w:val="sr-Cyrl-CS"/>
        </w:rPr>
        <w:t xml:space="preserve">фокусирати се, </w:t>
      </w:r>
      <w:proofErr w:type="spellStart"/>
      <w:r w:rsidRPr="00BE62FC">
        <w:rPr>
          <w:lang w:val="sr-Cyrl-CS"/>
        </w:rPr>
        <w:t>тј.уклонити</w:t>
      </w:r>
      <w:proofErr w:type="spellEnd"/>
      <w:r w:rsidRPr="00BE62FC">
        <w:rPr>
          <w:lang w:val="sr-Cyrl-CS"/>
        </w:rPr>
        <w:t xml:space="preserve"> телефоне, видео-игре и друге ствари које одвлаче пажњу.</w:t>
      </w:r>
    </w:p>
    <w:p w14:paraId="417A2F87" w14:textId="77777777" w:rsidR="00BE62FC" w:rsidRPr="00BE62FC" w:rsidRDefault="00BE62FC" w:rsidP="00BE62FC">
      <w:pPr>
        <w:rPr>
          <w:lang w:val="sr-Cyrl-CS"/>
        </w:rPr>
      </w:pPr>
      <w:r w:rsidRPr="00BE62FC">
        <w:rPr>
          <w:lang w:val="sr-Cyrl-CS"/>
        </w:rPr>
        <w:t xml:space="preserve">У одељењима друштвено-језичког смера, у току приказивања презентације педагог је објашњавала и кроз </w:t>
      </w:r>
      <w:proofErr w:type="spellStart"/>
      <w:r w:rsidRPr="00BE62FC">
        <w:rPr>
          <w:lang w:val="sr-Cyrl-CS"/>
        </w:rPr>
        <w:t>пратичне</w:t>
      </w:r>
      <w:proofErr w:type="spellEnd"/>
      <w:r w:rsidRPr="00BE62FC">
        <w:rPr>
          <w:lang w:val="sr-Cyrl-CS"/>
        </w:rPr>
        <w:t xml:space="preserve"> примере из свакодневног живота упознавала ученике са ефикасним методама и техникама у процесу учења.</w:t>
      </w:r>
    </w:p>
    <w:p w14:paraId="417A2F88" w14:textId="77777777" w:rsidR="00BE62FC" w:rsidRPr="00BE62FC" w:rsidRDefault="00BE62FC" w:rsidP="00BE62FC">
      <w:pPr>
        <w:rPr>
          <w:lang w:val="sr-Cyrl-CS"/>
        </w:rPr>
      </w:pPr>
      <w:r w:rsidRPr="00BE62FC">
        <w:rPr>
          <w:lang w:val="sr-Cyrl-CS"/>
        </w:rPr>
        <w:t>Старешине првог разреда су активно учествовале, подстицале ученике да учествују, одговарају на питања, слободно износе своје мишљење.</w:t>
      </w:r>
    </w:p>
    <w:p w14:paraId="417A2F89" w14:textId="77777777" w:rsidR="009D41D4" w:rsidRPr="009D41D4" w:rsidRDefault="009D41D4" w:rsidP="009D41D4">
      <w:pPr>
        <w:rPr>
          <w:lang w:val="sr-Cyrl-CS"/>
        </w:rPr>
      </w:pPr>
      <w:r w:rsidRPr="009D41D4">
        <w:rPr>
          <w:lang w:val="sr-Cyrl-CS"/>
        </w:rPr>
        <w:t xml:space="preserve">У трећем разреду друштвено-језичког смера у сарадњи  са старешином обављена је циљана посета часу одељенске заједнице. Посета је за циљ имала упознавање са тренутним проблемом, </w:t>
      </w:r>
      <w:proofErr w:type="spellStart"/>
      <w:r w:rsidRPr="009D41D4">
        <w:rPr>
          <w:lang w:val="sr-Cyrl-CS"/>
        </w:rPr>
        <w:t>тј.непостојањем</w:t>
      </w:r>
      <w:proofErr w:type="spellEnd"/>
      <w:r w:rsidRPr="009D41D4">
        <w:rPr>
          <w:lang w:val="sr-Cyrl-CS"/>
        </w:rPr>
        <w:t xml:space="preserve"> комуникације на појединим релацијама унутар одељења. Уочено је да је  преузимање активне улоге старешине и ученика у решавању проблема који је узроковао тензију и прекид комуникације једини пут ка конструктивном решавању. Током часа, старешина је подстицао отворен, </w:t>
      </w:r>
      <w:proofErr w:type="spellStart"/>
      <w:r w:rsidRPr="009D41D4">
        <w:rPr>
          <w:lang w:val="sr-Cyrl-CS"/>
        </w:rPr>
        <w:t>иксрен</w:t>
      </w:r>
      <w:proofErr w:type="spellEnd"/>
      <w:r w:rsidRPr="009D41D4">
        <w:rPr>
          <w:lang w:val="sr-Cyrl-CS"/>
        </w:rPr>
        <w:t xml:space="preserve"> разговор при томе наводећи снаге одељења у протекле три године, а које су базиране на емпатији и брижности једних према другима у одељењу. Старешина је била при мишљењу да заједништвом, али и личним увиђањем одговорности проблем може бити умањен и потенцијално решен, уз добру вољи свих ученика одељења.</w:t>
      </w:r>
    </w:p>
    <w:p w14:paraId="417A2F8A" w14:textId="77777777" w:rsidR="006631C2" w:rsidRDefault="006631C2" w:rsidP="006C5AD5">
      <w:pPr>
        <w:pStyle w:val="Pasussalistom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</w:p>
    <w:p w14:paraId="417A2F8B" w14:textId="77777777" w:rsidR="006631C2" w:rsidRDefault="006631C2" w:rsidP="006C5AD5">
      <w:pPr>
        <w:pStyle w:val="Pasussalistom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</w:p>
    <w:p w14:paraId="417A2F8C" w14:textId="77777777" w:rsidR="008A64D3" w:rsidRPr="006C5AD5" w:rsidRDefault="008A64D3" w:rsidP="006C5AD5">
      <w:pPr>
        <w:pStyle w:val="Pasussalistom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 w:rsidRPr="006C5AD5">
        <w:rPr>
          <w:rFonts w:ascii="Times New Roman" w:eastAsia="Times New Roman" w:hAnsi="Times New Roman"/>
          <w:b/>
          <w:sz w:val="24"/>
          <w:szCs w:val="24"/>
          <w:lang w:val="sr-Cyrl-CS"/>
        </w:rPr>
        <w:t>Рад са родитељима/старатељима</w:t>
      </w:r>
    </w:p>
    <w:p w14:paraId="417A2F8D" w14:textId="77777777" w:rsidR="008A64D3" w:rsidRPr="008A64D3" w:rsidRDefault="008A64D3" w:rsidP="008A64D3">
      <w:pPr>
        <w:pStyle w:val="Pasussalistom"/>
        <w:ind w:left="360"/>
        <w:rPr>
          <w:rFonts w:ascii="Times New Roman" w:eastAsia="Times New Roman" w:hAnsi="Times New Roman"/>
          <w:sz w:val="24"/>
          <w:szCs w:val="24"/>
          <w:lang w:val="sr-Cyrl-CS"/>
        </w:rPr>
      </w:pPr>
    </w:p>
    <w:p w14:paraId="417A2F8E" w14:textId="77777777" w:rsidR="008A64D3" w:rsidRPr="008A64D3" w:rsidRDefault="008A64D3" w:rsidP="006C5AD5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 xml:space="preserve">Током </w:t>
      </w:r>
      <w:proofErr w:type="spellStart"/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шк.године</w:t>
      </w:r>
      <w:proofErr w:type="spellEnd"/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 xml:space="preserve"> сарађивала сам са старешинама</w:t>
      </w:r>
      <w:r w:rsidR="00D30D82" w:rsidRPr="00012B72">
        <w:rPr>
          <w:rFonts w:ascii="Times New Roman" w:eastAsia="Times New Roman" w:hAnsi="Times New Roman"/>
          <w:sz w:val="24"/>
          <w:szCs w:val="24"/>
          <w:lang w:val="sr-Cyrl-CS"/>
        </w:rPr>
        <w:t xml:space="preserve"> првог разреда и следећих одељења: 2/1,2/2,2/3,3/1,3/2,3/3,4/2</w:t>
      </w:r>
      <w:r w:rsidR="00D30D82">
        <w:rPr>
          <w:rFonts w:ascii="Times New Roman" w:eastAsia="Times New Roman" w:hAnsi="Times New Roman"/>
          <w:sz w:val="24"/>
          <w:szCs w:val="24"/>
          <w:lang w:val="sr-Cyrl-CS"/>
        </w:rPr>
        <w:t xml:space="preserve">, а поводом следећих питања: </w:t>
      </w: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пружање савета у</w:t>
      </w:r>
      <w:r w:rsidR="00F27248"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раду са родитељима са којима је неопходан индивидуални рад.</w:t>
      </w:r>
    </w:p>
    <w:p w14:paraId="417A2F8F" w14:textId="77777777" w:rsidR="008A64D3" w:rsidRPr="008A64D3" w:rsidRDefault="008A64D3" w:rsidP="006C5AD5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У присуству старешина, тј. заједничком сарадњом покушавали смо са родитељима</w:t>
      </w:r>
    </w:p>
    <w:p w14:paraId="417A2F90" w14:textId="77777777" w:rsidR="008A64D3" w:rsidRPr="008A64D3" w:rsidRDefault="008A64D3" w:rsidP="006C5AD5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ученика да утврдимо узроке неуспеха у учењу код ученика и одступања у понашању у</w:t>
      </w:r>
    </w:p>
    <w:p w14:paraId="417A2F91" w14:textId="77777777" w:rsidR="00D707EA" w:rsidRDefault="008A64D3" w:rsidP="006C5AD5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односу на постављене школске нор</w:t>
      </w:r>
      <w:r w:rsidR="00D30D82">
        <w:rPr>
          <w:rFonts w:ascii="Times New Roman" w:eastAsia="Times New Roman" w:hAnsi="Times New Roman"/>
          <w:sz w:val="24"/>
          <w:szCs w:val="24"/>
          <w:lang w:val="sr-Cyrl-CS"/>
        </w:rPr>
        <w:t>ме</w:t>
      </w: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. Родитељи су се</w:t>
      </w:r>
      <w:r w:rsidR="000B31C0"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одазивали позиву у школу, учествовали су у разговорима и према могућностима су</w:t>
      </w:r>
      <w:r w:rsidR="000B31C0"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сугерисали на шта треба обратити пажњу у раду са учеником, тј. каква је породична</w:t>
      </w:r>
      <w:r w:rsidR="000B31C0"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ситуација и како се одражава на функционисање у школи.</w:t>
      </w:r>
    </w:p>
    <w:p w14:paraId="417A2F92" w14:textId="77777777" w:rsidR="008A64D3" w:rsidRPr="008A64D3" w:rsidRDefault="008A64D3" w:rsidP="006C5AD5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 xml:space="preserve"> У рад са родитељима биле су</w:t>
      </w:r>
      <w:r w:rsidR="000B31C0"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 xml:space="preserve">укључене и директорка и психолог, поред старешина. Обављани су поред </w:t>
      </w:r>
      <w:proofErr w:type="spellStart"/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индивидуланих</w:t>
      </w:r>
      <w:proofErr w:type="spellEnd"/>
      <w:r w:rsidR="000B31C0"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разговора, по потреби и разговори у мањим</w:t>
      </w:r>
      <w:r w:rsidR="00D30D82">
        <w:rPr>
          <w:rFonts w:ascii="Times New Roman" w:eastAsia="Times New Roman" w:hAnsi="Times New Roman"/>
          <w:sz w:val="24"/>
          <w:szCs w:val="24"/>
          <w:lang w:val="sr-Cyrl-CS"/>
        </w:rPr>
        <w:t xml:space="preserve"> групама </w:t>
      </w: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када је разматрање</w:t>
      </w:r>
      <w:r w:rsidR="000B31C0"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проблема то захтевало.</w:t>
      </w:r>
    </w:p>
    <w:p w14:paraId="417A2F93" w14:textId="77777777" w:rsidR="008A64D3" w:rsidRPr="006C5AD5" w:rsidRDefault="008A64D3" w:rsidP="006C5AD5">
      <w:pPr>
        <w:pStyle w:val="Pasussalistom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</w:p>
    <w:p w14:paraId="417A2F94" w14:textId="77777777" w:rsidR="008A64D3" w:rsidRPr="006C5AD5" w:rsidRDefault="008A64D3" w:rsidP="006C5AD5">
      <w:pPr>
        <w:pStyle w:val="Pasussalistom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 w:rsidRPr="006C5AD5">
        <w:rPr>
          <w:rFonts w:ascii="Times New Roman" w:eastAsia="Times New Roman" w:hAnsi="Times New Roman"/>
          <w:b/>
          <w:sz w:val="24"/>
          <w:szCs w:val="24"/>
          <w:lang w:val="sr-Cyrl-CS"/>
        </w:rPr>
        <w:t>Рад са директором, стручним сарадницима</w:t>
      </w:r>
    </w:p>
    <w:p w14:paraId="417A2F95" w14:textId="77777777" w:rsidR="008A64D3" w:rsidRPr="008A64D3" w:rsidRDefault="008A64D3" w:rsidP="008A64D3">
      <w:pPr>
        <w:pStyle w:val="Pasussalistom"/>
        <w:ind w:left="360"/>
        <w:rPr>
          <w:rFonts w:ascii="Times New Roman" w:eastAsia="Times New Roman" w:hAnsi="Times New Roman"/>
          <w:sz w:val="24"/>
          <w:szCs w:val="24"/>
          <w:lang w:val="sr-Cyrl-CS"/>
        </w:rPr>
      </w:pPr>
    </w:p>
    <w:p w14:paraId="417A2F96" w14:textId="77777777" w:rsidR="008A64D3" w:rsidRPr="008A64D3" w:rsidRDefault="008A64D3" w:rsidP="006C5AD5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Сарадња са директором и стручним сарадницима током шк.202</w:t>
      </w:r>
      <w:r w:rsidR="008477CD">
        <w:rPr>
          <w:rFonts w:ascii="Times New Roman" w:eastAsia="Times New Roman" w:hAnsi="Times New Roman"/>
          <w:sz w:val="24"/>
          <w:szCs w:val="24"/>
          <w:lang w:val="sr-Cyrl-CS"/>
        </w:rPr>
        <w:t>4</w:t>
      </w: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.2</w:t>
      </w:r>
      <w:r w:rsidR="008477CD">
        <w:rPr>
          <w:rFonts w:ascii="Times New Roman" w:eastAsia="Times New Roman" w:hAnsi="Times New Roman"/>
          <w:sz w:val="24"/>
          <w:szCs w:val="24"/>
          <w:lang w:val="sr-Cyrl-CS"/>
        </w:rPr>
        <w:t>5</w:t>
      </w: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 xml:space="preserve"> године била је</w:t>
      </w:r>
    </w:p>
    <w:p w14:paraId="417A2F97" w14:textId="77777777" w:rsidR="008A64D3" w:rsidRPr="008A64D3" w:rsidRDefault="008A64D3" w:rsidP="006C5AD5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базирана на заједничком планирању и евалуацији кључних активности на нивоу школе и</w:t>
      </w:r>
    </w:p>
    <w:p w14:paraId="417A2F98" w14:textId="77777777" w:rsidR="008A64D3" w:rsidRPr="008A64D3" w:rsidRDefault="008A64D3" w:rsidP="006C5AD5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изради стратешких докумената установе (Годишњи план рада школе, Извештај о раду</w:t>
      </w:r>
    </w:p>
    <w:p w14:paraId="417A2F99" w14:textId="77777777" w:rsidR="008A64D3" w:rsidRPr="008A64D3" w:rsidRDefault="008A64D3" w:rsidP="006C5AD5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 xml:space="preserve">школе, Школски програм, Акциони планови на нивоу установе за актуелну </w:t>
      </w:r>
      <w:proofErr w:type="spellStart"/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шк.годину</w:t>
      </w:r>
      <w:proofErr w:type="spellEnd"/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),</w:t>
      </w:r>
    </w:p>
    <w:p w14:paraId="417A2F9A" w14:textId="77777777" w:rsidR="008A64D3" w:rsidRPr="008A64D3" w:rsidRDefault="008A64D3" w:rsidP="006C5AD5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 xml:space="preserve">анализама и изради извештаја о раду и функционисању школе током </w:t>
      </w:r>
      <w:proofErr w:type="spellStart"/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шк.године</w:t>
      </w:r>
      <w:proofErr w:type="spellEnd"/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.</w:t>
      </w:r>
    </w:p>
    <w:p w14:paraId="417A2F9B" w14:textId="77777777" w:rsidR="008A64D3" w:rsidRPr="008A64D3" w:rsidRDefault="008A64D3" w:rsidP="008A64D3">
      <w:pPr>
        <w:pStyle w:val="Pasussalistom"/>
        <w:ind w:left="360"/>
        <w:rPr>
          <w:rFonts w:ascii="Times New Roman" w:eastAsia="Times New Roman" w:hAnsi="Times New Roman"/>
          <w:sz w:val="24"/>
          <w:szCs w:val="24"/>
          <w:lang w:val="sr-Cyrl-CS"/>
        </w:rPr>
      </w:pPr>
    </w:p>
    <w:p w14:paraId="417A2F9C" w14:textId="77777777" w:rsidR="008A64D3" w:rsidRPr="006C5AD5" w:rsidRDefault="008A64D3" w:rsidP="006C5AD5">
      <w:pPr>
        <w:pStyle w:val="Pasussalistom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 w:rsidRPr="006C5AD5">
        <w:rPr>
          <w:rFonts w:ascii="Times New Roman" w:eastAsia="Times New Roman" w:hAnsi="Times New Roman"/>
          <w:b/>
          <w:sz w:val="24"/>
          <w:szCs w:val="24"/>
          <w:lang w:val="sr-Cyrl-CS"/>
        </w:rPr>
        <w:lastRenderedPageBreak/>
        <w:t>Рад у стручним органима и тимовима</w:t>
      </w:r>
    </w:p>
    <w:p w14:paraId="417A2F9D" w14:textId="77777777" w:rsidR="008A64D3" w:rsidRPr="008A64D3" w:rsidRDefault="008A64D3" w:rsidP="008A64D3">
      <w:pPr>
        <w:pStyle w:val="Pasussalistom"/>
        <w:ind w:left="360"/>
        <w:rPr>
          <w:rFonts w:ascii="Times New Roman" w:eastAsia="Times New Roman" w:hAnsi="Times New Roman"/>
          <w:sz w:val="24"/>
          <w:szCs w:val="24"/>
          <w:lang w:val="sr-Cyrl-CS"/>
        </w:rPr>
      </w:pPr>
    </w:p>
    <w:p w14:paraId="417A2F9E" w14:textId="77777777" w:rsidR="008A64D3" w:rsidRPr="008A64D3" w:rsidRDefault="008A64D3" w:rsidP="006C5AD5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 xml:space="preserve">Учествовала сам у раду Наставничког већа и Савета родитеља (информисањем о резултатима обављених анализа, истраживања и других активности </w:t>
      </w:r>
      <w:proofErr w:type="spellStart"/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одзначаја</w:t>
      </w:r>
      <w:proofErr w:type="spellEnd"/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 xml:space="preserve"> за образовно-васпитни рад и јачање компетенција наставника и сарадника).</w:t>
      </w:r>
    </w:p>
    <w:p w14:paraId="417A2F9F" w14:textId="77777777" w:rsidR="008A64D3" w:rsidRPr="008A64D3" w:rsidRDefault="008A64D3" w:rsidP="006C5AD5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Активно сам учествовала у раду већине стручних тимова (развојно планирање,</w:t>
      </w:r>
    </w:p>
    <w:p w14:paraId="417A2FA0" w14:textId="77777777" w:rsidR="008A64D3" w:rsidRPr="008A64D3" w:rsidRDefault="008A64D3" w:rsidP="006C5AD5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самовредновање, инклузија) већа и стручних комисија на нивоу установе који се образују</w:t>
      </w:r>
    </w:p>
    <w:p w14:paraId="417A2FA1" w14:textId="77777777" w:rsidR="008A64D3" w:rsidRPr="008A64D3" w:rsidRDefault="008A64D3" w:rsidP="006C5AD5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ради остваривања одређеног задатка, програма или пројекта.</w:t>
      </w:r>
    </w:p>
    <w:p w14:paraId="417A2FA2" w14:textId="77777777" w:rsidR="008A64D3" w:rsidRPr="008A64D3" w:rsidRDefault="008A64D3" w:rsidP="008A64D3">
      <w:pPr>
        <w:pStyle w:val="Pasussalistom"/>
        <w:ind w:left="360"/>
        <w:rPr>
          <w:rFonts w:ascii="Times New Roman" w:eastAsia="Times New Roman" w:hAnsi="Times New Roman"/>
          <w:sz w:val="24"/>
          <w:szCs w:val="24"/>
          <w:lang w:val="sr-Cyrl-CS"/>
        </w:rPr>
      </w:pPr>
    </w:p>
    <w:p w14:paraId="417A2FA3" w14:textId="77777777" w:rsidR="008A64D3" w:rsidRPr="008A64D3" w:rsidRDefault="008A64D3" w:rsidP="008A64D3">
      <w:pPr>
        <w:pStyle w:val="Pasussalistom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b/>
          <w:sz w:val="24"/>
          <w:szCs w:val="24"/>
          <w:lang w:val="sr-Cyrl-CS"/>
        </w:rPr>
        <w:t>Сарадња са надлежним установама, организацијама, удружењима и јединицом</w:t>
      </w:r>
    </w:p>
    <w:p w14:paraId="417A2FA4" w14:textId="77777777" w:rsidR="008A64D3" w:rsidRPr="008A64D3" w:rsidRDefault="008A64D3" w:rsidP="008A64D3">
      <w:pPr>
        <w:pStyle w:val="Pasussalistom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</w:p>
    <w:p w14:paraId="417A2FA5" w14:textId="77777777" w:rsidR="008A64D3" w:rsidRPr="008A64D3" w:rsidRDefault="008A64D3" w:rsidP="008A64D3">
      <w:pPr>
        <w:pStyle w:val="Pasussalistom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b/>
          <w:sz w:val="24"/>
          <w:szCs w:val="24"/>
          <w:lang w:val="sr-Cyrl-CS"/>
        </w:rPr>
        <w:t>локалне самоуправе</w:t>
      </w:r>
    </w:p>
    <w:p w14:paraId="417A2FA6" w14:textId="77777777" w:rsidR="008A64D3" w:rsidRPr="008A64D3" w:rsidRDefault="008A64D3" w:rsidP="008A64D3">
      <w:pPr>
        <w:pStyle w:val="Pasussalistom"/>
        <w:ind w:left="360"/>
        <w:rPr>
          <w:rFonts w:ascii="Times New Roman" w:eastAsia="Times New Roman" w:hAnsi="Times New Roman"/>
          <w:sz w:val="24"/>
          <w:szCs w:val="24"/>
          <w:lang w:val="sr-Cyrl-CS"/>
        </w:rPr>
      </w:pPr>
    </w:p>
    <w:p w14:paraId="417A2FA7" w14:textId="77777777" w:rsidR="008A64D3" w:rsidRPr="008A64D3" w:rsidRDefault="008A64D3" w:rsidP="006C5AD5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Остварила сам квалитетну и двосмерну сарадњу са образовним (основне и средња школа</w:t>
      </w:r>
    </w:p>
    <w:p w14:paraId="417A2FA8" w14:textId="77777777" w:rsidR="008A64D3" w:rsidRPr="008A64D3" w:rsidRDefault="008A64D3" w:rsidP="006C5AD5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на територији ГО Лазаревац), здравственим (Дом здравља Лазаревац, Црвени крст</w:t>
      </w:r>
    </w:p>
    <w:p w14:paraId="417A2FA9" w14:textId="77777777" w:rsidR="008A64D3" w:rsidRPr="008A64D3" w:rsidRDefault="008A64D3" w:rsidP="006C5AD5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Лазаревац), социјалним (Центар за социјални рад Лазаревац) и другим установама које</w:t>
      </w:r>
    </w:p>
    <w:p w14:paraId="417A2FAA" w14:textId="77777777" w:rsidR="008A64D3" w:rsidRPr="008477CD" w:rsidRDefault="008A64D3" w:rsidP="008477CD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доприносе остваривању циљева и задатака образовно-васпитног</w:t>
      </w:r>
      <w:r w:rsidR="008477CD">
        <w:rPr>
          <w:rFonts w:ascii="Times New Roman" w:eastAsia="Times New Roman" w:hAnsi="Times New Roman"/>
          <w:sz w:val="24"/>
          <w:szCs w:val="24"/>
          <w:lang w:val="sr-Cyrl-CS"/>
        </w:rPr>
        <w:t xml:space="preserve"> рада наше школе</w:t>
      </w:r>
      <w:r w:rsidRPr="008477CD">
        <w:rPr>
          <w:rFonts w:ascii="Times New Roman" w:eastAsia="Times New Roman" w:hAnsi="Times New Roman"/>
          <w:sz w:val="24"/>
          <w:szCs w:val="24"/>
          <w:lang w:val="sr-Cyrl-CS"/>
        </w:rPr>
        <w:t>.</w:t>
      </w:r>
    </w:p>
    <w:p w14:paraId="417A2FAB" w14:textId="77777777" w:rsidR="008A64D3" w:rsidRPr="008A64D3" w:rsidRDefault="008A64D3" w:rsidP="008A64D3">
      <w:pPr>
        <w:pStyle w:val="Pasussalistom"/>
        <w:ind w:left="360"/>
        <w:rPr>
          <w:rFonts w:ascii="Times New Roman" w:eastAsia="Times New Roman" w:hAnsi="Times New Roman"/>
          <w:sz w:val="24"/>
          <w:szCs w:val="24"/>
          <w:lang w:val="sr-Cyrl-CS"/>
        </w:rPr>
      </w:pPr>
    </w:p>
    <w:p w14:paraId="417A2FAC" w14:textId="77777777" w:rsidR="008F61F5" w:rsidRDefault="008F61F5" w:rsidP="006C5AD5">
      <w:pPr>
        <w:pStyle w:val="Pasussalistom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</w:p>
    <w:p w14:paraId="417A2FAD" w14:textId="77777777" w:rsidR="008A64D3" w:rsidRDefault="008A64D3" w:rsidP="006C5AD5">
      <w:pPr>
        <w:pStyle w:val="Pasussalistom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 w:rsidRPr="006C5AD5">
        <w:rPr>
          <w:rFonts w:ascii="Times New Roman" w:eastAsia="Times New Roman" w:hAnsi="Times New Roman"/>
          <w:b/>
          <w:sz w:val="24"/>
          <w:szCs w:val="24"/>
          <w:lang w:val="sr-Cyrl-CS"/>
        </w:rPr>
        <w:t>Вођење документације, припрема за рад и стручно усавршавање</w:t>
      </w:r>
    </w:p>
    <w:p w14:paraId="417A2FAE" w14:textId="77777777" w:rsidR="006C5AD5" w:rsidRPr="006C5AD5" w:rsidRDefault="006C5AD5" w:rsidP="006C5AD5">
      <w:pPr>
        <w:pStyle w:val="Pasussalistom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</w:p>
    <w:p w14:paraId="417A2FAF" w14:textId="77777777" w:rsidR="008A64D3" w:rsidRPr="008A64D3" w:rsidRDefault="008A64D3" w:rsidP="006C5AD5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Водила сам евиденцију о сопственом раду на дневном, месечном и годишњем нивоу.</w:t>
      </w:r>
    </w:p>
    <w:p w14:paraId="417A2FB0" w14:textId="77777777" w:rsidR="008A64D3" w:rsidRPr="008A64D3" w:rsidRDefault="008A64D3" w:rsidP="006C5AD5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 xml:space="preserve">Извршила сам крајем августа и почетком </w:t>
      </w:r>
      <w:proofErr w:type="spellStart"/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шк.године</w:t>
      </w:r>
      <w:proofErr w:type="spellEnd"/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 xml:space="preserve"> припрему за послове предвиђене</w:t>
      </w:r>
    </w:p>
    <w:p w14:paraId="417A2FB1" w14:textId="77777777" w:rsidR="008A64D3" w:rsidRPr="008A64D3" w:rsidRDefault="008A64D3" w:rsidP="006C5AD5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годишњим планом и оперативним плановима рада педагога.</w:t>
      </w:r>
    </w:p>
    <w:p w14:paraId="417A2FB2" w14:textId="77777777" w:rsidR="008A64D3" w:rsidRPr="008A64D3" w:rsidRDefault="008A64D3" w:rsidP="006C5AD5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Стручно сам се усавршавала: праћењем стручне литературе, праћењем информација од</w:t>
      </w:r>
    </w:p>
    <w:p w14:paraId="417A2FB3" w14:textId="77777777" w:rsidR="008A64D3" w:rsidRPr="008A64D3" w:rsidRDefault="008A64D3" w:rsidP="006C5AD5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значаја за образовање и васпитање кроз законске акте и протоколе; учествовањем у</w:t>
      </w:r>
    </w:p>
    <w:p w14:paraId="417A2FB4" w14:textId="77777777" w:rsidR="008A64D3" w:rsidRPr="008A64D3" w:rsidRDefault="008A64D3" w:rsidP="006C5AD5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активностима струковног актива на територији општине (разменом искуства и сарадњом</w:t>
      </w:r>
    </w:p>
    <w:p w14:paraId="417A2FB5" w14:textId="77777777" w:rsidR="008A64D3" w:rsidRPr="008A64D3" w:rsidRDefault="008A64D3" w:rsidP="006C5AD5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са другим педагозима и стручним сарадницима), похађањем акредитованих семинара,</w:t>
      </w:r>
    </w:p>
    <w:p w14:paraId="417A2FB6" w14:textId="77777777" w:rsidR="008A64D3" w:rsidRPr="008A64D3" w:rsidRDefault="008477CD" w:rsidP="006C5AD5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/>
          <w:sz w:val="24"/>
          <w:szCs w:val="24"/>
          <w:lang w:val="sr-Cyrl-CS"/>
        </w:rPr>
        <w:t xml:space="preserve">праћењем </w:t>
      </w:r>
      <w:proofErr w:type="spellStart"/>
      <w:r>
        <w:rPr>
          <w:rFonts w:ascii="Times New Roman" w:eastAsia="Times New Roman" w:hAnsi="Times New Roman"/>
          <w:sz w:val="24"/>
          <w:szCs w:val="24"/>
          <w:lang w:val="sr-Cyrl-CS"/>
        </w:rPr>
        <w:t>вебинара</w:t>
      </w:r>
      <w:proofErr w:type="spellEnd"/>
      <w:r w:rsidR="008A64D3" w:rsidRPr="008A64D3">
        <w:rPr>
          <w:rFonts w:ascii="Times New Roman" w:eastAsia="Times New Roman" w:hAnsi="Times New Roman"/>
          <w:sz w:val="24"/>
          <w:szCs w:val="24"/>
          <w:lang w:val="sr-Cyrl-CS"/>
        </w:rPr>
        <w:t>.</w:t>
      </w:r>
    </w:p>
    <w:p w14:paraId="417A2FB7" w14:textId="77777777" w:rsidR="00FA6834" w:rsidRDefault="00FA6834" w:rsidP="006C5AD5">
      <w:pPr>
        <w:pStyle w:val="Pasussalistom"/>
        <w:ind w:left="36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</w:p>
    <w:p w14:paraId="417A2FB8" w14:textId="77777777" w:rsidR="00D11A72" w:rsidRPr="008A64D3" w:rsidRDefault="008A64D3" w:rsidP="006C5AD5">
      <w:pPr>
        <w:pStyle w:val="Pasussalistom"/>
        <w:ind w:left="36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A64D3">
        <w:rPr>
          <w:rFonts w:ascii="Times New Roman" w:eastAsia="Times New Roman" w:hAnsi="Times New Roman"/>
          <w:sz w:val="24"/>
          <w:szCs w:val="24"/>
          <w:lang w:val="sr-Cyrl-CS"/>
        </w:rPr>
        <w:t>Педагог, Драгана Матић</w:t>
      </w:r>
    </w:p>
    <w:p w14:paraId="417A2FB9" w14:textId="77777777" w:rsidR="00D11A72" w:rsidRPr="008A64D3" w:rsidRDefault="00D11A72" w:rsidP="006C5AD5">
      <w:pPr>
        <w:pStyle w:val="Pasussalistom"/>
        <w:ind w:left="36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17A2FBA" w14:textId="77777777" w:rsidR="0018059D" w:rsidRPr="008A64D3" w:rsidRDefault="0018059D" w:rsidP="008A64D3">
      <w:pPr>
        <w:pStyle w:val="Pasussalistom"/>
        <w:ind w:left="360"/>
        <w:rPr>
          <w:rFonts w:ascii="Times New Roman" w:hAnsi="Times New Roman"/>
          <w:sz w:val="24"/>
          <w:szCs w:val="24"/>
          <w:lang w:val="sr-Cyrl-CS"/>
        </w:rPr>
      </w:pPr>
    </w:p>
    <w:p w14:paraId="417A2FBB" w14:textId="77777777" w:rsidR="0018059D" w:rsidRPr="008A64D3" w:rsidRDefault="0018059D" w:rsidP="008A64D3">
      <w:pPr>
        <w:pStyle w:val="Pasussalistom"/>
        <w:ind w:left="360"/>
        <w:rPr>
          <w:rFonts w:ascii="Times New Roman" w:hAnsi="Times New Roman"/>
          <w:sz w:val="24"/>
          <w:szCs w:val="24"/>
          <w:lang w:val="sr-Cyrl-CS"/>
        </w:rPr>
      </w:pPr>
    </w:p>
    <w:p w14:paraId="417A2FBC" w14:textId="77777777" w:rsidR="0018059D" w:rsidRDefault="0018059D" w:rsidP="008A64D3">
      <w:pPr>
        <w:pStyle w:val="Pasussalistom"/>
        <w:ind w:left="360"/>
        <w:rPr>
          <w:rFonts w:ascii="Times New Roman" w:hAnsi="Times New Roman"/>
          <w:sz w:val="24"/>
          <w:szCs w:val="24"/>
          <w:lang w:val="sr-Cyrl-CS"/>
        </w:rPr>
      </w:pPr>
    </w:p>
    <w:p w14:paraId="417A2FBD" w14:textId="77777777" w:rsidR="008F61F5" w:rsidRDefault="008F61F5" w:rsidP="008A64D3">
      <w:pPr>
        <w:pStyle w:val="Pasussalistom"/>
        <w:ind w:left="360"/>
        <w:rPr>
          <w:rFonts w:ascii="Times New Roman" w:hAnsi="Times New Roman"/>
          <w:sz w:val="24"/>
          <w:szCs w:val="24"/>
          <w:lang w:val="sr-Cyrl-CS"/>
        </w:rPr>
      </w:pPr>
    </w:p>
    <w:p w14:paraId="417A2FBE" w14:textId="77777777" w:rsidR="008F61F5" w:rsidRDefault="008F61F5" w:rsidP="008A64D3">
      <w:pPr>
        <w:pStyle w:val="Pasussalistom"/>
        <w:ind w:left="360"/>
        <w:rPr>
          <w:rFonts w:ascii="Times New Roman" w:hAnsi="Times New Roman"/>
          <w:sz w:val="24"/>
          <w:szCs w:val="24"/>
          <w:lang w:val="sr-Cyrl-CS"/>
        </w:rPr>
      </w:pPr>
    </w:p>
    <w:p w14:paraId="417A2FBF" w14:textId="77777777" w:rsidR="0077289E" w:rsidRDefault="0077289E" w:rsidP="008A64D3">
      <w:pPr>
        <w:pStyle w:val="Pasussalistom"/>
        <w:ind w:left="360"/>
        <w:rPr>
          <w:rFonts w:ascii="Times New Roman" w:hAnsi="Times New Roman"/>
          <w:sz w:val="24"/>
          <w:szCs w:val="24"/>
          <w:lang w:val="sr-Cyrl-CS"/>
        </w:rPr>
      </w:pPr>
    </w:p>
    <w:p w14:paraId="417A2FC0" w14:textId="77777777" w:rsidR="0077289E" w:rsidRDefault="0077289E" w:rsidP="008A64D3">
      <w:pPr>
        <w:pStyle w:val="Pasussalistom"/>
        <w:ind w:left="360"/>
        <w:rPr>
          <w:rFonts w:ascii="Times New Roman" w:hAnsi="Times New Roman"/>
          <w:sz w:val="24"/>
          <w:szCs w:val="24"/>
          <w:lang w:val="sr-Cyrl-CS"/>
        </w:rPr>
      </w:pPr>
    </w:p>
    <w:p w14:paraId="417A2FC1" w14:textId="77777777" w:rsidR="0077289E" w:rsidRDefault="0077289E" w:rsidP="008A64D3">
      <w:pPr>
        <w:pStyle w:val="Pasussalistom"/>
        <w:ind w:left="360"/>
        <w:rPr>
          <w:rFonts w:ascii="Times New Roman" w:hAnsi="Times New Roman"/>
          <w:sz w:val="24"/>
          <w:szCs w:val="24"/>
          <w:lang w:val="sr-Cyrl-CS"/>
        </w:rPr>
      </w:pPr>
    </w:p>
    <w:p w14:paraId="417A2FC2" w14:textId="77777777" w:rsidR="0077289E" w:rsidRDefault="0077289E" w:rsidP="008A64D3">
      <w:pPr>
        <w:pStyle w:val="Pasussalistom"/>
        <w:ind w:left="360"/>
        <w:rPr>
          <w:rFonts w:ascii="Times New Roman" w:hAnsi="Times New Roman"/>
          <w:sz w:val="24"/>
          <w:szCs w:val="24"/>
          <w:lang w:val="sr-Cyrl-CS"/>
        </w:rPr>
      </w:pPr>
    </w:p>
    <w:p w14:paraId="417A2FC3" w14:textId="77777777" w:rsidR="008F61F5" w:rsidRDefault="008F61F5" w:rsidP="008A64D3">
      <w:pPr>
        <w:pStyle w:val="Pasussalistom"/>
        <w:ind w:left="360"/>
        <w:rPr>
          <w:rFonts w:ascii="Times New Roman" w:hAnsi="Times New Roman"/>
          <w:sz w:val="24"/>
          <w:szCs w:val="24"/>
          <w:lang w:val="sr-Cyrl-CS"/>
        </w:rPr>
      </w:pPr>
    </w:p>
    <w:p w14:paraId="417A2FC4" w14:textId="77777777" w:rsidR="008F61F5" w:rsidRDefault="008F61F5" w:rsidP="008A64D3">
      <w:pPr>
        <w:pStyle w:val="Pasussalistom"/>
        <w:ind w:left="360"/>
        <w:rPr>
          <w:rFonts w:ascii="Times New Roman" w:hAnsi="Times New Roman"/>
          <w:sz w:val="24"/>
          <w:szCs w:val="24"/>
          <w:lang w:val="sr-Cyrl-CS"/>
        </w:rPr>
      </w:pPr>
    </w:p>
    <w:p w14:paraId="417A2FC5" w14:textId="77777777" w:rsidR="008F61F5" w:rsidRDefault="008F61F5" w:rsidP="008A64D3">
      <w:pPr>
        <w:pStyle w:val="Pasussalistom"/>
        <w:ind w:left="360"/>
        <w:rPr>
          <w:rFonts w:ascii="Times New Roman" w:hAnsi="Times New Roman"/>
          <w:sz w:val="24"/>
          <w:szCs w:val="24"/>
          <w:lang w:val="sr-Cyrl-CS"/>
        </w:rPr>
      </w:pPr>
    </w:p>
    <w:p w14:paraId="417A2FC6" w14:textId="77777777" w:rsidR="008F61F5" w:rsidRDefault="008F61F5" w:rsidP="008A64D3">
      <w:pPr>
        <w:pStyle w:val="Pasussalistom"/>
        <w:ind w:left="360"/>
        <w:rPr>
          <w:rFonts w:ascii="Times New Roman" w:hAnsi="Times New Roman"/>
          <w:sz w:val="24"/>
          <w:szCs w:val="24"/>
          <w:lang w:val="sr-Cyrl-CS"/>
        </w:rPr>
      </w:pPr>
    </w:p>
    <w:p w14:paraId="417A2FC7" w14:textId="77777777" w:rsidR="008F61F5" w:rsidRDefault="008F61F5" w:rsidP="008A64D3">
      <w:pPr>
        <w:pStyle w:val="Pasussalistom"/>
        <w:ind w:left="360"/>
        <w:rPr>
          <w:rFonts w:ascii="Times New Roman" w:hAnsi="Times New Roman"/>
          <w:sz w:val="24"/>
          <w:szCs w:val="24"/>
          <w:lang w:val="sr-Cyrl-CS"/>
        </w:rPr>
      </w:pPr>
    </w:p>
    <w:p w14:paraId="417A2FC8" w14:textId="77777777" w:rsidR="0042097E" w:rsidRDefault="00B036D0" w:rsidP="00FA6834">
      <w:pPr>
        <w:ind w:left="810"/>
        <w:jc w:val="center"/>
        <w:rPr>
          <w:b/>
          <w:lang w:val="sr-Cyrl-CS"/>
        </w:rPr>
      </w:pPr>
      <w:r>
        <w:rPr>
          <w:b/>
          <w:lang w:val="sr-Cyrl-CS"/>
        </w:rPr>
        <w:lastRenderedPageBreak/>
        <w:t>7</w:t>
      </w:r>
      <w:r w:rsidRPr="00253642">
        <w:rPr>
          <w:b/>
          <w:lang w:val="sr-Cyrl-CS"/>
        </w:rPr>
        <w:t>.</w:t>
      </w:r>
      <w:r>
        <w:rPr>
          <w:b/>
          <w:lang w:val="sr-Cyrl-CS"/>
        </w:rPr>
        <w:t>3</w:t>
      </w:r>
      <w:r w:rsidRPr="00253642">
        <w:rPr>
          <w:b/>
          <w:lang w:val="sr-Cyrl-CS"/>
        </w:rPr>
        <w:t xml:space="preserve">.Извештај о раду </w:t>
      </w:r>
      <w:r>
        <w:rPr>
          <w:b/>
          <w:lang w:val="sr-Cyrl-CS"/>
        </w:rPr>
        <w:t>библиотекара</w:t>
      </w:r>
    </w:p>
    <w:p w14:paraId="417A2FC9" w14:textId="77777777" w:rsidR="00D11A72" w:rsidRDefault="00D11A72" w:rsidP="00D11A72">
      <w:pPr>
        <w:ind w:left="810"/>
        <w:rPr>
          <w:b/>
          <w:lang w:val="sr-Cyrl-CS"/>
        </w:rPr>
      </w:pPr>
    </w:p>
    <w:p w14:paraId="417A2FCA" w14:textId="77777777" w:rsidR="008B47B6" w:rsidRPr="00012B72" w:rsidRDefault="008B47B6" w:rsidP="008B47B6">
      <w:pPr>
        <w:jc w:val="center"/>
        <w:outlineLvl w:val="0"/>
        <w:rPr>
          <w:b/>
          <w:lang w:val="sr-Cyrl-CS"/>
        </w:rPr>
      </w:pPr>
      <w:r w:rsidRPr="00B6788D">
        <w:rPr>
          <w:b/>
          <w:lang w:val="sr-Cyrl-CS"/>
        </w:rPr>
        <w:t>Извештај о раду школског библиотекара у току</w:t>
      </w:r>
    </w:p>
    <w:p w14:paraId="417A2FCB" w14:textId="77777777" w:rsidR="008B47B6" w:rsidRPr="00B6788D" w:rsidRDefault="008B47B6" w:rsidP="008B47B6">
      <w:pPr>
        <w:pStyle w:val="Pasussalistom"/>
        <w:jc w:val="center"/>
        <w:outlineLvl w:val="0"/>
        <w:rPr>
          <w:rFonts w:ascii="Times New Roman" w:hAnsi="Times New Roman"/>
          <w:b/>
          <w:sz w:val="24"/>
          <w:szCs w:val="24"/>
          <w:lang w:val="sr-Cyrl-CS"/>
        </w:rPr>
      </w:pPr>
      <w:proofErr w:type="spellStart"/>
      <w:r w:rsidRPr="00B6788D">
        <w:rPr>
          <w:rFonts w:ascii="Times New Roman" w:hAnsi="Times New Roman"/>
          <w:b/>
          <w:sz w:val="24"/>
          <w:szCs w:val="24"/>
          <w:lang w:val="sr-Cyrl-CS"/>
        </w:rPr>
        <w:t>шк</w:t>
      </w:r>
      <w:proofErr w:type="spellEnd"/>
      <w:r w:rsidRPr="00B6788D">
        <w:rPr>
          <w:rFonts w:ascii="Times New Roman" w:hAnsi="Times New Roman"/>
          <w:b/>
          <w:sz w:val="24"/>
          <w:szCs w:val="24"/>
          <w:lang w:val="sr-Cyrl-CS"/>
        </w:rPr>
        <w:t>. 202</w:t>
      </w:r>
      <w:r w:rsidRPr="00B6788D">
        <w:rPr>
          <w:rFonts w:ascii="Times New Roman" w:hAnsi="Times New Roman"/>
          <w:b/>
          <w:sz w:val="24"/>
          <w:szCs w:val="24"/>
        </w:rPr>
        <w:t>4</w:t>
      </w:r>
      <w:r w:rsidRPr="00B6788D">
        <w:rPr>
          <w:rFonts w:ascii="Times New Roman" w:hAnsi="Times New Roman"/>
          <w:b/>
          <w:sz w:val="24"/>
          <w:szCs w:val="24"/>
          <w:lang w:val="sr-Cyrl-CS"/>
        </w:rPr>
        <w:t>/2</w:t>
      </w:r>
      <w:r w:rsidRPr="00B6788D">
        <w:rPr>
          <w:rFonts w:ascii="Times New Roman" w:hAnsi="Times New Roman"/>
          <w:b/>
          <w:sz w:val="24"/>
          <w:szCs w:val="24"/>
        </w:rPr>
        <w:t>5</w:t>
      </w:r>
      <w:r w:rsidRPr="00B6788D">
        <w:rPr>
          <w:rFonts w:ascii="Times New Roman" w:hAnsi="Times New Roman"/>
          <w:b/>
          <w:sz w:val="24"/>
          <w:szCs w:val="24"/>
          <w:lang w:val="sr-Cyrl-CS"/>
        </w:rPr>
        <w:t>. године</w:t>
      </w:r>
    </w:p>
    <w:p w14:paraId="417A2FCC" w14:textId="77777777" w:rsidR="008B47B6" w:rsidRPr="00B6788D" w:rsidRDefault="008B47B6" w:rsidP="008B47B6">
      <w:pPr>
        <w:jc w:val="both"/>
      </w:pPr>
      <w:r w:rsidRPr="00B6788D">
        <w:rPr>
          <w:color w:val="000000"/>
        </w:rPr>
        <w:br/>
      </w:r>
    </w:p>
    <w:p w14:paraId="417A2FCD" w14:textId="77777777" w:rsidR="008B47B6" w:rsidRPr="00B6788D" w:rsidRDefault="008B47B6" w:rsidP="008B47B6"/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2"/>
        <w:gridCol w:w="1651"/>
        <w:gridCol w:w="2244"/>
        <w:gridCol w:w="1553"/>
        <w:gridCol w:w="2825"/>
      </w:tblGrid>
      <w:tr w:rsidR="008B47B6" w:rsidRPr="00B6788D" w14:paraId="417A2FD4" w14:textId="77777777" w:rsidTr="00655EDB">
        <w:trPr>
          <w:trHeight w:val="110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CE" w14:textId="77777777" w:rsidR="008B47B6" w:rsidRPr="00B6788D" w:rsidRDefault="008B47B6" w:rsidP="00655EDB">
            <w:pPr>
              <w:ind w:left="107" w:right="88"/>
            </w:pPr>
            <w:proofErr w:type="spellStart"/>
            <w:r w:rsidRPr="00B6788D">
              <w:rPr>
                <w:b/>
                <w:bCs/>
                <w:color w:val="000000"/>
              </w:rPr>
              <w:t>Садржај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CF" w14:textId="77777777" w:rsidR="008B47B6" w:rsidRPr="00B6788D" w:rsidRDefault="008B47B6" w:rsidP="00655EDB">
            <w:pPr>
              <w:ind w:left="107"/>
            </w:pPr>
            <w:r w:rsidRPr="00B6788D">
              <w:rPr>
                <w:b/>
                <w:bCs/>
                <w:color w:val="000000"/>
              </w:rPr>
              <w:t xml:space="preserve">Време </w:t>
            </w:r>
            <w:proofErr w:type="spellStart"/>
            <w:r w:rsidRPr="00B6788D">
              <w:rPr>
                <w:b/>
                <w:bCs/>
                <w:color w:val="000000"/>
              </w:rPr>
              <w:t>реализације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D0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b/>
                <w:bCs/>
                <w:color w:val="000000"/>
              </w:rPr>
              <w:t>Начин</w:t>
            </w:r>
            <w:proofErr w:type="spellEnd"/>
            <w:r w:rsidRPr="00B6788D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B6788D">
              <w:rPr>
                <w:b/>
                <w:bCs/>
                <w:color w:val="000000"/>
              </w:rPr>
              <w:t>реализације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D1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b/>
                <w:bCs/>
                <w:color w:val="000000"/>
              </w:rPr>
              <w:t>Носиоци</w:t>
            </w:r>
            <w:proofErr w:type="spellEnd"/>
          </w:p>
          <w:p w14:paraId="417A2FD2" w14:textId="77777777" w:rsidR="008B47B6" w:rsidRPr="00B6788D" w:rsidRDefault="008B47B6" w:rsidP="00655EDB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D3" w14:textId="77777777" w:rsidR="008B47B6" w:rsidRPr="00B6788D" w:rsidRDefault="008B47B6" w:rsidP="00655EDB">
            <w:pPr>
              <w:ind w:left="107" w:right="832"/>
            </w:pPr>
            <w:proofErr w:type="spellStart"/>
            <w:r w:rsidRPr="00B6788D">
              <w:rPr>
                <w:b/>
                <w:bCs/>
                <w:color w:val="000000"/>
              </w:rPr>
              <w:t>Циљеви</w:t>
            </w:r>
            <w:proofErr w:type="spellEnd"/>
            <w:r w:rsidRPr="00B6788D">
              <w:rPr>
                <w:b/>
                <w:bCs/>
                <w:color w:val="000000"/>
              </w:rPr>
              <w:t xml:space="preserve"> и </w:t>
            </w:r>
            <w:proofErr w:type="spellStart"/>
            <w:r w:rsidRPr="00B6788D">
              <w:rPr>
                <w:b/>
                <w:bCs/>
                <w:color w:val="000000"/>
              </w:rPr>
              <w:t>задаци</w:t>
            </w:r>
            <w:proofErr w:type="spellEnd"/>
            <w:r w:rsidRPr="00B6788D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B6788D">
              <w:rPr>
                <w:b/>
                <w:bCs/>
                <w:color w:val="000000"/>
              </w:rPr>
              <w:t>планираних</w:t>
            </w:r>
            <w:proofErr w:type="spellEnd"/>
            <w:r w:rsidRPr="00B6788D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B6788D">
              <w:rPr>
                <w:b/>
                <w:bCs/>
                <w:color w:val="000000"/>
              </w:rPr>
              <w:t>активности</w:t>
            </w:r>
            <w:proofErr w:type="spellEnd"/>
          </w:p>
        </w:tc>
      </w:tr>
      <w:tr w:rsidR="008B47B6" w:rsidRPr="00B6788D" w14:paraId="417A2FE0" w14:textId="77777777" w:rsidTr="00655EDB">
        <w:trPr>
          <w:trHeight w:val="110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D5" w14:textId="77777777" w:rsidR="008B47B6" w:rsidRPr="00B6788D" w:rsidRDefault="008B47B6" w:rsidP="00655EDB">
            <w:pPr>
              <w:ind w:left="107" w:right="88"/>
            </w:pPr>
            <w:proofErr w:type="spellStart"/>
            <w:r w:rsidRPr="00B6788D">
              <w:rPr>
                <w:color w:val="000000"/>
              </w:rPr>
              <w:t>Библиотечко</w:t>
            </w:r>
            <w:proofErr w:type="spellEnd"/>
            <w:r w:rsidRPr="00B6788D">
              <w:rPr>
                <w:color w:val="000000"/>
              </w:rPr>
              <w:t xml:space="preserve"> - </w:t>
            </w:r>
            <w:proofErr w:type="spellStart"/>
            <w:r w:rsidRPr="00B6788D">
              <w:rPr>
                <w:color w:val="000000"/>
              </w:rPr>
              <w:t>информациона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делатност</w:t>
            </w:r>
            <w:proofErr w:type="spellEnd"/>
          </w:p>
          <w:p w14:paraId="417A2FD6" w14:textId="77777777" w:rsidR="008B47B6" w:rsidRPr="00B6788D" w:rsidRDefault="008B47B6" w:rsidP="00655EDB">
            <w:pPr>
              <w:ind w:left="107" w:right="88"/>
            </w:pPr>
            <w:r w:rsidRPr="00B6788D">
              <w:rPr>
                <w:color w:val="000000"/>
              </w:rPr>
              <w:t xml:space="preserve">- </w:t>
            </w:r>
            <w:proofErr w:type="spellStart"/>
            <w:r w:rsidRPr="00B6788D">
              <w:rPr>
                <w:color w:val="000000"/>
              </w:rPr>
              <w:t>израда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годишњег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плана</w:t>
            </w:r>
            <w:proofErr w:type="spellEnd"/>
            <w:r w:rsidRPr="00B6788D">
              <w:rPr>
                <w:color w:val="000000"/>
              </w:rPr>
              <w:t xml:space="preserve"> и </w:t>
            </w:r>
            <w:proofErr w:type="spellStart"/>
            <w:r w:rsidRPr="00B6788D">
              <w:rPr>
                <w:color w:val="000000"/>
              </w:rPr>
              <w:t>програма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рада</w:t>
            </w:r>
            <w:proofErr w:type="spellEnd"/>
            <w:r w:rsidRPr="00B6788D">
              <w:rPr>
                <w:color w:val="000000"/>
              </w:rPr>
              <w:t xml:space="preserve"> и </w:t>
            </w:r>
            <w:proofErr w:type="spellStart"/>
            <w:r w:rsidRPr="00B6788D">
              <w:rPr>
                <w:color w:val="000000"/>
              </w:rPr>
              <w:t>Акционог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плана</w:t>
            </w:r>
            <w:proofErr w:type="spellEnd"/>
          </w:p>
          <w:p w14:paraId="417A2FD7" w14:textId="77777777" w:rsidR="008B47B6" w:rsidRPr="00B6788D" w:rsidRDefault="008B47B6" w:rsidP="00655EDB">
            <w:pPr>
              <w:ind w:left="107" w:right="88"/>
            </w:pPr>
            <w:r w:rsidRPr="00B6788D">
              <w:rPr>
                <w:color w:val="000000"/>
              </w:rPr>
              <w:t xml:space="preserve">- </w:t>
            </w:r>
            <w:proofErr w:type="spellStart"/>
            <w:r w:rsidRPr="00B6788D">
              <w:rPr>
                <w:color w:val="000000"/>
              </w:rPr>
              <w:t>сређивање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књига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по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полицама</w:t>
            </w:r>
            <w:proofErr w:type="spellEnd"/>
          </w:p>
          <w:p w14:paraId="417A2FD8" w14:textId="77777777" w:rsidR="008B47B6" w:rsidRPr="00B6788D" w:rsidRDefault="008B47B6" w:rsidP="00655EDB">
            <w:pPr>
              <w:ind w:left="107" w:right="88"/>
            </w:pPr>
            <w:r w:rsidRPr="00B6788D">
              <w:rPr>
                <w:color w:val="000000"/>
              </w:rPr>
              <w:t xml:space="preserve">- </w:t>
            </w:r>
            <w:proofErr w:type="spellStart"/>
            <w:r w:rsidRPr="00B6788D">
              <w:rPr>
                <w:color w:val="000000"/>
              </w:rPr>
              <w:t>инвентарисање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књига</w:t>
            </w:r>
            <w:proofErr w:type="spellEnd"/>
          </w:p>
          <w:p w14:paraId="417A2FD9" w14:textId="77777777" w:rsidR="008B47B6" w:rsidRPr="00B6788D" w:rsidRDefault="008B47B6" w:rsidP="00655EDB">
            <w:pPr>
              <w:ind w:left="107" w:right="88"/>
            </w:pPr>
            <w:r w:rsidRPr="00B6788D">
              <w:rPr>
                <w:color w:val="000000"/>
              </w:rPr>
              <w:t xml:space="preserve">- </w:t>
            </w:r>
            <w:proofErr w:type="spellStart"/>
            <w:r w:rsidRPr="00B6788D">
              <w:rPr>
                <w:color w:val="000000"/>
              </w:rPr>
              <w:t>евидентирање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чланства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за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ову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школску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годину</w:t>
            </w:r>
            <w:proofErr w:type="spellEnd"/>
          </w:p>
          <w:p w14:paraId="417A2FDA" w14:textId="77777777" w:rsidR="008B47B6" w:rsidRPr="00B6788D" w:rsidRDefault="008B47B6" w:rsidP="00655EDB">
            <w:pPr>
              <w:ind w:left="107" w:right="88"/>
            </w:pPr>
            <w:r w:rsidRPr="00B6788D">
              <w:rPr>
                <w:color w:val="000000"/>
              </w:rPr>
              <w:t xml:space="preserve">- </w:t>
            </w:r>
            <w:proofErr w:type="spellStart"/>
            <w:r w:rsidRPr="00B6788D">
              <w:rPr>
                <w:color w:val="000000"/>
              </w:rPr>
              <w:t>израда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месечне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статистике</w:t>
            </w:r>
            <w:proofErr w:type="spellEnd"/>
          </w:p>
          <w:p w14:paraId="417A2FDB" w14:textId="77777777" w:rsidR="008B47B6" w:rsidRPr="00B6788D" w:rsidRDefault="008B47B6" w:rsidP="00655EDB">
            <w:pPr>
              <w:ind w:left="107" w:right="88"/>
            </w:pPr>
            <w:r w:rsidRPr="00B6788D">
              <w:rPr>
                <w:color w:val="000000"/>
              </w:rPr>
              <w:t xml:space="preserve">- </w:t>
            </w:r>
            <w:proofErr w:type="spellStart"/>
            <w:r w:rsidRPr="00B6788D">
              <w:rPr>
                <w:color w:val="000000"/>
              </w:rPr>
              <w:t>рад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на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опоменама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DC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Септембар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DD" w14:textId="77777777" w:rsidR="008B47B6" w:rsidRPr="00012B72" w:rsidRDefault="008B47B6" w:rsidP="00E72EE5">
            <w:pPr>
              <w:spacing w:line="360" w:lineRule="auto"/>
              <w:rPr>
                <w:rFonts w:ascii="Calibri" w:hAnsi="Calibri" w:cs="Calibri"/>
                <w:noProof/>
                <w:lang w:val="ru-RU"/>
              </w:rPr>
            </w:pPr>
            <w:r w:rsidRPr="00B6788D">
              <w:rPr>
                <w:noProof/>
                <w:lang w:val="sr-Cyrl-CS"/>
              </w:rPr>
              <w:t xml:space="preserve">У </w:t>
            </w:r>
            <w:r w:rsidRPr="00B6788D">
              <w:rPr>
                <w:noProof/>
              </w:rPr>
              <w:t>току</w:t>
            </w:r>
            <w:r w:rsidRPr="00B6788D">
              <w:rPr>
                <w:noProof/>
                <w:lang w:val="sr-Cyrl-CS"/>
              </w:rPr>
              <w:t xml:space="preserve"> </w:t>
            </w:r>
            <w:r w:rsidRPr="00B6788D">
              <w:rPr>
                <w:noProof/>
              </w:rPr>
              <w:t xml:space="preserve">првог полугодишта </w:t>
            </w:r>
            <w:r w:rsidRPr="00B6788D">
              <w:rPr>
                <w:noProof/>
                <w:lang w:val="sr-Cyrl-CS"/>
              </w:rPr>
              <w:t>школске 202</w:t>
            </w:r>
            <w:r w:rsidRPr="00B6788D">
              <w:rPr>
                <w:noProof/>
              </w:rPr>
              <w:t>4</w:t>
            </w:r>
            <w:r w:rsidRPr="00B6788D">
              <w:rPr>
                <w:noProof/>
                <w:lang w:val="sr-Cyrl-CS"/>
              </w:rPr>
              <w:t>/202</w:t>
            </w:r>
            <w:r w:rsidRPr="00B6788D">
              <w:rPr>
                <w:noProof/>
              </w:rPr>
              <w:t>5</w:t>
            </w:r>
            <w:r w:rsidRPr="00B6788D">
              <w:rPr>
                <w:noProof/>
                <w:lang w:val="sr-Cyrl-CS"/>
              </w:rPr>
              <w:t xml:space="preserve">. године, </w:t>
            </w:r>
            <w:r w:rsidRPr="00B6788D">
              <w:rPr>
                <w:noProof/>
              </w:rPr>
              <w:t>о</w:t>
            </w:r>
            <w:r w:rsidRPr="00B6788D">
              <w:rPr>
                <w:noProof/>
                <w:lang w:val="sr-Cyrl-CS"/>
              </w:rPr>
              <w:t xml:space="preserve">сим редовних библиотечких послова, настављен је рад на сређивању библиотечког фонда и наставних средстава који припадају библиотеци Гимназије </w:t>
            </w:r>
            <w:r w:rsidRPr="00B6788D">
              <w:rPr>
                <w:noProof/>
              </w:rPr>
              <w:t>у</w:t>
            </w:r>
            <w:r w:rsidRPr="00B6788D">
              <w:rPr>
                <w:noProof/>
                <w:lang w:val="sr-Cyrl-CS"/>
              </w:rPr>
              <w:t xml:space="preserve"> Лазаревцу. </w:t>
            </w:r>
            <w:r w:rsidRPr="00B6788D">
              <w:rPr>
                <w:noProof/>
                <w:lang w:val="ru-RU"/>
              </w:rPr>
              <w:t>У првом полугоди</w:t>
            </w:r>
            <w:r w:rsidRPr="00B6788D">
              <w:rPr>
                <w:noProof/>
                <w:lang w:val="sr-Cyrl-CS"/>
              </w:rPr>
              <w:t>ш</w:t>
            </w:r>
            <w:r w:rsidRPr="00B6788D">
              <w:rPr>
                <w:noProof/>
                <w:lang w:val="ru-RU"/>
              </w:rPr>
              <w:t>ту</w:t>
            </w:r>
            <w:r w:rsidRPr="00B6788D">
              <w:rPr>
                <w:rFonts w:ascii="Calibri" w:hAnsi="Calibri" w:cs="Calibri"/>
                <w:noProof/>
                <w:lang w:val="ru-RU"/>
              </w:rPr>
              <w:t xml:space="preserve"> </w:t>
            </w:r>
            <w:r w:rsidRPr="00B6788D">
              <w:rPr>
                <w:noProof/>
                <w:lang w:val="ru-RU"/>
              </w:rPr>
              <w:t xml:space="preserve">текуће </w:t>
            </w:r>
            <w:r w:rsidRPr="00B6788D">
              <w:rPr>
                <w:noProof/>
                <w:lang w:val="sr-Cyrl-CS"/>
              </w:rPr>
              <w:t>ш</w:t>
            </w:r>
            <w:r w:rsidRPr="00B6788D">
              <w:rPr>
                <w:noProof/>
                <w:lang w:val="ru-RU"/>
              </w:rPr>
              <w:t xml:space="preserve">колске године уписано је </w:t>
            </w:r>
            <w:r w:rsidRPr="00012B72">
              <w:rPr>
                <w:noProof/>
                <w:lang w:val="sr-Cyrl-CS"/>
              </w:rPr>
              <w:t xml:space="preserve">24 </w:t>
            </w:r>
            <w:r w:rsidRPr="00B6788D">
              <w:rPr>
                <w:noProof/>
                <w:lang w:val="ru-RU"/>
              </w:rPr>
              <w:t xml:space="preserve"> </w:t>
            </w:r>
            <w:r w:rsidRPr="00012B72">
              <w:rPr>
                <w:noProof/>
                <w:lang w:val="sr-Cyrl-CS"/>
              </w:rPr>
              <w:t xml:space="preserve">нова </w:t>
            </w:r>
            <w:r w:rsidRPr="00B6788D">
              <w:rPr>
                <w:noProof/>
                <w:lang w:val="ru-RU"/>
              </w:rPr>
              <w:t xml:space="preserve">корисника. </w:t>
            </w:r>
            <w:r w:rsidRPr="00012B72">
              <w:rPr>
                <w:noProof/>
                <w:lang w:val="ru-RU"/>
              </w:rPr>
              <w:t>Од почетка ове школске године у</w:t>
            </w:r>
            <w:r w:rsidRPr="00B6788D">
              <w:rPr>
                <w:noProof/>
                <w:lang w:val="ru-RU"/>
              </w:rPr>
              <w:t xml:space="preserve"> библиотеци Гимназије раде две библиотекарке, Нела Ђорђевић (мења је Петра Драгићевић) и </w:t>
            </w:r>
            <w:r w:rsidRPr="00012B72">
              <w:rPr>
                <w:noProof/>
                <w:lang w:val="ru-RU"/>
              </w:rPr>
              <w:t>Весна Тодосијевић</w:t>
            </w:r>
            <w:r w:rsidRPr="00B6788D">
              <w:rPr>
                <w:noProof/>
                <w:lang w:val="ru-RU"/>
              </w:rPr>
              <w:t>, обе са</w:t>
            </w:r>
            <w:r w:rsidRPr="00012B72">
              <w:rPr>
                <w:noProof/>
                <w:lang w:val="ru-RU"/>
              </w:rPr>
              <w:t xml:space="preserve"> по</w:t>
            </w:r>
            <w:r w:rsidRPr="00B6788D">
              <w:rPr>
                <w:noProof/>
                <w:lang w:val="ru-RU"/>
              </w:rPr>
              <w:t xml:space="preserve"> 50% радног </w:t>
            </w:r>
            <w:r w:rsidRPr="00B6788D">
              <w:rPr>
                <w:noProof/>
                <w:lang w:val="ru-RU"/>
              </w:rPr>
              <w:lastRenderedPageBreak/>
              <w:t>времена</w:t>
            </w:r>
            <w:r w:rsidRPr="00012B72">
              <w:rPr>
                <w:noProof/>
                <w:lang w:val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DE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lastRenderedPageBreak/>
              <w:t>Библиотекар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ученици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наставници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DF" w14:textId="77777777" w:rsidR="008B47B6" w:rsidRPr="00B6788D" w:rsidRDefault="008B47B6" w:rsidP="00655EDB">
            <w:pPr>
              <w:ind w:left="107" w:right="832"/>
            </w:pPr>
            <w:proofErr w:type="spellStart"/>
            <w:r w:rsidRPr="00B6788D">
              <w:rPr>
                <w:color w:val="000000"/>
              </w:rPr>
              <w:t>Развијање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систематичности</w:t>
            </w:r>
            <w:proofErr w:type="spellEnd"/>
            <w:r w:rsidRPr="00B6788D">
              <w:rPr>
                <w:color w:val="000000"/>
              </w:rPr>
              <w:t xml:space="preserve"> у </w:t>
            </w:r>
            <w:proofErr w:type="spellStart"/>
            <w:r w:rsidRPr="00B6788D">
              <w:rPr>
                <w:color w:val="000000"/>
              </w:rPr>
              <w:t>раду</w:t>
            </w:r>
            <w:proofErr w:type="spellEnd"/>
          </w:p>
        </w:tc>
      </w:tr>
      <w:tr w:rsidR="008B47B6" w:rsidRPr="00B6788D" w14:paraId="417A2FEC" w14:textId="77777777" w:rsidTr="00655EDB">
        <w:trPr>
          <w:trHeight w:val="110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E1" w14:textId="77777777" w:rsidR="008B47B6" w:rsidRPr="00B6788D" w:rsidRDefault="008B47B6" w:rsidP="00655EDB">
            <w:pPr>
              <w:ind w:left="107" w:right="88"/>
            </w:pPr>
            <w:proofErr w:type="spellStart"/>
            <w:r w:rsidRPr="00B6788D">
              <w:rPr>
                <w:color w:val="000000"/>
              </w:rPr>
              <w:t>Упознавање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ученика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са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временом</w:t>
            </w:r>
            <w:proofErr w:type="spellEnd"/>
            <w:r w:rsidRPr="00B6788D">
              <w:rPr>
                <w:color w:val="000000"/>
              </w:rPr>
              <w:t xml:space="preserve"> и </w:t>
            </w:r>
            <w:proofErr w:type="spellStart"/>
            <w:r w:rsidRPr="00B6788D">
              <w:rPr>
                <w:color w:val="000000"/>
              </w:rPr>
              <w:t>правилником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рада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школске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библиотеке</w:t>
            </w:r>
            <w:proofErr w:type="spellEnd"/>
            <w:r w:rsidRPr="00B6788D">
              <w:rPr>
                <w:color w:val="000000"/>
              </w:rPr>
              <w:t xml:space="preserve">. </w:t>
            </w:r>
            <w:proofErr w:type="spellStart"/>
            <w:r w:rsidRPr="00B6788D">
              <w:rPr>
                <w:color w:val="000000"/>
              </w:rPr>
              <w:t>Обележавање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важних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датума</w:t>
            </w:r>
            <w:proofErr w:type="spellEnd"/>
            <w:r w:rsidRPr="00B6788D">
              <w:rPr>
                <w:color w:val="000000"/>
              </w:rPr>
              <w:t>.</w:t>
            </w:r>
          </w:p>
          <w:p w14:paraId="417A2FE2" w14:textId="77777777" w:rsidR="008B47B6" w:rsidRPr="00B6788D" w:rsidRDefault="008B47B6" w:rsidP="00655EDB">
            <w:pPr>
              <w:ind w:left="107" w:right="88"/>
            </w:pPr>
            <w:r w:rsidRPr="00B6788D">
              <w:rPr>
                <w:color w:val="000000"/>
              </w:rPr>
              <w:t xml:space="preserve">- </w:t>
            </w:r>
            <w:proofErr w:type="spellStart"/>
            <w:r w:rsidRPr="00B6788D">
              <w:rPr>
                <w:color w:val="000000"/>
              </w:rPr>
              <w:t>васпитно-образовна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делатност</w:t>
            </w:r>
            <w:proofErr w:type="spellEnd"/>
          </w:p>
          <w:p w14:paraId="417A2FE3" w14:textId="77777777" w:rsidR="008B47B6" w:rsidRPr="00B6788D" w:rsidRDefault="008B47B6" w:rsidP="00655EDB">
            <w:pPr>
              <w:ind w:left="107" w:right="88"/>
            </w:pPr>
            <w:r w:rsidRPr="00B6788D">
              <w:rPr>
                <w:color w:val="000000"/>
              </w:rPr>
              <w:t> </w:t>
            </w:r>
            <w:proofErr w:type="spellStart"/>
            <w:r w:rsidRPr="00B6788D">
              <w:rPr>
                <w:color w:val="000000"/>
              </w:rPr>
              <w:t>упознавање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ученика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са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радом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библиотеке</w:t>
            </w:r>
            <w:proofErr w:type="spellEnd"/>
          </w:p>
          <w:p w14:paraId="417A2FE4" w14:textId="77777777" w:rsidR="008B47B6" w:rsidRPr="00B6788D" w:rsidRDefault="008B47B6" w:rsidP="00655EDB">
            <w:pPr>
              <w:ind w:left="107" w:right="88"/>
            </w:pPr>
            <w:r w:rsidRPr="00B6788D">
              <w:rPr>
                <w:color w:val="000000"/>
              </w:rPr>
              <w:t xml:space="preserve">- </w:t>
            </w:r>
            <w:proofErr w:type="spellStart"/>
            <w:r w:rsidRPr="00B6788D">
              <w:rPr>
                <w:color w:val="000000"/>
              </w:rPr>
              <w:t>помоћ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ученицима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при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избору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књига</w:t>
            </w:r>
            <w:proofErr w:type="spellEnd"/>
          </w:p>
          <w:p w14:paraId="417A2FE5" w14:textId="77777777" w:rsidR="008B47B6" w:rsidRPr="00B6788D" w:rsidRDefault="008B47B6" w:rsidP="00655EDB">
            <w:pPr>
              <w:ind w:left="107" w:right="88"/>
            </w:pPr>
            <w:r w:rsidRPr="00B6788D">
              <w:rPr>
                <w:color w:val="000000"/>
              </w:rPr>
              <w:t xml:space="preserve">- </w:t>
            </w:r>
            <w:proofErr w:type="spellStart"/>
            <w:r w:rsidRPr="00B6788D">
              <w:rPr>
                <w:color w:val="000000"/>
              </w:rPr>
              <w:t>упознавање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ученика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са</w:t>
            </w:r>
            <w:proofErr w:type="spellEnd"/>
            <w:r w:rsidRPr="00B6788D">
              <w:rPr>
                <w:color w:val="000000"/>
              </w:rPr>
              <w:t xml:space="preserve"> УДК </w:t>
            </w:r>
            <w:proofErr w:type="spellStart"/>
            <w:r w:rsidRPr="00B6788D">
              <w:rPr>
                <w:color w:val="000000"/>
              </w:rPr>
              <w:t>распоредом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грађе</w:t>
            </w:r>
            <w:proofErr w:type="spellEnd"/>
            <w:r w:rsidRPr="00B6788D">
              <w:rPr>
                <w:color w:val="000000"/>
              </w:rPr>
              <w:t xml:space="preserve"> у </w:t>
            </w:r>
            <w:proofErr w:type="spellStart"/>
            <w:r w:rsidRPr="00B6788D">
              <w:rPr>
                <w:color w:val="000000"/>
              </w:rPr>
              <w:t>библиотеци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E6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Септембар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E7" w14:textId="77777777" w:rsidR="008B47B6" w:rsidRPr="00012B72" w:rsidRDefault="008B47B6" w:rsidP="00655EDB">
            <w:pPr>
              <w:spacing w:line="360" w:lineRule="auto"/>
              <w:rPr>
                <w:rFonts w:ascii="Calibri" w:hAnsi="Calibri" w:cs="Calibri"/>
                <w:noProof/>
                <w:lang w:val="ru-RU"/>
              </w:rPr>
            </w:pPr>
            <w:r w:rsidRPr="00B6788D">
              <w:rPr>
                <w:noProof/>
                <w:lang w:val="ru-RU"/>
              </w:rPr>
              <w:t>Радно време библиотеке је распоређено тако</w:t>
            </w:r>
            <w:r w:rsidRPr="00B6788D">
              <w:rPr>
                <w:noProof/>
              </w:rPr>
              <w:t xml:space="preserve"> </w:t>
            </w:r>
            <w:r w:rsidRPr="00B6788D">
              <w:rPr>
                <w:noProof/>
                <w:lang w:val="ru-RU"/>
              </w:rPr>
              <w:t>да ученицима и А и Б смене библиотека буде што</w:t>
            </w:r>
            <w:r w:rsidRPr="00B6788D">
              <w:rPr>
                <w:rFonts w:ascii="Calibri" w:hAnsi="Calibri" w:cs="Calibri"/>
                <w:noProof/>
                <w:lang w:val="ru-RU"/>
              </w:rPr>
              <w:t xml:space="preserve"> доступнија. </w:t>
            </w:r>
            <w:r w:rsidRPr="00B6788D">
              <w:rPr>
                <w:noProof/>
                <w:lang w:val="ru-RU"/>
              </w:rPr>
              <w:t>Радно време библиотеке је одобрила директорка школе и видно је истакнуто на вратима библиотеке, а окачено је и на</w:t>
            </w:r>
            <w:r w:rsidRPr="00B6788D">
              <w:rPr>
                <w:rFonts w:ascii="Calibri" w:hAnsi="Calibri" w:cs="Calibri"/>
                <w:noProof/>
                <w:lang w:val="ru-RU"/>
              </w:rPr>
              <w:t xml:space="preserve"> </w:t>
            </w:r>
            <w:r w:rsidRPr="00B6788D">
              <w:rPr>
                <w:noProof/>
                <w:lang w:val="ru-RU"/>
              </w:rPr>
              <w:t>сајту школе.</w:t>
            </w:r>
            <w:r w:rsidRPr="00012B72">
              <w:rPr>
                <w:noProof/>
                <w:lang w:val="ru-RU"/>
              </w:rPr>
              <w:t xml:space="preserve"> С обзиром на то да обе библиотекарке предају истој смени и једна је била у обавези да долази двократно, у обе смене - и на наставу и у библиотеку у супртној смени, у плану је промена распореда рада библиотеке од другог полугодишта.</w:t>
            </w:r>
          </w:p>
          <w:p w14:paraId="417A2FE8" w14:textId="77777777" w:rsidR="008B47B6" w:rsidRPr="00012B72" w:rsidRDefault="008B47B6" w:rsidP="00655EDB">
            <w:pPr>
              <w:ind w:left="107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E9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Библиотекар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ученици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наставници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EA" w14:textId="77777777" w:rsidR="008B47B6" w:rsidRPr="00B6788D" w:rsidRDefault="008B47B6" w:rsidP="00655EDB">
            <w:pPr>
              <w:ind w:left="107" w:right="832"/>
            </w:pPr>
            <w:proofErr w:type="spellStart"/>
            <w:r w:rsidRPr="00B6788D">
              <w:rPr>
                <w:color w:val="000000"/>
              </w:rPr>
              <w:t>Упознавање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ученика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са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правилима</w:t>
            </w:r>
            <w:proofErr w:type="spellEnd"/>
            <w:r w:rsidRPr="00B6788D">
              <w:rPr>
                <w:color w:val="000000"/>
              </w:rPr>
              <w:t>,</w:t>
            </w:r>
          </w:p>
          <w:p w14:paraId="417A2FEB" w14:textId="77777777" w:rsidR="008B47B6" w:rsidRPr="00B6788D" w:rsidRDefault="008B47B6" w:rsidP="00655EDB">
            <w:pPr>
              <w:ind w:left="107" w:right="832"/>
            </w:pPr>
            <w:proofErr w:type="spellStart"/>
            <w:r w:rsidRPr="00B6788D">
              <w:rPr>
                <w:color w:val="000000"/>
              </w:rPr>
              <w:t>дужностима</w:t>
            </w:r>
            <w:proofErr w:type="spellEnd"/>
            <w:r w:rsidRPr="00B6788D">
              <w:rPr>
                <w:color w:val="000000"/>
              </w:rPr>
              <w:t xml:space="preserve"> и </w:t>
            </w:r>
            <w:proofErr w:type="spellStart"/>
            <w:r w:rsidRPr="00B6788D">
              <w:rPr>
                <w:color w:val="000000"/>
              </w:rPr>
              <w:t>њиховим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спровођењем</w:t>
            </w:r>
            <w:proofErr w:type="spellEnd"/>
          </w:p>
        </w:tc>
      </w:tr>
      <w:tr w:rsidR="008B47B6" w:rsidRPr="00B6788D" w14:paraId="417A2FF2" w14:textId="77777777" w:rsidTr="00655EDB">
        <w:trPr>
          <w:trHeight w:val="110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ED" w14:textId="77777777" w:rsidR="008B47B6" w:rsidRPr="00B6788D" w:rsidRDefault="008B47B6" w:rsidP="00655EDB">
            <w:pPr>
              <w:ind w:left="107" w:right="88"/>
            </w:pPr>
            <w:proofErr w:type="spellStart"/>
            <w:r w:rsidRPr="00B6788D">
              <w:rPr>
                <w:color w:val="000000"/>
              </w:rPr>
              <w:t>Свакодневно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издавање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књига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корисницима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библиотеке</w:t>
            </w:r>
            <w:proofErr w:type="spellEnd"/>
            <w:r w:rsidRPr="00B6788D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EE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Свакодневно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EF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Уношење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картица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ученика</w:t>
            </w:r>
            <w:proofErr w:type="spellEnd"/>
            <w:r w:rsidRPr="00B6788D">
              <w:rPr>
                <w:color w:val="000000"/>
              </w:rPr>
              <w:t xml:space="preserve"> у </w:t>
            </w:r>
            <w:proofErr w:type="spellStart"/>
            <w:r w:rsidRPr="00B6788D">
              <w:rPr>
                <w:color w:val="000000"/>
              </w:rPr>
              <w:t>картотеку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F0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Библиотекар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ученици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наставници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F1" w14:textId="77777777" w:rsidR="008B47B6" w:rsidRPr="00B6788D" w:rsidRDefault="008B47B6" w:rsidP="00655EDB">
            <w:pPr>
              <w:ind w:left="107" w:right="832"/>
            </w:pPr>
            <w:proofErr w:type="spellStart"/>
            <w:r w:rsidRPr="00B6788D">
              <w:rPr>
                <w:color w:val="000000"/>
              </w:rPr>
              <w:t>Омогућавање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ученицима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коришћње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књига</w:t>
            </w:r>
            <w:proofErr w:type="spellEnd"/>
          </w:p>
        </w:tc>
      </w:tr>
      <w:tr w:rsidR="008B47B6" w:rsidRPr="00B6788D" w14:paraId="417A2FF9" w14:textId="77777777" w:rsidTr="00655EDB">
        <w:trPr>
          <w:trHeight w:val="110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F3" w14:textId="77777777" w:rsidR="008B47B6" w:rsidRPr="00B6788D" w:rsidRDefault="008B47B6" w:rsidP="00655EDB">
            <w:pPr>
              <w:ind w:left="107" w:right="88"/>
            </w:pPr>
            <w:proofErr w:type="spellStart"/>
            <w:r w:rsidRPr="00B6788D">
              <w:rPr>
                <w:color w:val="000000"/>
              </w:rPr>
              <w:lastRenderedPageBreak/>
              <w:t>Упознавање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ученика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са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књижним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фондом</w:t>
            </w:r>
            <w:proofErr w:type="spellEnd"/>
          </w:p>
          <w:p w14:paraId="417A2FF4" w14:textId="77777777" w:rsidR="008B47B6" w:rsidRPr="00B6788D" w:rsidRDefault="008B47B6" w:rsidP="00655EDB">
            <w:pPr>
              <w:ind w:left="107" w:right="88"/>
            </w:pPr>
            <w:proofErr w:type="spellStart"/>
            <w:r w:rsidRPr="00B6788D">
              <w:rPr>
                <w:color w:val="000000"/>
              </w:rPr>
              <w:t>библиотеке</w:t>
            </w:r>
            <w:proofErr w:type="spellEnd"/>
            <w:r w:rsidRPr="00B6788D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F5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Свакодневно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F6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Представљање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распореда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књижне</w:t>
            </w:r>
            <w:proofErr w:type="spellEnd"/>
            <w:r w:rsidRPr="00B6788D">
              <w:rPr>
                <w:color w:val="000000"/>
              </w:rPr>
              <w:t xml:space="preserve"> и </w:t>
            </w:r>
            <w:proofErr w:type="spellStart"/>
            <w:r w:rsidRPr="00B6788D">
              <w:rPr>
                <w:color w:val="000000"/>
              </w:rPr>
              <w:t>некњижне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грађе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упућивање</w:t>
            </w:r>
            <w:proofErr w:type="spellEnd"/>
            <w:r w:rsidRPr="00B6788D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F7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Библиотекар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F8" w14:textId="77777777" w:rsidR="008B47B6" w:rsidRPr="00B6788D" w:rsidRDefault="008B47B6" w:rsidP="00655EDB">
            <w:pPr>
              <w:ind w:left="107" w:right="832"/>
            </w:pPr>
            <w:proofErr w:type="spellStart"/>
            <w:r w:rsidRPr="00B6788D">
              <w:rPr>
                <w:color w:val="000000"/>
              </w:rPr>
              <w:t>Пружање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потребних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информација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ученицима</w:t>
            </w:r>
            <w:proofErr w:type="spellEnd"/>
          </w:p>
        </w:tc>
      </w:tr>
      <w:tr w:rsidR="008B47B6" w:rsidRPr="00B6788D" w14:paraId="417A3001" w14:textId="77777777" w:rsidTr="00655EDB">
        <w:trPr>
          <w:trHeight w:val="110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FA" w14:textId="77777777" w:rsidR="008B47B6" w:rsidRPr="00B6788D" w:rsidRDefault="008B47B6" w:rsidP="00655EDB">
            <w:pPr>
              <w:ind w:left="107" w:right="88"/>
            </w:pPr>
            <w:proofErr w:type="spellStart"/>
            <w:r w:rsidRPr="00B6788D">
              <w:rPr>
                <w:color w:val="000000"/>
              </w:rPr>
              <w:t>Сређивање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картотека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ученика</w:t>
            </w:r>
            <w:proofErr w:type="spellEnd"/>
            <w:r w:rsidRPr="00B6788D">
              <w:rPr>
                <w:color w:val="000000"/>
              </w:rPr>
              <w:t xml:space="preserve"> и </w:t>
            </w:r>
            <w:proofErr w:type="spellStart"/>
            <w:r w:rsidRPr="00B6788D">
              <w:rPr>
                <w:color w:val="000000"/>
              </w:rPr>
              <w:t>других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корисника</w:t>
            </w:r>
            <w:proofErr w:type="spellEnd"/>
          </w:p>
          <w:p w14:paraId="417A2FFB" w14:textId="77777777" w:rsidR="008B47B6" w:rsidRPr="00B6788D" w:rsidRDefault="008B47B6" w:rsidP="00655EDB">
            <w:pPr>
              <w:ind w:left="107" w:right="88"/>
            </w:pPr>
            <w:proofErr w:type="spellStart"/>
            <w:r w:rsidRPr="00B6788D">
              <w:rPr>
                <w:color w:val="000000"/>
              </w:rPr>
              <w:t>библиотеке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FC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Недељно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месечно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FD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Евиденција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картотека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ученика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чланова</w:t>
            </w:r>
            <w:proofErr w:type="spellEnd"/>
          </w:p>
          <w:p w14:paraId="417A2FFE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библиотеке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2FFF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Библиотекар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ученици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00" w14:textId="77777777" w:rsidR="008B47B6" w:rsidRPr="00B6788D" w:rsidRDefault="008B47B6" w:rsidP="00655EDB">
            <w:pPr>
              <w:ind w:left="107" w:right="832"/>
            </w:pPr>
            <w:proofErr w:type="spellStart"/>
            <w:r w:rsidRPr="00B6788D">
              <w:rPr>
                <w:color w:val="000000"/>
              </w:rPr>
              <w:t>Развијање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систематичности</w:t>
            </w:r>
            <w:proofErr w:type="spellEnd"/>
            <w:r w:rsidRPr="00B6788D">
              <w:rPr>
                <w:color w:val="000000"/>
              </w:rPr>
              <w:t xml:space="preserve"> у </w:t>
            </w:r>
            <w:proofErr w:type="spellStart"/>
            <w:r w:rsidRPr="00B6788D">
              <w:rPr>
                <w:color w:val="000000"/>
              </w:rPr>
              <w:t>раду</w:t>
            </w:r>
            <w:proofErr w:type="spellEnd"/>
          </w:p>
        </w:tc>
      </w:tr>
      <w:tr w:rsidR="008B47B6" w:rsidRPr="00B6788D" w14:paraId="417A3009" w14:textId="77777777" w:rsidTr="00655EDB">
        <w:trPr>
          <w:trHeight w:val="110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02" w14:textId="77777777" w:rsidR="008B47B6" w:rsidRPr="00B6788D" w:rsidRDefault="008B47B6" w:rsidP="00655EDB">
            <w:pPr>
              <w:ind w:left="107" w:right="88"/>
            </w:pPr>
            <w:proofErr w:type="spellStart"/>
            <w:r w:rsidRPr="00B6788D">
              <w:rPr>
                <w:color w:val="000000"/>
              </w:rPr>
              <w:t>Упис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нових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чланова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нарочито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првака</w:t>
            </w:r>
            <w:proofErr w:type="spellEnd"/>
            <w:r w:rsidRPr="00B6788D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03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Прво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полугодиште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04" w14:textId="77777777" w:rsidR="008B47B6" w:rsidRPr="00B6788D" w:rsidRDefault="008B47B6" w:rsidP="00655EDB">
            <w:pPr>
              <w:ind w:left="107"/>
              <w:rPr>
                <w:color w:val="000000"/>
              </w:rPr>
            </w:pPr>
            <w:proofErr w:type="spellStart"/>
            <w:r w:rsidRPr="00B6788D">
              <w:rPr>
                <w:color w:val="000000"/>
              </w:rPr>
              <w:t>Регистровање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картотеке</w:t>
            </w:r>
            <w:proofErr w:type="spellEnd"/>
            <w:r w:rsidRPr="00B6788D">
              <w:rPr>
                <w:color w:val="000000"/>
              </w:rPr>
              <w:t>.</w:t>
            </w:r>
          </w:p>
          <w:p w14:paraId="417A3005" w14:textId="77777777" w:rsidR="008B47B6" w:rsidRPr="00B6788D" w:rsidRDefault="008B47B6" w:rsidP="00655EDB">
            <w:pPr>
              <w:ind w:left="107"/>
            </w:pPr>
            <w:r w:rsidRPr="00B6788D">
              <w:rPr>
                <w:color w:val="000000"/>
              </w:rPr>
              <w:t xml:space="preserve">У </w:t>
            </w:r>
            <w:proofErr w:type="spellStart"/>
            <w:r w:rsidRPr="00B6788D">
              <w:rPr>
                <w:color w:val="000000"/>
              </w:rPr>
              <w:t>току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птвог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полугодишта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уписало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се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седморо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првака</w:t>
            </w:r>
            <w:proofErr w:type="spellEnd"/>
            <w:r w:rsidRPr="00B6788D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06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Библиотекар</w:t>
            </w:r>
            <w:proofErr w:type="spellEnd"/>
            <w:r w:rsidRPr="00B6788D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07" w14:textId="77777777" w:rsidR="008B47B6" w:rsidRPr="00B6788D" w:rsidRDefault="008B47B6" w:rsidP="00655EDB">
            <w:pPr>
              <w:ind w:left="107" w:right="832"/>
            </w:pPr>
            <w:proofErr w:type="spellStart"/>
            <w:r w:rsidRPr="00B6788D">
              <w:rPr>
                <w:color w:val="000000"/>
              </w:rPr>
              <w:t>Упознавање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ученика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са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правилима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рада</w:t>
            </w:r>
            <w:proofErr w:type="spellEnd"/>
            <w:r w:rsidRPr="00B6788D">
              <w:rPr>
                <w:color w:val="000000"/>
              </w:rPr>
              <w:t xml:space="preserve"> и </w:t>
            </w:r>
            <w:proofErr w:type="spellStart"/>
            <w:r w:rsidRPr="00B6788D">
              <w:rPr>
                <w:color w:val="000000"/>
              </w:rPr>
              <w:t>њиховим</w:t>
            </w:r>
            <w:proofErr w:type="spellEnd"/>
          </w:p>
          <w:p w14:paraId="417A3008" w14:textId="77777777" w:rsidR="008B47B6" w:rsidRPr="00B6788D" w:rsidRDefault="008B47B6" w:rsidP="00655EDB">
            <w:pPr>
              <w:ind w:left="107" w:right="832"/>
            </w:pPr>
            <w:proofErr w:type="spellStart"/>
            <w:r w:rsidRPr="00B6788D">
              <w:rPr>
                <w:color w:val="000000"/>
              </w:rPr>
              <w:t>дужностима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као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ученика</w:t>
            </w:r>
            <w:proofErr w:type="spellEnd"/>
          </w:p>
        </w:tc>
      </w:tr>
      <w:tr w:rsidR="008B47B6" w:rsidRPr="00B6788D" w14:paraId="417A3012" w14:textId="77777777" w:rsidTr="00655EDB">
        <w:trPr>
          <w:trHeight w:val="110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0A" w14:textId="77777777" w:rsidR="008B47B6" w:rsidRPr="00B6788D" w:rsidRDefault="008B47B6" w:rsidP="00655EDB">
            <w:pPr>
              <w:ind w:left="107" w:right="88"/>
            </w:pPr>
            <w:r w:rsidRPr="00B6788D">
              <w:rPr>
                <w:color w:val="000000"/>
              </w:rPr>
              <w:t>-</w:t>
            </w:r>
            <w:proofErr w:type="spellStart"/>
            <w:r w:rsidRPr="00B6788D">
              <w:rPr>
                <w:color w:val="000000"/>
              </w:rPr>
              <w:t>културна</w:t>
            </w:r>
            <w:proofErr w:type="spellEnd"/>
            <w:r w:rsidRPr="00B6788D">
              <w:rPr>
                <w:color w:val="000000"/>
              </w:rPr>
              <w:t xml:space="preserve"> и </w:t>
            </w:r>
            <w:proofErr w:type="spellStart"/>
            <w:r w:rsidRPr="00B6788D">
              <w:rPr>
                <w:color w:val="000000"/>
              </w:rPr>
              <w:t>јавна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делатност</w:t>
            </w:r>
            <w:proofErr w:type="spellEnd"/>
          </w:p>
          <w:p w14:paraId="417A300B" w14:textId="77777777" w:rsidR="008B47B6" w:rsidRPr="00B6788D" w:rsidRDefault="008B47B6" w:rsidP="00655EDB">
            <w:pPr>
              <w:ind w:left="107" w:right="88"/>
            </w:pPr>
            <w:r w:rsidRPr="00B6788D">
              <w:rPr>
                <w:color w:val="000000"/>
              </w:rPr>
              <w:t xml:space="preserve"> - </w:t>
            </w:r>
            <w:proofErr w:type="spellStart"/>
            <w:r w:rsidRPr="00B6788D">
              <w:rPr>
                <w:color w:val="000000"/>
              </w:rPr>
              <w:t>сарадња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са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општинском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библиотеком</w:t>
            </w:r>
            <w:proofErr w:type="spellEnd"/>
            <w:r w:rsidRPr="00B6788D">
              <w:rPr>
                <w:color w:val="000000"/>
              </w:rPr>
              <w:t xml:space="preserve"> - </w:t>
            </w:r>
            <w:proofErr w:type="spellStart"/>
            <w:r w:rsidRPr="00B6788D">
              <w:rPr>
                <w:color w:val="000000"/>
              </w:rPr>
              <w:t>планирање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заједничких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акција</w:t>
            </w:r>
            <w:proofErr w:type="spellEnd"/>
            <w:r w:rsidRPr="00B6788D">
              <w:rPr>
                <w:color w:val="000000"/>
              </w:rPr>
              <w:t xml:space="preserve"> и </w:t>
            </w:r>
            <w:proofErr w:type="spellStart"/>
            <w:r w:rsidRPr="00B6788D">
              <w:rPr>
                <w:color w:val="000000"/>
              </w:rPr>
              <w:t>пројеката</w:t>
            </w:r>
            <w:proofErr w:type="spellEnd"/>
          </w:p>
          <w:p w14:paraId="417A300C" w14:textId="77777777" w:rsidR="008B47B6" w:rsidRPr="00B6788D" w:rsidRDefault="008B47B6" w:rsidP="00655EDB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0D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Октобар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новембар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децембар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0E" w14:textId="77777777" w:rsidR="008B47B6" w:rsidRPr="00B6788D" w:rsidRDefault="008B47B6" w:rsidP="00655EDB">
            <w:pPr>
              <w:ind w:left="107"/>
            </w:pPr>
            <w:r w:rsidRPr="00B6788D">
              <w:rPr>
                <w:noProof/>
                <w:lang w:val="ru-RU"/>
              </w:rPr>
              <w:t>Одр</w:t>
            </w:r>
            <w:r w:rsidRPr="00B6788D">
              <w:rPr>
                <w:noProof/>
                <w:lang w:val="sr-Cyrl-CS"/>
              </w:rPr>
              <w:t>ж</w:t>
            </w:r>
            <w:r w:rsidRPr="00B6788D">
              <w:rPr>
                <w:noProof/>
                <w:lang w:val="ru-RU"/>
              </w:rPr>
              <w:t>ано је неколико онлајн састанака Оп</w:t>
            </w:r>
            <w:r w:rsidRPr="00B6788D">
              <w:rPr>
                <w:noProof/>
                <w:lang w:val="sr-Cyrl-CS"/>
              </w:rPr>
              <w:t>ш</w:t>
            </w:r>
            <w:r w:rsidRPr="00B6788D">
              <w:rPr>
                <w:noProof/>
                <w:lang w:val="ru-RU"/>
              </w:rPr>
              <w:t xml:space="preserve">тинског актива </w:t>
            </w:r>
            <w:r w:rsidRPr="00B6788D">
              <w:rPr>
                <w:noProof/>
                <w:lang w:val="sr-Cyrl-CS"/>
              </w:rPr>
              <w:t>ш</w:t>
            </w:r>
            <w:r w:rsidRPr="00B6788D">
              <w:rPr>
                <w:noProof/>
                <w:lang w:val="ru-RU"/>
              </w:rPr>
              <w:t xml:space="preserve">колских библиотекара На </w:t>
            </w:r>
            <w:r w:rsidRPr="00B6788D">
              <w:rPr>
                <w:noProof/>
              </w:rPr>
              <w:t xml:space="preserve">онлајн састанку школских библиотекара, једногласно је  </w:t>
            </w:r>
            <w:r w:rsidRPr="00B6788D">
              <w:rPr>
                <w:noProof/>
                <w:lang w:val="ru-RU"/>
              </w:rPr>
              <w:t xml:space="preserve">изабрана </w:t>
            </w:r>
            <w:r w:rsidRPr="00B6788D">
              <w:rPr>
                <w:noProof/>
              </w:rPr>
              <w:t>прошлого-дишња</w:t>
            </w:r>
            <w:r w:rsidRPr="00B6788D">
              <w:rPr>
                <w:noProof/>
                <w:lang w:val="ru-RU"/>
              </w:rPr>
              <w:t xml:space="preserve"> председница актива школских библиотекара – Светлана Драгић, која је библиотекарка Техничке школе Колубара.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0F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Библиотекар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ученици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наставници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10" w14:textId="77777777" w:rsidR="008B47B6" w:rsidRPr="00B6788D" w:rsidRDefault="008B47B6" w:rsidP="00655EDB">
            <w:pPr>
              <w:ind w:left="107" w:right="832"/>
            </w:pPr>
            <w:proofErr w:type="spellStart"/>
            <w:r w:rsidRPr="00B6788D">
              <w:rPr>
                <w:color w:val="000000"/>
              </w:rPr>
              <w:t>Пружање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потребних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информација</w:t>
            </w:r>
            <w:proofErr w:type="spellEnd"/>
            <w:r w:rsidRPr="00B6788D">
              <w:rPr>
                <w:color w:val="000000"/>
              </w:rPr>
              <w:t xml:space="preserve"> и </w:t>
            </w:r>
            <w:proofErr w:type="spellStart"/>
            <w:r w:rsidRPr="00B6788D">
              <w:rPr>
                <w:color w:val="000000"/>
              </w:rPr>
              <w:t>помоћи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ученицима</w:t>
            </w:r>
            <w:proofErr w:type="spellEnd"/>
          </w:p>
          <w:p w14:paraId="417A3011" w14:textId="77777777" w:rsidR="008B47B6" w:rsidRPr="00B6788D" w:rsidRDefault="008B47B6" w:rsidP="00655EDB"/>
        </w:tc>
      </w:tr>
      <w:tr w:rsidR="008B47B6" w:rsidRPr="00B6788D" w14:paraId="417A301A" w14:textId="77777777" w:rsidTr="00655EDB">
        <w:trPr>
          <w:trHeight w:val="110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13" w14:textId="77777777" w:rsidR="008B47B6" w:rsidRPr="00B6788D" w:rsidRDefault="008B47B6" w:rsidP="00655EDB">
            <w:pPr>
              <w:ind w:left="107" w:right="88"/>
            </w:pPr>
            <w:proofErr w:type="spellStart"/>
            <w:r w:rsidRPr="00B6788D">
              <w:rPr>
                <w:color w:val="000000"/>
              </w:rPr>
              <w:t>Промоција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Гимназије</w:t>
            </w:r>
            <w:proofErr w:type="spellEnd"/>
          </w:p>
          <w:p w14:paraId="417A3014" w14:textId="77777777" w:rsidR="008B47B6" w:rsidRPr="00B6788D" w:rsidRDefault="008B47B6" w:rsidP="00655EDB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15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По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потреби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16" w14:textId="77777777" w:rsidR="008B47B6" w:rsidRPr="00B6788D" w:rsidRDefault="008B47B6" w:rsidP="00655EDB">
            <w:pPr>
              <w:ind w:left="107"/>
            </w:pPr>
            <w:r w:rsidRPr="00B6788D"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17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Библиотека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чланови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тима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за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промоцију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школе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18" w14:textId="77777777" w:rsidR="008B47B6" w:rsidRPr="00B6788D" w:rsidRDefault="008B47B6" w:rsidP="00655EDB">
            <w:pPr>
              <w:ind w:left="107" w:right="832"/>
            </w:pPr>
            <w:proofErr w:type="spellStart"/>
            <w:r w:rsidRPr="00B6788D">
              <w:rPr>
                <w:color w:val="000000"/>
              </w:rPr>
              <w:t>Пружање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потребних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информација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ученицима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промоција</w:t>
            </w:r>
            <w:proofErr w:type="spellEnd"/>
          </w:p>
          <w:p w14:paraId="417A3019" w14:textId="77777777" w:rsidR="008B47B6" w:rsidRPr="00B6788D" w:rsidRDefault="008B47B6" w:rsidP="00655EDB">
            <w:pPr>
              <w:ind w:left="107" w:right="832"/>
            </w:pPr>
            <w:proofErr w:type="spellStart"/>
            <w:r w:rsidRPr="00B6788D">
              <w:rPr>
                <w:color w:val="000000"/>
              </w:rPr>
              <w:t>библиотеке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као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места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за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учење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презентација</w:t>
            </w:r>
            <w:proofErr w:type="spellEnd"/>
          </w:p>
        </w:tc>
      </w:tr>
      <w:tr w:rsidR="008B47B6" w:rsidRPr="00B6788D" w14:paraId="417A3020" w14:textId="77777777" w:rsidTr="00655EDB">
        <w:trPr>
          <w:trHeight w:val="110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1B" w14:textId="77777777" w:rsidR="008B47B6" w:rsidRPr="00B6788D" w:rsidRDefault="008B47B6" w:rsidP="00655EDB">
            <w:pPr>
              <w:ind w:left="107" w:right="88"/>
            </w:pPr>
            <w:proofErr w:type="spellStart"/>
            <w:r w:rsidRPr="00B6788D">
              <w:rPr>
                <w:color w:val="000000"/>
              </w:rPr>
              <w:t>Оспособља-вање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ученика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за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самостално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коришћење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књижног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фонда</w:t>
            </w:r>
            <w:proofErr w:type="spellEnd"/>
            <w:r w:rsidRPr="00B6788D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1C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Свакодневно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1D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Представљање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распореда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књижне</w:t>
            </w:r>
            <w:proofErr w:type="spellEnd"/>
            <w:r w:rsidRPr="00B6788D">
              <w:rPr>
                <w:color w:val="000000"/>
              </w:rPr>
              <w:t xml:space="preserve"> и </w:t>
            </w:r>
            <w:proofErr w:type="spellStart"/>
            <w:r w:rsidRPr="00B6788D">
              <w:rPr>
                <w:color w:val="000000"/>
              </w:rPr>
              <w:t>некњижне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грађе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упућивање</w:t>
            </w:r>
            <w:proofErr w:type="spellEnd"/>
            <w:r w:rsidRPr="00B6788D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1E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Библиотекар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1F" w14:textId="77777777" w:rsidR="008B47B6" w:rsidRPr="00B6788D" w:rsidRDefault="008B47B6" w:rsidP="00655EDB">
            <w:pPr>
              <w:ind w:left="107" w:right="832"/>
            </w:pPr>
            <w:proofErr w:type="spellStart"/>
            <w:r w:rsidRPr="00B6788D">
              <w:rPr>
                <w:color w:val="000000"/>
              </w:rPr>
              <w:t>Пружање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потребних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информација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разговор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упућивање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коришћење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истраживачке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методе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рада</w:t>
            </w:r>
            <w:proofErr w:type="spellEnd"/>
          </w:p>
        </w:tc>
      </w:tr>
      <w:tr w:rsidR="008B47B6" w:rsidRPr="00B6788D" w14:paraId="417A3028" w14:textId="77777777" w:rsidTr="00655EDB">
        <w:trPr>
          <w:trHeight w:val="110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21" w14:textId="77777777" w:rsidR="008B47B6" w:rsidRPr="00B6788D" w:rsidRDefault="008B47B6" w:rsidP="00655EDB">
            <w:pPr>
              <w:ind w:left="107" w:right="88"/>
            </w:pPr>
            <w:proofErr w:type="spellStart"/>
            <w:r w:rsidRPr="00B6788D">
              <w:rPr>
                <w:color w:val="000000"/>
              </w:rPr>
              <w:lastRenderedPageBreak/>
              <w:t>Пружање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помоћи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ученицима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при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избору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нове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грађе</w:t>
            </w:r>
            <w:proofErr w:type="spellEnd"/>
            <w:r w:rsidRPr="00B6788D">
              <w:rPr>
                <w:color w:val="000000"/>
              </w:rPr>
              <w:t xml:space="preserve"> и </w:t>
            </w:r>
            <w:proofErr w:type="spellStart"/>
            <w:r w:rsidRPr="00B6788D">
              <w:rPr>
                <w:color w:val="000000"/>
              </w:rPr>
              <w:t>изради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матурских</w:t>
            </w:r>
            <w:proofErr w:type="spellEnd"/>
          </w:p>
          <w:p w14:paraId="417A3022" w14:textId="77777777" w:rsidR="008B47B6" w:rsidRPr="00B6788D" w:rsidRDefault="008B47B6" w:rsidP="00655EDB">
            <w:pPr>
              <w:ind w:left="107" w:right="88"/>
            </w:pPr>
            <w:proofErr w:type="spellStart"/>
            <w:r w:rsidRPr="00B6788D">
              <w:rPr>
                <w:color w:val="000000"/>
              </w:rPr>
              <w:t>радова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23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Свакодневно</w:t>
            </w:r>
            <w:proofErr w:type="spellEnd"/>
          </w:p>
          <w:p w14:paraId="417A3024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Крајем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наставне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године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25" w14:textId="77777777" w:rsidR="008B47B6" w:rsidRPr="00B6788D" w:rsidRDefault="008B47B6" w:rsidP="00655EDB">
            <w:pPr>
              <w:pStyle w:val="TableParagraph"/>
              <w:spacing w:line="360" w:lineRule="auto"/>
              <w:ind w:right="286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B6788D">
              <w:rPr>
                <w:sz w:val="24"/>
                <w:szCs w:val="24"/>
              </w:rPr>
              <w:t>Библиоте-карке</w:t>
            </w:r>
            <w:proofErr w:type="spellEnd"/>
            <w:r w:rsidRPr="00B6788D">
              <w:rPr>
                <w:sz w:val="24"/>
                <w:szCs w:val="24"/>
              </w:rPr>
              <w:t xml:space="preserve"> </w:t>
            </w:r>
            <w:proofErr w:type="spellStart"/>
            <w:r w:rsidRPr="00B6788D">
              <w:rPr>
                <w:sz w:val="24"/>
                <w:szCs w:val="24"/>
              </w:rPr>
              <w:t>су</w:t>
            </w:r>
            <w:proofErr w:type="spellEnd"/>
            <w:r w:rsidRPr="00B6788D">
              <w:rPr>
                <w:sz w:val="24"/>
                <w:szCs w:val="24"/>
              </w:rPr>
              <w:t xml:space="preserve"> </w:t>
            </w:r>
            <w:proofErr w:type="spellStart"/>
            <w:r w:rsidRPr="00B6788D">
              <w:rPr>
                <w:sz w:val="24"/>
                <w:szCs w:val="24"/>
              </w:rPr>
              <w:t>биле</w:t>
            </w:r>
            <w:proofErr w:type="spellEnd"/>
            <w:r w:rsidRPr="00B6788D">
              <w:rPr>
                <w:sz w:val="24"/>
                <w:szCs w:val="24"/>
              </w:rPr>
              <w:t xml:space="preserve"> </w:t>
            </w:r>
            <w:proofErr w:type="spellStart"/>
            <w:r w:rsidRPr="00B6788D">
              <w:rPr>
                <w:sz w:val="24"/>
                <w:szCs w:val="24"/>
              </w:rPr>
              <w:t>на</w:t>
            </w:r>
            <w:proofErr w:type="spellEnd"/>
            <w:r w:rsidRPr="00B6788D">
              <w:rPr>
                <w:sz w:val="24"/>
                <w:szCs w:val="24"/>
              </w:rPr>
              <w:t xml:space="preserve"> </w:t>
            </w:r>
            <w:proofErr w:type="spellStart"/>
            <w:r w:rsidRPr="00B6788D">
              <w:rPr>
                <w:sz w:val="24"/>
                <w:szCs w:val="24"/>
              </w:rPr>
              <w:t>распола-гању</w:t>
            </w:r>
            <w:proofErr w:type="spellEnd"/>
            <w:r w:rsidRPr="00B6788D">
              <w:rPr>
                <w:sz w:val="24"/>
                <w:szCs w:val="24"/>
              </w:rPr>
              <w:t xml:space="preserve"> у </w:t>
            </w:r>
            <w:proofErr w:type="spellStart"/>
            <w:r w:rsidRPr="00B6788D">
              <w:rPr>
                <w:sz w:val="24"/>
                <w:szCs w:val="24"/>
              </w:rPr>
              <w:t>пружању</w:t>
            </w:r>
            <w:proofErr w:type="spellEnd"/>
            <w:r w:rsidRPr="00B6788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6788D">
              <w:rPr>
                <w:sz w:val="24"/>
                <w:szCs w:val="24"/>
              </w:rPr>
              <w:t>помоћи</w:t>
            </w:r>
            <w:proofErr w:type="spellEnd"/>
            <w:r w:rsidRPr="00B6788D">
              <w:rPr>
                <w:sz w:val="24"/>
                <w:szCs w:val="24"/>
              </w:rPr>
              <w:t xml:space="preserve"> </w:t>
            </w:r>
            <w:proofErr w:type="spellStart"/>
            <w:r w:rsidRPr="00B6788D">
              <w:rPr>
                <w:sz w:val="24"/>
                <w:szCs w:val="24"/>
              </w:rPr>
              <w:t>матурантима</w:t>
            </w:r>
            <w:proofErr w:type="spellEnd"/>
            <w:r w:rsidRPr="00B6788D">
              <w:rPr>
                <w:sz w:val="24"/>
                <w:szCs w:val="24"/>
              </w:rPr>
              <w:t xml:space="preserve"> </w:t>
            </w:r>
            <w:proofErr w:type="spellStart"/>
            <w:r w:rsidRPr="00B6788D">
              <w:rPr>
                <w:sz w:val="24"/>
                <w:szCs w:val="24"/>
              </w:rPr>
              <w:t>при</w:t>
            </w:r>
            <w:proofErr w:type="spellEnd"/>
            <w:r w:rsidRPr="00B6788D">
              <w:rPr>
                <w:sz w:val="24"/>
                <w:szCs w:val="24"/>
              </w:rPr>
              <w:t xml:space="preserve"> </w:t>
            </w:r>
            <w:r w:rsidRPr="00B6788D">
              <w:rPr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B6788D">
              <w:rPr>
                <w:sz w:val="24"/>
                <w:szCs w:val="24"/>
              </w:rPr>
              <w:t>избору</w:t>
            </w:r>
            <w:proofErr w:type="spellEnd"/>
            <w:r w:rsidRPr="00B6788D">
              <w:rPr>
                <w:sz w:val="24"/>
                <w:szCs w:val="24"/>
              </w:rPr>
              <w:t xml:space="preserve"> </w:t>
            </w:r>
            <w:proofErr w:type="spellStart"/>
            <w:r w:rsidRPr="00B6788D">
              <w:rPr>
                <w:sz w:val="24"/>
                <w:szCs w:val="24"/>
              </w:rPr>
              <w:t>нове</w:t>
            </w:r>
            <w:proofErr w:type="spellEnd"/>
            <w:r w:rsidRPr="00B6788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6788D">
              <w:rPr>
                <w:sz w:val="24"/>
                <w:szCs w:val="24"/>
              </w:rPr>
              <w:t>грађе</w:t>
            </w:r>
            <w:proofErr w:type="spellEnd"/>
            <w:r w:rsidRPr="00B6788D">
              <w:rPr>
                <w:sz w:val="24"/>
                <w:szCs w:val="24"/>
              </w:rPr>
              <w:t xml:space="preserve"> </w:t>
            </w:r>
            <w:proofErr w:type="spellStart"/>
            <w:r w:rsidRPr="00B6788D">
              <w:rPr>
                <w:sz w:val="24"/>
                <w:szCs w:val="24"/>
              </w:rPr>
              <w:t>као</w:t>
            </w:r>
            <w:proofErr w:type="spellEnd"/>
            <w:r w:rsidRPr="00B6788D">
              <w:rPr>
                <w:sz w:val="24"/>
                <w:szCs w:val="24"/>
              </w:rPr>
              <w:t xml:space="preserve"> и у</w:t>
            </w:r>
            <w:r w:rsidRPr="00B6788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6788D">
              <w:rPr>
                <w:sz w:val="24"/>
                <w:szCs w:val="24"/>
              </w:rPr>
              <w:t>изради</w:t>
            </w:r>
            <w:proofErr w:type="spellEnd"/>
            <w:r w:rsidRPr="00B6788D">
              <w:rPr>
                <w:sz w:val="24"/>
                <w:szCs w:val="24"/>
              </w:rPr>
              <w:t xml:space="preserve"> </w:t>
            </w:r>
            <w:r w:rsidRPr="00B6788D">
              <w:rPr>
                <w:spacing w:val="-58"/>
                <w:sz w:val="24"/>
                <w:szCs w:val="24"/>
              </w:rPr>
              <w:t xml:space="preserve">     </w:t>
            </w:r>
            <w:proofErr w:type="spellStart"/>
            <w:r w:rsidRPr="00B6788D">
              <w:rPr>
                <w:sz w:val="24"/>
                <w:szCs w:val="24"/>
              </w:rPr>
              <w:t>матурских</w:t>
            </w:r>
            <w:proofErr w:type="spellEnd"/>
            <w:r w:rsidRPr="00B6788D">
              <w:rPr>
                <w:sz w:val="24"/>
                <w:szCs w:val="24"/>
              </w:rPr>
              <w:t xml:space="preserve"> </w:t>
            </w:r>
            <w:proofErr w:type="spellStart"/>
            <w:r w:rsidRPr="00B6788D">
              <w:rPr>
                <w:sz w:val="24"/>
                <w:szCs w:val="24"/>
              </w:rPr>
              <w:t>радова</w:t>
            </w:r>
            <w:proofErr w:type="spellEnd"/>
            <w:r w:rsidRPr="00B6788D">
              <w:rPr>
                <w:sz w:val="24"/>
                <w:szCs w:val="24"/>
              </w:rPr>
              <w:t xml:space="preserve"> и </w:t>
            </w:r>
            <w:proofErr w:type="spellStart"/>
            <w:r w:rsidRPr="00B6788D">
              <w:rPr>
                <w:sz w:val="24"/>
                <w:szCs w:val="24"/>
              </w:rPr>
              <w:t>одабиру</w:t>
            </w:r>
            <w:proofErr w:type="spellEnd"/>
            <w:r w:rsidRPr="00B6788D">
              <w:rPr>
                <w:sz w:val="24"/>
                <w:szCs w:val="24"/>
              </w:rPr>
              <w:t xml:space="preserve"> </w:t>
            </w:r>
            <w:proofErr w:type="spellStart"/>
            <w:r w:rsidRPr="00B6788D">
              <w:rPr>
                <w:sz w:val="24"/>
                <w:szCs w:val="24"/>
              </w:rPr>
              <w:t>литературе</w:t>
            </w:r>
            <w:proofErr w:type="spellEnd"/>
            <w:r w:rsidRPr="00B6788D">
              <w:rPr>
                <w:sz w:val="24"/>
                <w:szCs w:val="24"/>
              </w:rPr>
              <w:t xml:space="preserve"> </w:t>
            </w:r>
            <w:proofErr w:type="spellStart"/>
            <w:r w:rsidRPr="00B6788D">
              <w:rPr>
                <w:sz w:val="24"/>
                <w:szCs w:val="24"/>
              </w:rPr>
              <w:t>што</w:t>
            </w:r>
            <w:proofErr w:type="spellEnd"/>
            <w:r w:rsidRPr="00B6788D">
              <w:rPr>
                <w:sz w:val="24"/>
                <w:szCs w:val="24"/>
              </w:rPr>
              <w:t xml:space="preserve">  </w:t>
            </w:r>
            <w:proofErr w:type="spellStart"/>
            <w:r w:rsidRPr="00B6788D">
              <w:rPr>
                <w:sz w:val="24"/>
                <w:szCs w:val="24"/>
              </w:rPr>
              <w:t>подразуме-ва</w:t>
            </w:r>
            <w:proofErr w:type="spellEnd"/>
            <w:r w:rsidRPr="00B6788D">
              <w:rPr>
                <w:sz w:val="24"/>
                <w:szCs w:val="24"/>
              </w:rPr>
              <w:t xml:space="preserve"> </w:t>
            </w:r>
            <w:proofErr w:type="spellStart"/>
            <w:r w:rsidRPr="00B6788D">
              <w:rPr>
                <w:sz w:val="24"/>
                <w:szCs w:val="24"/>
              </w:rPr>
              <w:t>д</w:t>
            </w:r>
            <w:r w:rsidRPr="00B6788D">
              <w:rPr>
                <w:color w:val="000000"/>
                <w:sz w:val="24"/>
                <w:szCs w:val="24"/>
              </w:rPr>
              <w:t>авање</w:t>
            </w:r>
            <w:proofErr w:type="spellEnd"/>
            <w:r w:rsidRPr="00B678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788D">
              <w:rPr>
                <w:color w:val="000000"/>
                <w:sz w:val="24"/>
                <w:szCs w:val="24"/>
              </w:rPr>
              <w:t>инструкција</w:t>
            </w:r>
            <w:proofErr w:type="spellEnd"/>
            <w:r w:rsidRPr="00B678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788D">
              <w:rPr>
                <w:color w:val="000000"/>
                <w:sz w:val="24"/>
                <w:szCs w:val="24"/>
              </w:rPr>
              <w:t>за</w:t>
            </w:r>
            <w:proofErr w:type="spellEnd"/>
            <w:r w:rsidRPr="00B678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788D">
              <w:rPr>
                <w:color w:val="000000"/>
                <w:sz w:val="24"/>
                <w:szCs w:val="24"/>
              </w:rPr>
              <w:t>рад</w:t>
            </w:r>
            <w:proofErr w:type="spellEnd"/>
            <w:r w:rsidRPr="00B6788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6788D">
              <w:rPr>
                <w:color w:val="000000"/>
                <w:sz w:val="24"/>
                <w:szCs w:val="24"/>
              </w:rPr>
              <w:t>објашња-вање</w:t>
            </w:r>
            <w:proofErr w:type="spellEnd"/>
            <w:r w:rsidRPr="00B6788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6788D">
              <w:rPr>
                <w:color w:val="000000"/>
                <w:sz w:val="24"/>
                <w:szCs w:val="24"/>
              </w:rPr>
              <w:t>коментари-сање</w:t>
            </w:r>
            <w:proofErr w:type="spellEnd"/>
            <w:r w:rsidRPr="00B6788D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6788D">
              <w:rPr>
                <w:color w:val="000000"/>
                <w:sz w:val="24"/>
                <w:szCs w:val="24"/>
              </w:rPr>
              <w:t>дискусију</w:t>
            </w:r>
            <w:proofErr w:type="spellEnd"/>
            <w:r w:rsidRPr="00B6788D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B6788D">
              <w:rPr>
                <w:color w:val="000000"/>
                <w:sz w:val="24"/>
                <w:szCs w:val="24"/>
              </w:rPr>
              <w:t>радовима</w:t>
            </w:r>
            <w:proofErr w:type="spellEnd"/>
            <w:r w:rsidRPr="00B6788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26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Библиотекар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27" w14:textId="77777777" w:rsidR="008B47B6" w:rsidRPr="00B6788D" w:rsidRDefault="008B47B6" w:rsidP="00655EDB">
            <w:pPr>
              <w:ind w:left="107" w:right="832"/>
            </w:pPr>
            <w:proofErr w:type="spellStart"/>
            <w:r w:rsidRPr="00B6788D">
              <w:rPr>
                <w:color w:val="000000"/>
              </w:rPr>
              <w:t>Пружање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потребних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информација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разговор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упућивање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коришћење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истраживачке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методе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рада</w:t>
            </w:r>
            <w:proofErr w:type="spellEnd"/>
          </w:p>
        </w:tc>
      </w:tr>
      <w:tr w:rsidR="008B47B6" w:rsidRPr="00B6788D" w14:paraId="417A302F" w14:textId="77777777" w:rsidTr="00655EDB">
        <w:trPr>
          <w:trHeight w:val="110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29" w14:textId="77777777" w:rsidR="008B47B6" w:rsidRPr="00B6788D" w:rsidRDefault="008B47B6" w:rsidP="00655EDB">
            <w:pPr>
              <w:ind w:left="107" w:right="88"/>
            </w:pPr>
            <w:proofErr w:type="spellStart"/>
            <w:r w:rsidRPr="00B6788D">
              <w:rPr>
                <w:color w:val="000000"/>
              </w:rPr>
              <w:t>Обележавање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различитих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важних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датума</w:t>
            </w:r>
            <w:proofErr w:type="spellEnd"/>
          </w:p>
          <w:p w14:paraId="417A302A" w14:textId="77777777" w:rsidR="008B47B6" w:rsidRPr="00B6788D" w:rsidRDefault="008B47B6" w:rsidP="00655EDB">
            <w:pPr>
              <w:ind w:left="107" w:right="88"/>
            </w:pPr>
            <w:r w:rsidRPr="00B6788D">
              <w:rPr>
                <w:color w:val="000000"/>
              </w:rPr>
              <w:t xml:space="preserve">- </w:t>
            </w:r>
            <w:proofErr w:type="spellStart"/>
            <w:r w:rsidRPr="00B6788D">
              <w:rPr>
                <w:color w:val="000000"/>
              </w:rPr>
              <w:t>сарадња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са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установама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културе</w:t>
            </w:r>
            <w:proofErr w:type="spellEnd"/>
            <w:r w:rsidRPr="00B6788D">
              <w:rPr>
                <w:color w:val="000000"/>
              </w:rPr>
              <w:t xml:space="preserve"> у </w:t>
            </w:r>
            <w:proofErr w:type="spellStart"/>
            <w:r w:rsidRPr="00B6788D">
              <w:rPr>
                <w:color w:val="000000"/>
              </w:rPr>
              <w:t>реализацији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програма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за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ученике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2B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Периодично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2C" w14:textId="77777777" w:rsidR="008B47B6" w:rsidRPr="00B6788D" w:rsidRDefault="008B47B6" w:rsidP="00655EDB">
            <w:pPr>
              <w:spacing w:line="360" w:lineRule="auto"/>
            </w:pPr>
            <w:r w:rsidRPr="00B6788D">
              <w:rPr>
                <w:noProof/>
              </w:rPr>
              <w:t>У току првог полугодишта одржано је неколико састанака Ученичког парламента у библиотеци, као и</w:t>
            </w:r>
            <w:r w:rsidRPr="00B6788D">
              <w:rPr>
                <w:rFonts w:ascii="Calibri" w:hAnsi="Calibri" w:cs="Calibri"/>
                <w:noProof/>
              </w:rPr>
              <w:t xml:space="preserve"> </w:t>
            </w:r>
            <w:r w:rsidRPr="00B6788D">
              <w:rPr>
                <w:noProof/>
              </w:rPr>
              <w:t>састанци Савета родитеља и Школског одбора, а традиционално се планира и обележавање школске славе Свети Сава 27. јануара са пригодним програмом.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2D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Библиотекар</w:t>
            </w:r>
            <w:proofErr w:type="spellEnd"/>
            <w:r w:rsidRPr="00B6788D">
              <w:rPr>
                <w:color w:val="000000"/>
              </w:rPr>
              <w:t xml:space="preserve"> и </w:t>
            </w:r>
            <w:proofErr w:type="spellStart"/>
            <w:r w:rsidRPr="00B6788D">
              <w:rPr>
                <w:color w:val="000000"/>
              </w:rPr>
              <w:t>ученици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2E" w14:textId="77777777" w:rsidR="008B47B6" w:rsidRPr="00B6788D" w:rsidRDefault="008B47B6" w:rsidP="00655EDB">
            <w:pPr>
              <w:ind w:left="107" w:right="832"/>
            </w:pPr>
            <w:proofErr w:type="spellStart"/>
            <w:r w:rsidRPr="00B6788D">
              <w:rPr>
                <w:color w:val="000000"/>
              </w:rPr>
              <w:t>Указивање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на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значај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појединих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датума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истраживање</w:t>
            </w:r>
            <w:proofErr w:type="spellEnd"/>
          </w:p>
        </w:tc>
      </w:tr>
      <w:tr w:rsidR="008B47B6" w:rsidRPr="00B6788D" w14:paraId="417A3039" w14:textId="77777777" w:rsidTr="00655EDB">
        <w:trPr>
          <w:trHeight w:val="110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30" w14:textId="77777777" w:rsidR="008B47B6" w:rsidRPr="00B6788D" w:rsidRDefault="008B47B6" w:rsidP="00655EDB">
            <w:pPr>
              <w:ind w:left="107" w:right="88"/>
            </w:pPr>
            <w:proofErr w:type="spellStart"/>
            <w:r w:rsidRPr="00B6788D">
              <w:rPr>
                <w:color w:val="000000"/>
              </w:rPr>
              <w:lastRenderedPageBreak/>
              <w:t>Сарадња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са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наставницима</w:t>
            </w:r>
            <w:proofErr w:type="spellEnd"/>
            <w:r w:rsidRPr="00B6788D">
              <w:rPr>
                <w:color w:val="000000"/>
              </w:rPr>
              <w:t xml:space="preserve"> и </w:t>
            </w:r>
            <w:proofErr w:type="spellStart"/>
            <w:r w:rsidRPr="00B6788D">
              <w:rPr>
                <w:color w:val="000000"/>
              </w:rPr>
              <w:t>стручним</w:t>
            </w:r>
            <w:proofErr w:type="spellEnd"/>
          </w:p>
          <w:p w14:paraId="417A3031" w14:textId="77777777" w:rsidR="008B47B6" w:rsidRPr="00B6788D" w:rsidRDefault="008B47B6" w:rsidP="00655EDB">
            <w:pPr>
              <w:ind w:left="107" w:right="88"/>
            </w:pPr>
            <w:proofErr w:type="spellStart"/>
            <w:r w:rsidRPr="00B6788D">
              <w:rPr>
                <w:color w:val="000000"/>
              </w:rPr>
              <w:t>Сарадницима</w:t>
            </w:r>
            <w:proofErr w:type="spellEnd"/>
          </w:p>
          <w:p w14:paraId="417A3032" w14:textId="77777777" w:rsidR="008B47B6" w:rsidRPr="00B6788D" w:rsidRDefault="008B47B6" w:rsidP="00655EDB">
            <w:pPr>
              <w:ind w:left="107" w:right="88"/>
            </w:pPr>
            <w:r w:rsidRPr="00B6788D">
              <w:rPr>
                <w:color w:val="000000"/>
              </w:rPr>
              <w:t xml:space="preserve">- </w:t>
            </w:r>
            <w:proofErr w:type="spellStart"/>
            <w:r w:rsidRPr="00B6788D">
              <w:rPr>
                <w:color w:val="000000"/>
              </w:rPr>
              <w:t>подстицање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наставника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на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коришћење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стручне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литературе</w:t>
            </w:r>
            <w:proofErr w:type="spellEnd"/>
            <w:r w:rsidRPr="00B6788D">
              <w:rPr>
                <w:color w:val="000000"/>
              </w:rPr>
              <w:t xml:space="preserve"> и </w:t>
            </w:r>
            <w:proofErr w:type="spellStart"/>
            <w:r w:rsidRPr="00B6788D">
              <w:rPr>
                <w:color w:val="000000"/>
              </w:rPr>
              <w:t>различитих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извора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информација</w:t>
            </w:r>
            <w:proofErr w:type="spellEnd"/>
          </w:p>
          <w:p w14:paraId="417A3033" w14:textId="77777777" w:rsidR="008B47B6" w:rsidRPr="00B6788D" w:rsidRDefault="008B47B6" w:rsidP="00655EDB">
            <w:pPr>
              <w:ind w:left="107" w:right="88"/>
            </w:pPr>
            <w:r w:rsidRPr="00B6788D">
              <w:rPr>
                <w:color w:val="000000"/>
              </w:rPr>
              <w:t xml:space="preserve">- </w:t>
            </w:r>
            <w:proofErr w:type="spellStart"/>
            <w:r w:rsidRPr="00B6788D">
              <w:rPr>
                <w:color w:val="000000"/>
              </w:rPr>
              <w:t>тимски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рад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на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обележавању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важних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датума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34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Периодично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35" w14:textId="77777777" w:rsidR="008B47B6" w:rsidRPr="00B6788D" w:rsidRDefault="008B47B6" w:rsidP="00655EDB">
            <w:pPr>
              <w:ind w:left="107"/>
              <w:rPr>
                <w:color w:val="000000"/>
              </w:rPr>
            </w:pPr>
            <w:proofErr w:type="spellStart"/>
            <w:r w:rsidRPr="00B6788D">
              <w:rPr>
                <w:color w:val="000000"/>
              </w:rPr>
              <w:t>Информисање</w:t>
            </w:r>
            <w:proofErr w:type="spellEnd"/>
            <w:r w:rsidRPr="00B6788D">
              <w:rPr>
                <w:color w:val="000000"/>
              </w:rPr>
              <w:t xml:space="preserve">, </w:t>
            </w:r>
            <w:proofErr w:type="spellStart"/>
            <w:r w:rsidRPr="00B6788D">
              <w:rPr>
                <w:color w:val="000000"/>
              </w:rPr>
              <w:t>предлози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мера</w:t>
            </w:r>
            <w:proofErr w:type="spellEnd"/>
            <w:r w:rsidRPr="00B6788D">
              <w:rPr>
                <w:color w:val="000000"/>
              </w:rPr>
              <w:t xml:space="preserve"> и </w:t>
            </w:r>
            <w:proofErr w:type="spellStart"/>
            <w:r w:rsidRPr="00B6788D">
              <w:rPr>
                <w:color w:val="000000"/>
              </w:rPr>
              <w:t>даљи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кораци</w:t>
            </w:r>
            <w:proofErr w:type="spellEnd"/>
            <w:r w:rsidRPr="00B6788D">
              <w:rPr>
                <w:color w:val="000000"/>
              </w:rPr>
              <w:t>.</w:t>
            </w:r>
          </w:p>
          <w:p w14:paraId="417A3036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Горе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наведени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обележени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важни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датуми</w:t>
            </w:r>
            <w:proofErr w:type="spellEnd"/>
            <w:r w:rsidRPr="00B6788D">
              <w:rPr>
                <w:color w:val="000000"/>
              </w:rPr>
              <w:t xml:space="preserve"> у </w:t>
            </w:r>
            <w:proofErr w:type="spellStart"/>
            <w:r w:rsidRPr="00B6788D">
              <w:rPr>
                <w:color w:val="000000"/>
              </w:rPr>
              <w:t>школској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библиотеци</w:t>
            </w:r>
            <w:proofErr w:type="spellEnd"/>
            <w:r w:rsidRPr="00B6788D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37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Библиотекар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38" w14:textId="77777777" w:rsidR="008B47B6" w:rsidRPr="00B6788D" w:rsidRDefault="008B47B6" w:rsidP="00655EDB">
            <w:pPr>
              <w:ind w:left="107" w:right="832"/>
            </w:pPr>
            <w:proofErr w:type="spellStart"/>
            <w:r w:rsidRPr="00B6788D">
              <w:rPr>
                <w:color w:val="000000"/>
              </w:rPr>
              <w:t>Развијање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међусобне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сарадње</w:t>
            </w:r>
            <w:proofErr w:type="spellEnd"/>
          </w:p>
        </w:tc>
      </w:tr>
      <w:tr w:rsidR="008B47B6" w:rsidRPr="00B6788D" w14:paraId="417A3043" w14:textId="77777777" w:rsidTr="00655EDB">
        <w:trPr>
          <w:trHeight w:val="110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3A" w14:textId="77777777" w:rsidR="008B47B6" w:rsidRPr="00B6788D" w:rsidRDefault="008B47B6" w:rsidP="00655EDB">
            <w:pPr>
              <w:ind w:left="107" w:right="88"/>
            </w:pPr>
            <w:proofErr w:type="spellStart"/>
            <w:r w:rsidRPr="00B6788D">
              <w:rPr>
                <w:color w:val="000000"/>
              </w:rPr>
              <w:t>Планирање</w:t>
            </w:r>
            <w:proofErr w:type="spellEnd"/>
          </w:p>
          <w:p w14:paraId="417A303B" w14:textId="77777777" w:rsidR="008B47B6" w:rsidRPr="00B6788D" w:rsidRDefault="008B47B6" w:rsidP="00655EDB">
            <w:pPr>
              <w:ind w:left="107" w:right="88"/>
            </w:pPr>
            <w:proofErr w:type="spellStart"/>
            <w:r w:rsidRPr="00B6788D">
              <w:rPr>
                <w:color w:val="000000"/>
              </w:rPr>
              <w:t>набавке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књижне</w:t>
            </w:r>
            <w:proofErr w:type="spellEnd"/>
            <w:r w:rsidRPr="00B6788D">
              <w:rPr>
                <w:color w:val="000000"/>
              </w:rPr>
              <w:t xml:space="preserve"> и </w:t>
            </w:r>
            <w:proofErr w:type="spellStart"/>
            <w:r w:rsidRPr="00B6788D">
              <w:rPr>
                <w:color w:val="000000"/>
              </w:rPr>
              <w:t>некњижне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грађе</w:t>
            </w:r>
            <w:proofErr w:type="spellEnd"/>
            <w:r w:rsidRPr="00B6788D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3C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Месечно</w:t>
            </w:r>
            <w:proofErr w:type="spellEnd"/>
            <w:r w:rsidRPr="00B6788D">
              <w:rPr>
                <w:color w:val="000000"/>
              </w:rPr>
              <w:t xml:space="preserve"> и </w:t>
            </w:r>
            <w:proofErr w:type="spellStart"/>
            <w:r w:rsidRPr="00B6788D">
              <w:rPr>
                <w:color w:val="000000"/>
              </w:rPr>
              <w:t>периодично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3D" w14:textId="77777777" w:rsidR="008B47B6" w:rsidRPr="00B6788D" w:rsidRDefault="008B47B6" w:rsidP="00E61EC3">
            <w:pPr>
              <w:spacing w:line="360" w:lineRule="auto"/>
              <w:rPr>
                <w:noProof/>
              </w:rPr>
            </w:pPr>
            <w:r w:rsidRPr="00B6788D">
              <w:rPr>
                <w:noProof/>
              </w:rPr>
              <w:t>У новембру 2024. године, пензионерка Славица Петровић, донирала је школској библиотеци 63 књиге у одличном стању и које су од користи ученицима Гимназије и корисницима библиотеке. Поред тога, поручено је 23 уџбеника (поклон примерака) за потребе професора српског језика и књижевности, руског језика, биологије, хемије и физике.</w:t>
            </w:r>
          </w:p>
          <w:p w14:paraId="417A303E" w14:textId="77777777" w:rsidR="008B47B6" w:rsidRPr="00B6788D" w:rsidRDefault="008B47B6" w:rsidP="00E61EC3">
            <w:pPr>
              <w:spacing w:line="360" w:lineRule="auto"/>
              <w:rPr>
                <w:noProof/>
              </w:rPr>
            </w:pPr>
            <w:r w:rsidRPr="00B6788D">
              <w:rPr>
                <w:noProof/>
              </w:rPr>
              <w:t xml:space="preserve">Поручене су и подељене књиге за одличне ученике, 186 књига за ученике од 1. до 3. разреда, 77 књига за одличне </w:t>
            </w:r>
            <w:r w:rsidRPr="00B6788D">
              <w:rPr>
                <w:noProof/>
              </w:rPr>
              <w:lastRenderedPageBreak/>
              <w:t>ученике 4. разреда, 6 књига за Вуковце и једна књига за ђака генерације, остало је 82 књиге вишка за наредну годину.</w:t>
            </w:r>
          </w:p>
          <w:p w14:paraId="417A303F" w14:textId="77777777" w:rsidR="008B47B6" w:rsidRPr="00B6788D" w:rsidRDefault="008B47B6" w:rsidP="00E61EC3">
            <w:pPr>
              <w:spacing w:line="360" w:lineRule="auto"/>
              <w:rPr>
                <w:noProof/>
                <w:lang w:val="ru-RU"/>
              </w:rPr>
            </w:pPr>
            <w:r w:rsidRPr="00B6788D">
              <w:rPr>
                <w:noProof/>
                <w:lang w:val="ru-RU"/>
              </w:rPr>
              <w:t>.</w:t>
            </w:r>
          </w:p>
          <w:p w14:paraId="417A3040" w14:textId="77777777" w:rsidR="008B47B6" w:rsidRPr="00B6788D" w:rsidRDefault="008B47B6" w:rsidP="00655EDB">
            <w:pPr>
              <w:ind w:left="107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41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lastRenderedPageBreak/>
              <w:t>Библиотекар</w:t>
            </w:r>
            <w:proofErr w:type="spellEnd"/>
            <w:r w:rsidRPr="00B6788D">
              <w:rPr>
                <w:color w:val="000000"/>
              </w:rPr>
              <w:t xml:space="preserve"> , </w:t>
            </w:r>
            <w:proofErr w:type="spellStart"/>
            <w:r w:rsidRPr="00B6788D">
              <w:rPr>
                <w:color w:val="000000"/>
              </w:rPr>
              <w:t>предметни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наставници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42" w14:textId="77777777" w:rsidR="008B47B6" w:rsidRPr="00B6788D" w:rsidRDefault="008B47B6" w:rsidP="00655EDB">
            <w:pPr>
              <w:ind w:left="107" w:right="832"/>
            </w:pPr>
            <w:proofErr w:type="spellStart"/>
            <w:r w:rsidRPr="00B6788D">
              <w:rPr>
                <w:color w:val="000000"/>
              </w:rPr>
              <w:t>Неговање</w:t>
            </w:r>
            <w:proofErr w:type="spellEnd"/>
            <w:r w:rsidRPr="00B6788D">
              <w:rPr>
                <w:color w:val="000000"/>
              </w:rPr>
              <w:t xml:space="preserve"> и </w:t>
            </w:r>
            <w:proofErr w:type="spellStart"/>
            <w:r w:rsidRPr="00B6788D">
              <w:rPr>
                <w:color w:val="000000"/>
              </w:rPr>
              <w:t>обогаћивање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књижног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фонда</w:t>
            </w:r>
            <w:proofErr w:type="spellEnd"/>
          </w:p>
        </w:tc>
      </w:tr>
      <w:tr w:rsidR="008B47B6" w:rsidRPr="00B6788D" w14:paraId="417A304B" w14:textId="77777777" w:rsidTr="00655EDB">
        <w:trPr>
          <w:trHeight w:val="110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44" w14:textId="77777777" w:rsidR="008B47B6" w:rsidRPr="00B6788D" w:rsidRDefault="008B47B6" w:rsidP="00655EDB">
            <w:pPr>
              <w:ind w:left="107" w:right="88"/>
            </w:pPr>
            <w:proofErr w:type="spellStart"/>
            <w:r w:rsidRPr="00B6788D">
              <w:rPr>
                <w:color w:val="000000"/>
              </w:rPr>
              <w:t>Сређивање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књижног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фонда</w:t>
            </w:r>
            <w:proofErr w:type="spellEnd"/>
            <w:r w:rsidRPr="00B6788D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45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Свакодневно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46" w14:textId="77777777" w:rsidR="008B47B6" w:rsidRPr="00B6788D" w:rsidRDefault="008B47B6" w:rsidP="00655EDB">
            <w:pPr>
              <w:spacing w:line="360" w:lineRule="auto"/>
              <w:rPr>
                <w:rFonts w:ascii="Calibri" w:hAnsi="Calibri" w:cs="Calibri"/>
                <w:noProof/>
              </w:rPr>
            </w:pPr>
            <w:r w:rsidRPr="00B6788D">
              <w:rPr>
                <w:noProof/>
              </w:rPr>
              <w:t>Ученик 3-2 Сава Антонијевић, био је на друштвено-корисном раду и дисциплинском поступку и помогао је у изради ауторског каталога. У у договору са библиотекаркама, у складу са бројем сати који је требало да одради,  на великим одморима, на претчасовима или седмим часовима пописивао је књиге са полица и уносио их у наведени ауторски каталог</w:t>
            </w:r>
            <w:r w:rsidRPr="00B6788D">
              <w:rPr>
                <w:rFonts w:ascii="Calibri" w:hAnsi="Calibri" w:cs="Calibri"/>
                <w:noProof/>
              </w:rPr>
              <w:t>.</w:t>
            </w:r>
          </w:p>
          <w:p w14:paraId="417A3047" w14:textId="77777777" w:rsidR="008B47B6" w:rsidRPr="00B6788D" w:rsidRDefault="008B47B6" w:rsidP="00655EDB">
            <w:pPr>
              <w:spacing w:line="360" w:lineRule="auto"/>
              <w:rPr>
                <w:noProof/>
              </w:rPr>
            </w:pPr>
            <w:r w:rsidRPr="00B6788D">
              <w:rPr>
                <w:noProof/>
              </w:rPr>
              <w:t>У другом полугодишту на друштвено-корисном раду у библиотеци била је Наталија Симоновић, ученица 4-2.</w:t>
            </w:r>
          </w:p>
          <w:p w14:paraId="417A3048" w14:textId="77777777" w:rsidR="008B47B6" w:rsidRPr="00B6788D" w:rsidRDefault="008B47B6" w:rsidP="00655EDB">
            <w:pPr>
              <w:ind w:left="107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49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Библиотекар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4A" w14:textId="77777777" w:rsidR="008B47B6" w:rsidRPr="00B6788D" w:rsidRDefault="008B47B6" w:rsidP="00655EDB">
            <w:pPr>
              <w:ind w:left="107" w:right="832"/>
            </w:pPr>
            <w:proofErr w:type="spellStart"/>
            <w:r w:rsidRPr="00B6788D">
              <w:rPr>
                <w:color w:val="000000"/>
              </w:rPr>
              <w:t>Распоред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књижног</w:t>
            </w:r>
            <w:proofErr w:type="spellEnd"/>
            <w:r w:rsidRPr="00B6788D">
              <w:rPr>
                <w:color w:val="000000"/>
              </w:rPr>
              <w:t xml:space="preserve">  </w:t>
            </w:r>
            <w:proofErr w:type="spellStart"/>
            <w:r w:rsidRPr="00B6788D">
              <w:rPr>
                <w:color w:val="000000"/>
              </w:rPr>
              <w:t>фонда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према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правилима</w:t>
            </w:r>
            <w:proofErr w:type="spellEnd"/>
          </w:p>
        </w:tc>
      </w:tr>
      <w:tr w:rsidR="008B47B6" w:rsidRPr="00B6788D" w14:paraId="417A3051" w14:textId="77777777" w:rsidTr="00655EDB">
        <w:trPr>
          <w:trHeight w:val="110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4C" w14:textId="77777777" w:rsidR="008B47B6" w:rsidRPr="00B6788D" w:rsidRDefault="008B47B6" w:rsidP="00655EDB">
            <w:pPr>
              <w:ind w:left="107" w:right="88"/>
            </w:pPr>
            <w:proofErr w:type="spellStart"/>
            <w:r w:rsidRPr="00B6788D">
              <w:rPr>
                <w:color w:val="000000"/>
              </w:rPr>
              <w:lastRenderedPageBreak/>
              <w:t>Евидентирање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учесталости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коришћења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ученичког</w:t>
            </w:r>
            <w:proofErr w:type="spellEnd"/>
            <w:r w:rsidRPr="00B6788D">
              <w:rPr>
                <w:color w:val="000000"/>
              </w:rPr>
              <w:t xml:space="preserve"> и </w:t>
            </w:r>
            <w:proofErr w:type="spellStart"/>
            <w:r w:rsidRPr="00B6788D">
              <w:rPr>
                <w:color w:val="000000"/>
              </w:rPr>
              <w:t>наставничког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фонда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књига</w:t>
            </w:r>
            <w:proofErr w:type="spellEnd"/>
            <w:r w:rsidRPr="00B6788D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4D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Свакодневно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4E" w14:textId="77777777" w:rsidR="008B47B6" w:rsidRPr="00B6788D" w:rsidRDefault="008B47B6" w:rsidP="00655EDB">
            <w:pPr>
              <w:spacing w:line="360" w:lineRule="auto"/>
            </w:pPr>
            <w:r w:rsidRPr="00B6788D">
              <w:rPr>
                <w:noProof/>
              </w:rPr>
              <w:t>У току првог полугодишта  издато је 157 књига. У току другог полугодишта издато је 69 књига.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4F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Библиотекар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50" w14:textId="77777777" w:rsidR="008B47B6" w:rsidRPr="00B6788D" w:rsidRDefault="008B47B6" w:rsidP="00655EDB">
            <w:pPr>
              <w:ind w:left="107" w:right="832"/>
            </w:pPr>
            <w:proofErr w:type="spellStart"/>
            <w:r w:rsidRPr="00B6788D">
              <w:rPr>
                <w:color w:val="000000"/>
              </w:rPr>
              <w:t>Праћење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протока</w:t>
            </w:r>
            <w:proofErr w:type="spellEnd"/>
            <w:r w:rsidRPr="00B6788D">
              <w:rPr>
                <w:color w:val="000000"/>
              </w:rPr>
              <w:t xml:space="preserve">  </w:t>
            </w:r>
            <w:proofErr w:type="spellStart"/>
            <w:r w:rsidRPr="00B6788D">
              <w:rPr>
                <w:color w:val="000000"/>
              </w:rPr>
              <w:t>књига</w:t>
            </w:r>
            <w:proofErr w:type="spellEnd"/>
          </w:p>
        </w:tc>
      </w:tr>
      <w:tr w:rsidR="008B47B6" w:rsidRPr="00B6788D" w14:paraId="417A3058" w14:textId="77777777" w:rsidTr="00655EDB">
        <w:trPr>
          <w:trHeight w:val="110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52" w14:textId="77777777" w:rsidR="008B47B6" w:rsidRPr="00B6788D" w:rsidRDefault="008B47B6" w:rsidP="00655EDB">
            <w:pPr>
              <w:ind w:left="107" w:right="88"/>
            </w:pPr>
            <w:proofErr w:type="spellStart"/>
            <w:r w:rsidRPr="00B6788D">
              <w:rPr>
                <w:color w:val="000000"/>
              </w:rPr>
              <w:t>Стручно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усавршавање</w:t>
            </w:r>
            <w:proofErr w:type="spellEnd"/>
            <w:r w:rsidRPr="00B6788D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53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Континуирано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54" w14:textId="77777777" w:rsidR="008B47B6" w:rsidRPr="00B6788D" w:rsidRDefault="008B47B6" w:rsidP="00655EDB">
            <w:pPr>
              <w:spacing w:line="360" w:lineRule="auto"/>
            </w:pPr>
            <w:r w:rsidRPr="00B6788D"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55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Библиотекар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56" w14:textId="77777777" w:rsidR="008B47B6" w:rsidRPr="00B6788D" w:rsidRDefault="008B47B6" w:rsidP="00655EDB">
            <w:pPr>
              <w:ind w:left="107" w:right="832"/>
            </w:pPr>
            <w:proofErr w:type="spellStart"/>
            <w:r w:rsidRPr="00B6788D">
              <w:rPr>
                <w:color w:val="000000"/>
              </w:rPr>
              <w:t>Праћење</w:t>
            </w:r>
            <w:proofErr w:type="spellEnd"/>
          </w:p>
          <w:p w14:paraId="417A3057" w14:textId="77777777" w:rsidR="008B47B6" w:rsidRPr="00B6788D" w:rsidRDefault="008B47B6" w:rsidP="00655EDB">
            <w:pPr>
              <w:ind w:left="107" w:right="832"/>
            </w:pPr>
            <w:proofErr w:type="spellStart"/>
            <w:r w:rsidRPr="00B6788D">
              <w:rPr>
                <w:color w:val="000000"/>
              </w:rPr>
              <w:t>информација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за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реализацију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рада</w:t>
            </w:r>
            <w:proofErr w:type="spellEnd"/>
            <w:r w:rsidRPr="00B6788D">
              <w:rPr>
                <w:color w:val="000000"/>
              </w:rPr>
              <w:t xml:space="preserve"> у </w:t>
            </w:r>
            <w:proofErr w:type="spellStart"/>
            <w:r w:rsidRPr="00B6788D">
              <w:rPr>
                <w:color w:val="000000"/>
              </w:rPr>
              <w:t>библиотеци</w:t>
            </w:r>
            <w:proofErr w:type="spellEnd"/>
          </w:p>
        </w:tc>
      </w:tr>
      <w:tr w:rsidR="008B47B6" w:rsidRPr="00B6788D" w14:paraId="417A305F" w14:textId="77777777" w:rsidTr="00655EDB">
        <w:trPr>
          <w:trHeight w:val="110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59" w14:textId="77777777" w:rsidR="008B47B6" w:rsidRPr="00B6788D" w:rsidRDefault="008B47B6" w:rsidP="00655EDB">
            <w:pPr>
              <w:ind w:left="107" w:right="88"/>
            </w:pPr>
            <w:proofErr w:type="spellStart"/>
            <w:r w:rsidRPr="00B6788D">
              <w:rPr>
                <w:color w:val="000000"/>
              </w:rPr>
              <w:t>Учествовање</w:t>
            </w:r>
            <w:proofErr w:type="spellEnd"/>
            <w:r w:rsidRPr="00B6788D">
              <w:rPr>
                <w:color w:val="000000"/>
              </w:rPr>
              <w:t xml:space="preserve"> у </w:t>
            </w:r>
            <w:proofErr w:type="spellStart"/>
            <w:r w:rsidRPr="00B6788D">
              <w:rPr>
                <w:color w:val="000000"/>
              </w:rPr>
              <w:t>раду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стручних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органа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школе</w:t>
            </w:r>
            <w:proofErr w:type="spellEnd"/>
            <w:r w:rsidRPr="00B6788D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5A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По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потреби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5B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Договарање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са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представници-ма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стручних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актива</w:t>
            </w:r>
            <w:proofErr w:type="spellEnd"/>
            <w:r w:rsidRPr="00B6788D">
              <w:rPr>
                <w:color w:val="000000"/>
              </w:rPr>
              <w:t xml:space="preserve"> о </w:t>
            </w:r>
            <w:proofErr w:type="spellStart"/>
            <w:r w:rsidRPr="00B6788D">
              <w:rPr>
                <w:color w:val="000000"/>
              </w:rPr>
              <w:t>потребној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литератури</w:t>
            </w:r>
            <w:proofErr w:type="spellEnd"/>
            <w:r w:rsidRPr="00B6788D">
              <w:rPr>
                <w:color w:val="000000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5C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Библиотекар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5D" w14:textId="77777777" w:rsidR="008B47B6" w:rsidRPr="00B6788D" w:rsidRDefault="008B47B6" w:rsidP="00655EDB">
            <w:pPr>
              <w:ind w:left="107" w:right="832"/>
            </w:pPr>
            <w:proofErr w:type="spellStart"/>
            <w:r w:rsidRPr="00B6788D">
              <w:rPr>
                <w:color w:val="000000"/>
              </w:rPr>
              <w:t>Реализација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наставног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плана</w:t>
            </w:r>
            <w:proofErr w:type="spellEnd"/>
            <w:r w:rsidRPr="00B6788D">
              <w:rPr>
                <w:color w:val="000000"/>
              </w:rPr>
              <w:t xml:space="preserve"> и </w:t>
            </w:r>
            <w:proofErr w:type="spellStart"/>
            <w:r w:rsidRPr="00B6788D">
              <w:rPr>
                <w:color w:val="000000"/>
              </w:rPr>
              <w:t>програма</w:t>
            </w:r>
            <w:proofErr w:type="spellEnd"/>
            <w:r w:rsidRPr="00B6788D">
              <w:rPr>
                <w:color w:val="000000"/>
              </w:rPr>
              <w:t xml:space="preserve"> и</w:t>
            </w:r>
          </w:p>
          <w:p w14:paraId="417A305E" w14:textId="77777777" w:rsidR="008B47B6" w:rsidRPr="00B6788D" w:rsidRDefault="008B47B6" w:rsidP="00655EDB">
            <w:pPr>
              <w:ind w:left="107" w:right="832"/>
            </w:pPr>
            <w:proofErr w:type="spellStart"/>
            <w:r w:rsidRPr="00B6788D">
              <w:rPr>
                <w:color w:val="000000"/>
              </w:rPr>
              <w:t>допринос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његовом</w:t>
            </w:r>
            <w:proofErr w:type="spellEnd"/>
            <w:r w:rsidRPr="00B6788D">
              <w:rPr>
                <w:color w:val="000000"/>
              </w:rPr>
              <w:t xml:space="preserve">    </w:t>
            </w:r>
            <w:proofErr w:type="spellStart"/>
            <w:r w:rsidRPr="00B6788D">
              <w:rPr>
                <w:color w:val="000000"/>
              </w:rPr>
              <w:t>побољшању</w:t>
            </w:r>
            <w:proofErr w:type="spellEnd"/>
          </w:p>
        </w:tc>
      </w:tr>
      <w:tr w:rsidR="008B47B6" w:rsidRPr="00B6788D" w14:paraId="417A3066" w14:textId="77777777" w:rsidTr="00655EDB">
        <w:trPr>
          <w:trHeight w:val="110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60" w14:textId="77777777" w:rsidR="008B47B6" w:rsidRPr="00B6788D" w:rsidRDefault="008B47B6" w:rsidP="00655EDB">
            <w:pPr>
              <w:ind w:left="107" w:right="88"/>
            </w:pPr>
            <w:proofErr w:type="spellStart"/>
            <w:r w:rsidRPr="00B6788D">
              <w:rPr>
                <w:color w:val="000000"/>
              </w:rPr>
              <w:t>Израда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годишњег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извештаја</w:t>
            </w:r>
            <w:proofErr w:type="spellEnd"/>
            <w:r w:rsidRPr="00B6788D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61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Август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62" w14:textId="77777777" w:rsidR="008B47B6" w:rsidRPr="00B6788D" w:rsidRDefault="008B47B6" w:rsidP="00655EDB">
            <w:pPr>
              <w:ind w:left="107"/>
            </w:pPr>
            <w:r w:rsidRPr="00B6788D"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63" w14:textId="77777777" w:rsidR="008B47B6" w:rsidRPr="00B6788D" w:rsidRDefault="008B47B6" w:rsidP="00655EDB">
            <w:pPr>
              <w:ind w:left="107"/>
            </w:pPr>
            <w:proofErr w:type="spellStart"/>
            <w:r w:rsidRPr="00B6788D">
              <w:rPr>
                <w:color w:val="000000"/>
              </w:rPr>
              <w:t>Библиотекар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3064" w14:textId="77777777" w:rsidR="008B47B6" w:rsidRPr="00B6788D" w:rsidRDefault="008B47B6" w:rsidP="00655EDB">
            <w:pPr>
              <w:ind w:left="107" w:right="832"/>
            </w:pPr>
            <w:proofErr w:type="spellStart"/>
            <w:r w:rsidRPr="00B6788D">
              <w:rPr>
                <w:color w:val="000000"/>
              </w:rPr>
              <w:t>Извештај</w:t>
            </w:r>
            <w:proofErr w:type="spellEnd"/>
            <w:r w:rsidRPr="00B6788D">
              <w:rPr>
                <w:color w:val="000000"/>
              </w:rPr>
              <w:t xml:space="preserve"> о </w:t>
            </w:r>
            <w:proofErr w:type="spellStart"/>
            <w:r w:rsidRPr="00B6788D">
              <w:rPr>
                <w:color w:val="000000"/>
              </w:rPr>
              <w:t>активности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са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планом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мера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за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побољшање</w:t>
            </w:r>
            <w:proofErr w:type="spellEnd"/>
            <w:r w:rsidRPr="00B6788D">
              <w:rPr>
                <w:color w:val="000000"/>
              </w:rPr>
              <w:t xml:space="preserve"> </w:t>
            </w:r>
            <w:proofErr w:type="spellStart"/>
            <w:r w:rsidRPr="00B6788D">
              <w:rPr>
                <w:color w:val="000000"/>
              </w:rPr>
              <w:t>рада</w:t>
            </w:r>
            <w:proofErr w:type="spellEnd"/>
          </w:p>
          <w:p w14:paraId="417A3065" w14:textId="77777777" w:rsidR="008B47B6" w:rsidRPr="00B6788D" w:rsidRDefault="008B47B6" w:rsidP="00655EDB">
            <w:pPr>
              <w:ind w:left="107" w:right="832"/>
            </w:pPr>
            <w:proofErr w:type="spellStart"/>
            <w:r w:rsidRPr="00B6788D">
              <w:rPr>
                <w:color w:val="000000"/>
              </w:rPr>
              <w:t>библиотека</w:t>
            </w:r>
            <w:proofErr w:type="spellEnd"/>
          </w:p>
        </w:tc>
      </w:tr>
    </w:tbl>
    <w:p w14:paraId="417A3067" w14:textId="77777777" w:rsidR="008B47B6" w:rsidRPr="00B6788D" w:rsidRDefault="008B47B6" w:rsidP="008B47B6"/>
    <w:p w14:paraId="417A3068" w14:textId="77777777" w:rsidR="008B47B6" w:rsidRPr="00B6788D" w:rsidRDefault="008B47B6" w:rsidP="008B47B6">
      <w:proofErr w:type="spellStart"/>
      <w:r w:rsidRPr="00B6788D">
        <w:t>Библиотекарке</w:t>
      </w:r>
      <w:proofErr w:type="spellEnd"/>
      <w:r w:rsidRPr="00B6788D">
        <w:t xml:space="preserve">: </w:t>
      </w:r>
      <w:proofErr w:type="spellStart"/>
      <w:r w:rsidRPr="00B6788D">
        <w:t>Весна</w:t>
      </w:r>
      <w:proofErr w:type="spellEnd"/>
      <w:r w:rsidRPr="00B6788D">
        <w:t xml:space="preserve"> </w:t>
      </w:r>
      <w:proofErr w:type="spellStart"/>
      <w:r w:rsidRPr="00B6788D">
        <w:t>Тодосијевић</w:t>
      </w:r>
      <w:proofErr w:type="spellEnd"/>
      <w:r w:rsidRPr="00B6788D">
        <w:t xml:space="preserve"> и </w:t>
      </w:r>
      <w:proofErr w:type="spellStart"/>
      <w:r w:rsidRPr="00B6788D">
        <w:t>Петра</w:t>
      </w:r>
      <w:proofErr w:type="spellEnd"/>
      <w:r w:rsidRPr="00B6788D">
        <w:t xml:space="preserve"> </w:t>
      </w:r>
      <w:proofErr w:type="spellStart"/>
      <w:r w:rsidRPr="00B6788D">
        <w:t>Драгићевић</w:t>
      </w:r>
      <w:proofErr w:type="spellEnd"/>
    </w:p>
    <w:p w14:paraId="417A3069" w14:textId="77777777" w:rsidR="008B47B6" w:rsidRDefault="008B47B6" w:rsidP="00A80A9F">
      <w:pPr>
        <w:spacing w:after="200" w:line="276" w:lineRule="auto"/>
        <w:ind w:left="720"/>
        <w:contextualSpacing/>
        <w:jc w:val="center"/>
        <w:outlineLvl w:val="0"/>
        <w:rPr>
          <w:rFonts w:eastAsia="Calibri"/>
          <w:b/>
          <w:lang w:val="sr-Cyrl-CS"/>
        </w:rPr>
      </w:pPr>
    </w:p>
    <w:p w14:paraId="417A306A" w14:textId="77777777" w:rsidR="008B47B6" w:rsidRDefault="008B47B6" w:rsidP="00A80A9F">
      <w:pPr>
        <w:spacing w:after="200" w:line="276" w:lineRule="auto"/>
        <w:ind w:left="720"/>
        <w:contextualSpacing/>
        <w:jc w:val="center"/>
        <w:outlineLvl w:val="0"/>
        <w:rPr>
          <w:rFonts w:eastAsia="Calibri"/>
          <w:b/>
          <w:lang w:val="sr-Cyrl-CS"/>
        </w:rPr>
      </w:pPr>
    </w:p>
    <w:p w14:paraId="417A306B" w14:textId="77777777" w:rsidR="008B47B6" w:rsidRDefault="008B47B6" w:rsidP="00A80A9F">
      <w:pPr>
        <w:spacing w:after="200" w:line="276" w:lineRule="auto"/>
        <w:ind w:left="720"/>
        <w:contextualSpacing/>
        <w:jc w:val="center"/>
        <w:outlineLvl w:val="0"/>
        <w:rPr>
          <w:rFonts w:eastAsia="Calibri"/>
          <w:b/>
          <w:lang w:val="sr-Cyrl-CS"/>
        </w:rPr>
      </w:pPr>
    </w:p>
    <w:p w14:paraId="417A306C" w14:textId="77777777" w:rsidR="008B47B6" w:rsidRDefault="008B47B6" w:rsidP="00A80A9F">
      <w:pPr>
        <w:spacing w:after="200" w:line="276" w:lineRule="auto"/>
        <w:ind w:left="720"/>
        <w:contextualSpacing/>
        <w:jc w:val="center"/>
        <w:outlineLvl w:val="0"/>
        <w:rPr>
          <w:rFonts w:eastAsia="Calibri"/>
          <w:b/>
          <w:lang w:val="sr-Cyrl-CS"/>
        </w:rPr>
      </w:pPr>
    </w:p>
    <w:p w14:paraId="417A306D" w14:textId="77777777" w:rsidR="008B47B6" w:rsidRDefault="008B47B6" w:rsidP="00A80A9F">
      <w:pPr>
        <w:spacing w:after="200" w:line="276" w:lineRule="auto"/>
        <w:ind w:left="720"/>
        <w:contextualSpacing/>
        <w:jc w:val="center"/>
        <w:outlineLvl w:val="0"/>
        <w:rPr>
          <w:rFonts w:eastAsia="Calibri"/>
          <w:b/>
          <w:lang w:val="sr-Cyrl-CS"/>
        </w:rPr>
      </w:pPr>
    </w:p>
    <w:p w14:paraId="417A306E" w14:textId="77777777" w:rsidR="008B47B6" w:rsidRDefault="008B47B6" w:rsidP="00A80A9F">
      <w:pPr>
        <w:spacing w:after="200" w:line="276" w:lineRule="auto"/>
        <w:ind w:left="720"/>
        <w:contextualSpacing/>
        <w:jc w:val="center"/>
        <w:outlineLvl w:val="0"/>
        <w:rPr>
          <w:rFonts w:eastAsia="Calibri"/>
          <w:b/>
          <w:lang w:val="sr-Cyrl-CS"/>
        </w:rPr>
      </w:pPr>
    </w:p>
    <w:p w14:paraId="417A306F" w14:textId="77777777" w:rsidR="008B47B6" w:rsidRPr="00162347" w:rsidRDefault="008B47B6" w:rsidP="00A80A9F">
      <w:pPr>
        <w:spacing w:after="200" w:line="276" w:lineRule="auto"/>
        <w:ind w:left="720"/>
        <w:contextualSpacing/>
        <w:jc w:val="center"/>
        <w:outlineLvl w:val="0"/>
        <w:rPr>
          <w:rFonts w:eastAsia="Calibri"/>
          <w:b/>
          <w:lang w:val="sr-Cyrl-CS"/>
        </w:rPr>
      </w:pPr>
    </w:p>
    <w:p w14:paraId="417A3070" w14:textId="77777777" w:rsidR="00795C01" w:rsidRPr="007B60BE" w:rsidRDefault="00795C01" w:rsidP="00795C01"/>
    <w:p w14:paraId="417A3071" w14:textId="77777777" w:rsidR="00995E2B" w:rsidRDefault="00995E2B" w:rsidP="00D11A72">
      <w:pPr>
        <w:ind w:left="810"/>
        <w:rPr>
          <w:b/>
          <w:lang w:val="sr-Cyrl-CS"/>
        </w:rPr>
      </w:pPr>
    </w:p>
    <w:p w14:paraId="417A3072" w14:textId="77777777" w:rsidR="00995E2B" w:rsidRDefault="00995E2B" w:rsidP="00D11A72">
      <w:pPr>
        <w:ind w:left="810"/>
        <w:rPr>
          <w:b/>
          <w:lang w:val="sr-Cyrl-CS"/>
        </w:rPr>
      </w:pPr>
    </w:p>
    <w:p w14:paraId="417A3073" w14:textId="77777777" w:rsidR="00995E2B" w:rsidRDefault="00995E2B" w:rsidP="00D11A72">
      <w:pPr>
        <w:ind w:left="810"/>
        <w:rPr>
          <w:b/>
          <w:lang w:val="sr-Cyrl-CS"/>
        </w:rPr>
      </w:pPr>
    </w:p>
    <w:p w14:paraId="417A3074" w14:textId="77777777" w:rsidR="00995E2B" w:rsidRDefault="00995E2B" w:rsidP="00D11A72">
      <w:pPr>
        <w:ind w:left="810"/>
        <w:rPr>
          <w:b/>
          <w:lang w:val="sr-Cyrl-CS"/>
        </w:rPr>
      </w:pPr>
    </w:p>
    <w:p w14:paraId="417A3075" w14:textId="77777777" w:rsidR="00995E2B" w:rsidRDefault="00995E2B" w:rsidP="00D11A72">
      <w:pPr>
        <w:ind w:left="810"/>
        <w:rPr>
          <w:b/>
          <w:lang w:val="sr-Cyrl-CS"/>
        </w:rPr>
      </w:pPr>
    </w:p>
    <w:p w14:paraId="417A3076" w14:textId="77777777" w:rsidR="00995E2B" w:rsidRDefault="00995E2B" w:rsidP="00D11A72">
      <w:pPr>
        <w:ind w:left="810"/>
        <w:rPr>
          <w:b/>
          <w:lang w:val="sr-Cyrl-CS"/>
        </w:rPr>
      </w:pPr>
    </w:p>
    <w:p w14:paraId="417A3077" w14:textId="77777777" w:rsidR="00995E2B" w:rsidRDefault="00995E2B" w:rsidP="00D11A72">
      <w:pPr>
        <w:ind w:left="810"/>
        <w:rPr>
          <w:b/>
          <w:lang w:val="sr-Cyrl-CS"/>
        </w:rPr>
      </w:pPr>
    </w:p>
    <w:p w14:paraId="417A3078" w14:textId="77777777" w:rsidR="00995E2B" w:rsidRDefault="00995E2B" w:rsidP="00D11A72">
      <w:pPr>
        <w:ind w:left="810"/>
        <w:rPr>
          <w:b/>
          <w:lang w:val="sr-Cyrl-CS"/>
        </w:rPr>
      </w:pPr>
    </w:p>
    <w:p w14:paraId="417A3079" w14:textId="77777777" w:rsidR="008D7FA3" w:rsidRDefault="008D7FA3" w:rsidP="00D11A72">
      <w:pPr>
        <w:ind w:left="810"/>
        <w:rPr>
          <w:b/>
          <w:lang w:val="sr-Cyrl-CS"/>
        </w:rPr>
      </w:pPr>
    </w:p>
    <w:p w14:paraId="417A307A" w14:textId="77777777" w:rsidR="008D7FA3" w:rsidRDefault="008D7FA3" w:rsidP="00D11A72">
      <w:pPr>
        <w:ind w:left="810"/>
        <w:rPr>
          <w:b/>
          <w:lang w:val="sr-Cyrl-CS"/>
        </w:rPr>
      </w:pPr>
    </w:p>
    <w:p w14:paraId="417A307B" w14:textId="77777777" w:rsidR="008D7FA3" w:rsidRDefault="008D7FA3" w:rsidP="00D11A72">
      <w:pPr>
        <w:ind w:left="810"/>
        <w:rPr>
          <w:b/>
          <w:lang w:val="sr-Cyrl-CS"/>
        </w:rPr>
      </w:pPr>
    </w:p>
    <w:p w14:paraId="417A307C" w14:textId="77777777" w:rsidR="008D7FA3" w:rsidRDefault="008D7FA3" w:rsidP="00D11A72">
      <w:pPr>
        <w:ind w:left="810"/>
        <w:rPr>
          <w:b/>
          <w:lang w:val="sr-Cyrl-CS"/>
        </w:rPr>
      </w:pPr>
    </w:p>
    <w:p w14:paraId="417A307D" w14:textId="77777777" w:rsidR="008D7FA3" w:rsidRDefault="008D7FA3" w:rsidP="00D11A72">
      <w:pPr>
        <w:ind w:left="810"/>
        <w:rPr>
          <w:b/>
          <w:lang w:val="sr-Cyrl-CS"/>
        </w:rPr>
      </w:pPr>
    </w:p>
    <w:p w14:paraId="417A307E" w14:textId="77777777" w:rsidR="008D7FA3" w:rsidRDefault="008D7FA3" w:rsidP="00D11A72">
      <w:pPr>
        <w:ind w:left="810"/>
        <w:rPr>
          <w:b/>
          <w:lang w:val="sr-Cyrl-CS"/>
        </w:rPr>
      </w:pPr>
    </w:p>
    <w:p w14:paraId="417A307F" w14:textId="77777777" w:rsidR="008D7FA3" w:rsidRDefault="008D7FA3" w:rsidP="00D11A72">
      <w:pPr>
        <w:ind w:left="810"/>
        <w:rPr>
          <w:b/>
          <w:lang w:val="sr-Cyrl-CS"/>
        </w:rPr>
      </w:pPr>
    </w:p>
    <w:p w14:paraId="417A3080" w14:textId="77777777" w:rsidR="008D7FA3" w:rsidRDefault="008D7FA3" w:rsidP="00D11A72">
      <w:pPr>
        <w:ind w:left="810"/>
        <w:rPr>
          <w:b/>
          <w:lang w:val="sr-Cyrl-CS"/>
        </w:rPr>
      </w:pPr>
    </w:p>
    <w:p w14:paraId="417A3081" w14:textId="77777777" w:rsidR="00995E2B" w:rsidRDefault="00995E2B" w:rsidP="00D11A72">
      <w:pPr>
        <w:ind w:left="810"/>
        <w:rPr>
          <w:b/>
          <w:lang w:val="sr-Cyrl-CS"/>
        </w:rPr>
      </w:pPr>
    </w:p>
    <w:p w14:paraId="417A3082" w14:textId="77777777" w:rsidR="00995E2B" w:rsidRDefault="00995E2B" w:rsidP="00D11A72">
      <w:pPr>
        <w:ind w:left="810"/>
        <w:rPr>
          <w:b/>
          <w:lang w:val="sr-Cyrl-CS"/>
        </w:rPr>
      </w:pPr>
    </w:p>
    <w:p w14:paraId="417A3083" w14:textId="77777777" w:rsidR="00A80A9F" w:rsidRDefault="00A80A9F" w:rsidP="006979F4">
      <w:pPr>
        <w:jc w:val="both"/>
      </w:pPr>
    </w:p>
    <w:p w14:paraId="417A3084" w14:textId="77777777" w:rsidR="00A80A9F" w:rsidRDefault="00A80A9F" w:rsidP="006979F4">
      <w:pPr>
        <w:jc w:val="both"/>
      </w:pPr>
    </w:p>
    <w:p w14:paraId="417A3085" w14:textId="77777777" w:rsidR="008B4BC0" w:rsidRPr="007903E1" w:rsidRDefault="0007636A" w:rsidP="006979F4">
      <w:pPr>
        <w:jc w:val="both"/>
      </w:pPr>
      <w:r>
        <w:rPr>
          <w:b/>
        </w:rPr>
        <w:t>8</w:t>
      </w:r>
      <w:r w:rsidR="008B4BC0" w:rsidRPr="007903E1">
        <w:rPr>
          <w:b/>
        </w:rPr>
        <w:t>.</w:t>
      </w:r>
      <w:r w:rsidR="008B4BC0" w:rsidRPr="007903E1">
        <w:rPr>
          <w:b/>
          <w:lang w:val="sr-Cyrl-CS"/>
        </w:rPr>
        <w:t xml:space="preserve"> ИЗВЕШТАЈ О РАДУ </w:t>
      </w:r>
      <w:r w:rsidR="004C22FD" w:rsidRPr="007903E1">
        <w:rPr>
          <w:b/>
          <w:lang w:val="sr-Cyrl-CS"/>
        </w:rPr>
        <w:t xml:space="preserve">УЧЕНИЧКОГ ПАРЛАМЕНТА </w:t>
      </w:r>
    </w:p>
    <w:p w14:paraId="417A3086" w14:textId="77777777" w:rsidR="008B4BC0" w:rsidRPr="007903E1" w:rsidRDefault="008B4BC0" w:rsidP="006979F4">
      <w:pPr>
        <w:jc w:val="both"/>
      </w:pPr>
    </w:p>
    <w:p w14:paraId="417A3087" w14:textId="77777777" w:rsidR="008B4BC0" w:rsidRPr="007903E1" w:rsidRDefault="008B4BC0" w:rsidP="006979F4">
      <w:pPr>
        <w:jc w:val="both"/>
      </w:pPr>
    </w:p>
    <w:p w14:paraId="417A3088" w14:textId="77777777" w:rsidR="009F0B9E" w:rsidRDefault="009F0B9E" w:rsidP="009F0B9E">
      <w:pPr>
        <w:tabs>
          <w:tab w:val="left" w:pos="570"/>
        </w:tabs>
      </w:pPr>
      <w:proofErr w:type="spellStart"/>
      <w:r>
        <w:t>Ученички</w:t>
      </w:r>
      <w:proofErr w:type="spellEnd"/>
      <w:r>
        <w:t xml:space="preserve"> </w:t>
      </w:r>
      <w:proofErr w:type="spellStart"/>
      <w:r>
        <w:t>парламент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у </w:t>
      </w:r>
      <w:proofErr w:type="spellStart"/>
      <w:r>
        <w:t>току</w:t>
      </w:r>
      <w:proofErr w:type="spellEnd"/>
      <w:r>
        <w:t xml:space="preserve"> </w:t>
      </w:r>
      <w:proofErr w:type="spellStart"/>
      <w:r>
        <w:t>првог</w:t>
      </w:r>
      <w:proofErr w:type="spellEnd"/>
      <w:r>
        <w:t xml:space="preserve"> </w:t>
      </w:r>
      <w:proofErr w:type="spellStart"/>
      <w:r>
        <w:t>полугодишта</w:t>
      </w:r>
      <w:proofErr w:type="spellEnd"/>
      <w:r>
        <w:t xml:space="preserve"> </w:t>
      </w:r>
      <w:proofErr w:type="spellStart"/>
      <w:r>
        <w:t>школске</w:t>
      </w:r>
      <w:proofErr w:type="spellEnd"/>
      <w:r>
        <w:t xml:space="preserve"> 2024/25. </w:t>
      </w:r>
      <w:proofErr w:type="spellStart"/>
      <w:r>
        <w:t>године</w:t>
      </w:r>
      <w:proofErr w:type="spellEnd"/>
      <w:r>
        <w:t xml:space="preserve"> </w:t>
      </w:r>
      <w:proofErr w:type="spellStart"/>
      <w:r>
        <w:t>састао</w:t>
      </w:r>
      <w:proofErr w:type="spellEnd"/>
      <w:r>
        <w:t xml:space="preserve"> 5</w:t>
      </w:r>
    </w:p>
    <w:p w14:paraId="417A3089" w14:textId="77777777" w:rsidR="009F0B9E" w:rsidRDefault="009F0B9E" w:rsidP="009F0B9E">
      <w:pPr>
        <w:tabs>
          <w:tab w:val="left" w:pos="570"/>
        </w:tabs>
      </w:pPr>
      <w:r>
        <w:t>(</w:t>
      </w:r>
      <w:proofErr w:type="spellStart"/>
      <w:r>
        <w:t>пет</w:t>
      </w:r>
      <w:proofErr w:type="spellEnd"/>
      <w:r>
        <w:t xml:space="preserve">) </w:t>
      </w:r>
      <w:proofErr w:type="spellStart"/>
      <w:r>
        <w:t>пута</w:t>
      </w:r>
      <w:proofErr w:type="spellEnd"/>
      <w:r>
        <w:t xml:space="preserve">. </w:t>
      </w:r>
      <w:proofErr w:type="spellStart"/>
      <w:r>
        <w:t>Велика</w:t>
      </w:r>
      <w:proofErr w:type="spellEnd"/>
      <w:r>
        <w:t xml:space="preserve"> </w:t>
      </w:r>
      <w:proofErr w:type="spellStart"/>
      <w:r>
        <w:t>већина</w:t>
      </w:r>
      <w:proofErr w:type="spellEnd"/>
      <w:r>
        <w:t xml:space="preserve"> </w:t>
      </w:r>
      <w:proofErr w:type="spellStart"/>
      <w:r>
        <w:t>ставки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предвиђене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реализацију</w:t>
      </w:r>
      <w:proofErr w:type="spellEnd"/>
      <w:r>
        <w:t xml:space="preserve"> у </w:t>
      </w:r>
      <w:proofErr w:type="spellStart"/>
      <w:r>
        <w:t>првом</w:t>
      </w:r>
      <w:proofErr w:type="spellEnd"/>
      <w:r>
        <w:t xml:space="preserve"> </w:t>
      </w:r>
      <w:proofErr w:type="spellStart"/>
      <w:r>
        <w:t>полугодишту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реализовано</w:t>
      </w:r>
      <w:proofErr w:type="spellEnd"/>
      <w:r>
        <w:t>.</w:t>
      </w:r>
    </w:p>
    <w:p w14:paraId="417A308A" w14:textId="77777777" w:rsidR="009F0B9E" w:rsidRDefault="009F0B9E" w:rsidP="009F0B9E">
      <w:pPr>
        <w:tabs>
          <w:tab w:val="left" w:pos="570"/>
        </w:tabs>
      </w:pPr>
      <w:proofErr w:type="spellStart"/>
      <w:r>
        <w:t>На</w:t>
      </w:r>
      <w:proofErr w:type="spellEnd"/>
      <w:r>
        <w:t xml:space="preserve"> </w:t>
      </w:r>
      <w:proofErr w:type="spellStart"/>
      <w:r>
        <w:t>неколико</w:t>
      </w:r>
      <w:proofErr w:type="spellEnd"/>
      <w:r>
        <w:t xml:space="preserve"> </w:t>
      </w:r>
      <w:proofErr w:type="spellStart"/>
      <w:r>
        <w:t>седница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биле</w:t>
      </w:r>
      <w:proofErr w:type="spellEnd"/>
      <w:r>
        <w:t xml:space="preserve"> </w:t>
      </w:r>
      <w:proofErr w:type="spellStart"/>
      <w:r>
        <w:t>присутне</w:t>
      </w:r>
      <w:proofErr w:type="spellEnd"/>
      <w:r>
        <w:t xml:space="preserve"> </w:t>
      </w:r>
      <w:proofErr w:type="spellStart"/>
      <w:r>
        <w:t>директорка</w:t>
      </w:r>
      <w:proofErr w:type="spellEnd"/>
      <w:r>
        <w:t xml:space="preserve"> и </w:t>
      </w:r>
      <w:proofErr w:type="spellStart"/>
      <w:r>
        <w:t>педагогица</w:t>
      </w:r>
      <w:proofErr w:type="spellEnd"/>
      <w:r>
        <w:t xml:space="preserve"> </w:t>
      </w:r>
      <w:proofErr w:type="spellStart"/>
      <w:r>
        <w:t>школе</w:t>
      </w:r>
      <w:proofErr w:type="spellEnd"/>
      <w:r>
        <w:t xml:space="preserve">, </w:t>
      </w:r>
      <w:proofErr w:type="spellStart"/>
      <w:r>
        <w:t>али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права</w:t>
      </w:r>
      <w:proofErr w:type="spellEnd"/>
    </w:p>
    <w:p w14:paraId="417A308B" w14:textId="77777777" w:rsidR="009F0B9E" w:rsidRDefault="009F0B9E" w:rsidP="009F0B9E">
      <w:pPr>
        <w:tabs>
          <w:tab w:val="left" w:pos="570"/>
        </w:tabs>
      </w:pPr>
      <w:proofErr w:type="spellStart"/>
      <w:r>
        <w:t>одлучивања</w:t>
      </w:r>
      <w:proofErr w:type="spellEnd"/>
      <w:r>
        <w:t xml:space="preserve"> </w:t>
      </w:r>
      <w:proofErr w:type="spellStart"/>
      <w:r>
        <w:t>сагласно</w:t>
      </w:r>
      <w:proofErr w:type="spellEnd"/>
      <w:r>
        <w:t xml:space="preserve"> </w:t>
      </w:r>
      <w:proofErr w:type="spellStart"/>
      <w:r>
        <w:t>члану</w:t>
      </w:r>
      <w:proofErr w:type="spellEnd"/>
      <w:r>
        <w:t xml:space="preserve"> 20.</w:t>
      </w:r>
    </w:p>
    <w:p w14:paraId="417A308C" w14:textId="77777777" w:rsidR="009F0B9E" w:rsidRDefault="009F0B9E" w:rsidP="009F0B9E">
      <w:pPr>
        <w:tabs>
          <w:tab w:val="left" w:pos="570"/>
        </w:tabs>
      </w:pPr>
      <w:proofErr w:type="spellStart"/>
      <w:r>
        <w:t>Седница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одржана</w:t>
      </w:r>
      <w:proofErr w:type="spellEnd"/>
      <w:r>
        <w:t xml:space="preserve"> у </w:t>
      </w:r>
      <w:proofErr w:type="spellStart"/>
      <w:r>
        <w:t>петак</w:t>
      </w:r>
      <w:proofErr w:type="spellEnd"/>
      <w:r>
        <w:t xml:space="preserve">, 27. </w:t>
      </w:r>
      <w:proofErr w:type="spellStart"/>
      <w:r>
        <w:t>септембра</w:t>
      </w:r>
      <w:proofErr w:type="spellEnd"/>
      <w:r>
        <w:t xml:space="preserve"> 2024. </w:t>
      </w:r>
      <w:proofErr w:type="spellStart"/>
      <w:r>
        <w:t>године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почетком</w:t>
      </w:r>
      <w:proofErr w:type="spellEnd"/>
      <w:r>
        <w:t xml:space="preserve"> у 12.45 </w:t>
      </w:r>
      <w:proofErr w:type="spellStart"/>
      <w:r>
        <w:t>часова</w:t>
      </w:r>
      <w:proofErr w:type="spellEnd"/>
      <w:r>
        <w:t xml:space="preserve"> у</w:t>
      </w:r>
    </w:p>
    <w:p w14:paraId="417A308D" w14:textId="77777777" w:rsidR="009F0B9E" w:rsidRDefault="009F0B9E" w:rsidP="009F0B9E">
      <w:pPr>
        <w:tabs>
          <w:tab w:val="left" w:pos="570"/>
        </w:tabs>
      </w:pPr>
      <w:proofErr w:type="spellStart"/>
      <w:r>
        <w:t>школској</w:t>
      </w:r>
      <w:proofErr w:type="spellEnd"/>
      <w:r>
        <w:t xml:space="preserve"> </w:t>
      </w:r>
      <w:proofErr w:type="spellStart"/>
      <w:r>
        <w:t>библиотеци</w:t>
      </w:r>
      <w:proofErr w:type="spellEnd"/>
      <w:r>
        <w:t>.</w:t>
      </w:r>
    </w:p>
    <w:p w14:paraId="417A308E" w14:textId="77777777" w:rsidR="009F0B9E" w:rsidRDefault="009F0B9E" w:rsidP="009F0B9E">
      <w:pPr>
        <w:tabs>
          <w:tab w:val="left" w:pos="570"/>
        </w:tabs>
      </w:pPr>
      <w:proofErr w:type="spellStart"/>
      <w:r>
        <w:t>На</w:t>
      </w:r>
      <w:proofErr w:type="spellEnd"/>
      <w:r>
        <w:t xml:space="preserve"> </w:t>
      </w:r>
      <w:proofErr w:type="spellStart"/>
      <w:r>
        <w:t>почетку</w:t>
      </w:r>
      <w:proofErr w:type="spellEnd"/>
      <w:r>
        <w:t xml:space="preserve"> </w:t>
      </w:r>
      <w:proofErr w:type="spellStart"/>
      <w:r>
        <w:t>седнице</w:t>
      </w:r>
      <w:proofErr w:type="spellEnd"/>
      <w:r>
        <w:t xml:space="preserve"> </w:t>
      </w:r>
      <w:proofErr w:type="spellStart"/>
      <w:r>
        <w:t>усвојен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предложени</w:t>
      </w:r>
      <w:proofErr w:type="spellEnd"/>
      <w:r>
        <w:t xml:space="preserve"> </w:t>
      </w:r>
      <w:proofErr w:type="spellStart"/>
      <w:r>
        <w:t>Дневни</w:t>
      </w:r>
      <w:proofErr w:type="spellEnd"/>
      <w:r>
        <w:t xml:space="preserve"> </w:t>
      </w:r>
      <w:proofErr w:type="spellStart"/>
      <w:r>
        <w:t>ред</w:t>
      </w:r>
      <w:proofErr w:type="spellEnd"/>
      <w:r>
        <w:t xml:space="preserve">. </w:t>
      </w:r>
      <w:proofErr w:type="spellStart"/>
      <w:r>
        <w:t>Вршилац</w:t>
      </w:r>
      <w:proofErr w:type="spellEnd"/>
      <w:r>
        <w:t xml:space="preserve"> </w:t>
      </w:r>
      <w:proofErr w:type="spellStart"/>
      <w:r>
        <w:t>дужности</w:t>
      </w:r>
      <w:proofErr w:type="spellEnd"/>
      <w:r>
        <w:t xml:space="preserve"> </w:t>
      </w:r>
      <w:proofErr w:type="spellStart"/>
      <w:r>
        <w:t>председника</w:t>
      </w:r>
      <w:proofErr w:type="spellEnd"/>
      <w:r>
        <w:t xml:space="preserve"> УП, </w:t>
      </w:r>
      <w:proofErr w:type="spellStart"/>
      <w:r>
        <w:t>Борис</w:t>
      </w:r>
      <w:proofErr w:type="spellEnd"/>
      <w:r>
        <w:t xml:space="preserve"> </w:t>
      </w:r>
      <w:proofErr w:type="spellStart"/>
      <w:r>
        <w:t>Марјановић</w:t>
      </w:r>
      <w:proofErr w:type="spellEnd"/>
      <w:r>
        <w:t xml:space="preserve"> </w:t>
      </w:r>
      <w:proofErr w:type="spellStart"/>
      <w:r>
        <w:t>упознао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чланове</w:t>
      </w:r>
      <w:proofErr w:type="spellEnd"/>
      <w:r>
        <w:t xml:space="preserve"> УП </w:t>
      </w:r>
      <w:proofErr w:type="spellStart"/>
      <w:r>
        <w:t>са</w:t>
      </w:r>
      <w:proofErr w:type="spellEnd"/>
    </w:p>
    <w:p w14:paraId="417A308F" w14:textId="77777777" w:rsidR="009F0B9E" w:rsidRDefault="009F0B9E" w:rsidP="009F0B9E">
      <w:pPr>
        <w:tabs>
          <w:tab w:val="left" w:pos="570"/>
        </w:tabs>
      </w:pPr>
      <w:proofErr w:type="spellStart"/>
      <w:r>
        <w:t>њиховим</w:t>
      </w:r>
      <w:proofErr w:type="spellEnd"/>
      <w:r>
        <w:t xml:space="preserve"> </w:t>
      </w:r>
      <w:proofErr w:type="spellStart"/>
      <w:r>
        <w:t>правима</w:t>
      </w:r>
      <w:proofErr w:type="spellEnd"/>
      <w:r>
        <w:t xml:space="preserve">, </w:t>
      </w:r>
      <w:proofErr w:type="spellStart"/>
      <w:r>
        <w:t>обавезама</w:t>
      </w:r>
      <w:proofErr w:type="spellEnd"/>
      <w:r>
        <w:t xml:space="preserve"> и </w:t>
      </w:r>
      <w:proofErr w:type="spellStart"/>
      <w:r>
        <w:t>одговорностима</w:t>
      </w:r>
      <w:proofErr w:type="spellEnd"/>
      <w:r>
        <w:t xml:space="preserve"> и </w:t>
      </w:r>
      <w:proofErr w:type="spellStart"/>
      <w:r>
        <w:t>надлежношћу</w:t>
      </w:r>
      <w:proofErr w:type="spellEnd"/>
      <w:r>
        <w:t xml:space="preserve"> УП.</w:t>
      </w:r>
    </w:p>
    <w:p w14:paraId="417A3090" w14:textId="77777777" w:rsidR="009F0B9E" w:rsidRDefault="009F0B9E" w:rsidP="009F0B9E">
      <w:pPr>
        <w:tabs>
          <w:tab w:val="left" w:pos="570"/>
        </w:tabs>
      </w:pPr>
      <w:proofErr w:type="spellStart"/>
      <w:r>
        <w:t>За</w:t>
      </w:r>
      <w:proofErr w:type="spellEnd"/>
      <w:r>
        <w:t xml:space="preserve"> </w:t>
      </w:r>
      <w:proofErr w:type="spellStart"/>
      <w:r>
        <w:t>записничара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изабрана</w:t>
      </w:r>
      <w:proofErr w:type="spellEnd"/>
      <w:r>
        <w:t xml:space="preserve"> </w:t>
      </w:r>
      <w:proofErr w:type="spellStart"/>
      <w:r>
        <w:t>професорка</w:t>
      </w:r>
      <w:proofErr w:type="spellEnd"/>
      <w:r>
        <w:t xml:space="preserve"> </w:t>
      </w:r>
      <w:proofErr w:type="spellStart"/>
      <w:r>
        <w:t>Наташа</w:t>
      </w:r>
      <w:proofErr w:type="spellEnd"/>
      <w:r>
        <w:t xml:space="preserve"> Стајчић, а у </w:t>
      </w:r>
      <w:proofErr w:type="spellStart"/>
      <w:r>
        <w:t>одсуству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мењати</w:t>
      </w:r>
      <w:proofErr w:type="spellEnd"/>
    </w:p>
    <w:p w14:paraId="417A3091" w14:textId="77777777" w:rsidR="009F0B9E" w:rsidRDefault="009F0B9E" w:rsidP="009F0B9E">
      <w:pPr>
        <w:tabs>
          <w:tab w:val="left" w:pos="570"/>
        </w:tabs>
      </w:pPr>
      <w:proofErr w:type="spellStart"/>
      <w:r>
        <w:t>професорка</w:t>
      </w:r>
      <w:proofErr w:type="spellEnd"/>
      <w:r>
        <w:t xml:space="preserve"> </w:t>
      </w:r>
      <w:proofErr w:type="spellStart"/>
      <w:r>
        <w:t>Слађана</w:t>
      </w:r>
      <w:proofErr w:type="spellEnd"/>
      <w:r>
        <w:t xml:space="preserve"> Митровић.</w:t>
      </w:r>
    </w:p>
    <w:p w14:paraId="417A3092" w14:textId="77777777" w:rsidR="009F0B9E" w:rsidRDefault="009F0B9E" w:rsidP="009F0B9E">
      <w:pPr>
        <w:tabs>
          <w:tab w:val="left" w:pos="570"/>
        </w:tabs>
      </w:pPr>
      <w:proofErr w:type="spellStart"/>
      <w:r>
        <w:t>Затим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почео</w:t>
      </w:r>
      <w:proofErr w:type="spellEnd"/>
      <w:r>
        <w:t xml:space="preserve"> </w:t>
      </w:r>
      <w:proofErr w:type="spellStart"/>
      <w:r>
        <w:t>избор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новог</w:t>
      </w:r>
      <w:proofErr w:type="spellEnd"/>
      <w:r>
        <w:t xml:space="preserve"> </w:t>
      </w:r>
      <w:proofErr w:type="spellStart"/>
      <w:r>
        <w:t>председника</w:t>
      </w:r>
      <w:proofErr w:type="spellEnd"/>
      <w:r>
        <w:t xml:space="preserve"> и </w:t>
      </w:r>
      <w:proofErr w:type="spellStart"/>
      <w:r>
        <w:t>потпредседника</w:t>
      </w:r>
      <w:proofErr w:type="spellEnd"/>
      <w:r>
        <w:t xml:space="preserve"> УП.</w:t>
      </w:r>
    </w:p>
    <w:p w14:paraId="417A3093" w14:textId="77777777" w:rsidR="009F0B9E" w:rsidRPr="00E72EE5" w:rsidRDefault="009F0B9E" w:rsidP="009F0B9E">
      <w:pPr>
        <w:tabs>
          <w:tab w:val="left" w:pos="570"/>
        </w:tabs>
        <w:rPr>
          <w:highlight w:val="black"/>
        </w:rPr>
      </w:pPr>
      <w:proofErr w:type="spellStart"/>
      <w:r w:rsidRPr="00E72EE5">
        <w:rPr>
          <w:highlight w:val="black"/>
        </w:rPr>
        <w:t>Предложени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су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кандидати</w:t>
      </w:r>
      <w:proofErr w:type="spellEnd"/>
      <w:r w:rsidRPr="00E72EE5">
        <w:rPr>
          <w:highlight w:val="black"/>
        </w:rPr>
        <w:t xml:space="preserve">: </w:t>
      </w:r>
      <w:proofErr w:type="spellStart"/>
      <w:r w:rsidRPr="00E72EE5">
        <w:rPr>
          <w:highlight w:val="black"/>
        </w:rPr>
        <w:t>Ивана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Милић</w:t>
      </w:r>
      <w:proofErr w:type="spellEnd"/>
      <w:r w:rsidRPr="00E72EE5">
        <w:rPr>
          <w:highlight w:val="black"/>
        </w:rPr>
        <w:t xml:space="preserve"> 4-3, </w:t>
      </w:r>
      <w:proofErr w:type="spellStart"/>
      <w:r w:rsidRPr="00E72EE5">
        <w:rPr>
          <w:highlight w:val="black"/>
        </w:rPr>
        <w:t>Елена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Милановић</w:t>
      </w:r>
      <w:proofErr w:type="spellEnd"/>
      <w:r w:rsidRPr="00E72EE5">
        <w:rPr>
          <w:highlight w:val="black"/>
        </w:rPr>
        <w:t xml:space="preserve"> 4-1, </w:t>
      </w:r>
      <w:proofErr w:type="spellStart"/>
      <w:r w:rsidRPr="00E72EE5">
        <w:rPr>
          <w:highlight w:val="black"/>
        </w:rPr>
        <w:t>Дарио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Лукша</w:t>
      </w:r>
      <w:proofErr w:type="spellEnd"/>
      <w:r w:rsidRPr="00E72EE5">
        <w:rPr>
          <w:highlight w:val="black"/>
        </w:rPr>
        <w:t xml:space="preserve"> 4-1,</w:t>
      </w:r>
    </w:p>
    <w:p w14:paraId="417A3094" w14:textId="77777777" w:rsidR="009F0B9E" w:rsidRDefault="009F0B9E" w:rsidP="009F0B9E">
      <w:pPr>
        <w:tabs>
          <w:tab w:val="left" w:pos="570"/>
        </w:tabs>
      </w:pPr>
      <w:proofErr w:type="spellStart"/>
      <w:r w:rsidRPr="00E72EE5">
        <w:rPr>
          <w:highlight w:val="black"/>
        </w:rPr>
        <w:t>Сара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Јеремић</w:t>
      </w:r>
      <w:proofErr w:type="spellEnd"/>
      <w:r w:rsidRPr="00E72EE5">
        <w:rPr>
          <w:highlight w:val="black"/>
        </w:rPr>
        <w:t xml:space="preserve"> 3-3, </w:t>
      </w:r>
      <w:proofErr w:type="spellStart"/>
      <w:r w:rsidRPr="00E72EE5">
        <w:rPr>
          <w:highlight w:val="black"/>
        </w:rPr>
        <w:t>Филип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Драгић</w:t>
      </w:r>
      <w:proofErr w:type="spellEnd"/>
      <w:r w:rsidRPr="00E72EE5">
        <w:rPr>
          <w:highlight w:val="black"/>
        </w:rPr>
        <w:t xml:space="preserve"> 2-4, </w:t>
      </w:r>
      <w:proofErr w:type="spellStart"/>
      <w:r w:rsidRPr="00E72EE5">
        <w:rPr>
          <w:highlight w:val="black"/>
        </w:rPr>
        <w:t>Николета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Петровић</w:t>
      </w:r>
      <w:proofErr w:type="spellEnd"/>
      <w:r w:rsidRPr="00E72EE5">
        <w:rPr>
          <w:highlight w:val="black"/>
        </w:rPr>
        <w:t xml:space="preserve"> 2-5 и </w:t>
      </w:r>
      <w:proofErr w:type="spellStart"/>
      <w:r w:rsidRPr="00E72EE5">
        <w:rPr>
          <w:highlight w:val="black"/>
        </w:rPr>
        <w:t>Василије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Тодоровић</w:t>
      </w:r>
      <w:proofErr w:type="spellEnd"/>
      <w:r w:rsidRPr="00E72EE5">
        <w:rPr>
          <w:highlight w:val="black"/>
        </w:rPr>
        <w:t xml:space="preserve"> 4-5.</w:t>
      </w:r>
    </w:p>
    <w:p w14:paraId="417A3095" w14:textId="77777777" w:rsidR="009F0B9E" w:rsidRDefault="009F0B9E" w:rsidP="009F0B9E">
      <w:pPr>
        <w:tabs>
          <w:tab w:val="left" w:pos="570"/>
        </w:tabs>
      </w:pPr>
      <w:proofErr w:type="spellStart"/>
      <w:r>
        <w:t>Чланови</w:t>
      </w:r>
      <w:proofErr w:type="spellEnd"/>
      <w:r>
        <w:t xml:space="preserve"> </w:t>
      </w:r>
      <w:proofErr w:type="spellStart"/>
      <w:r>
        <w:t>парламента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изабрали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гласање</w:t>
      </w:r>
      <w:proofErr w:type="spellEnd"/>
      <w:r>
        <w:t xml:space="preserve"> </w:t>
      </w:r>
      <w:proofErr w:type="spellStart"/>
      <w:r>
        <w:t>буде</w:t>
      </w:r>
      <w:proofErr w:type="spellEnd"/>
      <w:r>
        <w:t xml:space="preserve"> </w:t>
      </w:r>
      <w:proofErr w:type="spellStart"/>
      <w:r>
        <w:t>јавно</w:t>
      </w:r>
      <w:proofErr w:type="spellEnd"/>
      <w:r>
        <w:t>.</w:t>
      </w:r>
    </w:p>
    <w:p w14:paraId="417A3096" w14:textId="77777777" w:rsidR="009F0B9E" w:rsidRPr="00E72EE5" w:rsidRDefault="009F0B9E" w:rsidP="009F0B9E">
      <w:pPr>
        <w:tabs>
          <w:tab w:val="left" w:pos="570"/>
        </w:tabs>
        <w:rPr>
          <w:highlight w:val="black"/>
        </w:rPr>
      </w:pPr>
      <w:proofErr w:type="spellStart"/>
      <w:r>
        <w:t>За</w:t>
      </w:r>
      <w:proofErr w:type="spellEnd"/>
      <w:r>
        <w:t xml:space="preserve"> </w:t>
      </w:r>
      <w:proofErr w:type="spellStart"/>
      <w:r w:rsidRPr="00E72EE5">
        <w:rPr>
          <w:highlight w:val="black"/>
        </w:rPr>
        <w:t>Ивану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Милић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је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гласало</w:t>
      </w:r>
      <w:proofErr w:type="spellEnd"/>
      <w:r w:rsidRPr="00E72EE5">
        <w:rPr>
          <w:highlight w:val="black"/>
        </w:rPr>
        <w:t xml:space="preserve"> 9 </w:t>
      </w:r>
      <w:proofErr w:type="spellStart"/>
      <w:r w:rsidRPr="00E72EE5">
        <w:rPr>
          <w:highlight w:val="black"/>
        </w:rPr>
        <w:t>чланова</w:t>
      </w:r>
      <w:proofErr w:type="spellEnd"/>
      <w:r w:rsidRPr="00E72EE5">
        <w:rPr>
          <w:highlight w:val="black"/>
        </w:rPr>
        <w:t xml:space="preserve">, </w:t>
      </w:r>
      <w:proofErr w:type="spellStart"/>
      <w:r w:rsidRPr="00E72EE5">
        <w:rPr>
          <w:highlight w:val="black"/>
        </w:rPr>
        <w:t>Елену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Милановић</w:t>
      </w:r>
      <w:proofErr w:type="spellEnd"/>
      <w:r w:rsidRPr="00E72EE5">
        <w:rPr>
          <w:highlight w:val="black"/>
        </w:rPr>
        <w:t xml:space="preserve"> 4 </w:t>
      </w:r>
      <w:proofErr w:type="spellStart"/>
      <w:r w:rsidRPr="00E72EE5">
        <w:rPr>
          <w:highlight w:val="black"/>
        </w:rPr>
        <w:t>члана</w:t>
      </w:r>
      <w:proofErr w:type="spellEnd"/>
      <w:r w:rsidRPr="00E72EE5">
        <w:rPr>
          <w:highlight w:val="black"/>
        </w:rPr>
        <w:t xml:space="preserve">, </w:t>
      </w:r>
      <w:proofErr w:type="spellStart"/>
      <w:r w:rsidRPr="00E72EE5">
        <w:rPr>
          <w:highlight w:val="black"/>
        </w:rPr>
        <w:t>Дарио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Лукша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је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добио</w:t>
      </w:r>
      <w:proofErr w:type="spellEnd"/>
      <w:r w:rsidRPr="00E72EE5">
        <w:rPr>
          <w:highlight w:val="black"/>
        </w:rPr>
        <w:t xml:space="preserve"> 2</w:t>
      </w:r>
    </w:p>
    <w:p w14:paraId="417A3097" w14:textId="77777777" w:rsidR="009F0B9E" w:rsidRPr="00E72EE5" w:rsidRDefault="009F0B9E" w:rsidP="009F0B9E">
      <w:pPr>
        <w:tabs>
          <w:tab w:val="left" w:pos="570"/>
        </w:tabs>
        <w:rPr>
          <w:highlight w:val="black"/>
        </w:rPr>
      </w:pPr>
      <w:proofErr w:type="spellStart"/>
      <w:r w:rsidRPr="00E72EE5">
        <w:rPr>
          <w:highlight w:val="black"/>
        </w:rPr>
        <w:t>гласа</w:t>
      </w:r>
      <w:proofErr w:type="spellEnd"/>
      <w:r w:rsidRPr="00E72EE5">
        <w:rPr>
          <w:highlight w:val="black"/>
        </w:rPr>
        <w:t xml:space="preserve">, </w:t>
      </w:r>
      <w:proofErr w:type="spellStart"/>
      <w:r w:rsidRPr="00E72EE5">
        <w:rPr>
          <w:highlight w:val="black"/>
        </w:rPr>
        <w:t>Сара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Јеремић</w:t>
      </w:r>
      <w:proofErr w:type="spellEnd"/>
      <w:r w:rsidRPr="00E72EE5">
        <w:rPr>
          <w:highlight w:val="black"/>
        </w:rPr>
        <w:t xml:space="preserve"> 2 </w:t>
      </w:r>
      <w:proofErr w:type="spellStart"/>
      <w:r w:rsidRPr="00E72EE5">
        <w:rPr>
          <w:highlight w:val="black"/>
        </w:rPr>
        <w:t>гласа</w:t>
      </w:r>
      <w:proofErr w:type="spellEnd"/>
      <w:r w:rsidRPr="00E72EE5">
        <w:rPr>
          <w:highlight w:val="black"/>
        </w:rPr>
        <w:t xml:space="preserve">, </w:t>
      </w:r>
      <w:proofErr w:type="spellStart"/>
      <w:r w:rsidRPr="00E72EE5">
        <w:rPr>
          <w:highlight w:val="black"/>
        </w:rPr>
        <w:t>Филип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Драгић</w:t>
      </w:r>
      <w:proofErr w:type="spellEnd"/>
      <w:r w:rsidRPr="00E72EE5">
        <w:rPr>
          <w:highlight w:val="black"/>
        </w:rPr>
        <w:t xml:space="preserve"> 9 </w:t>
      </w:r>
      <w:proofErr w:type="spellStart"/>
      <w:r w:rsidRPr="00E72EE5">
        <w:rPr>
          <w:highlight w:val="black"/>
        </w:rPr>
        <w:t>гласова</w:t>
      </w:r>
      <w:proofErr w:type="spellEnd"/>
      <w:r w:rsidRPr="00E72EE5">
        <w:rPr>
          <w:highlight w:val="black"/>
        </w:rPr>
        <w:t xml:space="preserve">, </w:t>
      </w:r>
      <w:proofErr w:type="spellStart"/>
      <w:r w:rsidRPr="00E72EE5">
        <w:rPr>
          <w:highlight w:val="black"/>
        </w:rPr>
        <w:t>Николета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Петровић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није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добила</w:t>
      </w:r>
      <w:proofErr w:type="spellEnd"/>
    </w:p>
    <w:p w14:paraId="417A3098" w14:textId="77777777" w:rsidR="009F0B9E" w:rsidRDefault="009F0B9E" w:rsidP="009F0B9E">
      <w:pPr>
        <w:tabs>
          <w:tab w:val="left" w:pos="570"/>
        </w:tabs>
      </w:pPr>
      <w:proofErr w:type="spellStart"/>
      <w:r w:rsidRPr="00E72EE5">
        <w:rPr>
          <w:highlight w:val="black"/>
        </w:rPr>
        <w:t>гласове</w:t>
      </w:r>
      <w:proofErr w:type="spellEnd"/>
      <w:r w:rsidRPr="00E72EE5">
        <w:rPr>
          <w:highlight w:val="black"/>
        </w:rPr>
        <w:t xml:space="preserve">, а </w:t>
      </w:r>
      <w:proofErr w:type="spellStart"/>
      <w:r w:rsidRPr="00E72EE5">
        <w:rPr>
          <w:highlight w:val="black"/>
        </w:rPr>
        <w:t>Василије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Тодоровић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добио</w:t>
      </w:r>
      <w:proofErr w:type="spellEnd"/>
      <w:r>
        <w:t xml:space="preserve"> 6 </w:t>
      </w:r>
      <w:proofErr w:type="spellStart"/>
      <w:r>
        <w:t>гласова</w:t>
      </w:r>
      <w:proofErr w:type="spellEnd"/>
      <w:r>
        <w:t xml:space="preserve">. У </w:t>
      </w:r>
      <w:proofErr w:type="spellStart"/>
      <w:r>
        <w:t>другом</w:t>
      </w:r>
      <w:proofErr w:type="spellEnd"/>
      <w:r>
        <w:t xml:space="preserve"> </w:t>
      </w:r>
      <w:proofErr w:type="spellStart"/>
      <w:r>
        <w:t>кругу</w:t>
      </w:r>
      <w:proofErr w:type="spellEnd"/>
      <w:r>
        <w:t xml:space="preserve">, </w:t>
      </w:r>
      <w:proofErr w:type="spellStart"/>
      <w:r>
        <w:t>ученици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одлучивали</w:t>
      </w:r>
      <w:proofErr w:type="spellEnd"/>
    </w:p>
    <w:p w14:paraId="417A3099" w14:textId="77777777" w:rsidR="009F0B9E" w:rsidRDefault="009F0B9E" w:rsidP="009F0B9E">
      <w:pPr>
        <w:tabs>
          <w:tab w:val="left" w:pos="570"/>
        </w:tabs>
      </w:pPr>
      <w:proofErr w:type="spellStart"/>
      <w:r>
        <w:t>да</w:t>
      </w:r>
      <w:proofErr w:type="spellEnd"/>
      <w:r>
        <w:t xml:space="preserve"> </w:t>
      </w:r>
      <w:proofErr w:type="spellStart"/>
      <w:r>
        <w:t>ли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председник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 w:rsidRPr="00E72EE5">
        <w:rPr>
          <w:highlight w:val="black"/>
        </w:rPr>
        <w:t>Ивана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Милић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или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Филип</w:t>
      </w:r>
      <w:proofErr w:type="spellEnd"/>
      <w:r w:rsidRPr="00E72EE5">
        <w:rPr>
          <w:highlight w:val="black"/>
        </w:rPr>
        <w:t xml:space="preserve"> Драгић</w:t>
      </w:r>
      <w:r>
        <w:t xml:space="preserve">.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председника</w:t>
      </w:r>
      <w:proofErr w:type="spellEnd"/>
      <w:r>
        <w:t xml:space="preserve"> УП </w:t>
      </w:r>
      <w:proofErr w:type="spellStart"/>
      <w:r>
        <w:t>је</w:t>
      </w:r>
      <w:proofErr w:type="spellEnd"/>
    </w:p>
    <w:p w14:paraId="417A309A" w14:textId="77777777" w:rsidR="009F0B9E" w:rsidRDefault="009F0B9E" w:rsidP="009F0B9E">
      <w:pPr>
        <w:tabs>
          <w:tab w:val="left" w:pos="570"/>
        </w:tabs>
      </w:pPr>
      <w:proofErr w:type="spellStart"/>
      <w:r>
        <w:t>изабрана</w:t>
      </w:r>
      <w:proofErr w:type="spellEnd"/>
      <w:r>
        <w:t xml:space="preserve"> </w:t>
      </w:r>
      <w:proofErr w:type="spellStart"/>
      <w:r w:rsidRPr="00E72EE5">
        <w:rPr>
          <w:highlight w:val="black"/>
        </w:rPr>
        <w:t>Ивана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Милић</w:t>
      </w:r>
      <w:proofErr w:type="spellEnd"/>
      <w:r>
        <w:t xml:space="preserve"> 4-3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добијених</w:t>
      </w:r>
      <w:proofErr w:type="spellEnd"/>
      <w:r>
        <w:t xml:space="preserve"> 17 </w:t>
      </w:r>
      <w:proofErr w:type="spellStart"/>
      <w:r>
        <w:t>гласова</w:t>
      </w:r>
      <w:proofErr w:type="spellEnd"/>
      <w:r>
        <w:t xml:space="preserve">, а </w:t>
      </w:r>
      <w:proofErr w:type="spellStart"/>
      <w:r w:rsidRPr="00E72EE5">
        <w:rPr>
          <w:highlight w:val="black"/>
        </w:rPr>
        <w:t>Филип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Драгић</w:t>
      </w:r>
      <w:proofErr w:type="spellEnd"/>
      <w:r>
        <w:t xml:space="preserve"> 2-4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добио</w:t>
      </w:r>
      <w:proofErr w:type="spellEnd"/>
      <w:r>
        <w:t xml:space="preserve"> 15</w:t>
      </w:r>
    </w:p>
    <w:p w14:paraId="417A309B" w14:textId="77777777" w:rsidR="009F0B9E" w:rsidRDefault="009F0B9E" w:rsidP="009F0B9E">
      <w:pPr>
        <w:tabs>
          <w:tab w:val="left" w:pos="570"/>
        </w:tabs>
      </w:pPr>
      <w:proofErr w:type="spellStart"/>
      <w:r>
        <w:t>гласова</w:t>
      </w:r>
      <w:proofErr w:type="spellEnd"/>
      <w:r>
        <w:t xml:space="preserve"> и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школске</w:t>
      </w:r>
      <w:proofErr w:type="spellEnd"/>
      <w:r>
        <w:t xml:space="preserve"> </w:t>
      </w:r>
      <w:proofErr w:type="spellStart"/>
      <w:r>
        <w:t>године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потпредседник</w:t>
      </w:r>
      <w:proofErr w:type="spellEnd"/>
      <w:r>
        <w:t xml:space="preserve"> УП.</w:t>
      </w:r>
    </w:p>
    <w:p w14:paraId="417A309C" w14:textId="77777777" w:rsidR="009F0B9E" w:rsidRDefault="009F0B9E" w:rsidP="009F0B9E">
      <w:pPr>
        <w:tabs>
          <w:tab w:val="left" w:pos="570"/>
        </w:tabs>
      </w:pPr>
      <w:proofErr w:type="spellStart"/>
      <w:r>
        <w:t>Новоизабрана</w:t>
      </w:r>
      <w:proofErr w:type="spellEnd"/>
      <w:r>
        <w:t xml:space="preserve"> </w:t>
      </w:r>
      <w:proofErr w:type="spellStart"/>
      <w:r>
        <w:t>председница</w:t>
      </w:r>
      <w:proofErr w:type="spellEnd"/>
      <w:r>
        <w:t xml:space="preserve"> УП, </w:t>
      </w:r>
      <w:proofErr w:type="spellStart"/>
      <w:r>
        <w:t>Ивана</w:t>
      </w:r>
      <w:proofErr w:type="spellEnd"/>
      <w:r>
        <w:t xml:space="preserve"> </w:t>
      </w:r>
      <w:proofErr w:type="spellStart"/>
      <w:r>
        <w:t>Милић</w:t>
      </w:r>
      <w:proofErr w:type="spellEnd"/>
      <w:r>
        <w:t xml:space="preserve">, </w:t>
      </w:r>
      <w:proofErr w:type="spellStart"/>
      <w:r>
        <w:t>преузела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вођење</w:t>
      </w:r>
      <w:proofErr w:type="spellEnd"/>
      <w:r>
        <w:t xml:space="preserve"> </w:t>
      </w:r>
      <w:proofErr w:type="spellStart"/>
      <w:r>
        <w:t>седнице</w:t>
      </w:r>
      <w:proofErr w:type="spellEnd"/>
      <w:r>
        <w:t>.</w:t>
      </w:r>
    </w:p>
    <w:p w14:paraId="417A309D" w14:textId="77777777" w:rsidR="009F0B9E" w:rsidRDefault="009F0B9E" w:rsidP="009F0B9E">
      <w:pPr>
        <w:tabs>
          <w:tab w:val="left" w:pos="570"/>
        </w:tabs>
      </w:pPr>
      <w:proofErr w:type="spellStart"/>
      <w:r>
        <w:t>Изабрани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ученици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представници</w:t>
      </w:r>
      <w:proofErr w:type="spellEnd"/>
      <w:r>
        <w:t xml:space="preserve"> УП у </w:t>
      </w:r>
      <w:proofErr w:type="spellStart"/>
      <w:r>
        <w:t>Школском</w:t>
      </w:r>
      <w:proofErr w:type="spellEnd"/>
      <w:r>
        <w:t xml:space="preserve"> </w:t>
      </w:r>
      <w:proofErr w:type="spellStart"/>
      <w:r>
        <w:t>одбору</w:t>
      </w:r>
      <w:proofErr w:type="spellEnd"/>
      <w:r>
        <w:t xml:space="preserve"> и </w:t>
      </w:r>
      <w:proofErr w:type="spellStart"/>
      <w:r>
        <w:t>стручним</w:t>
      </w:r>
      <w:proofErr w:type="spellEnd"/>
    </w:p>
    <w:p w14:paraId="417A309E" w14:textId="77777777" w:rsidR="009F0B9E" w:rsidRDefault="009F0B9E" w:rsidP="009F0B9E">
      <w:pPr>
        <w:tabs>
          <w:tab w:val="left" w:pos="570"/>
        </w:tabs>
      </w:pPr>
      <w:proofErr w:type="spellStart"/>
      <w:r>
        <w:t>тимовима</w:t>
      </w:r>
      <w:proofErr w:type="spellEnd"/>
      <w:r>
        <w:t xml:space="preserve">. </w:t>
      </w:r>
      <w:proofErr w:type="spellStart"/>
      <w:r w:rsidRPr="00E72EE5">
        <w:rPr>
          <w:highlight w:val="black"/>
        </w:rPr>
        <w:t>Борис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Марјановић</w:t>
      </w:r>
      <w:proofErr w:type="spellEnd"/>
      <w:r w:rsidRPr="00E72EE5">
        <w:rPr>
          <w:highlight w:val="black"/>
        </w:rPr>
        <w:t xml:space="preserve"> 4-4 и </w:t>
      </w:r>
      <w:proofErr w:type="spellStart"/>
      <w:r w:rsidRPr="00E72EE5">
        <w:rPr>
          <w:highlight w:val="black"/>
        </w:rPr>
        <w:t>Огњен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Дробњак</w:t>
      </w:r>
      <w:proofErr w:type="spellEnd"/>
      <w:r>
        <w:t xml:space="preserve"> 4-4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представљати</w:t>
      </w:r>
      <w:proofErr w:type="spellEnd"/>
      <w:r>
        <w:t xml:space="preserve"> УП у </w:t>
      </w:r>
      <w:proofErr w:type="spellStart"/>
      <w:r>
        <w:t>Школском</w:t>
      </w:r>
      <w:proofErr w:type="spellEnd"/>
      <w:r>
        <w:t xml:space="preserve"> </w:t>
      </w:r>
      <w:proofErr w:type="spellStart"/>
      <w:r>
        <w:t>одбору</w:t>
      </w:r>
      <w:proofErr w:type="spellEnd"/>
      <w:r>
        <w:t>.</w:t>
      </w:r>
    </w:p>
    <w:p w14:paraId="417A309F" w14:textId="77777777" w:rsidR="009F0B9E" w:rsidRDefault="009F0B9E" w:rsidP="009F0B9E">
      <w:pPr>
        <w:tabs>
          <w:tab w:val="left" w:pos="570"/>
        </w:tabs>
      </w:pPr>
      <w:proofErr w:type="spellStart"/>
      <w:r w:rsidRPr="00E72EE5">
        <w:rPr>
          <w:highlight w:val="black"/>
        </w:rPr>
        <w:t>Александра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Спасојевић</w:t>
      </w:r>
      <w:proofErr w:type="spellEnd"/>
      <w:r>
        <w:t xml:space="preserve"> 3-4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представник</w:t>
      </w:r>
      <w:proofErr w:type="spellEnd"/>
      <w:r>
        <w:t xml:space="preserve"> УП у </w:t>
      </w:r>
      <w:proofErr w:type="spellStart"/>
      <w:r>
        <w:t>Стручном</w:t>
      </w:r>
      <w:proofErr w:type="spellEnd"/>
      <w:r>
        <w:t xml:space="preserve"> </w:t>
      </w:r>
      <w:proofErr w:type="spellStart"/>
      <w:r>
        <w:t>активу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развојно</w:t>
      </w:r>
      <w:proofErr w:type="spellEnd"/>
    </w:p>
    <w:p w14:paraId="417A30A0" w14:textId="77777777" w:rsidR="009F0B9E" w:rsidRDefault="009F0B9E" w:rsidP="009F0B9E">
      <w:pPr>
        <w:tabs>
          <w:tab w:val="left" w:pos="570"/>
        </w:tabs>
      </w:pPr>
      <w:proofErr w:type="spellStart"/>
      <w:r>
        <w:t>планирање</w:t>
      </w:r>
      <w:proofErr w:type="spellEnd"/>
      <w:r>
        <w:t>.</w:t>
      </w:r>
    </w:p>
    <w:p w14:paraId="417A30A1" w14:textId="77777777" w:rsidR="009F0B9E" w:rsidRDefault="009F0B9E" w:rsidP="009F0B9E">
      <w:pPr>
        <w:tabs>
          <w:tab w:val="left" w:pos="570"/>
        </w:tabs>
      </w:pPr>
      <w:proofErr w:type="spellStart"/>
      <w:r w:rsidRPr="00E72EE5">
        <w:rPr>
          <w:highlight w:val="black"/>
        </w:rPr>
        <w:t>Лана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Симић</w:t>
      </w:r>
      <w:proofErr w:type="spellEnd"/>
      <w:r w:rsidRPr="00E72EE5">
        <w:rPr>
          <w:highlight w:val="black"/>
        </w:rPr>
        <w:t xml:space="preserve"> 2-3, </w:t>
      </w:r>
      <w:proofErr w:type="spellStart"/>
      <w:r w:rsidRPr="00E72EE5">
        <w:rPr>
          <w:highlight w:val="black"/>
        </w:rPr>
        <w:t>Вук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Јокић</w:t>
      </w:r>
      <w:proofErr w:type="spellEnd"/>
      <w:r w:rsidRPr="00E72EE5">
        <w:rPr>
          <w:highlight w:val="black"/>
        </w:rPr>
        <w:t xml:space="preserve"> 3-4 и </w:t>
      </w:r>
      <w:proofErr w:type="spellStart"/>
      <w:r w:rsidRPr="00E72EE5">
        <w:rPr>
          <w:highlight w:val="black"/>
        </w:rPr>
        <w:t>Анђелина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Илић</w:t>
      </w:r>
      <w:proofErr w:type="spellEnd"/>
      <w:r>
        <w:t xml:space="preserve"> 3-3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учествовати</w:t>
      </w:r>
      <w:proofErr w:type="spellEnd"/>
      <w:r>
        <w:t xml:space="preserve"> у </w:t>
      </w:r>
      <w:proofErr w:type="spellStart"/>
      <w:r>
        <w:t>раду</w:t>
      </w:r>
      <w:proofErr w:type="spellEnd"/>
      <w:r>
        <w:t xml:space="preserve"> </w:t>
      </w:r>
      <w:proofErr w:type="spellStart"/>
      <w:r>
        <w:t>Тима</w:t>
      </w:r>
      <w:proofErr w:type="spellEnd"/>
      <w:r>
        <w:t xml:space="preserve"> </w:t>
      </w:r>
      <w:proofErr w:type="spellStart"/>
      <w:r>
        <w:t>за</w:t>
      </w:r>
      <w:proofErr w:type="spellEnd"/>
    </w:p>
    <w:p w14:paraId="417A30A2" w14:textId="77777777" w:rsidR="009F0B9E" w:rsidRDefault="009F0B9E" w:rsidP="009F0B9E">
      <w:pPr>
        <w:tabs>
          <w:tab w:val="left" w:pos="570"/>
        </w:tabs>
      </w:pPr>
      <w:proofErr w:type="spellStart"/>
      <w:r>
        <w:t>самовредновање</w:t>
      </w:r>
      <w:proofErr w:type="spellEnd"/>
      <w:r>
        <w:t>.</w:t>
      </w:r>
    </w:p>
    <w:p w14:paraId="417A30A3" w14:textId="77777777" w:rsidR="009F0B9E" w:rsidRDefault="009F0B9E" w:rsidP="009F0B9E">
      <w:pPr>
        <w:tabs>
          <w:tab w:val="left" w:pos="570"/>
        </w:tabs>
      </w:pPr>
      <w:proofErr w:type="spellStart"/>
      <w:r w:rsidRPr="00E72EE5">
        <w:rPr>
          <w:highlight w:val="black"/>
        </w:rPr>
        <w:t>Николета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Петровић</w:t>
      </w:r>
      <w:proofErr w:type="spellEnd"/>
      <w:r>
        <w:t xml:space="preserve"> 2-5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учествовати</w:t>
      </w:r>
      <w:proofErr w:type="spellEnd"/>
      <w:r>
        <w:t xml:space="preserve"> у </w:t>
      </w:r>
      <w:proofErr w:type="spellStart"/>
      <w:r>
        <w:t>раду</w:t>
      </w:r>
      <w:proofErr w:type="spellEnd"/>
      <w:r>
        <w:t xml:space="preserve"> </w:t>
      </w:r>
      <w:proofErr w:type="spellStart"/>
      <w:r>
        <w:t>Тима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професионални</w:t>
      </w:r>
      <w:proofErr w:type="spellEnd"/>
      <w:r>
        <w:t xml:space="preserve"> </w:t>
      </w:r>
      <w:proofErr w:type="spellStart"/>
      <w:r>
        <w:t>развој</w:t>
      </w:r>
      <w:proofErr w:type="spellEnd"/>
      <w:r>
        <w:t>.</w:t>
      </w:r>
    </w:p>
    <w:p w14:paraId="417A30A4" w14:textId="77777777" w:rsidR="009F0B9E" w:rsidRDefault="009F0B9E" w:rsidP="009F0B9E">
      <w:pPr>
        <w:tabs>
          <w:tab w:val="left" w:pos="570"/>
        </w:tabs>
      </w:pPr>
      <w:proofErr w:type="spellStart"/>
      <w:r w:rsidRPr="00E72EE5">
        <w:rPr>
          <w:highlight w:val="black"/>
        </w:rPr>
        <w:t>Сара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Јеремић</w:t>
      </w:r>
      <w:proofErr w:type="spellEnd"/>
      <w:r w:rsidRPr="00E72EE5">
        <w:rPr>
          <w:highlight w:val="black"/>
        </w:rPr>
        <w:t xml:space="preserve"> 3-3, </w:t>
      </w:r>
      <w:proofErr w:type="spellStart"/>
      <w:r w:rsidRPr="00E72EE5">
        <w:rPr>
          <w:highlight w:val="black"/>
        </w:rPr>
        <w:t>Јелена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Милидраговић</w:t>
      </w:r>
      <w:proofErr w:type="spellEnd"/>
      <w:r w:rsidRPr="00E72EE5">
        <w:rPr>
          <w:highlight w:val="black"/>
        </w:rPr>
        <w:t xml:space="preserve"> 2-3 и </w:t>
      </w:r>
      <w:proofErr w:type="spellStart"/>
      <w:r w:rsidRPr="00E72EE5">
        <w:rPr>
          <w:highlight w:val="black"/>
        </w:rPr>
        <w:t>Лара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Симић</w:t>
      </w:r>
      <w:proofErr w:type="spellEnd"/>
      <w:r>
        <w:t xml:space="preserve"> 1-5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укључени</w:t>
      </w:r>
      <w:proofErr w:type="spellEnd"/>
      <w:r>
        <w:t xml:space="preserve"> у </w:t>
      </w:r>
      <w:proofErr w:type="spellStart"/>
      <w:r>
        <w:t>рад</w:t>
      </w:r>
      <w:proofErr w:type="spellEnd"/>
    </w:p>
    <w:p w14:paraId="417A30A5" w14:textId="77777777" w:rsidR="009F0B9E" w:rsidRDefault="009F0B9E" w:rsidP="009F0B9E">
      <w:pPr>
        <w:tabs>
          <w:tab w:val="left" w:pos="570"/>
        </w:tabs>
      </w:pPr>
      <w:proofErr w:type="spellStart"/>
      <w:r>
        <w:t>Тима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инклузивно</w:t>
      </w:r>
      <w:proofErr w:type="spellEnd"/>
      <w:r>
        <w:t xml:space="preserve"> </w:t>
      </w:r>
      <w:proofErr w:type="spellStart"/>
      <w:r>
        <w:t>образовање</w:t>
      </w:r>
      <w:proofErr w:type="spellEnd"/>
      <w:r>
        <w:t>.</w:t>
      </w:r>
    </w:p>
    <w:p w14:paraId="417A30A6" w14:textId="77777777" w:rsidR="009F0B9E" w:rsidRDefault="009F0B9E" w:rsidP="009F0B9E">
      <w:pPr>
        <w:tabs>
          <w:tab w:val="left" w:pos="570"/>
        </w:tabs>
      </w:pPr>
      <w:proofErr w:type="spellStart"/>
      <w:r w:rsidRPr="00E72EE5">
        <w:rPr>
          <w:highlight w:val="black"/>
        </w:rPr>
        <w:t>Нађа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Станић</w:t>
      </w:r>
      <w:proofErr w:type="spellEnd"/>
      <w:r>
        <w:t xml:space="preserve"> 4-5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сарађивати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Тимом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обезбеђивање</w:t>
      </w:r>
      <w:proofErr w:type="spellEnd"/>
      <w:r>
        <w:t xml:space="preserve"> </w:t>
      </w:r>
      <w:proofErr w:type="spellStart"/>
      <w:r>
        <w:t>квалитета</w:t>
      </w:r>
      <w:proofErr w:type="spellEnd"/>
      <w:r>
        <w:t xml:space="preserve"> и </w:t>
      </w:r>
      <w:proofErr w:type="spellStart"/>
      <w:r>
        <w:t>развој</w:t>
      </w:r>
      <w:proofErr w:type="spellEnd"/>
      <w:r>
        <w:t xml:space="preserve"> </w:t>
      </w:r>
      <w:proofErr w:type="spellStart"/>
      <w:r>
        <w:t>установе</w:t>
      </w:r>
      <w:proofErr w:type="spellEnd"/>
      <w:r>
        <w:t>.</w:t>
      </w:r>
    </w:p>
    <w:p w14:paraId="417A30A7" w14:textId="77777777" w:rsidR="009F0B9E" w:rsidRDefault="009F0B9E" w:rsidP="009F0B9E">
      <w:pPr>
        <w:tabs>
          <w:tab w:val="left" w:pos="570"/>
        </w:tabs>
      </w:pPr>
      <w:proofErr w:type="spellStart"/>
      <w:r w:rsidRPr="00E72EE5">
        <w:rPr>
          <w:highlight w:val="black"/>
        </w:rPr>
        <w:t>Елена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Милановић</w:t>
      </w:r>
      <w:proofErr w:type="spellEnd"/>
      <w:r>
        <w:t xml:space="preserve"> 4-1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сарађивати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Тимом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развој</w:t>
      </w:r>
      <w:proofErr w:type="spellEnd"/>
      <w:r>
        <w:t xml:space="preserve"> </w:t>
      </w:r>
      <w:proofErr w:type="spellStart"/>
      <w:r>
        <w:t>међупредметних</w:t>
      </w:r>
      <w:proofErr w:type="spellEnd"/>
      <w:r>
        <w:t xml:space="preserve"> </w:t>
      </w:r>
      <w:proofErr w:type="spellStart"/>
      <w:r>
        <w:t>компетенција</w:t>
      </w:r>
      <w:proofErr w:type="spellEnd"/>
      <w:r>
        <w:t xml:space="preserve"> и</w:t>
      </w:r>
    </w:p>
    <w:p w14:paraId="417A30A8" w14:textId="77777777" w:rsidR="009F0B9E" w:rsidRDefault="009F0B9E" w:rsidP="009F0B9E">
      <w:pPr>
        <w:tabs>
          <w:tab w:val="left" w:pos="570"/>
        </w:tabs>
      </w:pPr>
      <w:proofErr w:type="spellStart"/>
      <w:r>
        <w:t>предузетништво</w:t>
      </w:r>
      <w:proofErr w:type="spellEnd"/>
      <w:r>
        <w:t>.</w:t>
      </w:r>
    </w:p>
    <w:p w14:paraId="417A30A9" w14:textId="77777777" w:rsidR="009F0B9E" w:rsidRPr="00E72EE5" w:rsidRDefault="009F0B9E" w:rsidP="009F0B9E">
      <w:pPr>
        <w:tabs>
          <w:tab w:val="left" w:pos="570"/>
        </w:tabs>
        <w:rPr>
          <w:highlight w:val="black"/>
        </w:rPr>
      </w:pPr>
      <w:proofErr w:type="spellStart"/>
      <w:r w:rsidRPr="00E72EE5">
        <w:rPr>
          <w:highlight w:val="black"/>
        </w:rPr>
        <w:t>Ема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Цветановић</w:t>
      </w:r>
      <w:proofErr w:type="spellEnd"/>
      <w:r w:rsidRPr="00E72EE5">
        <w:rPr>
          <w:highlight w:val="black"/>
        </w:rPr>
        <w:t xml:space="preserve"> 3-1, </w:t>
      </w:r>
      <w:proofErr w:type="spellStart"/>
      <w:r w:rsidRPr="00E72EE5">
        <w:rPr>
          <w:highlight w:val="black"/>
        </w:rPr>
        <w:t>Дарио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Лукша</w:t>
      </w:r>
      <w:proofErr w:type="spellEnd"/>
      <w:r w:rsidRPr="00E72EE5">
        <w:rPr>
          <w:highlight w:val="black"/>
        </w:rPr>
        <w:t xml:space="preserve"> 4-1, </w:t>
      </w:r>
      <w:proofErr w:type="spellStart"/>
      <w:r w:rsidRPr="00E72EE5">
        <w:rPr>
          <w:highlight w:val="black"/>
        </w:rPr>
        <w:t>Елена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Милановић</w:t>
      </w:r>
      <w:proofErr w:type="spellEnd"/>
      <w:r w:rsidRPr="00E72EE5">
        <w:rPr>
          <w:highlight w:val="black"/>
        </w:rPr>
        <w:t xml:space="preserve"> 4-1, </w:t>
      </w:r>
      <w:proofErr w:type="spellStart"/>
      <w:r w:rsidRPr="00E72EE5">
        <w:rPr>
          <w:highlight w:val="black"/>
        </w:rPr>
        <w:t>Сара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Јеремић</w:t>
      </w:r>
      <w:proofErr w:type="spellEnd"/>
      <w:r w:rsidRPr="00E72EE5">
        <w:rPr>
          <w:highlight w:val="black"/>
        </w:rPr>
        <w:t xml:space="preserve"> 3-3, </w:t>
      </w:r>
      <w:proofErr w:type="spellStart"/>
      <w:r w:rsidRPr="00E72EE5">
        <w:rPr>
          <w:highlight w:val="black"/>
        </w:rPr>
        <w:t>Огњен</w:t>
      </w:r>
      <w:proofErr w:type="spellEnd"/>
    </w:p>
    <w:p w14:paraId="417A30AA" w14:textId="77777777" w:rsidR="009F0B9E" w:rsidRDefault="009F0B9E" w:rsidP="009F0B9E">
      <w:pPr>
        <w:tabs>
          <w:tab w:val="left" w:pos="570"/>
        </w:tabs>
      </w:pPr>
      <w:proofErr w:type="spellStart"/>
      <w:r w:rsidRPr="00E72EE5">
        <w:rPr>
          <w:highlight w:val="black"/>
        </w:rPr>
        <w:t>Дробњак</w:t>
      </w:r>
      <w:proofErr w:type="spellEnd"/>
      <w:r w:rsidRPr="00E72EE5">
        <w:rPr>
          <w:highlight w:val="black"/>
        </w:rPr>
        <w:t xml:space="preserve"> 4-4, </w:t>
      </w:r>
      <w:proofErr w:type="spellStart"/>
      <w:r w:rsidRPr="00E72EE5">
        <w:rPr>
          <w:highlight w:val="black"/>
        </w:rPr>
        <w:t>Борис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Марјановић</w:t>
      </w:r>
      <w:proofErr w:type="spellEnd"/>
      <w:r w:rsidRPr="00E72EE5">
        <w:rPr>
          <w:highlight w:val="black"/>
        </w:rPr>
        <w:t xml:space="preserve"> 4-4 и </w:t>
      </w:r>
      <w:proofErr w:type="spellStart"/>
      <w:r w:rsidRPr="00E72EE5">
        <w:rPr>
          <w:highlight w:val="black"/>
        </w:rPr>
        <w:t>Димитрије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Матијевић</w:t>
      </w:r>
      <w:proofErr w:type="spellEnd"/>
      <w:r>
        <w:t xml:space="preserve"> 3-5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учествовати</w:t>
      </w:r>
      <w:proofErr w:type="spellEnd"/>
      <w:r>
        <w:t xml:space="preserve"> у </w:t>
      </w:r>
      <w:proofErr w:type="spellStart"/>
      <w:r>
        <w:t>раду</w:t>
      </w:r>
      <w:proofErr w:type="spellEnd"/>
    </w:p>
    <w:p w14:paraId="417A30AB" w14:textId="77777777" w:rsidR="009F0B9E" w:rsidRDefault="009F0B9E" w:rsidP="009F0B9E">
      <w:pPr>
        <w:tabs>
          <w:tab w:val="left" w:pos="570"/>
        </w:tabs>
      </w:pPr>
      <w:proofErr w:type="spellStart"/>
      <w:r>
        <w:t>Тима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промоцију</w:t>
      </w:r>
      <w:proofErr w:type="spellEnd"/>
      <w:r>
        <w:t xml:space="preserve"> </w:t>
      </w:r>
      <w:proofErr w:type="spellStart"/>
      <w:r>
        <w:t>школе</w:t>
      </w:r>
      <w:proofErr w:type="spellEnd"/>
      <w:r>
        <w:t>.</w:t>
      </w:r>
    </w:p>
    <w:p w14:paraId="417A30AC" w14:textId="77777777" w:rsidR="009F0B9E" w:rsidRDefault="009F0B9E" w:rsidP="009F0B9E">
      <w:pPr>
        <w:tabs>
          <w:tab w:val="left" w:pos="570"/>
        </w:tabs>
      </w:pPr>
      <w:proofErr w:type="spellStart"/>
      <w:r>
        <w:t>Током</w:t>
      </w:r>
      <w:proofErr w:type="spellEnd"/>
      <w:r>
        <w:t xml:space="preserve"> </w:t>
      </w:r>
      <w:proofErr w:type="spellStart"/>
      <w:r>
        <w:t>избора</w:t>
      </w:r>
      <w:proofErr w:type="spellEnd"/>
      <w:r>
        <w:t xml:space="preserve"> </w:t>
      </w:r>
      <w:proofErr w:type="spellStart"/>
      <w:r>
        <w:t>ученика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учествовати</w:t>
      </w:r>
      <w:proofErr w:type="spellEnd"/>
      <w:r>
        <w:t xml:space="preserve"> у </w:t>
      </w:r>
      <w:proofErr w:type="spellStart"/>
      <w:r>
        <w:t>раду</w:t>
      </w:r>
      <w:proofErr w:type="spellEnd"/>
      <w:r>
        <w:t xml:space="preserve"> </w:t>
      </w:r>
      <w:proofErr w:type="spellStart"/>
      <w:r>
        <w:t>стручних</w:t>
      </w:r>
      <w:proofErr w:type="spellEnd"/>
      <w:r>
        <w:t xml:space="preserve"> </w:t>
      </w:r>
      <w:proofErr w:type="spellStart"/>
      <w:r>
        <w:t>тимова</w:t>
      </w:r>
      <w:proofErr w:type="spellEnd"/>
      <w:r>
        <w:t xml:space="preserve"> </w:t>
      </w:r>
      <w:proofErr w:type="spellStart"/>
      <w:r>
        <w:t>ученици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изнели</w:t>
      </w:r>
      <w:proofErr w:type="spellEnd"/>
    </w:p>
    <w:p w14:paraId="417A30AD" w14:textId="77777777" w:rsidR="009F0B9E" w:rsidRDefault="009F0B9E" w:rsidP="009F0B9E">
      <w:pPr>
        <w:tabs>
          <w:tab w:val="left" w:pos="570"/>
        </w:tabs>
      </w:pPr>
      <w:proofErr w:type="spellStart"/>
      <w:r>
        <w:t>примедбе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претходне</w:t>
      </w:r>
      <w:proofErr w:type="spellEnd"/>
      <w:r>
        <w:t xml:space="preserve"> </w:t>
      </w:r>
      <w:proofErr w:type="spellStart"/>
      <w:r>
        <w:t>године</w:t>
      </w:r>
      <w:proofErr w:type="spellEnd"/>
      <w:r>
        <w:t xml:space="preserve"> </w:t>
      </w:r>
      <w:proofErr w:type="spellStart"/>
      <w:r>
        <w:t>нису</w:t>
      </w:r>
      <w:proofErr w:type="spellEnd"/>
      <w:r>
        <w:t xml:space="preserve"> </w:t>
      </w:r>
      <w:proofErr w:type="spellStart"/>
      <w:r>
        <w:t>били</w:t>
      </w:r>
      <w:proofErr w:type="spellEnd"/>
      <w:r>
        <w:t xml:space="preserve"> </w:t>
      </w:r>
      <w:proofErr w:type="spellStart"/>
      <w:r>
        <w:t>позивани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састанке</w:t>
      </w:r>
      <w:proofErr w:type="spellEnd"/>
      <w:r>
        <w:t xml:space="preserve"> </w:t>
      </w:r>
      <w:proofErr w:type="spellStart"/>
      <w:r>
        <w:t>неких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тимова</w:t>
      </w:r>
      <w:proofErr w:type="spellEnd"/>
      <w:r>
        <w:t xml:space="preserve">, </w:t>
      </w:r>
      <w:proofErr w:type="spellStart"/>
      <w:r>
        <w:t>па</w:t>
      </w:r>
      <w:proofErr w:type="spellEnd"/>
      <w:r>
        <w:t xml:space="preserve"> </w:t>
      </w:r>
      <w:proofErr w:type="spellStart"/>
      <w:r>
        <w:t>нису</w:t>
      </w:r>
      <w:proofErr w:type="spellEnd"/>
    </w:p>
    <w:p w14:paraId="417A30AE" w14:textId="77777777" w:rsidR="009F0B9E" w:rsidRDefault="009F0B9E" w:rsidP="009F0B9E">
      <w:pPr>
        <w:tabs>
          <w:tab w:val="left" w:pos="570"/>
        </w:tabs>
      </w:pPr>
      <w:proofErr w:type="spellStart"/>
      <w:r>
        <w:t>могли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пренесу</w:t>
      </w:r>
      <w:proofErr w:type="spellEnd"/>
      <w:r>
        <w:t xml:space="preserve"> </w:t>
      </w:r>
      <w:proofErr w:type="spellStart"/>
      <w:r>
        <w:t>своја</w:t>
      </w:r>
      <w:proofErr w:type="spellEnd"/>
      <w:r>
        <w:t xml:space="preserve"> </w:t>
      </w:r>
      <w:proofErr w:type="spellStart"/>
      <w:r>
        <w:t>искуства</w:t>
      </w:r>
      <w:proofErr w:type="spellEnd"/>
      <w:r>
        <w:t xml:space="preserve"> о </w:t>
      </w:r>
      <w:proofErr w:type="spellStart"/>
      <w:r>
        <w:t>раду</w:t>
      </w:r>
      <w:proofErr w:type="spellEnd"/>
      <w:r>
        <w:t xml:space="preserve"> у </w:t>
      </w:r>
      <w:proofErr w:type="spellStart"/>
      <w:r>
        <w:t>њима</w:t>
      </w:r>
      <w:proofErr w:type="spellEnd"/>
      <w:r>
        <w:t xml:space="preserve">.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школске</w:t>
      </w:r>
      <w:proofErr w:type="spellEnd"/>
      <w:r>
        <w:t xml:space="preserve"> </w:t>
      </w:r>
      <w:proofErr w:type="spellStart"/>
      <w:r>
        <w:t>године</w:t>
      </w:r>
      <w:proofErr w:type="spellEnd"/>
      <w:r>
        <w:t xml:space="preserve">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 у </w:t>
      </w:r>
      <w:proofErr w:type="spellStart"/>
      <w:r>
        <w:t>већини</w:t>
      </w:r>
      <w:proofErr w:type="spellEnd"/>
    </w:p>
    <w:p w14:paraId="417A30AF" w14:textId="77777777" w:rsidR="009F0B9E" w:rsidRDefault="009F0B9E" w:rsidP="009F0B9E">
      <w:pPr>
        <w:tabs>
          <w:tab w:val="left" w:pos="570"/>
        </w:tabs>
      </w:pPr>
      <w:proofErr w:type="spellStart"/>
      <w:r>
        <w:t>стручних</w:t>
      </w:r>
      <w:proofErr w:type="spellEnd"/>
      <w:r>
        <w:t xml:space="preserve"> </w:t>
      </w:r>
      <w:proofErr w:type="spellStart"/>
      <w:r>
        <w:t>тимова</w:t>
      </w:r>
      <w:proofErr w:type="spellEnd"/>
      <w:r>
        <w:t xml:space="preserve"> </w:t>
      </w:r>
      <w:proofErr w:type="spellStart"/>
      <w:r>
        <w:t>пријавило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више</w:t>
      </w:r>
      <w:proofErr w:type="spellEnd"/>
      <w:r>
        <w:t xml:space="preserve"> </w:t>
      </w:r>
      <w:proofErr w:type="spellStart"/>
      <w:r>
        <w:t>ученика</w:t>
      </w:r>
      <w:proofErr w:type="spellEnd"/>
      <w:r>
        <w:t xml:space="preserve"> </w:t>
      </w:r>
      <w:proofErr w:type="spellStart"/>
      <w:r>
        <w:t>него</w:t>
      </w:r>
      <w:proofErr w:type="spellEnd"/>
      <w:r>
        <w:t xml:space="preserve">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прописи</w:t>
      </w:r>
      <w:proofErr w:type="spellEnd"/>
      <w:r>
        <w:t xml:space="preserve"> </w:t>
      </w:r>
      <w:proofErr w:type="spellStart"/>
      <w:r>
        <w:t>налажу</w:t>
      </w:r>
      <w:proofErr w:type="spellEnd"/>
      <w:r>
        <w:t xml:space="preserve">. </w:t>
      </w:r>
      <w:proofErr w:type="spellStart"/>
      <w:r w:rsidRPr="00E72EE5">
        <w:rPr>
          <w:highlight w:val="black"/>
        </w:rPr>
        <w:t>Огњен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Дробњак</w:t>
      </w:r>
      <w:proofErr w:type="spellEnd"/>
      <w:r>
        <w:t xml:space="preserve"> 4-</w:t>
      </w:r>
    </w:p>
    <w:p w14:paraId="417A30B0" w14:textId="77777777" w:rsidR="009F0B9E" w:rsidRDefault="009F0B9E" w:rsidP="009F0B9E">
      <w:pPr>
        <w:tabs>
          <w:tab w:val="left" w:pos="570"/>
        </w:tabs>
      </w:pPr>
      <w:r>
        <w:t xml:space="preserve">4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изразио</w:t>
      </w:r>
      <w:proofErr w:type="spellEnd"/>
      <w:r>
        <w:t xml:space="preserve"> </w:t>
      </w:r>
      <w:proofErr w:type="spellStart"/>
      <w:r>
        <w:t>жељу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сарађује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Тимом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пројекте</w:t>
      </w:r>
      <w:proofErr w:type="spellEnd"/>
      <w:r>
        <w:t xml:space="preserve"> </w:t>
      </w:r>
      <w:proofErr w:type="spellStart"/>
      <w:r>
        <w:t>иако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предвиђено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у </w:t>
      </w:r>
      <w:proofErr w:type="spellStart"/>
      <w:r>
        <w:t>раду</w:t>
      </w:r>
      <w:proofErr w:type="spellEnd"/>
      <w:r>
        <w:t xml:space="preserve"> </w:t>
      </w:r>
      <w:proofErr w:type="spellStart"/>
      <w:r>
        <w:t>тог</w:t>
      </w:r>
      <w:proofErr w:type="spellEnd"/>
    </w:p>
    <w:p w14:paraId="417A30B1" w14:textId="77777777" w:rsidR="009F0B9E" w:rsidRDefault="009F0B9E" w:rsidP="009F0B9E">
      <w:pPr>
        <w:tabs>
          <w:tab w:val="left" w:pos="570"/>
        </w:tabs>
      </w:pPr>
      <w:proofErr w:type="spellStart"/>
      <w:r>
        <w:t>тима</w:t>
      </w:r>
      <w:proofErr w:type="spellEnd"/>
      <w:r>
        <w:t xml:space="preserve"> </w:t>
      </w:r>
      <w:proofErr w:type="spellStart"/>
      <w:r>
        <w:t>учествују</w:t>
      </w:r>
      <w:proofErr w:type="spellEnd"/>
      <w:r>
        <w:t xml:space="preserve"> </w:t>
      </w:r>
      <w:proofErr w:type="spellStart"/>
      <w:r>
        <w:t>ученици</w:t>
      </w:r>
      <w:proofErr w:type="spellEnd"/>
      <w:r>
        <w:t xml:space="preserve">. </w:t>
      </w:r>
      <w:proofErr w:type="spellStart"/>
      <w:r>
        <w:t>Педагог</w:t>
      </w:r>
      <w:proofErr w:type="spellEnd"/>
      <w:r>
        <w:t xml:space="preserve"> </w:t>
      </w:r>
      <w:proofErr w:type="spellStart"/>
      <w:r>
        <w:t>Драгана</w:t>
      </w:r>
      <w:proofErr w:type="spellEnd"/>
      <w:r>
        <w:t xml:space="preserve"> </w:t>
      </w:r>
      <w:proofErr w:type="spellStart"/>
      <w:r>
        <w:t>Матић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захвалила</w:t>
      </w:r>
      <w:proofErr w:type="spellEnd"/>
      <w:r>
        <w:t xml:space="preserve"> </w:t>
      </w:r>
      <w:proofErr w:type="spellStart"/>
      <w:r>
        <w:t>ученицима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</w:p>
    <w:p w14:paraId="417A30B2" w14:textId="77777777" w:rsidR="009F0B9E" w:rsidRDefault="009F0B9E" w:rsidP="009F0B9E">
      <w:pPr>
        <w:tabs>
          <w:tab w:val="left" w:pos="570"/>
        </w:tabs>
      </w:pPr>
      <w:proofErr w:type="spellStart"/>
      <w:r>
        <w:t>претходне</w:t>
      </w:r>
      <w:proofErr w:type="spellEnd"/>
      <w:r>
        <w:t xml:space="preserve"> </w:t>
      </w:r>
      <w:proofErr w:type="spellStart"/>
      <w:r>
        <w:t>школске</w:t>
      </w:r>
      <w:proofErr w:type="spellEnd"/>
      <w:r>
        <w:t xml:space="preserve"> </w:t>
      </w:r>
      <w:proofErr w:type="spellStart"/>
      <w:r>
        <w:t>године</w:t>
      </w:r>
      <w:proofErr w:type="spellEnd"/>
      <w:r>
        <w:t xml:space="preserve"> </w:t>
      </w:r>
      <w:proofErr w:type="spellStart"/>
      <w:r>
        <w:t>сарађивали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њом</w:t>
      </w:r>
      <w:proofErr w:type="spellEnd"/>
      <w:r>
        <w:t>.</w:t>
      </w:r>
    </w:p>
    <w:p w14:paraId="417A30B3" w14:textId="77777777" w:rsidR="009F0B9E" w:rsidRDefault="009F0B9E" w:rsidP="009F0B9E">
      <w:pPr>
        <w:tabs>
          <w:tab w:val="left" w:pos="570"/>
        </w:tabs>
      </w:pPr>
      <w:proofErr w:type="spellStart"/>
      <w:r>
        <w:t>Пред</w:t>
      </w:r>
      <w:proofErr w:type="spellEnd"/>
      <w:r>
        <w:t xml:space="preserve"> </w:t>
      </w:r>
      <w:proofErr w:type="spellStart"/>
      <w:r>
        <w:t>крај</w:t>
      </w:r>
      <w:proofErr w:type="spellEnd"/>
      <w:r>
        <w:t xml:space="preserve"> </w:t>
      </w:r>
      <w:proofErr w:type="spellStart"/>
      <w:r>
        <w:t>седнице</w:t>
      </w:r>
      <w:proofErr w:type="spellEnd"/>
      <w:r>
        <w:t xml:space="preserve">, </w:t>
      </w:r>
      <w:proofErr w:type="spellStart"/>
      <w:r>
        <w:t>парламент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посетили</w:t>
      </w:r>
      <w:proofErr w:type="spellEnd"/>
      <w:r>
        <w:t xml:space="preserve"> </w:t>
      </w:r>
      <w:proofErr w:type="spellStart"/>
      <w:r>
        <w:t>представници</w:t>
      </w:r>
      <w:proofErr w:type="spellEnd"/>
      <w:r>
        <w:t xml:space="preserve"> </w:t>
      </w:r>
      <w:proofErr w:type="spellStart"/>
      <w:r>
        <w:t>Канцеларије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младе</w:t>
      </w:r>
      <w:proofErr w:type="spellEnd"/>
      <w:r>
        <w:t xml:space="preserve"> у</w:t>
      </w:r>
    </w:p>
    <w:p w14:paraId="417A30B4" w14:textId="77777777" w:rsidR="009F0B9E" w:rsidRDefault="009F0B9E" w:rsidP="009F0B9E">
      <w:pPr>
        <w:tabs>
          <w:tab w:val="left" w:pos="570"/>
        </w:tabs>
      </w:pPr>
      <w:proofErr w:type="spellStart"/>
      <w:r>
        <w:t>Лазаревцу</w:t>
      </w:r>
      <w:proofErr w:type="spellEnd"/>
      <w:r>
        <w:t xml:space="preserve">. </w:t>
      </w:r>
      <w:proofErr w:type="spellStart"/>
      <w:r>
        <w:t>Координатор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тела</w:t>
      </w:r>
      <w:proofErr w:type="spellEnd"/>
      <w:r>
        <w:t xml:space="preserve">, </w:t>
      </w:r>
      <w:proofErr w:type="spellStart"/>
      <w:r>
        <w:t>Владан</w:t>
      </w:r>
      <w:proofErr w:type="spellEnd"/>
      <w:r>
        <w:t xml:space="preserve"> </w:t>
      </w:r>
      <w:proofErr w:type="spellStart"/>
      <w:r>
        <w:t>Михаиловић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упознао</w:t>
      </w:r>
      <w:proofErr w:type="spellEnd"/>
      <w:r>
        <w:t xml:space="preserve"> </w:t>
      </w:r>
      <w:proofErr w:type="spellStart"/>
      <w:r>
        <w:t>ученике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радом</w:t>
      </w:r>
      <w:proofErr w:type="spellEnd"/>
    </w:p>
    <w:p w14:paraId="417A30B5" w14:textId="77777777" w:rsidR="009F0B9E" w:rsidRDefault="009F0B9E" w:rsidP="009F0B9E">
      <w:pPr>
        <w:tabs>
          <w:tab w:val="left" w:pos="570"/>
        </w:tabs>
      </w:pPr>
      <w:proofErr w:type="spellStart"/>
      <w:r>
        <w:t>канцеларије</w:t>
      </w:r>
      <w:proofErr w:type="spellEnd"/>
      <w:r>
        <w:t xml:space="preserve"> и </w:t>
      </w:r>
      <w:proofErr w:type="spellStart"/>
      <w:r>
        <w:t>позвао</w:t>
      </w:r>
      <w:proofErr w:type="spellEnd"/>
      <w:r>
        <w:t xml:space="preserve"> </w:t>
      </w:r>
      <w:proofErr w:type="spellStart"/>
      <w:r>
        <w:t>их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посете</w:t>
      </w:r>
      <w:proofErr w:type="spellEnd"/>
      <w:r>
        <w:t xml:space="preserve"> </w:t>
      </w:r>
      <w:proofErr w:type="spellStart"/>
      <w:r>
        <w:t>њихове</w:t>
      </w:r>
      <w:proofErr w:type="spellEnd"/>
      <w:r>
        <w:t xml:space="preserve"> </w:t>
      </w:r>
      <w:proofErr w:type="spellStart"/>
      <w:r>
        <w:t>просторије</w:t>
      </w:r>
      <w:proofErr w:type="spellEnd"/>
      <w:r>
        <w:t xml:space="preserve"> у ГО </w:t>
      </w:r>
      <w:proofErr w:type="spellStart"/>
      <w:r>
        <w:t>Лазаревац</w:t>
      </w:r>
      <w:proofErr w:type="spellEnd"/>
      <w:r>
        <w:t xml:space="preserve"> (I </w:t>
      </w:r>
      <w:proofErr w:type="spellStart"/>
      <w:r>
        <w:t>спрат</w:t>
      </w:r>
      <w:proofErr w:type="spellEnd"/>
      <w:r>
        <w:t xml:space="preserve">, </w:t>
      </w:r>
      <w:proofErr w:type="spellStart"/>
      <w:r>
        <w:t>канцеларија</w:t>
      </w:r>
      <w:proofErr w:type="spellEnd"/>
    </w:p>
    <w:p w14:paraId="417A30B6" w14:textId="77777777" w:rsidR="009F0B9E" w:rsidRDefault="009F0B9E" w:rsidP="009F0B9E">
      <w:pPr>
        <w:tabs>
          <w:tab w:val="left" w:pos="570"/>
        </w:tabs>
      </w:pPr>
      <w:r>
        <w:t xml:space="preserve">бр.31)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им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обрате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имејл</w:t>
      </w:r>
      <w:proofErr w:type="spellEnd"/>
      <w:r>
        <w:t xml:space="preserve"> </w:t>
      </w:r>
      <w:proofErr w:type="spellStart"/>
      <w:r>
        <w:t>адресу</w:t>
      </w:r>
      <w:proofErr w:type="spellEnd"/>
      <w:r>
        <w:t xml:space="preserve"> kzm@lazarevac.rs. У </w:t>
      </w:r>
      <w:proofErr w:type="spellStart"/>
      <w:r>
        <w:t>наредном</w:t>
      </w:r>
      <w:proofErr w:type="spellEnd"/>
      <w:r>
        <w:t xml:space="preserve"> </w:t>
      </w:r>
      <w:proofErr w:type="spellStart"/>
      <w:r>
        <w:t>периоду</w:t>
      </w:r>
      <w:proofErr w:type="spellEnd"/>
      <w:r>
        <w:t xml:space="preserve"> </w:t>
      </w:r>
      <w:proofErr w:type="spellStart"/>
      <w:r>
        <w:t>ученици</w:t>
      </w:r>
      <w:proofErr w:type="spellEnd"/>
    </w:p>
    <w:p w14:paraId="417A30B7" w14:textId="77777777" w:rsidR="009F0B9E" w:rsidRDefault="009F0B9E" w:rsidP="009F0B9E">
      <w:pPr>
        <w:tabs>
          <w:tab w:val="left" w:pos="570"/>
        </w:tabs>
      </w:pPr>
      <w:proofErr w:type="spellStart"/>
      <w:r>
        <w:lastRenderedPageBreak/>
        <w:t>наше</w:t>
      </w:r>
      <w:proofErr w:type="spellEnd"/>
      <w:r>
        <w:t xml:space="preserve"> </w:t>
      </w:r>
      <w:proofErr w:type="spellStart"/>
      <w:r>
        <w:t>школе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учествовати</w:t>
      </w:r>
      <w:proofErr w:type="spellEnd"/>
      <w:r>
        <w:t xml:space="preserve"> у </w:t>
      </w:r>
      <w:proofErr w:type="spellStart"/>
      <w:r>
        <w:t>истраживању</w:t>
      </w:r>
      <w:proofErr w:type="spellEnd"/>
      <w:r>
        <w:t xml:space="preserve"> </w:t>
      </w:r>
      <w:proofErr w:type="spellStart"/>
      <w:r>
        <w:t>ставова</w:t>
      </w:r>
      <w:proofErr w:type="spellEnd"/>
      <w:r>
        <w:t xml:space="preserve"> и </w:t>
      </w:r>
      <w:proofErr w:type="spellStart"/>
      <w:r>
        <w:t>потреба</w:t>
      </w:r>
      <w:proofErr w:type="spellEnd"/>
      <w:r>
        <w:t xml:space="preserve"> </w:t>
      </w:r>
      <w:proofErr w:type="spellStart"/>
      <w:r>
        <w:t>младих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Канцеларија</w:t>
      </w:r>
      <w:proofErr w:type="spellEnd"/>
      <w:r>
        <w:t xml:space="preserve"> </w:t>
      </w:r>
      <w:proofErr w:type="spellStart"/>
      <w:r>
        <w:t>за</w:t>
      </w:r>
      <w:proofErr w:type="spellEnd"/>
    </w:p>
    <w:p w14:paraId="417A30B8" w14:textId="77777777" w:rsidR="009F0B9E" w:rsidRDefault="009F0B9E" w:rsidP="009F0B9E">
      <w:pPr>
        <w:tabs>
          <w:tab w:val="left" w:pos="570"/>
        </w:tabs>
      </w:pPr>
      <w:proofErr w:type="spellStart"/>
      <w:r>
        <w:t>младе</w:t>
      </w:r>
      <w:proofErr w:type="spellEnd"/>
      <w:r>
        <w:t xml:space="preserve"> </w:t>
      </w:r>
      <w:proofErr w:type="spellStart"/>
      <w:r>
        <w:t>спроводи</w:t>
      </w:r>
      <w:proofErr w:type="spellEnd"/>
      <w:r>
        <w:t xml:space="preserve"> у </w:t>
      </w:r>
      <w:proofErr w:type="spellStart"/>
      <w:r>
        <w:t>сарадњи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ГИЗ – </w:t>
      </w:r>
      <w:proofErr w:type="spellStart"/>
      <w:r>
        <w:t>ом</w:t>
      </w:r>
      <w:proofErr w:type="spellEnd"/>
      <w:r>
        <w:t xml:space="preserve"> (</w:t>
      </w:r>
      <w:proofErr w:type="spellStart"/>
      <w:r>
        <w:t>Немачка</w:t>
      </w:r>
      <w:proofErr w:type="spellEnd"/>
      <w:r>
        <w:t xml:space="preserve"> </w:t>
      </w:r>
      <w:proofErr w:type="spellStart"/>
      <w:r>
        <w:t>организација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међународну</w:t>
      </w:r>
      <w:proofErr w:type="spellEnd"/>
      <w:r>
        <w:t xml:space="preserve"> </w:t>
      </w:r>
      <w:proofErr w:type="spellStart"/>
      <w:r>
        <w:t>сарадњу</w:t>
      </w:r>
      <w:proofErr w:type="spellEnd"/>
      <w:r>
        <w:t>).</w:t>
      </w:r>
    </w:p>
    <w:p w14:paraId="417A30B9" w14:textId="77777777" w:rsidR="009F0B9E" w:rsidRDefault="009F0B9E" w:rsidP="009F0B9E">
      <w:pPr>
        <w:tabs>
          <w:tab w:val="left" w:pos="570"/>
        </w:tabs>
      </w:pP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резултата</w:t>
      </w:r>
      <w:proofErr w:type="spellEnd"/>
      <w:r>
        <w:t xml:space="preserve"> </w:t>
      </w:r>
      <w:proofErr w:type="spellStart"/>
      <w:r>
        <w:t>истраживања</w:t>
      </w:r>
      <w:proofErr w:type="spellEnd"/>
      <w:r>
        <w:t xml:space="preserve"> </w:t>
      </w:r>
      <w:proofErr w:type="spellStart"/>
      <w:r>
        <w:t>израдиће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Локални</w:t>
      </w:r>
      <w:proofErr w:type="spellEnd"/>
      <w:r>
        <w:t xml:space="preserve"> </w:t>
      </w:r>
      <w:proofErr w:type="spellStart"/>
      <w:r>
        <w:t>акциони</w:t>
      </w:r>
      <w:proofErr w:type="spellEnd"/>
      <w:r>
        <w:t xml:space="preserve"> </w:t>
      </w:r>
      <w:proofErr w:type="spellStart"/>
      <w:r>
        <w:t>план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младе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период</w:t>
      </w:r>
      <w:proofErr w:type="spellEnd"/>
    </w:p>
    <w:p w14:paraId="417A30BA" w14:textId="77777777" w:rsidR="009F0B9E" w:rsidRDefault="009F0B9E" w:rsidP="009F0B9E">
      <w:pPr>
        <w:tabs>
          <w:tab w:val="left" w:pos="570"/>
        </w:tabs>
      </w:pPr>
      <w:proofErr w:type="spellStart"/>
      <w:r>
        <w:t>до</w:t>
      </w:r>
      <w:proofErr w:type="spellEnd"/>
      <w:r>
        <w:t xml:space="preserve"> 2030. </w:t>
      </w:r>
      <w:proofErr w:type="spellStart"/>
      <w:r>
        <w:t>године</w:t>
      </w:r>
      <w:proofErr w:type="spellEnd"/>
      <w:r>
        <w:t>.</w:t>
      </w:r>
    </w:p>
    <w:p w14:paraId="417A30BB" w14:textId="77777777" w:rsidR="009F0B9E" w:rsidRDefault="009F0B9E" w:rsidP="009F0B9E">
      <w:pPr>
        <w:tabs>
          <w:tab w:val="left" w:pos="570"/>
        </w:tabs>
      </w:pPr>
      <w:proofErr w:type="spellStart"/>
      <w:r>
        <w:t>Договорено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хуманитарни</w:t>
      </w:r>
      <w:proofErr w:type="spellEnd"/>
      <w:r>
        <w:t xml:space="preserve"> </w:t>
      </w:r>
      <w:proofErr w:type="spellStart"/>
      <w:r>
        <w:t>паб</w:t>
      </w:r>
      <w:proofErr w:type="spellEnd"/>
      <w:r>
        <w:t xml:space="preserve"> </w:t>
      </w:r>
      <w:proofErr w:type="spellStart"/>
      <w:r>
        <w:t>квиз</w:t>
      </w:r>
      <w:proofErr w:type="spellEnd"/>
      <w:r>
        <w:t xml:space="preserve"> </w:t>
      </w:r>
      <w:proofErr w:type="spellStart"/>
      <w:r>
        <w:t>буде</w:t>
      </w:r>
      <w:proofErr w:type="spellEnd"/>
      <w:r>
        <w:t xml:space="preserve"> </w:t>
      </w:r>
      <w:proofErr w:type="spellStart"/>
      <w:r>
        <w:t>одржан</w:t>
      </w:r>
      <w:proofErr w:type="spellEnd"/>
      <w:r>
        <w:t xml:space="preserve"> 19. </w:t>
      </w:r>
      <w:proofErr w:type="spellStart"/>
      <w:r>
        <w:t>октобра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11 </w:t>
      </w:r>
      <w:proofErr w:type="spellStart"/>
      <w:r>
        <w:t>часова</w:t>
      </w:r>
      <w:proofErr w:type="spellEnd"/>
      <w:r>
        <w:t xml:space="preserve">. </w:t>
      </w:r>
      <w:proofErr w:type="spellStart"/>
      <w:r>
        <w:t>Одбор</w:t>
      </w:r>
      <w:proofErr w:type="spellEnd"/>
    </w:p>
    <w:p w14:paraId="417A30BC" w14:textId="77777777" w:rsidR="009F0B9E" w:rsidRPr="00E72EE5" w:rsidRDefault="009F0B9E" w:rsidP="009F0B9E">
      <w:pPr>
        <w:tabs>
          <w:tab w:val="left" w:pos="570"/>
        </w:tabs>
        <w:rPr>
          <w:highlight w:val="black"/>
        </w:rPr>
      </w:pPr>
      <w:proofErr w:type="spellStart"/>
      <w:r>
        <w:t>за</w:t>
      </w:r>
      <w:proofErr w:type="spellEnd"/>
      <w:r>
        <w:t xml:space="preserve"> </w:t>
      </w:r>
      <w:proofErr w:type="spellStart"/>
      <w:r>
        <w:t>организацију</w:t>
      </w:r>
      <w:proofErr w:type="spellEnd"/>
      <w:r>
        <w:t xml:space="preserve"> </w:t>
      </w:r>
      <w:proofErr w:type="spellStart"/>
      <w:r>
        <w:t>квиза</w:t>
      </w:r>
      <w:proofErr w:type="spellEnd"/>
      <w:r>
        <w:t xml:space="preserve"> </w:t>
      </w:r>
      <w:proofErr w:type="spellStart"/>
      <w:r>
        <w:t>чине</w:t>
      </w:r>
      <w:proofErr w:type="spellEnd"/>
      <w:r>
        <w:t xml:space="preserve">: </w:t>
      </w:r>
      <w:proofErr w:type="spellStart"/>
      <w:r w:rsidRPr="00E72EE5">
        <w:rPr>
          <w:highlight w:val="black"/>
        </w:rPr>
        <w:t>Елена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Милановић</w:t>
      </w:r>
      <w:proofErr w:type="spellEnd"/>
      <w:r w:rsidRPr="00E72EE5">
        <w:rPr>
          <w:highlight w:val="black"/>
        </w:rPr>
        <w:t xml:space="preserve"> 4-1, </w:t>
      </w:r>
      <w:proofErr w:type="spellStart"/>
      <w:r w:rsidRPr="00E72EE5">
        <w:rPr>
          <w:highlight w:val="black"/>
        </w:rPr>
        <w:t>која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ће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направити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плакат</w:t>
      </w:r>
      <w:proofErr w:type="spellEnd"/>
      <w:r w:rsidRPr="00E72EE5">
        <w:rPr>
          <w:highlight w:val="black"/>
        </w:rPr>
        <w:t xml:space="preserve">, </w:t>
      </w:r>
      <w:proofErr w:type="spellStart"/>
      <w:r w:rsidRPr="00E72EE5">
        <w:rPr>
          <w:highlight w:val="black"/>
        </w:rPr>
        <w:t>Борис</w:t>
      </w:r>
      <w:proofErr w:type="spellEnd"/>
    </w:p>
    <w:p w14:paraId="417A30BD" w14:textId="77777777" w:rsidR="009F0B9E" w:rsidRPr="00E72EE5" w:rsidRDefault="009F0B9E" w:rsidP="009F0B9E">
      <w:pPr>
        <w:tabs>
          <w:tab w:val="left" w:pos="570"/>
        </w:tabs>
        <w:rPr>
          <w:highlight w:val="black"/>
        </w:rPr>
      </w:pPr>
      <w:proofErr w:type="spellStart"/>
      <w:r w:rsidRPr="00E72EE5">
        <w:rPr>
          <w:highlight w:val="black"/>
        </w:rPr>
        <w:t>Марјановић</w:t>
      </w:r>
      <w:proofErr w:type="spellEnd"/>
      <w:r w:rsidRPr="00E72EE5">
        <w:rPr>
          <w:highlight w:val="black"/>
        </w:rPr>
        <w:t xml:space="preserve"> 4-4, </w:t>
      </w:r>
      <w:proofErr w:type="spellStart"/>
      <w:r w:rsidRPr="00E72EE5">
        <w:rPr>
          <w:highlight w:val="black"/>
        </w:rPr>
        <w:t>Огњен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Дробњак</w:t>
      </w:r>
      <w:proofErr w:type="spellEnd"/>
      <w:r w:rsidRPr="00E72EE5">
        <w:rPr>
          <w:highlight w:val="black"/>
        </w:rPr>
        <w:t xml:space="preserve"> 4-4, </w:t>
      </w:r>
      <w:proofErr w:type="spellStart"/>
      <w:r w:rsidRPr="00E72EE5">
        <w:rPr>
          <w:highlight w:val="black"/>
        </w:rPr>
        <w:t>Филип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Драгић</w:t>
      </w:r>
      <w:proofErr w:type="spellEnd"/>
      <w:r w:rsidRPr="00E72EE5">
        <w:rPr>
          <w:highlight w:val="black"/>
        </w:rPr>
        <w:t xml:space="preserve"> 2-4, </w:t>
      </w:r>
      <w:proofErr w:type="spellStart"/>
      <w:r w:rsidRPr="00E72EE5">
        <w:rPr>
          <w:highlight w:val="black"/>
        </w:rPr>
        <w:t>Анђелина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Илић</w:t>
      </w:r>
      <w:proofErr w:type="spellEnd"/>
      <w:r w:rsidRPr="00E72EE5">
        <w:rPr>
          <w:highlight w:val="black"/>
        </w:rPr>
        <w:t xml:space="preserve"> 3-3, </w:t>
      </w:r>
      <w:proofErr w:type="spellStart"/>
      <w:r w:rsidRPr="00E72EE5">
        <w:rPr>
          <w:highlight w:val="black"/>
        </w:rPr>
        <w:t>Ивана</w:t>
      </w:r>
      <w:proofErr w:type="spellEnd"/>
    </w:p>
    <w:p w14:paraId="417A30BE" w14:textId="77777777" w:rsidR="009F0B9E" w:rsidRDefault="009F0B9E" w:rsidP="009F0B9E">
      <w:pPr>
        <w:tabs>
          <w:tab w:val="left" w:pos="570"/>
        </w:tabs>
      </w:pPr>
      <w:proofErr w:type="spellStart"/>
      <w:r w:rsidRPr="00E72EE5">
        <w:rPr>
          <w:highlight w:val="black"/>
        </w:rPr>
        <w:t>Милић</w:t>
      </w:r>
      <w:proofErr w:type="spellEnd"/>
      <w:r w:rsidRPr="00E72EE5">
        <w:rPr>
          <w:highlight w:val="black"/>
        </w:rPr>
        <w:t xml:space="preserve"> 4-3 и </w:t>
      </w:r>
      <w:proofErr w:type="spellStart"/>
      <w:r w:rsidRPr="00E72EE5">
        <w:rPr>
          <w:highlight w:val="black"/>
        </w:rPr>
        <w:t>Вук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Јокић</w:t>
      </w:r>
      <w:proofErr w:type="spellEnd"/>
      <w:r>
        <w:t xml:space="preserve"> 3-4. </w:t>
      </w:r>
      <w:proofErr w:type="spellStart"/>
      <w:r>
        <w:t>Догађај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промовисати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Инстаграм</w:t>
      </w:r>
      <w:proofErr w:type="spellEnd"/>
      <w:r>
        <w:t xml:space="preserve"> </w:t>
      </w:r>
      <w:proofErr w:type="spellStart"/>
      <w:r>
        <w:t>профилима</w:t>
      </w:r>
      <w:proofErr w:type="spellEnd"/>
      <w:r>
        <w:t xml:space="preserve"> УП и</w:t>
      </w:r>
    </w:p>
    <w:p w14:paraId="417A30BF" w14:textId="77777777" w:rsidR="009F0B9E" w:rsidRDefault="009F0B9E" w:rsidP="009F0B9E">
      <w:pPr>
        <w:tabs>
          <w:tab w:val="left" w:pos="570"/>
        </w:tabs>
      </w:pPr>
      <w:proofErr w:type="spellStart"/>
      <w:r>
        <w:t>страници</w:t>
      </w:r>
      <w:proofErr w:type="spellEnd"/>
      <w:r>
        <w:t xml:space="preserve"> </w:t>
      </w:r>
      <w:proofErr w:type="spellStart"/>
      <w:r>
        <w:t>школе</w:t>
      </w:r>
      <w:proofErr w:type="spellEnd"/>
      <w:r>
        <w:t xml:space="preserve">, </w:t>
      </w:r>
      <w:proofErr w:type="spellStart"/>
      <w:r>
        <w:t>Фејсбук</w:t>
      </w:r>
      <w:proofErr w:type="spellEnd"/>
      <w:r>
        <w:t xml:space="preserve"> </w:t>
      </w:r>
      <w:proofErr w:type="spellStart"/>
      <w:r>
        <w:t>страници</w:t>
      </w:r>
      <w:proofErr w:type="spellEnd"/>
      <w:r>
        <w:t xml:space="preserve"> </w:t>
      </w:r>
      <w:proofErr w:type="spellStart"/>
      <w:r>
        <w:t>школе</w:t>
      </w:r>
      <w:proofErr w:type="spellEnd"/>
      <w:r>
        <w:t xml:space="preserve"> и </w:t>
      </w:r>
      <w:proofErr w:type="spellStart"/>
      <w:r>
        <w:t>телевизијама</w:t>
      </w:r>
      <w:proofErr w:type="spellEnd"/>
      <w:r>
        <w:t xml:space="preserve"> ГЕМ и </w:t>
      </w:r>
      <w:proofErr w:type="spellStart"/>
      <w:r>
        <w:t>КИС.Договорено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</w:t>
      </w:r>
      <w:proofErr w:type="spellEnd"/>
    </w:p>
    <w:p w14:paraId="417A30C0" w14:textId="77777777" w:rsidR="009F0B9E" w:rsidRDefault="009F0B9E" w:rsidP="009F0B9E">
      <w:pPr>
        <w:tabs>
          <w:tab w:val="left" w:pos="570"/>
        </w:tabs>
      </w:pPr>
      <w:proofErr w:type="spellStart"/>
      <w:r>
        <w:t>квиз</w:t>
      </w:r>
      <w:proofErr w:type="spellEnd"/>
      <w:r>
        <w:t xml:space="preserve"> </w:t>
      </w:r>
      <w:proofErr w:type="spellStart"/>
      <w:r>
        <w:t>води</w:t>
      </w:r>
      <w:proofErr w:type="spellEnd"/>
      <w:r>
        <w:t xml:space="preserve"> </w:t>
      </w:r>
      <w:proofErr w:type="spellStart"/>
      <w:r>
        <w:t>аутор</w:t>
      </w:r>
      <w:proofErr w:type="spellEnd"/>
      <w:r>
        <w:t xml:space="preserve"> </w:t>
      </w:r>
      <w:proofErr w:type="spellStart"/>
      <w:r>
        <w:t>квиза</w:t>
      </w:r>
      <w:proofErr w:type="spellEnd"/>
      <w:r>
        <w:t xml:space="preserve"> </w:t>
      </w:r>
      <w:proofErr w:type="spellStart"/>
      <w:r>
        <w:t>Новак</w:t>
      </w:r>
      <w:proofErr w:type="spellEnd"/>
      <w:r>
        <w:t xml:space="preserve"> Животић. </w:t>
      </w:r>
      <w:proofErr w:type="spellStart"/>
      <w:r>
        <w:t>Котизација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учеснике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400 </w:t>
      </w:r>
      <w:proofErr w:type="spellStart"/>
      <w:r>
        <w:t>динара</w:t>
      </w:r>
      <w:proofErr w:type="spellEnd"/>
      <w:r>
        <w:t>, а</w:t>
      </w:r>
    </w:p>
    <w:p w14:paraId="417A30C1" w14:textId="77777777" w:rsidR="009F0B9E" w:rsidRDefault="009F0B9E" w:rsidP="009F0B9E">
      <w:pPr>
        <w:tabs>
          <w:tab w:val="left" w:pos="570"/>
        </w:tabs>
      </w:pPr>
      <w:proofErr w:type="spellStart"/>
      <w:r>
        <w:t>посматрачи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моћи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приложе</w:t>
      </w:r>
      <w:proofErr w:type="spellEnd"/>
      <w:r>
        <w:t xml:space="preserve"> </w:t>
      </w:r>
      <w:proofErr w:type="spellStart"/>
      <w:r>
        <w:t>новац</w:t>
      </w:r>
      <w:proofErr w:type="spellEnd"/>
      <w:r>
        <w:t xml:space="preserve"> у </w:t>
      </w:r>
      <w:proofErr w:type="spellStart"/>
      <w:r>
        <w:t>кутију</w:t>
      </w:r>
      <w:proofErr w:type="spellEnd"/>
      <w:r>
        <w:t xml:space="preserve">. </w:t>
      </w:r>
      <w:proofErr w:type="spellStart"/>
      <w:r>
        <w:t>Средства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уплаћена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помоћ</w:t>
      </w:r>
      <w:proofErr w:type="spellEnd"/>
    </w:p>
    <w:p w14:paraId="417A30C2" w14:textId="77777777" w:rsidR="009F0B9E" w:rsidRDefault="009F0B9E" w:rsidP="009F0B9E">
      <w:pPr>
        <w:tabs>
          <w:tab w:val="left" w:pos="570"/>
        </w:tabs>
      </w:pPr>
      <w:proofErr w:type="spellStart"/>
      <w:r>
        <w:t>нашој</w:t>
      </w:r>
      <w:proofErr w:type="spellEnd"/>
      <w:r>
        <w:t xml:space="preserve"> </w:t>
      </w:r>
      <w:proofErr w:type="spellStart"/>
      <w:r>
        <w:t>ученици</w:t>
      </w:r>
      <w:proofErr w:type="spellEnd"/>
      <w:r>
        <w:t xml:space="preserve"> </w:t>
      </w:r>
      <w:proofErr w:type="spellStart"/>
      <w:r w:rsidRPr="00E72EE5">
        <w:rPr>
          <w:highlight w:val="black"/>
        </w:rPr>
        <w:t>Јани</w:t>
      </w:r>
      <w:proofErr w:type="spellEnd"/>
      <w:r w:rsidRPr="00E72EE5">
        <w:rPr>
          <w:highlight w:val="black"/>
        </w:rPr>
        <w:t xml:space="preserve"> Симић</w:t>
      </w:r>
      <w:r>
        <w:t>.</w:t>
      </w:r>
    </w:p>
    <w:p w14:paraId="417A30C3" w14:textId="77777777" w:rsidR="009F0B9E" w:rsidRDefault="009F0B9E" w:rsidP="009F0B9E">
      <w:pPr>
        <w:tabs>
          <w:tab w:val="left" w:pos="570"/>
        </w:tabs>
      </w:pPr>
      <w:proofErr w:type="spellStart"/>
      <w:r>
        <w:t>Овим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завршило</w:t>
      </w:r>
      <w:proofErr w:type="spellEnd"/>
      <w:r>
        <w:t xml:space="preserve"> </w:t>
      </w:r>
      <w:proofErr w:type="spellStart"/>
      <w:r>
        <w:t>разматрање</w:t>
      </w:r>
      <w:proofErr w:type="spellEnd"/>
      <w:r>
        <w:t xml:space="preserve"> </w:t>
      </w:r>
      <w:proofErr w:type="spellStart"/>
      <w:r>
        <w:t>тачака</w:t>
      </w:r>
      <w:proofErr w:type="spellEnd"/>
      <w:r>
        <w:t xml:space="preserve"> </w:t>
      </w:r>
      <w:proofErr w:type="spellStart"/>
      <w:r>
        <w:t>Дневног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,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прешло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тачку</w:t>
      </w:r>
      <w:proofErr w:type="spellEnd"/>
      <w:r>
        <w:t xml:space="preserve"> Разно.</w:t>
      </w:r>
    </w:p>
    <w:p w14:paraId="417A30C4" w14:textId="77777777" w:rsidR="009F0B9E" w:rsidRDefault="009F0B9E" w:rsidP="009F0B9E">
      <w:pPr>
        <w:tabs>
          <w:tab w:val="left" w:pos="570"/>
        </w:tabs>
      </w:pPr>
      <w:proofErr w:type="spellStart"/>
      <w:r>
        <w:t>Директорка</w:t>
      </w:r>
      <w:proofErr w:type="spellEnd"/>
      <w:r>
        <w:t xml:space="preserve"> и </w:t>
      </w:r>
      <w:proofErr w:type="spellStart"/>
      <w:r>
        <w:t>ученици</w:t>
      </w:r>
      <w:proofErr w:type="spellEnd"/>
      <w:r>
        <w:t xml:space="preserve"> </w:t>
      </w:r>
      <w:proofErr w:type="spellStart"/>
      <w:r>
        <w:t>започели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разговор</w:t>
      </w:r>
      <w:proofErr w:type="spellEnd"/>
      <w:r>
        <w:t xml:space="preserve"> о </w:t>
      </w:r>
      <w:proofErr w:type="spellStart"/>
      <w:r>
        <w:t>куповини</w:t>
      </w:r>
      <w:proofErr w:type="spellEnd"/>
      <w:r>
        <w:t xml:space="preserve"> </w:t>
      </w:r>
      <w:proofErr w:type="spellStart"/>
      <w:r>
        <w:t>климе</w:t>
      </w:r>
      <w:proofErr w:type="spellEnd"/>
      <w:r>
        <w:t xml:space="preserve"> и </w:t>
      </w:r>
      <w:proofErr w:type="spellStart"/>
      <w:r>
        <w:t>завеса</w:t>
      </w:r>
      <w:proofErr w:type="spellEnd"/>
      <w:r>
        <w:t xml:space="preserve"> у </w:t>
      </w:r>
      <w:proofErr w:type="spellStart"/>
      <w:r>
        <w:t>учионици</w:t>
      </w:r>
      <w:proofErr w:type="spellEnd"/>
    </w:p>
    <w:p w14:paraId="417A30C5" w14:textId="77777777" w:rsidR="009F0B9E" w:rsidRDefault="009F0B9E" w:rsidP="009F0B9E">
      <w:pPr>
        <w:tabs>
          <w:tab w:val="left" w:pos="570"/>
        </w:tabs>
      </w:pPr>
      <w:proofErr w:type="spellStart"/>
      <w:r>
        <w:t>број</w:t>
      </w:r>
      <w:proofErr w:type="spellEnd"/>
      <w:r>
        <w:t xml:space="preserve"> 1. </w:t>
      </w:r>
      <w:proofErr w:type="spellStart"/>
      <w:r w:rsidRPr="00E72EE5">
        <w:rPr>
          <w:highlight w:val="black"/>
        </w:rPr>
        <w:t>Борис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Марјановић</w:t>
      </w:r>
      <w:proofErr w:type="spellEnd"/>
      <w:r>
        <w:t xml:space="preserve"> </w:t>
      </w:r>
      <w:proofErr w:type="spellStart"/>
      <w:r>
        <w:t>јавио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прокоментарише</w:t>
      </w:r>
      <w:proofErr w:type="spellEnd"/>
      <w:r>
        <w:t xml:space="preserve"> </w:t>
      </w:r>
      <w:proofErr w:type="spellStart"/>
      <w:r>
        <w:t>ситуацију</w:t>
      </w:r>
      <w:proofErr w:type="spellEnd"/>
      <w:r>
        <w:t xml:space="preserve"> у </w:t>
      </w:r>
      <w:proofErr w:type="spellStart"/>
      <w:r>
        <w:t>учионици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4, </w:t>
      </w:r>
      <w:proofErr w:type="spellStart"/>
      <w:r>
        <w:t>од</w:t>
      </w:r>
      <w:proofErr w:type="spellEnd"/>
    </w:p>
    <w:p w14:paraId="417A30C6" w14:textId="77777777" w:rsidR="009F0B9E" w:rsidRDefault="009F0B9E" w:rsidP="009F0B9E">
      <w:pPr>
        <w:tabs>
          <w:tab w:val="left" w:pos="570"/>
        </w:tabs>
      </w:pPr>
      <w:proofErr w:type="spellStart"/>
      <w:r>
        <w:t>раније</w:t>
      </w:r>
      <w:proofErr w:type="spellEnd"/>
      <w:r>
        <w:t xml:space="preserve">. </w:t>
      </w:r>
      <w:proofErr w:type="spellStart"/>
      <w:r>
        <w:t>Ученици</w:t>
      </w:r>
      <w:proofErr w:type="spellEnd"/>
      <w:r>
        <w:t xml:space="preserve"> </w:t>
      </w:r>
      <w:proofErr w:type="spellStart"/>
      <w:r>
        <w:t>сматрају</w:t>
      </w:r>
      <w:proofErr w:type="spellEnd"/>
      <w:r>
        <w:t xml:space="preserve"> и </w:t>
      </w:r>
      <w:proofErr w:type="spellStart"/>
      <w:r>
        <w:t>истичу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добијање</w:t>
      </w:r>
      <w:proofErr w:type="spellEnd"/>
      <w:r>
        <w:t xml:space="preserve"> </w:t>
      </w:r>
      <w:proofErr w:type="spellStart"/>
      <w:r>
        <w:t>тендера</w:t>
      </w:r>
      <w:proofErr w:type="spellEnd"/>
      <w:r>
        <w:t xml:space="preserve"> </w:t>
      </w:r>
      <w:proofErr w:type="spellStart"/>
      <w:r>
        <w:t>компликована</w:t>
      </w:r>
      <w:proofErr w:type="spellEnd"/>
      <w:r>
        <w:t>.</w:t>
      </w:r>
    </w:p>
    <w:p w14:paraId="417A30C7" w14:textId="77777777" w:rsidR="009F0B9E" w:rsidRDefault="009F0B9E" w:rsidP="009F0B9E">
      <w:pPr>
        <w:tabs>
          <w:tab w:val="left" w:pos="570"/>
        </w:tabs>
      </w:pPr>
      <w:proofErr w:type="spellStart"/>
      <w:r>
        <w:t>Ученица</w:t>
      </w:r>
      <w:proofErr w:type="spellEnd"/>
      <w:r>
        <w:t xml:space="preserve"> </w:t>
      </w:r>
      <w:proofErr w:type="spellStart"/>
      <w:r w:rsidRPr="00E72EE5">
        <w:rPr>
          <w:highlight w:val="black"/>
        </w:rPr>
        <w:t>Ана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Петровић</w:t>
      </w:r>
      <w:proofErr w:type="spellEnd"/>
      <w:r>
        <w:t xml:space="preserve"> 3-5 </w:t>
      </w:r>
      <w:proofErr w:type="spellStart"/>
      <w:r>
        <w:t>истакла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због</w:t>
      </w:r>
      <w:proofErr w:type="spellEnd"/>
      <w:r>
        <w:t xml:space="preserve"> </w:t>
      </w:r>
      <w:proofErr w:type="spellStart"/>
      <w:r>
        <w:t>ученичког</w:t>
      </w:r>
      <w:proofErr w:type="spellEnd"/>
      <w:r>
        <w:t xml:space="preserve"> </w:t>
      </w:r>
      <w:proofErr w:type="spellStart"/>
      <w:r>
        <w:t>динара</w:t>
      </w:r>
      <w:proofErr w:type="spellEnd"/>
      <w:r>
        <w:t xml:space="preserve">,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скупљи</w:t>
      </w:r>
      <w:proofErr w:type="spellEnd"/>
      <w:r>
        <w:t xml:space="preserve">, </w:t>
      </w:r>
      <w:proofErr w:type="spellStart"/>
      <w:r>
        <w:t>треба</w:t>
      </w:r>
      <w:proofErr w:type="spellEnd"/>
    </w:p>
    <w:p w14:paraId="417A30C8" w14:textId="77777777" w:rsidR="009F0B9E" w:rsidRDefault="009F0B9E" w:rsidP="009F0B9E">
      <w:pPr>
        <w:tabs>
          <w:tab w:val="left" w:pos="570"/>
        </w:tabs>
      </w:pP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обезбеде</w:t>
      </w:r>
      <w:proofErr w:type="spellEnd"/>
      <w:r>
        <w:t xml:space="preserve"> </w:t>
      </w:r>
      <w:proofErr w:type="spellStart"/>
      <w:r>
        <w:t>свима</w:t>
      </w:r>
      <w:proofErr w:type="spellEnd"/>
      <w:r>
        <w:t xml:space="preserve"> </w:t>
      </w:r>
      <w:proofErr w:type="spellStart"/>
      <w:r>
        <w:t>завесе</w:t>
      </w:r>
      <w:proofErr w:type="spellEnd"/>
      <w:r>
        <w:t xml:space="preserve">. </w:t>
      </w:r>
      <w:proofErr w:type="spellStart"/>
      <w:r>
        <w:t>Ученици</w:t>
      </w:r>
      <w:proofErr w:type="spellEnd"/>
      <w:r>
        <w:t xml:space="preserve"> </w:t>
      </w:r>
      <w:proofErr w:type="spellStart"/>
      <w:r>
        <w:t>траже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већ</w:t>
      </w:r>
      <w:proofErr w:type="spellEnd"/>
      <w:r>
        <w:t xml:space="preserve"> </w:t>
      </w:r>
      <w:proofErr w:type="spellStart"/>
      <w:r>
        <w:t>крене</w:t>
      </w:r>
      <w:proofErr w:type="spellEnd"/>
      <w:r>
        <w:t xml:space="preserve"> </w:t>
      </w:r>
      <w:proofErr w:type="spellStart"/>
      <w:r>
        <w:t>поступак</w:t>
      </w:r>
      <w:proofErr w:type="spellEnd"/>
      <w:r>
        <w:t xml:space="preserve"> </w:t>
      </w:r>
      <w:proofErr w:type="spellStart"/>
      <w:r>
        <w:t>куповине</w:t>
      </w:r>
      <w:proofErr w:type="spellEnd"/>
      <w:r>
        <w:t xml:space="preserve"> </w:t>
      </w:r>
      <w:proofErr w:type="spellStart"/>
      <w:r>
        <w:t>завеса</w:t>
      </w:r>
      <w:proofErr w:type="spellEnd"/>
      <w:r>
        <w:t xml:space="preserve">, </w:t>
      </w:r>
      <w:proofErr w:type="spellStart"/>
      <w:r>
        <w:t>док</w:t>
      </w:r>
      <w:proofErr w:type="spellEnd"/>
      <w:r>
        <w:t xml:space="preserve"> </w:t>
      </w:r>
      <w:proofErr w:type="spellStart"/>
      <w:r>
        <w:t>је</w:t>
      </w:r>
      <w:proofErr w:type="spellEnd"/>
    </w:p>
    <w:p w14:paraId="417A30C9" w14:textId="77777777" w:rsidR="009F0B9E" w:rsidRDefault="009F0B9E" w:rsidP="009F0B9E">
      <w:pPr>
        <w:tabs>
          <w:tab w:val="left" w:pos="570"/>
        </w:tabs>
      </w:pPr>
      <w:proofErr w:type="spellStart"/>
      <w:r>
        <w:t>хладније</w:t>
      </w:r>
      <w:proofErr w:type="spellEnd"/>
      <w:r>
        <w:t xml:space="preserve"> </w:t>
      </w:r>
      <w:proofErr w:type="spellStart"/>
      <w:r>
        <w:t>време</w:t>
      </w:r>
      <w:proofErr w:type="spellEnd"/>
      <w:r>
        <w:t xml:space="preserve">, и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већ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следећем</w:t>
      </w:r>
      <w:proofErr w:type="spellEnd"/>
      <w:r>
        <w:t xml:space="preserve"> </w:t>
      </w:r>
      <w:proofErr w:type="spellStart"/>
      <w:r>
        <w:t>Савету</w:t>
      </w:r>
      <w:proofErr w:type="spellEnd"/>
      <w:r>
        <w:t xml:space="preserve"> </w:t>
      </w:r>
      <w:proofErr w:type="spellStart"/>
      <w:r>
        <w:t>родитеља</w:t>
      </w:r>
      <w:proofErr w:type="spellEnd"/>
      <w:r>
        <w:t xml:space="preserve">. </w:t>
      </w:r>
      <w:proofErr w:type="spellStart"/>
      <w:r>
        <w:t>Констатују</w:t>
      </w:r>
      <w:proofErr w:type="spellEnd"/>
      <w:r>
        <w:t xml:space="preserve"> и </w:t>
      </w:r>
      <w:proofErr w:type="spellStart"/>
      <w:r>
        <w:t>закључују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су</w:t>
      </w:r>
      <w:proofErr w:type="spellEnd"/>
    </w:p>
    <w:p w14:paraId="417A30CA" w14:textId="77777777" w:rsidR="009F0B9E" w:rsidRDefault="009F0B9E" w:rsidP="009F0B9E">
      <w:pPr>
        <w:tabs>
          <w:tab w:val="left" w:pos="570"/>
        </w:tabs>
      </w:pPr>
      <w:proofErr w:type="spellStart"/>
      <w:r>
        <w:t>завесе</w:t>
      </w:r>
      <w:proofErr w:type="spellEnd"/>
      <w:r>
        <w:t xml:space="preserve"> </w:t>
      </w:r>
      <w:proofErr w:type="spellStart"/>
      <w:r>
        <w:t>преко</w:t>
      </w:r>
      <w:proofErr w:type="spellEnd"/>
      <w:r>
        <w:t xml:space="preserve"> </w:t>
      </w:r>
      <w:proofErr w:type="spellStart"/>
      <w:r>
        <w:t>потребне</w:t>
      </w:r>
      <w:proofErr w:type="spellEnd"/>
      <w:r>
        <w:t xml:space="preserve"> </w:t>
      </w:r>
      <w:proofErr w:type="spellStart"/>
      <w:r>
        <w:t>учионицама</w:t>
      </w:r>
      <w:proofErr w:type="spellEnd"/>
      <w:r>
        <w:t xml:space="preserve"> 1 и 6.</w:t>
      </w:r>
    </w:p>
    <w:p w14:paraId="417A30CB" w14:textId="77777777" w:rsidR="009F0B9E" w:rsidRDefault="009F0B9E" w:rsidP="009F0B9E">
      <w:pPr>
        <w:tabs>
          <w:tab w:val="left" w:pos="570"/>
        </w:tabs>
      </w:pPr>
      <w:proofErr w:type="spellStart"/>
      <w:r>
        <w:t>Директорка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објаснила</w:t>
      </w:r>
      <w:proofErr w:type="spellEnd"/>
      <w:r>
        <w:t xml:space="preserve"> </w:t>
      </w:r>
      <w:proofErr w:type="spellStart"/>
      <w:r>
        <w:t>ученицима</w:t>
      </w:r>
      <w:proofErr w:type="spellEnd"/>
      <w:r>
        <w:t xml:space="preserve"> </w:t>
      </w:r>
      <w:proofErr w:type="spellStart"/>
      <w:r>
        <w:t>како</w:t>
      </w:r>
      <w:proofErr w:type="spellEnd"/>
      <w:r>
        <w:t xml:space="preserve"> </w:t>
      </w:r>
      <w:proofErr w:type="spellStart"/>
      <w:r>
        <w:t>школа</w:t>
      </w:r>
      <w:proofErr w:type="spellEnd"/>
      <w:r>
        <w:t xml:space="preserve"> </w:t>
      </w:r>
      <w:proofErr w:type="spellStart"/>
      <w:r>
        <w:t>располаже</w:t>
      </w:r>
      <w:proofErr w:type="spellEnd"/>
      <w:r>
        <w:t xml:space="preserve"> </w:t>
      </w:r>
      <w:proofErr w:type="spellStart"/>
      <w:r>
        <w:t>новцем</w:t>
      </w:r>
      <w:proofErr w:type="spellEnd"/>
      <w:r>
        <w:t xml:space="preserve">,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новца</w:t>
      </w:r>
      <w:proofErr w:type="spellEnd"/>
    </w:p>
    <w:p w14:paraId="417A30CC" w14:textId="77777777" w:rsidR="009F0B9E" w:rsidRDefault="009F0B9E" w:rsidP="009F0B9E">
      <w:pPr>
        <w:tabs>
          <w:tab w:val="left" w:pos="570"/>
        </w:tabs>
      </w:pPr>
      <w:proofErr w:type="spellStart"/>
      <w:r>
        <w:t>школе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завесе</w:t>
      </w:r>
      <w:proofErr w:type="spellEnd"/>
      <w:r>
        <w:t xml:space="preserve"> </w:t>
      </w:r>
      <w:proofErr w:type="spellStart"/>
      <w:r>
        <w:t>куповати</w:t>
      </w:r>
      <w:proofErr w:type="spellEnd"/>
      <w:r>
        <w:t xml:space="preserve">, </w:t>
      </w:r>
      <w:proofErr w:type="spellStart"/>
      <w:r>
        <w:t>али</w:t>
      </w:r>
      <w:proofErr w:type="spellEnd"/>
      <w:r>
        <w:t xml:space="preserve">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ученичког</w:t>
      </w:r>
      <w:proofErr w:type="spellEnd"/>
      <w:r>
        <w:t xml:space="preserve"> </w:t>
      </w:r>
      <w:proofErr w:type="spellStart"/>
      <w:r>
        <w:t>динара</w:t>
      </w:r>
      <w:proofErr w:type="spellEnd"/>
      <w:r>
        <w:t>.</w:t>
      </w:r>
    </w:p>
    <w:p w14:paraId="417A30CD" w14:textId="77777777" w:rsidR="009F0B9E" w:rsidRDefault="009F0B9E" w:rsidP="009F0B9E">
      <w:pPr>
        <w:tabs>
          <w:tab w:val="left" w:pos="570"/>
        </w:tabs>
      </w:pPr>
      <w:proofErr w:type="spellStart"/>
      <w:r w:rsidRPr="00E72EE5">
        <w:rPr>
          <w:highlight w:val="black"/>
        </w:rPr>
        <w:t>Борис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Марјановић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сугерисао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преко</w:t>
      </w:r>
      <w:proofErr w:type="spellEnd"/>
      <w:r>
        <w:t xml:space="preserve"> </w:t>
      </w:r>
      <w:proofErr w:type="spellStart"/>
      <w:r>
        <w:t>Савета</w:t>
      </w:r>
      <w:proofErr w:type="spellEnd"/>
      <w:r>
        <w:t xml:space="preserve"> </w:t>
      </w:r>
      <w:proofErr w:type="spellStart"/>
      <w:r>
        <w:t>родитеља</w:t>
      </w:r>
      <w:proofErr w:type="spellEnd"/>
      <w:r>
        <w:t xml:space="preserve"> </w:t>
      </w:r>
      <w:proofErr w:type="spellStart"/>
      <w:r>
        <w:t>родитељи</w:t>
      </w:r>
      <w:proofErr w:type="spellEnd"/>
      <w:r>
        <w:t xml:space="preserve"> </w:t>
      </w:r>
      <w:proofErr w:type="spellStart"/>
      <w:r>
        <w:t>купе</w:t>
      </w:r>
      <w:proofErr w:type="spellEnd"/>
      <w:r>
        <w:t xml:space="preserve"> </w:t>
      </w:r>
      <w:proofErr w:type="spellStart"/>
      <w:r>
        <w:t>завесе</w:t>
      </w:r>
      <w:proofErr w:type="spellEnd"/>
      <w:r>
        <w:t>.</w:t>
      </w:r>
    </w:p>
    <w:p w14:paraId="417A30CE" w14:textId="77777777" w:rsidR="009F0B9E" w:rsidRDefault="009F0B9E" w:rsidP="009F0B9E">
      <w:pPr>
        <w:tabs>
          <w:tab w:val="left" w:pos="570"/>
        </w:tabs>
      </w:pPr>
      <w:proofErr w:type="spellStart"/>
      <w:r>
        <w:t>Директорка</w:t>
      </w:r>
      <w:proofErr w:type="spellEnd"/>
      <w:r>
        <w:t xml:space="preserve"> </w:t>
      </w:r>
      <w:proofErr w:type="spellStart"/>
      <w:r>
        <w:t>тада</w:t>
      </w:r>
      <w:proofErr w:type="spellEnd"/>
      <w:r>
        <w:t xml:space="preserve"> </w:t>
      </w:r>
      <w:proofErr w:type="spellStart"/>
      <w:r>
        <w:t>појашњава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,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ученичког</w:t>
      </w:r>
      <w:proofErr w:type="spellEnd"/>
      <w:r>
        <w:t xml:space="preserve"> </w:t>
      </w:r>
      <w:proofErr w:type="spellStart"/>
      <w:r>
        <w:t>динара</w:t>
      </w:r>
      <w:proofErr w:type="spellEnd"/>
      <w:r>
        <w:t xml:space="preserve"> </w:t>
      </w:r>
      <w:proofErr w:type="spellStart"/>
      <w:r>
        <w:t>тиче</w:t>
      </w:r>
      <w:proofErr w:type="spellEnd"/>
      <w:r>
        <w:t xml:space="preserve">, </w:t>
      </w:r>
      <w:proofErr w:type="spellStart"/>
      <w:r>
        <w:t>управо</w:t>
      </w:r>
      <w:proofErr w:type="spellEnd"/>
      <w:r>
        <w:t xml:space="preserve"> </w:t>
      </w:r>
      <w:proofErr w:type="spellStart"/>
      <w:r>
        <w:t>родитељи</w:t>
      </w:r>
      <w:proofErr w:type="spellEnd"/>
    </w:p>
    <w:p w14:paraId="417A30CF" w14:textId="77777777" w:rsidR="009F0B9E" w:rsidRDefault="009F0B9E" w:rsidP="009F0B9E">
      <w:pPr>
        <w:tabs>
          <w:tab w:val="left" w:pos="570"/>
        </w:tabs>
      </w:pPr>
      <w:proofErr w:type="spellStart"/>
      <w:r>
        <w:t>сложили</w:t>
      </w:r>
      <w:proofErr w:type="spellEnd"/>
      <w:r>
        <w:t xml:space="preserve"> о </w:t>
      </w:r>
      <w:proofErr w:type="spellStart"/>
      <w:r>
        <w:t>повећању</w:t>
      </w:r>
      <w:proofErr w:type="spellEnd"/>
      <w:r>
        <w:t xml:space="preserve">, а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тог</w:t>
      </w:r>
      <w:proofErr w:type="spellEnd"/>
      <w:r>
        <w:t xml:space="preserve"> </w:t>
      </w:r>
      <w:proofErr w:type="spellStart"/>
      <w:r>
        <w:t>новца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и </w:t>
      </w:r>
      <w:proofErr w:type="spellStart"/>
      <w:r>
        <w:t>купује</w:t>
      </w:r>
      <w:proofErr w:type="spellEnd"/>
      <w:r>
        <w:t xml:space="preserve">. </w:t>
      </w:r>
      <w:proofErr w:type="spellStart"/>
      <w:r>
        <w:t>Новац</w:t>
      </w:r>
      <w:proofErr w:type="spellEnd"/>
      <w:r>
        <w:t xml:space="preserve"> </w:t>
      </w:r>
      <w:proofErr w:type="spellStart"/>
      <w:r>
        <w:t>школе</w:t>
      </w:r>
      <w:proofErr w:type="spellEnd"/>
      <w:r>
        <w:t xml:space="preserve"> </w:t>
      </w:r>
      <w:proofErr w:type="spellStart"/>
      <w:r>
        <w:t>служи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такмичења</w:t>
      </w:r>
      <w:proofErr w:type="spellEnd"/>
      <w:r>
        <w:t xml:space="preserve"> и</w:t>
      </w:r>
    </w:p>
    <w:p w14:paraId="417A30D0" w14:textId="77777777" w:rsidR="009F0B9E" w:rsidRDefault="009F0B9E" w:rsidP="009F0B9E">
      <w:pPr>
        <w:tabs>
          <w:tab w:val="left" w:pos="570"/>
        </w:tabs>
      </w:pPr>
      <w:proofErr w:type="spellStart"/>
      <w:r>
        <w:t>куповину</w:t>
      </w:r>
      <w:proofErr w:type="spellEnd"/>
      <w:r>
        <w:t xml:space="preserve"> </w:t>
      </w:r>
      <w:proofErr w:type="spellStart"/>
      <w:r>
        <w:t>књига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награђивање</w:t>
      </w:r>
      <w:proofErr w:type="spellEnd"/>
      <w:r>
        <w:t xml:space="preserve"> </w:t>
      </w:r>
      <w:proofErr w:type="spellStart"/>
      <w:r>
        <w:t>ученика</w:t>
      </w:r>
      <w:proofErr w:type="spellEnd"/>
      <w:r>
        <w:t xml:space="preserve"> и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трошити</w:t>
      </w:r>
      <w:proofErr w:type="spellEnd"/>
      <w:r>
        <w:t xml:space="preserve"> у </w:t>
      </w:r>
      <w:proofErr w:type="spellStart"/>
      <w:r>
        <w:t>друге</w:t>
      </w:r>
      <w:proofErr w:type="spellEnd"/>
      <w:r>
        <w:t xml:space="preserve"> </w:t>
      </w:r>
      <w:proofErr w:type="spellStart"/>
      <w:r>
        <w:t>сврхе</w:t>
      </w:r>
      <w:proofErr w:type="spellEnd"/>
      <w:r>
        <w:t>.</w:t>
      </w:r>
    </w:p>
    <w:p w14:paraId="417A30D1" w14:textId="77777777" w:rsidR="009F0B9E" w:rsidRDefault="009F0B9E" w:rsidP="009F0B9E">
      <w:pPr>
        <w:tabs>
          <w:tab w:val="left" w:pos="570"/>
        </w:tabs>
      </w:pPr>
      <w:proofErr w:type="spellStart"/>
      <w:r>
        <w:t>Директорка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истакла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мора</w:t>
      </w:r>
      <w:proofErr w:type="spellEnd"/>
      <w:r>
        <w:t xml:space="preserve"> </w:t>
      </w:r>
      <w:proofErr w:type="spellStart"/>
      <w:r>
        <w:t>боље</w:t>
      </w:r>
      <w:proofErr w:type="spellEnd"/>
      <w:r>
        <w:t xml:space="preserve"> </w:t>
      </w:r>
      <w:proofErr w:type="spellStart"/>
      <w:r>
        <w:t>опходити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школској</w:t>
      </w:r>
      <w:proofErr w:type="spellEnd"/>
      <w:r>
        <w:t xml:space="preserve"> </w:t>
      </w:r>
      <w:proofErr w:type="spellStart"/>
      <w:r>
        <w:t>имовини</w:t>
      </w:r>
      <w:proofErr w:type="spellEnd"/>
      <w:r>
        <w:t xml:space="preserve"> и</w:t>
      </w:r>
    </w:p>
    <w:p w14:paraId="417A30D2" w14:textId="77777777" w:rsidR="009F0B9E" w:rsidRDefault="009F0B9E" w:rsidP="009F0B9E">
      <w:pPr>
        <w:tabs>
          <w:tab w:val="left" w:pos="570"/>
        </w:tabs>
      </w:pPr>
      <w:proofErr w:type="spellStart"/>
      <w:r>
        <w:t>набројала</w:t>
      </w:r>
      <w:proofErr w:type="spellEnd"/>
      <w:r>
        <w:t xml:space="preserve"> </w:t>
      </w:r>
      <w:proofErr w:type="spellStart"/>
      <w:r>
        <w:t>ученицима</w:t>
      </w:r>
      <w:proofErr w:type="spellEnd"/>
      <w:r>
        <w:t xml:space="preserve"> </w:t>
      </w:r>
      <w:proofErr w:type="spellStart"/>
      <w:r>
        <w:t>шта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поломљено</w:t>
      </w:r>
      <w:proofErr w:type="spellEnd"/>
      <w:r>
        <w:t xml:space="preserve">: </w:t>
      </w:r>
      <w:proofErr w:type="spellStart"/>
      <w:r>
        <w:t>врата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горњем</w:t>
      </w:r>
      <w:proofErr w:type="spellEnd"/>
      <w:r>
        <w:t xml:space="preserve">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тоалету</w:t>
      </w:r>
      <w:proofErr w:type="spellEnd"/>
      <w:r>
        <w:t xml:space="preserve"> и </w:t>
      </w:r>
      <w:proofErr w:type="spellStart"/>
      <w:r>
        <w:t>слично</w:t>
      </w:r>
      <w:proofErr w:type="spellEnd"/>
      <w:r>
        <w:t>.</w:t>
      </w:r>
    </w:p>
    <w:p w14:paraId="417A30D3" w14:textId="77777777" w:rsidR="009F0B9E" w:rsidRDefault="009F0B9E" w:rsidP="009F0B9E">
      <w:pPr>
        <w:tabs>
          <w:tab w:val="left" w:pos="570"/>
        </w:tabs>
      </w:pPr>
      <w:proofErr w:type="spellStart"/>
      <w:r>
        <w:t>Ученици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потврдили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и </w:t>
      </w:r>
      <w:proofErr w:type="spellStart"/>
      <w:r>
        <w:t>однос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школском</w:t>
      </w:r>
      <w:proofErr w:type="spellEnd"/>
      <w:r>
        <w:t xml:space="preserve"> </w:t>
      </w:r>
      <w:proofErr w:type="spellStart"/>
      <w:r>
        <w:t>инвентару</w:t>
      </w:r>
      <w:proofErr w:type="spellEnd"/>
      <w:r>
        <w:t xml:space="preserve"> </w:t>
      </w:r>
      <w:proofErr w:type="spellStart"/>
      <w:r>
        <w:t>мора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добар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с</w:t>
      </w:r>
    </w:p>
    <w:p w14:paraId="417A30D4" w14:textId="77777777" w:rsidR="009F0B9E" w:rsidRDefault="009F0B9E" w:rsidP="009F0B9E">
      <w:pPr>
        <w:tabs>
          <w:tab w:val="left" w:pos="570"/>
        </w:tabs>
      </w:pPr>
      <w:proofErr w:type="spellStart"/>
      <w:r>
        <w:t>тиме</w:t>
      </w:r>
      <w:proofErr w:type="spellEnd"/>
      <w:r>
        <w:t xml:space="preserve"> у </w:t>
      </w:r>
      <w:proofErr w:type="spellStart"/>
      <w:r>
        <w:t>потпуности</w:t>
      </w:r>
      <w:proofErr w:type="spellEnd"/>
      <w:r>
        <w:t xml:space="preserve"> </w:t>
      </w:r>
      <w:proofErr w:type="spellStart"/>
      <w:r>
        <w:t>слажу</w:t>
      </w:r>
      <w:proofErr w:type="spellEnd"/>
      <w:r>
        <w:t>.</w:t>
      </w:r>
    </w:p>
    <w:p w14:paraId="417A30D5" w14:textId="77777777" w:rsidR="009F0B9E" w:rsidRDefault="009F0B9E" w:rsidP="009F0B9E">
      <w:pPr>
        <w:tabs>
          <w:tab w:val="left" w:pos="570"/>
        </w:tabs>
      </w:pPr>
      <w:proofErr w:type="spellStart"/>
      <w:r>
        <w:t>Под</w:t>
      </w:r>
      <w:proofErr w:type="spellEnd"/>
      <w:r>
        <w:t xml:space="preserve"> </w:t>
      </w:r>
      <w:proofErr w:type="spellStart"/>
      <w:r>
        <w:t>тачком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1 </w:t>
      </w:r>
      <w:proofErr w:type="spellStart"/>
      <w:r>
        <w:t>разговарало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о </w:t>
      </w:r>
      <w:proofErr w:type="spellStart"/>
      <w:r>
        <w:t>предстојећем</w:t>
      </w:r>
      <w:proofErr w:type="spellEnd"/>
      <w:r>
        <w:t xml:space="preserve"> </w:t>
      </w:r>
      <w:proofErr w:type="spellStart"/>
      <w:r>
        <w:t>турниру</w:t>
      </w:r>
      <w:proofErr w:type="spellEnd"/>
      <w:r>
        <w:t xml:space="preserve"> у </w:t>
      </w:r>
      <w:proofErr w:type="spellStart"/>
      <w:r>
        <w:t>стоном</w:t>
      </w:r>
      <w:proofErr w:type="spellEnd"/>
      <w:r>
        <w:t xml:space="preserve"> </w:t>
      </w:r>
      <w:proofErr w:type="spellStart"/>
      <w:r>
        <w:t>тенису</w:t>
      </w:r>
      <w:proofErr w:type="spellEnd"/>
      <w:r>
        <w:t xml:space="preserve">. </w:t>
      </w:r>
      <w:proofErr w:type="spellStart"/>
      <w:r>
        <w:t>Разговор</w:t>
      </w:r>
      <w:proofErr w:type="spellEnd"/>
      <w:r>
        <w:t xml:space="preserve"> </w:t>
      </w:r>
      <w:proofErr w:type="spellStart"/>
      <w:r>
        <w:t>су</w:t>
      </w:r>
      <w:proofErr w:type="spellEnd"/>
    </w:p>
    <w:p w14:paraId="417A30D6" w14:textId="77777777" w:rsidR="009F0B9E" w:rsidRPr="00E72EE5" w:rsidRDefault="009F0B9E" w:rsidP="009F0B9E">
      <w:pPr>
        <w:tabs>
          <w:tab w:val="left" w:pos="570"/>
        </w:tabs>
        <w:rPr>
          <w:highlight w:val="black"/>
        </w:rPr>
      </w:pPr>
      <w:proofErr w:type="spellStart"/>
      <w:r>
        <w:t>водили</w:t>
      </w:r>
      <w:proofErr w:type="spellEnd"/>
      <w:r>
        <w:t xml:space="preserve"> </w:t>
      </w:r>
      <w:proofErr w:type="spellStart"/>
      <w:r>
        <w:t>ученици</w:t>
      </w:r>
      <w:proofErr w:type="spellEnd"/>
      <w:r>
        <w:t xml:space="preserve"> </w:t>
      </w:r>
      <w:proofErr w:type="spellStart"/>
      <w:r w:rsidRPr="00E72EE5">
        <w:rPr>
          <w:highlight w:val="black"/>
        </w:rPr>
        <w:t>Борис</w:t>
      </w:r>
      <w:proofErr w:type="spellEnd"/>
      <w:r w:rsidRPr="00E72EE5">
        <w:rPr>
          <w:highlight w:val="black"/>
        </w:rPr>
        <w:t xml:space="preserve"> Марјановић, </w:t>
      </w:r>
      <w:proofErr w:type="spellStart"/>
      <w:r w:rsidRPr="00E72EE5">
        <w:rPr>
          <w:highlight w:val="black"/>
        </w:rPr>
        <w:t>Марко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Максимовић</w:t>
      </w:r>
      <w:proofErr w:type="spellEnd"/>
      <w:r w:rsidRPr="00E72EE5">
        <w:rPr>
          <w:highlight w:val="black"/>
        </w:rPr>
        <w:t xml:space="preserve"> и </w:t>
      </w:r>
      <w:proofErr w:type="spellStart"/>
      <w:r w:rsidRPr="00E72EE5">
        <w:rPr>
          <w:highlight w:val="black"/>
        </w:rPr>
        <w:t>председница</w:t>
      </w:r>
      <w:proofErr w:type="spellEnd"/>
      <w:r w:rsidRPr="00E72EE5">
        <w:rPr>
          <w:highlight w:val="black"/>
        </w:rPr>
        <w:t xml:space="preserve"> </w:t>
      </w:r>
      <w:proofErr w:type="spellStart"/>
      <w:r w:rsidRPr="00E72EE5">
        <w:rPr>
          <w:highlight w:val="black"/>
        </w:rPr>
        <w:t>парламента</w:t>
      </w:r>
      <w:proofErr w:type="spellEnd"/>
      <w:r w:rsidRPr="00E72EE5">
        <w:rPr>
          <w:highlight w:val="black"/>
        </w:rPr>
        <w:t xml:space="preserve">, </w:t>
      </w:r>
      <w:proofErr w:type="spellStart"/>
      <w:r w:rsidRPr="00E72EE5">
        <w:rPr>
          <w:highlight w:val="black"/>
        </w:rPr>
        <w:t>Ивана</w:t>
      </w:r>
      <w:proofErr w:type="spellEnd"/>
    </w:p>
    <w:p w14:paraId="417A30D7" w14:textId="77777777" w:rsidR="009F0B9E" w:rsidRDefault="009F0B9E" w:rsidP="009F0B9E">
      <w:pPr>
        <w:tabs>
          <w:tab w:val="left" w:pos="570"/>
        </w:tabs>
      </w:pPr>
      <w:proofErr w:type="spellStart"/>
      <w:r w:rsidRPr="00E72EE5">
        <w:rPr>
          <w:highlight w:val="black"/>
        </w:rPr>
        <w:t>Милић</w:t>
      </w:r>
      <w:proofErr w:type="spellEnd"/>
      <w:r>
        <w:t xml:space="preserve">. </w:t>
      </w:r>
      <w:proofErr w:type="spellStart"/>
      <w:r>
        <w:t>Договорено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турнир</w:t>
      </w:r>
      <w:proofErr w:type="spellEnd"/>
      <w:r>
        <w:t xml:space="preserve"> </w:t>
      </w:r>
      <w:proofErr w:type="spellStart"/>
      <w:r>
        <w:t>буде</w:t>
      </w:r>
      <w:proofErr w:type="spellEnd"/>
      <w:r>
        <w:t xml:space="preserve"> у </w:t>
      </w:r>
      <w:proofErr w:type="spellStart"/>
      <w:r>
        <w:t>суботу</w:t>
      </w:r>
      <w:proofErr w:type="spellEnd"/>
      <w:r>
        <w:t xml:space="preserve">, 30. </w:t>
      </w:r>
      <w:proofErr w:type="spellStart"/>
      <w:r>
        <w:t>новембра</w:t>
      </w:r>
      <w:proofErr w:type="spellEnd"/>
      <w:r>
        <w:t xml:space="preserve">,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потребно</w:t>
      </w:r>
      <w:proofErr w:type="spellEnd"/>
      <w:r>
        <w:t xml:space="preserve"> </w:t>
      </w:r>
      <w:proofErr w:type="spellStart"/>
      <w:r>
        <w:t>разговарати</w:t>
      </w:r>
      <w:proofErr w:type="spellEnd"/>
    </w:p>
    <w:p w14:paraId="417A30D8" w14:textId="77777777" w:rsidR="009F0B9E" w:rsidRDefault="009F0B9E" w:rsidP="009F0B9E">
      <w:pPr>
        <w:tabs>
          <w:tab w:val="left" w:pos="570"/>
        </w:tabs>
      </w:pPr>
      <w:proofErr w:type="spellStart"/>
      <w:r>
        <w:t>са</w:t>
      </w:r>
      <w:proofErr w:type="spellEnd"/>
      <w:r>
        <w:t xml:space="preserve"> </w:t>
      </w:r>
      <w:proofErr w:type="spellStart"/>
      <w:r>
        <w:t>директорком</w:t>
      </w:r>
      <w:proofErr w:type="spellEnd"/>
      <w:r>
        <w:t xml:space="preserve"> </w:t>
      </w:r>
      <w:proofErr w:type="spellStart"/>
      <w:r>
        <w:t>школе</w:t>
      </w:r>
      <w:proofErr w:type="spellEnd"/>
      <w:r>
        <w:t xml:space="preserve"> о </w:t>
      </w:r>
      <w:proofErr w:type="spellStart"/>
      <w:r>
        <w:t>медаљама</w:t>
      </w:r>
      <w:proofErr w:type="spellEnd"/>
      <w:r>
        <w:t xml:space="preserve"> </w:t>
      </w:r>
      <w:proofErr w:type="spellStart"/>
      <w:r>
        <w:t>преко</w:t>
      </w:r>
      <w:proofErr w:type="spellEnd"/>
      <w:r>
        <w:t xml:space="preserve"> </w:t>
      </w:r>
      <w:proofErr w:type="spellStart"/>
      <w:r>
        <w:t>фирме</w:t>
      </w:r>
      <w:proofErr w:type="spellEnd"/>
      <w:r>
        <w:t xml:space="preserve"> у </w:t>
      </w:r>
      <w:proofErr w:type="spellStart"/>
      <w:r>
        <w:t>Београду</w:t>
      </w:r>
      <w:proofErr w:type="spellEnd"/>
      <w:r>
        <w:t xml:space="preserve">, </w:t>
      </w:r>
      <w:proofErr w:type="spellStart"/>
      <w:r>
        <w:t>затим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потребне</w:t>
      </w:r>
      <w:proofErr w:type="spellEnd"/>
      <w:r>
        <w:t xml:space="preserve"> </w:t>
      </w:r>
      <w:proofErr w:type="spellStart"/>
      <w:r>
        <w:t>објава</w:t>
      </w:r>
      <w:proofErr w:type="spellEnd"/>
      <w:r>
        <w:t xml:space="preserve"> и</w:t>
      </w:r>
    </w:p>
    <w:p w14:paraId="417A30D9" w14:textId="77777777" w:rsidR="009F0B9E" w:rsidRDefault="009F0B9E" w:rsidP="009F0B9E">
      <w:pPr>
        <w:tabs>
          <w:tab w:val="left" w:pos="570"/>
        </w:tabs>
      </w:pPr>
      <w:proofErr w:type="spellStart"/>
      <w:r>
        <w:t>плакат</w:t>
      </w:r>
      <w:proofErr w:type="spellEnd"/>
      <w:r>
        <w:t xml:space="preserve">,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треба</w:t>
      </w:r>
      <w:proofErr w:type="spellEnd"/>
      <w:r>
        <w:t xml:space="preserve"> </w:t>
      </w:r>
      <w:proofErr w:type="spellStart"/>
      <w:r>
        <w:t>прочитати</w:t>
      </w:r>
      <w:proofErr w:type="spellEnd"/>
      <w:r>
        <w:t xml:space="preserve"> </w:t>
      </w:r>
      <w:proofErr w:type="spellStart"/>
      <w:r>
        <w:t>обавештење</w:t>
      </w:r>
      <w:proofErr w:type="spellEnd"/>
      <w:r>
        <w:t xml:space="preserve"> о </w:t>
      </w:r>
      <w:proofErr w:type="spellStart"/>
      <w:r>
        <w:t>турниру</w:t>
      </w:r>
      <w:proofErr w:type="spellEnd"/>
      <w:r>
        <w:t xml:space="preserve">, </w:t>
      </w:r>
      <w:proofErr w:type="spellStart"/>
      <w:r>
        <w:t>јавити</w:t>
      </w:r>
      <w:proofErr w:type="spellEnd"/>
      <w:r>
        <w:t xml:space="preserve"> </w:t>
      </w:r>
      <w:proofErr w:type="spellStart"/>
      <w:r>
        <w:t>екипама</w:t>
      </w:r>
      <w:proofErr w:type="spellEnd"/>
      <w:r>
        <w:t xml:space="preserve"> у </w:t>
      </w:r>
      <w:proofErr w:type="spellStart"/>
      <w:r>
        <w:t>Техничкој</w:t>
      </w:r>
      <w:proofErr w:type="spellEnd"/>
      <w:r>
        <w:t xml:space="preserve"> </w:t>
      </w:r>
      <w:proofErr w:type="spellStart"/>
      <w:r>
        <w:t>школи</w:t>
      </w:r>
      <w:proofErr w:type="spellEnd"/>
      <w:r>
        <w:t>, и</w:t>
      </w:r>
    </w:p>
    <w:p w14:paraId="417A30DA" w14:textId="77777777" w:rsidR="009F0B9E" w:rsidRDefault="009F0B9E" w:rsidP="009F0B9E">
      <w:pPr>
        <w:tabs>
          <w:tab w:val="left" w:pos="570"/>
        </w:tabs>
      </w:pPr>
      <w:proofErr w:type="spellStart"/>
      <w:r>
        <w:t>све</w:t>
      </w:r>
      <w:proofErr w:type="spellEnd"/>
      <w:r>
        <w:t xml:space="preserve"> </w:t>
      </w:r>
      <w:proofErr w:type="spellStart"/>
      <w:r>
        <w:t>ово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договорено</w:t>
      </w:r>
      <w:proofErr w:type="spellEnd"/>
      <w:r>
        <w:t xml:space="preserve">. </w:t>
      </w:r>
      <w:proofErr w:type="spellStart"/>
      <w:r>
        <w:t>Професорка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разговарати</w:t>
      </w:r>
      <w:proofErr w:type="spellEnd"/>
      <w:r>
        <w:t xml:space="preserve"> о </w:t>
      </w:r>
      <w:proofErr w:type="spellStart"/>
      <w:r>
        <w:t>овоме</w:t>
      </w:r>
      <w:proofErr w:type="spellEnd"/>
      <w:r>
        <w:t xml:space="preserve"> и о </w:t>
      </w:r>
      <w:proofErr w:type="spellStart"/>
      <w:r>
        <w:t>другим</w:t>
      </w:r>
      <w:proofErr w:type="spellEnd"/>
      <w:r>
        <w:t xml:space="preserve"> </w:t>
      </w:r>
      <w:proofErr w:type="spellStart"/>
      <w:r>
        <w:t>темама</w:t>
      </w:r>
      <w:proofErr w:type="spellEnd"/>
      <w:r>
        <w:t xml:space="preserve"> </w:t>
      </w:r>
      <w:proofErr w:type="spellStart"/>
      <w:r>
        <w:t>са</w:t>
      </w:r>
      <w:proofErr w:type="spellEnd"/>
    </w:p>
    <w:p w14:paraId="417A30DB" w14:textId="77777777" w:rsidR="009F0B9E" w:rsidRDefault="009F0B9E" w:rsidP="009F0B9E">
      <w:pPr>
        <w:tabs>
          <w:tab w:val="left" w:pos="570"/>
        </w:tabs>
      </w:pPr>
      <w:proofErr w:type="spellStart"/>
      <w:r>
        <w:t>директорком</w:t>
      </w:r>
      <w:proofErr w:type="spellEnd"/>
      <w:r>
        <w:t xml:space="preserve"> </w:t>
      </w:r>
      <w:proofErr w:type="spellStart"/>
      <w:r>
        <w:t>школе</w:t>
      </w:r>
      <w:proofErr w:type="spellEnd"/>
      <w:r>
        <w:t xml:space="preserve">, </w:t>
      </w:r>
      <w:proofErr w:type="spellStart"/>
      <w:r>
        <w:t>али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у </w:t>
      </w:r>
      <w:proofErr w:type="spellStart"/>
      <w:r>
        <w:t>организацији</w:t>
      </w:r>
      <w:proofErr w:type="spellEnd"/>
      <w:r>
        <w:t xml:space="preserve"> </w:t>
      </w:r>
      <w:proofErr w:type="spellStart"/>
      <w:r>
        <w:t>углавном</w:t>
      </w:r>
      <w:proofErr w:type="spellEnd"/>
      <w:r>
        <w:t xml:space="preserve"> </w:t>
      </w:r>
      <w:proofErr w:type="spellStart"/>
      <w:r>
        <w:t>ученици</w:t>
      </w:r>
      <w:proofErr w:type="spellEnd"/>
      <w:r>
        <w:t>.</w:t>
      </w:r>
    </w:p>
    <w:p w14:paraId="417A30DC" w14:textId="77777777" w:rsidR="009F0B9E" w:rsidRDefault="009F0B9E" w:rsidP="009F0B9E">
      <w:pPr>
        <w:tabs>
          <w:tab w:val="left" w:pos="570"/>
        </w:tabs>
      </w:pPr>
      <w:proofErr w:type="spellStart"/>
      <w:r>
        <w:t>Затим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започета</w:t>
      </w:r>
      <w:proofErr w:type="spellEnd"/>
      <w:r>
        <w:t xml:space="preserve"> </w:t>
      </w:r>
      <w:proofErr w:type="spellStart"/>
      <w:r>
        <w:t>дужа</w:t>
      </w:r>
      <w:proofErr w:type="spellEnd"/>
      <w:r>
        <w:t xml:space="preserve"> </w:t>
      </w:r>
      <w:proofErr w:type="spellStart"/>
      <w:r>
        <w:t>дискусија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тему</w:t>
      </w:r>
      <w:proofErr w:type="spellEnd"/>
      <w:r>
        <w:t xml:space="preserve"> </w:t>
      </w:r>
      <w:proofErr w:type="spellStart"/>
      <w:r>
        <w:t>Новогодишњег</w:t>
      </w:r>
      <w:proofErr w:type="spellEnd"/>
      <w:r>
        <w:t xml:space="preserve"> </w:t>
      </w:r>
      <w:proofErr w:type="spellStart"/>
      <w:r>
        <w:t>квиза</w:t>
      </w:r>
      <w:proofErr w:type="spellEnd"/>
      <w:r>
        <w:t xml:space="preserve"> у </w:t>
      </w:r>
      <w:proofErr w:type="spellStart"/>
      <w:r>
        <w:t>децембру</w:t>
      </w:r>
      <w:proofErr w:type="spellEnd"/>
      <w:r>
        <w:t xml:space="preserve">. </w:t>
      </w:r>
      <w:proofErr w:type="spellStart"/>
      <w:r>
        <w:t>Одлучено</w:t>
      </w:r>
      <w:proofErr w:type="spellEnd"/>
    </w:p>
    <w:p w14:paraId="417A30DD" w14:textId="77777777" w:rsidR="009F0B9E" w:rsidRDefault="009F0B9E" w:rsidP="009F0B9E">
      <w:pPr>
        <w:tabs>
          <w:tab w:val="left" w:pos="570"/>
        </w:tabs>
      </w:pPr>
      <w:proofErr w:type="spellStart"/>
      <w:r>
        <w:t>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 w:rsidRPr="00E72EE5">
        <w:rPr>
          <w:highlight w:val="black"/>
        </w:rPr>
        <w:t>Елена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задужена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квиз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форму</w:t>
      </w:r>
      <w:proofErr w:type="spellEnd"/>
      <w:r>
        <w:t xml:space="preserve"> </w:t>
      </w:r>
      <w:proofErr w:type="spellStart"/>
      <w:r>
        <w:t>квиза</w:t>
      </w:r>
      <w:proofErr w:type="spellEnd"/>
      <w:r>
        <w:t xml:space="preserve"> </w:t>
      </w:r>
      <w:proofErr w:type="spellStart"/>
      <w:r>
        <w:t>треба</w:t>
      </w:r>
      <w:proofErr w:type="spellEnd"/>
      <w:r>
        <w:t xml:space="preserve"> </w:t>
      </w:r>
      <w:proofErr w:type="spellStart"/>
      <w:r>
        <w:t>конципирати</w:t>
      </w:r>
      <w:proofErr w:type="spellEnd"/>
      <w:r>
        <w:t xml:space="preserve"> </w:t>
      </w:r>
      <w:proofErr w:type="spellStart"/>
      <w:r>
        <w:t>попут</w:t>
      </w:r>
      <w:proofErr w:type="spellEnd"/>
      <w:r>
        <w:t xml:space="preserve"> </w:t>
      </w:r>
      <w:proofErr w:type="spellStart"/>
      <w:r>
        <w:t>оне</w:t>
      </w:r>
      <w:proofErr w:type="spellEnd"/>
    </w:p>
    <w:p w14:paraId="417A30DE" w14:textId="77777777" w:rsidR="009F0B9E" w:rsidRDefault="009F0B9E" w:rsidP="009F0B9E">
      <w:pPr>
        <w:tabs>
          <w:tab w:val="left" w:pos="570"/>
        </w:tabs>
      </w:pPr>
      <w:proofErr w:type="spellStart"/>
      <w:r>
        <w:t>из</w:t>
      </w:r>
      <w:proofErr w:type="spellEnd"/>
      <w:r>
        <w:t xml:space="preserve"> </w:t>
      </w:r>
      <w:proofErr w:type="spellStart"/>
      <w:r>
        <w:t>децембра</w:t>
      </w:r>
      <w:proofErr w:type="spellEnd"/>
      <w:r>
        <w:t xml:space="preserve"> 2021. </w:t>
      </w:r>
      <w:proofErr w:type="spellStart"/>
      <w:r>
        <w:t>године</w:t>
      </w:r>
      <w:proofErr w:type="spellEnd"/>
      <w:r>
        <w:t xml:space="preserve">. </w:t>
      </w:r>
      <w:proofErr w:type="spellStart"/>
      <w:r>
        <w:t>Чланови</w:t>
      </w:r>
      <w:proofErr w:type="spellEnd"/>
      <w:r>
        <w:t xml:space="preserve"> </w:t>
      </w:r>
      <w:proofErr w:type="spellStart"/>
      <w:r>
        <w:t>парламента</w:t>
      </w:r>
      <w:proofErr w:type="spellEnd"/>
      <w:r>
        <w:t xml:space="preserve"> у </w:t>
      </w:r>
      <w:proofErr w:type="spellStart"/>
      <w:r>
        <w:t>разговору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председницом</w:t>
      </w:r>
      <w:proofErr w:type="spellEnd"/>
      <w:r>
        <w:t xml:space="preserve"> </w:t>
      </w:r>
      <w:proofErr w:type="spellStart"/>
      <w:r>
        <w:t>парламента</w:t>
      </w:r>
      <w:proofErr w:type="spellEnd"/>
    </w:p>
    <w:p w14:paraId="417A30DF" w14:textId="77777777" w:rsidR="009F0B9E" w:rsidRDefault="009F0B9E" w:rsidP="009F0B9E">
      <w:pPr>
        <w:tabs>
          <w:tab w:val="left" w:pos="570"/>
        </w:tabs>
      </w:pPr>
      <w:proofErr w:type="spellStart"/>
      <w:r>
        <w:t>истицали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мањкавости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пратиле</w:t>
      </w:r>
      <w:proofErr w:type="spellEnd"/>
      <w:r>
        <w:t xml:space="preserve"> </w:t>
      </w:r>
      <w:proofErr w:type="spellStart"/>
      <w:r>
        <w:t>квиз</w:t>
      </w:r>
      <w:proofErr w:type="spellEnd"/>
      <w:r>
        <w:t xml:space="preserve"> </w:t>
      </w:r>
      <w:proofErr w:type="spellStart"/>
      <w:r>
        <w:t>претходних</w:t>
      </w:r>
      <w:proofErr w:type="spellEnd"/>
      <w:r>
        <w:t xml:space="preserve"> </w:t>
      </w:r>
      <w:proofErr w:type="spellStart"/>
      <w:r>
        <w:t>година</w:t>
      </w:r>
      <w:proofErr w:type="spellEnd"/>
      <w:r>
        <w:t xml:space="preserve">. </w:t>
      </w:r>
      <w:proofErr w:type="spellStart"/>
      <w:r>
        <w:t>Договорено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ове</w:t>
      </w:r>
      <w:proofErr w:type="spellEnd"/>
    </w:p>
    <w:p w14:paraId="417A30E0" w14:textId="77777777" w:rsidR="009F0B9E" w:rsidRDefault="009F0B9E" w:rsidP="009F0B9E">
      <w:pPr>
        <w:tabs>
          <w:tab w:val="left" w:pos="570"/>
        </w:tabs>
      </w:pPr>
      <w:proofErr w:type="spellStart"/>
      <w:r>
        <w:t>године</w:t>
      </w:r>
      <w:proofErr w:type="spellEnd"/>
      <w:r>
        <w:t xml:space="preserve"> </w:t>
      </w:r>
      <w:proofErr w:type="spellStart"/>
      <w:r>
        <w:t>мора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већи</w:t>
      </w:r>
      <w:proofErr w:type="spellEnd"/>
      <w:r>
        <w:t xml:space="preserve"> </w:t>
      </w:r>
      <w:proofErr w:type="spellStart"/>
      <w:r>
        <w:t>одзив</w:t>
      </w:r>
      <w:proofErr w:type="spellEnd"/>
      <w:r>
        <w:t xml:space="preserve"> </w:t>
      </w:r>
      <w:proofErr w:type="spellStart"/>
      <w:r>
        <w:t>школе</w:t>
      </w:r>
      <w:proofErr w:type="spellEnd"/>
      <w:r>
        <w:t xml:space="preserve"> </w:t>
      </w:r>
      <w:proofErr w:type="spellStart"/>
      <w:r>
        <w:t>поводом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догађаја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2021. </w:t>
      </w:r>
      <w:proofErr w:type="spellStart"/>
      <w:r>
        <w:t>године</w:t>
      </w:r>
      <w:proofErr w:type="spellEnd"/>
      <w:r>
        <w:t xml:space="preserve">, </w:t>
      </w:r>
      <w:proofErr w:type="spellStart"/>
      <w:r>
        <w:t>свако</w:t>
      </w:r>
      <w:proofErr w:type="spellEnd"/>
    </w:p>
    <w:p w14:paraId="417A30E1" w14:textId="77777777" w:rsidR="009F0B9E" w:rsidRDefault="009F0B9E" w:rsidP="009F0B9E">
      <w:pPr>
        <w:tabs>
          <w:tab w:val="left" w:pos="570"/>
        </w:tabs>
      </w:pPr>
      <w:proofErr w:type="spellStart"/>
      <w:r>
        <w:t>одељење</w:t>
      </w:r>
      <w:proofErr w:type="spellEnd"/>
      <w:r>
        <w:t xml:space="preserve"> </w:t>
      </w:r>
      <w:proofErr w:type="spellStart"/>
      <w:r>
        <w:t>треба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своје</w:t>
      </w:r>
      <w:proofErr w:type="spellEnd"/>
      <w:r>
        <w:t xml:space="preserve"> </w:t>
      </w:r>
      <w:proofErr w:type="spellStart"/>
      <w:r>
        <w:t>представнике</w:t>
      </w:r>
      <w:proofErr w:type="spellEnd"/>
      <w:r>
        <w:t xml:space="preserve">. </w:t>
      </w:r>
      <w:proofErr w:type="spellStart"/>
      <w:r>
        <w:t>Међу</w:t>
      </w:r>
      <w:proofErr w:type="spellEnd"/>
      <w:r>
        <w:t xml:space="preserve"> </w:t>
      </w:r>
      <w:proofErr w:type="spellStart"/>
      <w:r>
        <w:t>члановима</w:t>
      </w:r>
      <w:proofErr w:type="spellEnd"/>
      <w:r>
        <w:t xml:space="preserve"> </w:t>
      </w:r>
      <w:proofErr w:type="spellStart"/>
      <w:r>
        <w:t>парламента</w:t>
      </w:r>
      <w:proofErr w:type="spellEnd"/>
      <w:r>
        <w:t xml:space="preserve"> </w:t>
      </w:r>
      <w:proofErr w:type="spellStart"/>
      <w:r>
        <w:t>њих</w:t>
      </w:r>
      <w:proofErr w:type="spellEnd"/>
      <w:r>
        <w:t xml:space="preserve"> 10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јавило</w:t>
      </w:r>
      <w:proofErr w:type="spellEnd"/>
    </w:p>
    <w:p w14:paraId="417A30E2" w14:textId="77777777" w:rsidR="009F0B9E" w:rsidRPr="009F7D4E" w:rsidRDefault="009F0B9E" w:rsidP="009F0B9E">
      <w:pPr>
        <w:tabs>
          <w:tab w:val="left" w:pos="570"/>
        </w:tabs>
        <w:rPr>
          <w:highlight w:val="black"/>
        </w:rPr>
      </w:pPr>
      <w:proofErr w:type="spellStart"/>
      <w:r>
        <w:t>добровољно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буде</w:t>
      </w:r>
      <w:proofErr w:type="spellEnd"/>
      <w:r>
        <w:t xml:space="preserve"> </w:t>
      </w:r>
      <w:proofErr w:type="spellStart"/>
      <w:r>
        <w:t>задужено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организацију</w:t>
      </w:r>
      <w:proofErr w:type="spellEnd"/>
      <w:r>
        <w:t xml:space="preserve"> </w:t>
      </w:r>
      <w:proofErr w:type="spellStart"/>
      <w:r>
        <w:t>квиза</w:t>
      </w:r>
      <w:proofErr w:type="spellEnd"/>
      <w:r>
        <w:t xml:space="preserve">, и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су</w:t>
      </w:r>
      <w:proofErr w:type="spellEnd"/>
      <w:r w:rsidRPr="009F7D4E">
        <w:rPr>
          <w:highlight w:val="black"/>
        </w:rPr>
        <w:t xml:space="preserve">: </w:t>
      </w:r>
      <w:proofErr w:type="spellStart"/>
      <w:r w:rsidRPr="009F7D4E">
        <w:rPr>
          <w:highlight w:val="black"/>
        </w:rPr>
        <w:t>Борис</w:t>
      </w:r>
      <w:proofErr w:type="spellEnd"/>
      <w:r w:rsidRPr="009F7D4E">
        <w:rPr>
          <w:highlight w:val="black"/>
        </w:rPr>
        <w:t xml:space="preserve"> </w:t>
      </w:r>
      <w:proofErr w:type="spellStart"/>
      <w:r w:rsidRPr="009F7D4E">
        <w:rPr>
          <w:highlight w:val="black"/>
        </w:rPr>
        <w:t>Марјановић</w:t>
      </w:r>
      <w:proofErr w:type="spellEnd"/>
      <w:r w:rsidRPr="009F7D4E">
        <w:rPr>
          <w:highlight w:val="black"/>
        </w:rPr>
        <w:t>,</w:t>
      </w:r>
    </w:p>
    <w:p w14:paraId="417A30E3" w14:textId="77777777" w:rsidR="009F0B9E" w:rsidRPr="009F7D4E" w:rsidRDefault="009F0B9E" w:rsidP="009F0B9E">
      <w:pPr>
        <w:tabs>
          <w:tab w:val="left" w:pos="570"/>
        </w:tabs>
        <w:rPr>
          <w:highlight w:val="black"/>
        </w:rPr>
      </w:pPr>
    </w:p>
    <w:p w14:paraId="417A30E4" w14:textId="77777777" w:rsidR="009F0B9E" w:rsidRPr="009F7D4E" w:rsidRDefault="009F0B9E" w:rsidP="009F0B9E">
      <w:pPr>
        <w:tabs>
          <w:tab w:val="left" w:pos="570"/>
        </w:tabs>
        <w:rPr>
          <w:highlight w:val="black"/>
        </w:rPr>
      </w:pPr>
      <w:proofErr w:type="spellStart"/>
      <w:r w:rsidRPr="009F7D4E">
        <w:rPr>
          <w:highlight w:val="black"/>
        </w:rPr>
        <w:t>Димитрије</w:t>
      </w:r>
      <w:proofErr w:type="spellEnd"/>
      <w:r w:rsidRPr="009F7D4E">
        <w:rPr>
          <w:highlight w:val="black"/>
        </w:rPr>
        <w:t xml:space="preserve"> Матијевић, </w:t>
      </w:r>
      <w:proofErr w:type="spellStart"/>
      <w:r w:rsidRPr="009F7D4E">
        <w:rPr>
          <w:highlight w:val="black"/>
        </w:rPr>
        <w:t>Дарио</w:t>
      </w:r>
      <w:proofErr w:type="spellEnd"/>
      <w:r w:rsidRPr="009F7D4E">
        <w:rPr>
          <w:highlight w:val="black"/>
        </w:rPr>
        <w:t xml:space="preserve"> Лукша, </w:t>
      </w:r>
      <w:proofErr w:type="spellStart"/>
      <w:r w:rsidRPr="009F7D4E">
        <w:rPr>
          <w:highlight w:val="black"/>
        </w:rPr>
        <w:t>Елена</w:t>
      </w:r>
      <w:proofErr w:type="spellEnd"/>
      <w:r w:rsidRPr="009F7D4E">
        <w:rPr>
          <w:highlight w:val="black"/>
        </w:rPr>
        <w:t xml:space="preserve"> Милановић, </w:t>
      </w:r>
      <w:proofErr w:type="spellStart"/>
      <w:r w:rsidRPr="009F7D4E">
        <w:rPr>
          <w:highlight w:val="black"/>
        </w:rPr>
        <w:t>Огњен</w:t>
      </w:r>
      <w:proofErr w:type="spellEnd"/>
      <w:r w:rsidRPr="009F7D4E">
        <w:rPr>
          <w:highlight w:val="black"/>
        </w:rPr>
        <w:t xml:space="preserve"> Дробњак, </w:t>
      </w:r>
      <w:proofErr w:type="spellStart"/>
      <w:r w:rsidRPr="009F7D4E">
        <w:rPr>
          <w:highlight w:val="black"/>
        </w:rPr>
        <w:t>Ана</w:t>
      </w:r>
      <w:proofErr w:type="spellEnd"/>
      <w:r w:rsidRPr="009F7D4E">
        <w:rPr>
          <w:highlight w:val="black"/>
        </w:rPr>
        <w:t xml:space="preserve"> </w:t>
      </w:r>
      <w:proofErr w:type="spellStart"/>
      <w:r w:rsidRPr="009F7D4E">
        <w:rPr>
          <w:highlight w:val="black"/>
        </w:rPr>
        <w:t>Петровић</w:t>
      </w:r>
      <w:proofErr w:type="spellEnd"/>
      <w:r w:rsidRPr="009F7D4E">
        <w:rPr>
          <w:highlight w:val="black"/>
        </w:rPr>
        <w:t>,</w:t>
      </w:r>
    </w:p>
    <w:p w14:paraId="417A30E5" w14:textId="77777777" w:rsidR="009F0B9E" w:rsidRDefault="009F0B9E" w:rsidP="009F0B9E">
      <w:pPr>
        <w:tabs>
          <w:tab w:val="left" w:pos="570"/>
        </w:tabs>
      </w:pPr>
      <w:proofErr w:type="spellStart"/>
      <w:r w:rsidRPr="009F7D4E">
        <w:rPr>
          <w:highlight w:val="black"/>
        </w:rPr>
        <w:t>Анђелина</w:t>
      </w:r>
      <w:proofErr w:type="spellEnd"/>
      <w:r w:rsidRPr="009F7D4E">
        <w:rPr>
          <w:highlight w:val="black"/>
        </w:rPr>
        <w:t xml:space="preserve"> Илић, </w:t>
      </w:r>
      <w:proofErr w:type="spellStart"/>
      <w:r w:rsidRPr="009F7D4E">
        <w:rPr>
          <w:highlight w:val="black"/>
        </w:rPr>
        <w:t>Сара</w:t>
      </w:r>
      <w:proofErr w:type="spellEnd"/>
      <w:r w:rsidRPr="009F7D4E">
        <w:rPr>
          <w:highlight w:val="black"/>
        </w:rPr>
        <w:t xml:space="preserve"> Јеремић, </w:t>
      </w:r>
      <w:proofErr w:type="spellStart"/>
      <w:r w:rsidRPr="009F7D4E">
        <w:rPr>
          <w:highlight w:val="black"/>
        </w:rPr>
        <w:t>Ивана</w:t>
      </w:r>
      <w:proofErr w:type="spellEnd"/>
      <w:r w:rsidRPr="009F7D4E">
        <w:rPr>
          <w:highlight w:val="black"/>
        </w:rPr>
        <w:t xml:space="preserve"> </w:t>
      </w:r>
      <w:proofErr w:type="spellStart"/>
      <w:r w:rsidRPr="009F7D4E">
        <w:rPr>
          <w:highlight w:val="black"/>
        </w:rPr>
        <w:t>Милић</w:t>
      </w:r>
      <w:proofErr w:type="spellEnd"/>
      <w:r w:rsidRPr="009F7D4E">
        <w:rPr>
          <w:highlight w:val="black"/>
        </w:rPr>
        <w:t xml:space="preserve"> и </w:t>
      </w:r>
      <w:proofErr w:type="spellStart"/>
      <w:r w:rsidRPr="009F7D4E">
        <w:rPr>
          <w:highlight w:val="black"/>
        </w:rPr>
        <w:t>Филип</w:t>
      </w:r>
      <w:proofErr w:type="spellEnd"/>
      <w:r w:rsidRPr="009F7D4E">
        <w:rPr>
          <w:highlight w:val="black"/>
        </w:rPr>
        <w:t xml:space="preserve"> </w:t>
      </w:r>
      <w:proofErr w:type="spellStart"/>
      <w:r w:rsidRPr="009F7D4E">
        <w:rPr>
          <w:highlight w:val="black"/>
        </w:rPr>
        <w:t>Драгић</w:t>
      </w:r>
      <w:proofErr w:type="spellEnd"/>
      <w:r w:rsidRPr="009F7D4E">
        <w:rPr>
          <w:highlight w:val="black"/>
        </w:rPr>
        <w:t>.</w:t>
      </w:r>
    </w:p>
    <w:p w14:paraId="417A30E6" w14:textId="77777777" w:rsidR="009F0B9E" w:rsidRPr="009F7D4E" w:rsidRDefault="009F0B9E" w:rsidP="009F0B9E">
      <w:pPr>
        <w:tabs>
          <w:tab w:val="left" w:pos="570"/>
        </w:tabs>
        <w:rPr>
          <w:highlight w:val="black"/>
        </w:rPr>
      </w:pPr>
      <w:r>
        <w:t xml:space="preserve">У </w:t>
      </w:r>
      <w:proofErr w:type="spellStart"/>
      <w:r>
        <w:t>трећу</w:t>
      </w:r>
      <w:proofErr w:type="spellEnd"/>
      <w:r>
        <w:t xml:space="preserve"> </w:t>
      </w:r>
      <w:proofErr w:type="spellStart"/>
      <w:r>
        <w:t>дискусију</w:t>
      </w:r>
      <w:proofErr w:type="spellEnd"/>
      <w:r>
        <w:t xml:space="preserve"> </w:t>
      </w:r>
      <w:proofErr w:type="spellStart"/>
      <w:r>
        <w:t>укључили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готово</w:t>
      </w:r>
      <w:proofErr w:type="spellEnd"/>
      <w:r>
        <w:t xml:space="preserve"> </w:t>
      </w:r>
      <w:proofErr w:type="spellStart"/>
      <w:r>
        <w:t>сви</w:t>
      </w:r>
      <w:proofErr w:type="spellEnd"/>
      <w:r>
        <w:t xml:space="preserve"> </w:t>
      </w:r>
      <w:proofErr w:type="spellStart"/>
      <w:r>
        <w:t>чланови</w:t>
      </w:r>
      <w:proofErr w:type="spellEnd"/>
      <w:r>
        <w:t xml:space="preserve"> УП, </w:t>
      </w:r>
      <w:proofErr w:type="spellStart"/>
      <w:r>
        <w:t>али</w:t>
      </w:r>
      <w:proofErr w:type="spellEnd"/>
      <w:r>
        <w:t xml:space="preserve"> </w:t>
      </w:r>
      <w:proofErr w:type="spellStart"/>
      <w:r>
        <w:t>највише</w:t>
      </w:r>
      <w:proofErr w:type="spellEnd"/>
      <w:r>
        <w:t xml:space="preserve"> </w:t>
      </w:r>
      <w:proofErr w:type="spellStart"/>
      <w:r w:rsidRPr="009F7D4E">
        <w:rPr>
          <w:highlight w:val="black"/>
        </w:rPr>
        <w:t>Ивана</w:t>
      </w:r>
      <w:proofErr w:type="spellEnd"/>
      <w:r w:rsidRPr="009F7D4E">
        <w:rPr>
          <w:highlight w:val="black"/>
        </w:rPr>
        <w:t xml:space="preserve"> Милић,</w:t>
      </w:r>
    </w:p>
    <w:p w14:paraId="417A30E7" w14:textId="77777777" w:rsidR="009F0B9E" w:rsidRDefault="009F0B9E" w:rsidP="009F0B9E">
      <w:pPr>
        <w:tabs>
          <w:tab w:val="left" w:pos="570"/>
        </w:tabs>
      </w:pPr>
      <w:proofErr w:type="spellStart"/>
      <w:r w:rsidRPr="009F7D4E">
        <w:rPr>
          <w:highlight w:val="black"/>
        </w:rPr>
        <w:t>Филип</w:t>
      </w:r>
      <w:proofErr w:type="spellEnd"/>
      <w:r w:rsidRPr="009F7D4E">
        <w:rPr>
          <w:highlight w:val="black"/>
        </w:rPr>
        <w:t xml:space="preserve"> Драгић, </w:t>
      </w:r>
      <w:proofErr w:type="spellStart"/>
      <w:r w:rsidRPr="009F7D4E">
        <w:rPr>
          <w:highlight w:val="black"/>
        </w:rPr>
        <w:t>Ана</w:t>
      </w:r>
      <w:proofErr w:type="spellEnd"/>
      <w:r w:rsidRPr="009F7D4E">
        <w:rPr>
          <w:highlight w:val="black"/>
        </w:rPr>
        <w:t xml:space="preserve"> </w:t>
      </w:r>
      <w:proofErr w:type="spellStart"/>
      <w:r w:rsidRPr="009F7D4E">
        <w:rPr>
          <w:highlight w:val="black"/>
        </w:rPr>
        <w:t>Петровић</w:t>
      </w:r>
      <w:proofErr w:type="spellEnd"/>
      <w:r w:rsidRPr="009F7D4E">
        <w:rPr>
          <w:highlight w:val="black"/>
        </w:rPr>
        <w:t xml:space="preserve">, </w:t>
      </w:r>
      <w:proofErr w:type="spellStart"/>
      <w:r w:rsidRPr="009F7D4E">
        <w:rPr>
          <w:highlight w:val="black"/>
        </w:rPr>
        <w:t>Борис</w:t>
      </w:r>
      <w:proofErr w:type="spellEnd"/>
      <w:r w:rsidRPr="009F7D4E">
        <w:rPr>
          <w:highlight w:val="black"/>
        </w:rPr>
        <w:t xml:space="preserve"> </w:t>
      </w:r>
      <w:proofErr w:type="spellStart"/>
      <w:r w:rsidRPr="009F7D4E">
        <w:rPr>
          <w:highlight w:val="black"/>
        </w:rPr>
        <w:t>Марјановић</w:t>
      </w:r>
      <w:proofErr w:type="spellEnd"/>
      <w:r w:rsidRPr="009F7D4E">
        <w:rPr>
          <w:highlight w:val="black"/>
        </w:rPr>
        <w:t xml:space="preserve"> и </w:t>
      </w:r>
      <w:proofErr w:type="spellStart"/>
      <w:r w:rsidRPr="009F7D4E">
        <w:rPr>
          <w:highlight w:val="black"/>
        </w:rPr>
        <w:t>Лара</w:t>
      </w:r>
      <w:proofErr w:type="spellEnd"/>
      <w:r w:rsidRPr="009F7D4E">
        <w:rPr>
          <w:highlight w:val="black"/>
        </w:rPr>
        <w:t xml:space="preserve"> </w:t>
      </w:r>
      <w:proofErr w:type="spellStart"/>
      <w:r w:rsidRPr="009F7D4E">
        <w:rPr>
          <w:highlight w:val="black"/>
        </w:rPr>
        <w:t>Симић</w:t>
      </w:r>
      <w:proofErr w:type="spellEnd"/>
      <w:r>
        <w:t xml:space="preserve">. </w:t>
      </w:r>
      <w:proofErr w:type="spellStart"/>
      <w:r>
        <w:t>Ови</w:t>
      </w:r>
      <w:proofErr w:type="spellEnd"/>
      <w:r>
        <w:t xml:space="preserve"> </w:t>
      </w:r>
      <w:proofErr w:type="spellStart"/>
      <w:r>
        <w:t>ученици</w:t>
      </w:r>
      <w:proofErr w:type="spellEnd"/>
      <w:r>
        <w:t xml:space="preserve">, </w:t>
      </w:r>
      <w:proofErr w:type="spellStart"/>
      <w:r>
        <w:t>али</w:t>
      </w:r>
      <w:proofErr w:type="spellEnd"/>
      <w:r>
        <w:t xml:space="preserve"> и</w:t>
      </w:r>
    </w:p>
    <w:p w14:paraId="417A30E8" w14:textId="77777777" w:rsidR="009F0B9E" w:rsidRDefault="009F0B9E" w:rsidP="009F0B9E">
      <w:pPr>
        <w:tabs>
          <w:tab w:val="left" w:pos="570"/>
        </w:tabs>
      </w:pPr>
      <w:proofErr w:type="spellStart"/>
      <w:r>
        <w:t>други</w:t>
      </w:r>
      <w:proofErr w:type="spellEnd"/>
      <w:r>
        <w:t xml:space="preserve">, </w:t>
      </w:r>
      <w:proofErr w:type="spellStart"/>
      <w:r>
        <w:t>изразили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забринутост</w:t>
      </w:r>
      <w:proofErr w:type="spellEnd"/>
      <w:r>
        <w:t xml:space="preserve"> и </w:t>
      </w:r>
      <w:proofErr w:type="spellStart"/>
      <w:r>
        <w:t>негодовање</w:t>
      </w:r>
      <w:proofErr w:type="spellEnd"/>
      <w:r>
        <w:t xml:space="preserve"> </w:t>
      </w:r>
      <w:proofErr w:type="spellStart"/>
      <w:r>
        <w:t>поводом</w:t>
      </w:r>
      <w:proofErr w:type="spellEnd"/>
      <w:r>
        <w:t xml:space="preserve"> </w:t>
      </w:r>
      <w:proofErr w:type="spellStart"/>
      <w:r>
        <w:t>пројекта</w:t>
      </w:r>
      <w:proofErr w:type="spellEnd"/>
      <w:r>
        <w:t xml:space="preserve"> Здравитас.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разговора</w:t>
      </w:r>
      <w:proofErr w:type="spellEnd"/>
      <w:r>
        <w:t xml:space="preserve"> </w:t>
      </w:r>
      <w:proofErr w:type="spellStart"/>
      <w:r>
        <w:t>се</w:t>
      </w:r>
      <w:proofErr w:type="spellEnd"/>
    </w:p>
    <w:p w14:paraId="417A30E9" w14:textId="77777777" w:rsidR="009F0B9E" w:rsidRDefault="009F0B9E" w:rsidP="009F0B9E">
      <w:pPr>
        <w:tabs>
          <w:tab w:val="left" w:pos="570"/>
        </w:tabs>
      </w:pPr>
      <w:proofErr w:type="spellStart"/>
      <w:r>
        <w:t>закључује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немају</w:t>
      </w:r>
      <w:proofErr w:type="spellEnd"/>
      <w:r>
        <w:t xml:space="preserve"> </w:t>
      </w:r>
      <w:proofErr w:type="spellStart"/>
      <w:r>
        <w:t>сви</w:t>
      </w:r>
      <w:proofErr w:type="spellEnd"/>
      <w:r>
        <w:t xml:space="preserve"> </w:t>
      </w:r>
      <w:proofErr w:type="spellStart"/>
      <w:r>
        <w:t>исте</w:t>
      </w:r>
      <w:proofErr w:type="spellEnd"/>
      <w:r>
        <w:t xml:space="preserve"> </w:t>
      </w:r>
      <w:proofErr w:type="spellStart"/>
      <w:r>
        <w:t>информације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својих</w:t>
      </w:r>
      <w:proofErr w:type="spellEnd"/>
      <w:r>
        <w:t xml:space="preserve"> </w:t>
      </w:r>
      <w:proofErr w:type="spellStart"/>
      <w:r>
        <w:t>старешина</w:t>
      </w:r>
      <w:proofErr w:type="spellEnd"/>
      <w:r>
        <w:t>.</w:t>
      </w:r>
    </w:p>
    <w:p w14:paraId="417A30EA" w14:textId="77777777" w:rsidR="009F0B9E" w:rsidRDefault="009F0B9E" w:rsidP="009F0B9E">
      <w:pPr>
        <w:tabs>
          <w:tab w:val="left" w:pos="570"/>
        </w:tabs>
      </w:pPr>
      <w:proofErr w:type="spellStart"/>
      <w:r>
        <w:t>Реализација</w:t>
      </w:r>
      <w:proofErr w:type="spellEnd"/>
      <w:r>
        <w:t xml:space="preserve"> </w:t>
      </w:r>
      <w:proofErr w:type="spellStart"/>
      <w:r>
        <w:t>турнира</w:t>
      </w:r>
      <w:proofErr w:type="spellEnd"/>
      <w:r>
        <w:t xml:space="preserve"> у </w:t>
      </w:r>
      <w:proofErr w:type="spellStart"/>
      <w:r>
        <w:t>стоном</w:t>
      </w:r>
      <w:proofErr w:type="spellEnd"/>
      <w:r>
        <w:t xml:space="preserve"> </w:t>
      </w:r>
      <w:proofErr w:type="spellStart"/>
      <w:r>
        <w:t>тенису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била</w:t>
      </w:r>
      <w:proofErr w:type="spellEnd"/>
      <w:r>
        <w:t xml:space="preserve"> </w:t>
      </w:r>
      <w:proofErr w:type="spellStart"/>
      <w:r>
        <w:t>успешна</w:t>
      </w:r>
      <w:proofErr w:type="spellEnd"/>
      <w:r>
        <w:t xml:space="preserve"> </w:t>
      </w:r>
      <w:proofErr w:type="spellStart"/>
      <w:r>
        <w:t>због</w:t>
      </w:r>
      <w:proofErr w:type="spellEnd"/>
      <w:r>
        <w:t xml:space="preserve"> </w:t>
      </w:r>
      <w:proofErr w:type="spellStart"/>
      <w:r>
        <w:t>неангажованости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 xml:space="preserve"> у </w:t>
      </w:r>
      <w:proofErr w:type="spellStart"/>
      <w:r>
        <w:t>парламенту</w:t>
      </w:r>
      <w:proofErr w:type="spellEnd"/>
      <w:r>
        <w:t xml:space="preserve"> и </w:t>
      </w:r>
      <w:proofErr w:type="spellStart"/>
      <w:r>
        <w:t>отежаном</w:t>
      </w:r>
      <w:proofErr w:type="spellEnd"/>
      <w:r>
        <w:t xml:space="preserve"> </w:t>
      </w:r>
      <w:proofErr w:type="spellStart"/>
      <w:r>
        <w:t>раду</w:t>
      </w:r>
      <w:proofErr w:type="spellEnd"/>
      <w:r>
        <w:t xml:space="preserve"> </w:t>
      </w:r>
      <w:proofErr w:type="spellStart"/>
      <w:r>
        <w:t>због</w:t>
      </w:r>
      <w:proofErr w:type="spellEnd"/>
      <w:r>
        <w:t xml:space="preserve"> </w:t>
      </w:r>
      <w:proofErr w:type="spellStart"/>
      <w:r>
        <w:t>мале</w:t>
      </w:r>
      <w:proofErr w:type="spellEnd"/>
      <w:r>
        <w:t xml:space="preserve"> </w:t>
      </w:r>
      <w:proofErr w:type="spellStart"/>
      <w:r>
        <w:t>подршке</w:t>
      </w:r>
      <w:proofErr w:type="spellEnd"/>
      <w:r>
        <w:t xml:space="preserve"> </w:t>
      </w:r>
      <w:proofErr w:type="spellStart"/>
      <w:r>
        <w:t>изабраних</w:t>
      </w:r>
      <w:proofErr w:type="spellEnd"/>
      <w:r>
        <w:t xml:space="preserve"> </w:t>
      </w:r>
      <w:proofErr w:type="spellStart"/>
      <w:r>
        <w:t>професора</w:t>
      </w:r>
      <w:proofErr w:type="spellEnd"/>
      <w:r>
        <w:t xml:space="preserve"> и </w:t>
      </w:r>
      <w:proofErr w:type="spellStart"/>
      <w:r>
        <w:t>директорке</w:t>
      </w:r>
      <w:proofErr w:type="spellEnd"/>
      <w:r>
        <w:t>.</w:t>
      </w:r>
    </w:p>
    <w:p w14:paraId="417A30EB" w14:textId="77777777" w:rsidR="009F0B9E" w:rsidRDefault="009F0B9E" w:rsidP="009F0B9E">
      <w:pPr>
        <w:tabs>
          <w:tab w:val="left" w:pos="570"/>
        </w:tabs>
      </w:pPr>
      <w:proofErr w:type="spellStart"/>
      <w:r>
        <w:lastRenderedPageBreak/>
        <w:t>Председница</w:t>
      </w:r>
      <w:proofErr w:type="spellEnd"/>
      <w:r>
        <w:t xml:space="preserve"> УП </w:t>
      </w:r>
      <w:proofErr w:type="spellStart"/>
      <w:r>
        <w:t>Ивана</w:t>
      </w:r>
      <w:proofErr w:type="spellEnd"/>
      <w:r>
        <w:t xml:space="preserve"> </w:t>
      </w:r>
      <w:proofErr w:type="spellStart"/>
      <w:r>
        <w:t>Милић</w:t>
      </w:r>
      <w:proofErr w:type="spellEnd"/>
      <w:r>
        <w:t xml:space="preserve"> 4-3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предложила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седница</w:t>
      </w:r>
      <w:proofErr w:type="spellEnd"/>
      <w:r>
        <w:t xml:space="preserve"> </w:t>
      </w:r>
      <w:proofErr w:type="spellStart"/>
      <w:r>
        <w:t>почне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треће</w:t>
      </w:r>
      <w:proofErr w:type="spellEnd"/>
      <w:r>
        <w:t xml:space="preserve"> </w:t>
      </w:r>
      <w:proofErr w:type="spellStart"/>
      <w:r>
        <w:t>тачке</w:t>
      </w:r>
      <w:proofErr w:type="spellEnd"/>
    </w:p>
    <w:p w14:paraId="417A30EC" w14:textId="77777777" w:rsidR="009F0B9E" w:rsidRDefault="009F0B9E" w:rsidP="009F0B9E">
      <w:pPr>
        <w:tabs>
          <w:tab w:val="left" w:pos="570"/>
        </w:tabs>
      </w:pPr>
      <w:proofErr w:type="spellStart"/>
      <w:r>
        <w:t>дневног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, с </w:t>
      </w:r>
      <w:proofErr w:type="spellStart"/>
      <w:r>
        <w:t>обзиром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она</w:t>
      </w:r>
      <w:proofErr w:type="spellEnd"/>
      <w:r>
        <w:t xml:space="preserve"> </w:t>
      </w:r>
      <w:proofErr w:type="spellStart"/>
      <w:r>
        <w:t>поднела</w:t>
      </w:r>
      <w:proofErr w:type="spellEnd"/>
      <w:r>
        <w:t xml:space="preserve"> </w:t>
      </w:r>
      <w:proofErr w:type="spellStart"/>
      <w:r>
        <w:t>оставку</w:t>
      </w:r>
      <w:proofErr w:type="spellEnd"/>
      <w:r>
        <w:t xml:space="preserve">. </w:t>
      </w:r>
      <w:proofErr w:type="spellStart"/>
      <w:r>
        <w:t>Пошто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седници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присуствовало</w:t>
      </w:r>
      <w:proofErr w:type="spellEnd"/>
    </w:p>
    <w:p w14:paraId="417A30ED" w14:textId="77777777" w:rsidR="009F0B9E" w:rsidRDefault="009F0B9E" w:rsidP="009F0B9E">
      <w:pPr>
        <w:tabs>
          <w:tab w:val="left" w:pos="570"/>
        </w:tabs>
      </w:pPr>
      <w:proofErr w:type="spellStart"/>
      <w:r>
        <w:t>више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пола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 xml:space="preserve"> </w:t>
      </w:r>
      <w:proofErr w:type="spellStart"/>
      <w:r>
        <w:t>избор</w:t>
      </w:r>
      <w:proofErr w:type="spellEnd"/>
      <w:r>
        <w:t xml:space="preserve"> </w:t>
      </w:r>
      <w:proofErr w:type="spellStart"/>
      <w:r>
        <w:t>новог</w:t>
      </w:r>
      <w:proofErr w:type="spellEnd"/>
      <w:r>
        <w:t xml:space="preserve"> </w:t>
      </w:r>
      <w:proofErr w:type="spellStart"/>
      <w:r>
        <w:t>председника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одложен</w:t>
      </w:r>
      <w:proofErr w:type="spellEnd"/>
      <w:r>
        <w:t xml:space="preserve">, а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тада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вршилац</w:t>
      </w:r>
      <w:proofErr w:type="spellEnd"/>
    </w:p>
    <w:p w14:paraId="417A30EE" w14:textId="77777777" w:rsidR="009F0B9E" w:rsidRPr="009F7D4E" w:rsidRDefault="009F0B9E" w:rsidP="009F0B9E">
      <w:pPr>
        <w:tabs>
          <w:tab w:val="left" w:pos="570"/>
        </w:tabs>
        <w:rPr>
          <w:highlight w:val="black"/>
        </w:rPr>
      </w:pPr>
      <w:proofErr w:type="spellStart"/>
      <w:r>
        <w:t>дужности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досадашњи</w:t>
      </w:r>
      <w:proofErr w:type="spellEnd"/>
      <w:r>
        <w:t xml:space="preserve"> </w:t>
      </w:r>
      <w:proofErr w:type="spellStart"/>
      <w:r>
        <w:t>потпредседник</w:t>
      </w:r>
      <w:proofErr w:type="spellEnd"/>
      <w:r>
        <w:t xml:space="preserve"> </w:t>
      </w:r>
      <w:proofErr w:type="spellStart"/>
      <w:r w:rsidRPr="009F7D4E">
        <w:rPr>
          <w:highlight w:val="black"/>
        </w:rPr>
        <w:t>Филип</w:t>
      </w:r>
      <w:proofErr w:type="spellEnd"/>
      <w:r w:rsidRPr="009F7D4E">
        <w:rPr>
          <w:highlight w:val="black"/>
        </w:rPr>
        <w:t xml:space="preserve"> </w:t>
      </w:r>
      <w:proofErr w:type="spellStart"/>
      <w:r w:rsidRPr="009F7D4E">
        <w:rPr>
          <w:highlight w:val="black"/>
        </w:rPr>
        <w:t>Драгић</w:t>
      </w:r>
      <w:proofErr w:type="spellEnd"/>
      <w:r>
        <w:t xml:space="preserve"> . </w:t>
      </w:r>
      <w:proofErr w:type="spellStart"/>
      <w:r>
        <w:t>Потпредседница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 w:rsidRPr="009F7D4E">
        <w:rPr>
          <w:highlight w:val="black"/>
        </w:rPr>
        <w:t>Ивана</w:t>
      </w:r>
      <w:proofErr w:type="spellEnd"/>
    </w:p>
    <w:p w14:paraId="417A30EF" w14:textId="77777777" w:rsidR="009F0B9E" w:rsidRDefault="009F0B9E" w:rsidP="009F0B9E">
      <w:pPr>
        <w:tabs>
          <w:tab w:val="left" w:pos="570"/>
        </w:tabs>
      </w:pPr>
      <w:proofErr w:type="spellStart"/>
      <w:r w:rsidRPr="009F7D4E">
        <w:rPr>
          <w:highlight w:val="black"/>
        </w:rPr>
        <w:t>Милић</w:t>
      </w:r>
      <w:proofErr w:type="spellEnd"/>
      <w:r w:rsidRPr="009F7D4E">
        <w:rPr>
          <w:highlight w:val="black"/>
        </w:rPr>
        <w:t>.</w:t>
      </w:r>
    </w:p>
    <w:p w14:paraId="417A30F0" w14:textId="77777777" w:rsidR="009F0B9E" w:rsidRDefault="009F0B9E" w:rsidP="009F0B9E">
      <w:pPr>
        <w:tabs>
          <w:tab w:val="left" w:pos="570"/>
        </w:tabs>
      </w:pPr>
      <w:proofErr w:type="spellStart"/>
      <w:r>
        <w:t>Затим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уследила</w:t>
      </w:r>
      <w:proofErr w:type="spellEnd"/>
      <w:r>
        <w:t xml:space="preserve"> </w:t>
      </w:r>
      <w:proofErr w:type="spellStart"/>
      <w:r>
        <w:t>дискусија</w:t>
      </w:r>
      <w:proofErr w:type="spellEnd"/>
      <w:r>
        <w:t xml:space="preserve"> о </w:t>
      </w:r>
      <w:proofErr w:type="spellStart"/>
      <w:r>
        <w:t>организацији</w:t>
      </w:r>
      <w:proofErr w:type="spellEnd"/>
      <w:r>
        <w:t xml:space="preserve"> </w:t>
      </w:r>
      <w:proofErr w:type="spellStart"/>
      <w:r>
        <w:t>Новогодишњег</w:t>
      </w:r>
      <w:proofErr w:type="spellEnd"/>
      <w:r>
        <w:t xml:space="preserve"> </w:t>
      </w:r>
      <w:proofErr w:type="spellStart"/>
      <w:r>
        <w:t>квиза</w:t>
      </w:r>
      <w:proofErr w:type="spellEnd"/>
      <w:r>
        <w:t xml:space="preserve">. </w:t>
      </w:r>
      <w:proofErr w:type="spellStart"/>
      <w:r w:rsidRPr="009F7D4E">
        <w:rPr>
          <w:highlight w:val="black"/>
        </w:rPr>
        <w:t>Борис</w:t>
      </w:r>
      <w:proofErr w:type="spellEnd"/>
      <w:r w:rsidRPr="009F7D4E">
        <w:rPr>
          <w:highlight w:val="black"/>
        </w:rPr>
        <w:t xml:space="preserve"> </w:t>
      </w:r>
      <w:proofErr w:type="spellStart"/>
      <w:r w:rsidRPr="009F7D4E">
        <w:rPr>
          <w:highlight w:val="black"/>
        </w:rPr>
        <w:t>Марјановић</w:t>
      </w:r>
      <w:proofErr w:type="spellEnd"/>
      <w:r>
        <w:t xml:space="preserve"> </w:t>
      </w:r>
      <w:proofErr w:type="spellStart"/>
      <w:r>
        <w:t>је</w:t>
      </w:r>
      <w:proofErr w:type="spellEnd"/>
    </w:p>
    <w:p w14:paraId="417A30F1" w14:textId="77777777" w:rsidR="009F0B9E" w:rsidRDefault="009F0B9E" w:rsidP="009F0B9E">
      <w:pPr>
        <w:tabs>
          <w:tab w:val="left" w:pos="570"/>
        </w:tabs>
      </w:pPr>
      <w:proofErr w:type="spellStart"/>
      <w:r>
        <w:t>био</w:t>
      </w:r>
      <w:proofErr w:type="spellEnd"/>
      <w:r>
        <w:t xml:space="preserve"> </w:t>
      </w:r>
      <w:proofErr w:type="spellStart"/>
      <w:r>
        <w:t>веома</w:t>
      </w:r>
      <w:proofErr w:type="spellEnd"/>
      <w:r>
        <w:t xml:space="preserve"> </w:t>
      </w:r>
      <w:proofErr w:type="spellStart"/>
      <w:r>
        <w:t>скептичан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квиз</w:t>
      </w:r>
      <w:proofErr w:type="spellEnd"/>
      <w:r>
        <w:t xml:space="preserve"> </w:t>
      </w:r>
      <w:proofErr w:type="spellStart"/>
      <w:r>
        <w:t>уопоште</w:t>
      </w:r>
      <w:proofErr w:type="spellEnd"/>
      <w:r>
        <w:t xml:space="preserve"> </w:t>
      </w:r>
      <w:proofErr w:type="spellStart"/>
      <w:r>
        <w:t>одржати</w:t>
      </w:r>
      <w:proofErr w:type="spellEnd"/>
      <w:r>
        <w:t xml:space="preserve">, </w:t>
      </w:r>
      <w:proofErr w:type="spellStart"/>
      <w:r>
        <w:t>јер</w:t>
      </w:r>
      <w:proofErr w:type="spellEnd"/>
      <w:r>
        <w:t xml:space="preserve"> </w:t>
      </w:r>
      <w:proofErr w:type="spellStart"/>
      <w:r>
        <w:t>мисли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захтеван</w:t>
      </w:r>
      <w:proofErr w:type="spellEnd"/>
      <w:r>
        <w:t xml:space="preserve"> </w:t>
      </w:r>
      <w:proofErr w:type="spellStart"/>
      <w:r>
        <w:t>посао</w:t>
      </w:r>
      <w:proofErr w:type="spellEnd"/>
      <w:r>
        <w:t xml:space="preserve"> и </w:t>
      </w:r>
      <w:proofErr w:type="spellStart"/>
      <w:r>
        <w:t>да</w:t>
      </w:r>
      <w:proofErr w:type="spellEnd"/>
    </w:p>
    <w:p w14:paraId="417A30F2" w14:textId="77777777" w:rsidR="009F0B9E" w:rsidRDefault="009F0B9E" w:rsidP="009F0B9E">
      <w:pPr>
        <w:tabs>
          <w:tab w:val="left" w:pos="570"/>
        </w:tabs>
      </w:pPr>
      <w:proofErr w:type="spellStart"/>
      <w:r>
        <w:t>нема</w:t>
      </w:r>
      <w:proofErr w:type="spellEnd"/>
      <w:r>
        <w:t xml:space="preserve"> </w:t>
      </w:r>
      <w:proofErr w:type="spellStart"/>
      <w:r>
        <w:t>заинтересованих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 xml:space="preserve"> у </w:t>
      </w:r>
      <w:proofErr w:type="spellStart"/>
      <w:r>
        <w:t>парламенту</w:t>
      </w:r>
      <w:proofErr w:type="spellEnd"/>
      <w:r>
        <w:t xml:space="preserve">. </w:t>
      </w:r>
      <w:proofErr w:type="spellStart"/>
      <w:r>
        <w:t>Поред</w:t>
      </w:r>
      <w:proofErr w:type="spellEnd"/>
      <w:r>
        <w:t xml:space="preserve"> </w:t>
      </w:r>
      <w:proofErr w:type="spellStart"/>
      <w:r>
        <w:t>ученика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већ</w:t>
      </w:r>
      <w:proofErr w:type="spellEnd"/>
      <w:r>
        <w:t xml:space="preserve"> </w:t>
      </w:r>
      <w:proofErr w:type="spellStart"/>
      <w:r>
        <w:t>пријавили</w:t>
      </w:r>
      <w:proofErr w:type="spellEnd"/>
      <w:r>
        <w:t xml:space="preserve"> </w:t>
      </w:r>
      <w:proofErr w:type="spellStart"/>
      <w:r>
        <w:t>на</w:t>
      </w:r>
      <w:proofErr w:type="spellEnd"/>
    </w:p>
    <w:p w14:paraId="417A30F3" w14:textId="77777777" w:rsidR="009F0B9E" w:rsidRPr="009F7D4E" w:rsidRDefault="009F0B9E" w:rsidP="009F0B9E">
      <w:pPr>
        <w:tabs>
          <w:tab w:val="left" w:pos="570"/>
        </w:tabs>
        <w:rPr>
          <w:highlight w:val="black"/>
        </w:rPr>
      </w:pPr>
      <w:proofErr w:type="spellStart"/>
      <w:r>
        <w:t>претходном</w:t>
      </w:r>
      <w:proofErr w:type="spellEnd"/>
      <w:r>
        <w:t xml:space="preserve"> </w:t>
      </w:r>
      <w:proofErr w:type="spellStart"/>
      <w:r>
        <w:t>састанку</w:t>
      </w:r>
      <w:proofErr w:type="spellEnd"/>
      <w:r>
        <w:t xml:space="preserve">, у </w:t>
      </w:r>
      <w:proofErr w:type="spellStart"/>
      <w:r>
        <w:t>организациони</w:t>
      </w:r>
      <w:proofErr w:type="spellEnd"/>
      <w:r>
        <w:t xml:space="preserve"> </w:t>
      </w:r>
      <w:proofErr w:type="spellStart"/>
      <w:r>
        <w:t>тим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укључиле</w:t>
      </w:r>
      <w:proofErr w:type="spellEnd"/>
      <w:r>
        <w:t xml:space="preserve"> </w:t>
      </w:r>
      <w:proofErr w:type="spellStart"/>
      <w:r w:rsidRPr="009F7D4E">
        <w:rPr>
          <w:highlight w:val="black"/>
        </w:rPr>
        <w:t>Лара</w:t>
      </w:r>
      <w:proofErr w:type="spellEnd"/>
      <w:r w:rsidRPr="009F7D4E">
        <w:rPr>
          <w:highlight w:val="black"/>
        </w:rPr>
        <w:t xml:space="preserve"> </w:t>
      </w:r>
      <w:proofErr w:type="spellStart"/>
      <w:r w:rsidRPr="009F7D4E">
        <w:rPr>
          <w:highlight w:val="black"/>
        </w:rPr>
        <w:t>Симић</w:t>
      </w:r>
      <w:proofErr w:type="spellEnd"/>
      <w:r w:rsidRPr="009F7D4E">
        <w:rPr>
          <w:highlight w:val="black"/>
        </w:rPr>
        <w:t xml:space="preserve"> 1-5, </w:t>
      </w:r>
      <w:proofErr w:type="spellStart"/>
      <w:r w:rsidRPr="009F7D4E">
        <w:rPr>
          <w:highlight w:val="black"/>
        </w:rPr>
        <w:t>Сара</w:t>
      </w:r>
      <w:proofErr w:type="spellEnd"/>
      <w:r w:rsidRPr="009F7D4E">
        <w:rPr>
          <w:highlight w:val="black"/>
        </w:rPr>
        <w:t xml:space="preserve"> </w:t>
      </w:r>
      <w:proofErr w:type="spellStart"/>
      <w:r w:rsidRPr="009F7D4E">
        <w:rPr>
          <w:highlight w:val="black"/>
        </w:rPr>
        <w:t>Јеремић</w:t>
      </w:r>
      <w:proofErr w:type="spellEnd"/>
    </w:p>
    <w:p w14:paraId="417A30F4" w14:textId="77777777" w:rsidR="009F0B9E" w:rsidRPr="009F7D4E" w:rsidRDefault="009F0B9E" w:rsidP="009F0B9E">
      <w:pPr>
        <w:tabs>
          <w:tab w:val="left" w:pos="570"/>
        </w:tabs>
        <w:rPr>
          <w:highlight w:val="black"/>
        </w:rPr>
      </w:pPr>
      <w:r w:rsidRPr="009F7D4E">
        <w:rPr>
          <w:highlight w:val="black"/>
        </w:rPr>
        <w:t xml:space="preserve">3-3 и </w:t>
      </w:r>
      <w:proofErr w:type="spellStart"/>
      <w:r w:rsidRPr="009F7D4E">
        <w:rPr>
          <w:highlight w:val="black"/>
        </w:rPr>
        <w:t>Анђелина</w:t>
      </w:r>
      <w:proofErr w:type="spellEnd"/>
      <w:r w:rsidRPr="009F7D4E">
        <w:rPr>
          <w:highlight w:val="black"/>
        </w:rPr>
        <w:t xml:space="preserve"> </w:t>
      </w:r>
      <w:proofErr w:type="spellStart"/>
      <w:r w:rsidRPr="009F7D4E">
        <w:rPr>
          <w:highlight w:val="black"/>
        </w:rPr>
        <w:t>Илић</w:t>
      </w:r>
      <w:proofErr w:type="spellEnd"/>
      <w:r w:rsidRPr="009F7D4E">
        <w:rPr>
          <w:highlight w:val="black"/>
        </w:rPr>
        <w:t xml:space="preserve"> 3-3.</w:t>
      </w:r>
      <w:r>
        <w:t xml:space="preserve"> </w:t>
      </w:r>
      <w:proofErr w:type="spellStart"/>
      <w:r>
        <w:t>Питања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квиз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обезбедити</w:t>
      </w:r>
      <w:proofErr w:type="spellEnd"/>
      <w:r>
        <w:t xml:space="preserve"> </w:t>
      </w:r>
      <w:proofErr w:type="spellStart"/>
      <w:r>
        <w:t>професор</w:t>
      </w:r>
      <w:proofErr w:type="spellEnd"/>
      <w:r>
        <w:t xml:space="preserve"> </w:t>
      </w:r>
      <w:proofErr w:type="spellStart"/>
      <w:r>
        <w:t>Саша</w:t>
      </w:r>
      <w:proofErr w:type="spellEnd"/>
      <w:r>
        <w:t xml:space="preserve"> Стајчић, </w:t>
      </w:r>
      <w:proofErr w:type="spellStart"/>
      <w:r w:rsidRPr="009F7D4E">
        <w:rPr>
          <w:highlight w:val="black"/>
        </w:rPr>
        <w:t>Елена</w:t>
      </w:r>
      <w:proofErr w:type="spellEnd"/>
    </w:p>
    <w:p w14:paraId="417A30F5" w14:textId="77777777" w:rsidR="009F0B9E" w:rsidRDefault="009F0B9E" w:rsidP="009F0B9E">
      <w:pPr>
        <w:tabs>
          <w:tab w:val="left" w:pos="570"/>
        </w:tabs>
      </w:pPr>
      <w:proofErr w:type="spellStart"/>
      <w:r w:rsidRPr="009F7D4E">
        <w:rPr>
          <w:highlight w:val="black"/>
        </w:rPr>
        <w:t>Милановић</w:t>
      </w:r>
      <w:proofErr w:type="spellEnd"/>
      <w:r w:rsidRPr="009F7D4E">
        <w:rPr>
          <w:highlight w:val="black"/>
        </w:rPr>
        <w:t xml:space="preserve"> 4</w:t>
      </w:r>
      <w:r>
        <w:t xml:space="preserve">-1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направити</w:t>
      </w:r>
      <w:proofErr w:type="spellEnd"/>
      <w:r>
        <w:t xml:space="preserve"> </w:t>
      </w:r>
      <w:proofErr w:type="spellStart"/>
      <w:r>
        <w:t>плакат,а</w:t>
      </w:r>
      <w:proofErr w:type="spellEnd"/>
      <w:r>
        <w:t xml:space="preserve"> </w:t>
      </w:r>
      <w:proofErr w:type="spellStart"/>
      <w:r w:rsidRPr="009F7D4E">
        <w:rPr>
          <w:highlight w:val="black"/>
        </w:rPr>
        <w:t>Борис</w:t>
      </w:r>
      <w:proofErr w:type="spellEnd"/>
      <w:r w:rsidRPr="009F7D4E">
        <w:rPr>
          <w:highlight w:val="black"/>
        </w:rPr>
        <w:t xml:space="preserve"> </w:t>
      </w:r>
      <w:proofErr w:type="spellStart"/>
      <w:r w:rsidRPr="009F7D4E">
        <w:rPr>
          <w:highlight w:val="black"/>
        </w:rPr>
        <w:t>Марјановић</w:t>
      </w:r>
      <w:proofErr w:type="spellEnd"/>
      <w:r w:rsidRPr="009F7D4E">
        <w:rPr>
          <w:highlight w:val="black"/>
        </w:rPr>
        <w:t xml:space="preserve"> и </w:t>
      </w:r>
      <w:proofErr w:type="spellStart"/>
      <w:r w:rsidRPr="009F7D4E">
        <w:rPr>
          <w:highlight w:val="black"/>
        </w:rPr>
        <w:t>Филип</w:t>
      </w:r>
      <w:proofErr w:type="spellEnd"/>
      <w:r w:rsidRPr="009F7D4E">
        <w:rPr>
          <w:highlight w:val="black"/>
        </w:rPr>
        <w:t xml:space="preserve"> </w:t>
      </w:r>
      <w:proofErr w:type="spellStart"/>
      <w:r w:rsidRPr="009F7D4E">
        <w:rPr>
          <w:highlight w:val="black"/>
        </w:rPr>
        <w:t>Драгић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емитовати</w:t>
      </w:r>
      <w:proofErr w:type="spellEnd"/>
    </w:p>
    <w:p w14:paraId="417A30F6" w14:textId="77777777" w:rsidR="009F0B9E" w:rsidRDefault="009F0B9E" w:rsidP="009F0B9E">
      <w:pPr>
        <w:tabs>
          <w:tab w:val="left" w:pos="570"/>
        </w:tabs>
      </w:pPr>
      <w:proofErr w:type="spellStart"/>
      <w:r>
        <w:t>квиз</w:t>
      </w:r>
      <w:proofErr w:type="spellEnd"/>
      <w:r>
        <w:t xml:space="preserve">. </w:t>
      </w:r>
      <w:proofErr w:type="spellStart"/>
      <w:r>
        <w:t>Договорено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аудиција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водитеље</w:t>
      </w:r>
      <w:proofErr w:type="spellEnd"/>
      <w:r>
        <w:t xml:space="preserve"> </w:t>
      </w:r>
      <w:proofErr w:type="spellStart"/>
      <w:r>
        <w:t>одржи</w:t>
      </w:r>
      <w:proofErr w:type="spellEnd"/>
      <w:r>
        <w:t xml:space="preserve"> у </w:t>
      </w:r>
      <w:proofErr w:type="spellStart"/>
      <w:r>
        <w:t>уторак</w:t>
      </w:r>
      <w:proofErr w:type="spellEnd"/>
      <w:r>
        <w:t>, 10.децембра у</w:t>
      </w:r>
    </w:p>
    <w:p w14:paraId="417A30F7" w14:textId="77777777" w:rsidR="009F0B9E" w:rsidRDefault="009F0B9E" w:rsidP="009F0B9E">
      <w:pPr>
        <w:tabs>
          <w:tab w:val="left" w:pos="570"/>
        </w:tabs>
      </w:pPr>
      <w:proofErr w:type="spellStart"/>
      <w:r>
        <w:t>библиотеци.Комисију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чинити</w:t>
      </w:r>
      <w:proofErr w:type="spellEnd"/>
      <w:r>
        <w:t xml:space="preserve"> </w:t>
      </w:r>
      <w:proofErr w:type="spellStart"/>
      <w:r>
        <w:t>професорке</w:t>
      </w:r>
      <w:proofErr w:type="spellEnd"/>
      <w:r>
        <w:t xml:space="preserve"> </w:t>
      </w:r>
      <w:proofErr w:type="spellStart"/>
      <w:r>
        <w:t>Петра</w:t>
      </w:r>
      <w:proofErr w:type="spellEnd"/>
      <w:r>
        <w:t xml:space="preserve"> </w:t>
      </w:r>
      <w:proofErr w:type="spellStart"/>
      <w:r>
        <w:t>Драгићевић</w:t>
      </w:r>
      <w:proofErr w:type="spellEnd"/>
      <w:r>
        <w:t xml:space="preserve"> и </w:t>
      </w:r>
      <w:proofErr w:type="spellStart"/>
      <w:r>
        <w:t>Слађана</w:t>
      </w:r>
      <w:proofErr w:type="spellEnd"/>
      <w:r>
        <w:t xml:space="preserve"> </w:t>
      </w:r>
      <w:proofErr w:type="spellStart"/>
      <w:r>
        <w:t>Митровић</w:t>
      </w:r>
      <w:proofErr w:type="spellEnd"/>
      <w:r>
        <w:t>.</w:t>
      </w:r>
    </w:p>
    <w:p w14:paraId="417A30F8" w14:textId="77777777" w:rsidR="009F0B9E" w:rsidRDefault="009F0B9E" w:rsidP="009F0B9E">
      <w:pPr>
        <w:tabs>
          <w:tab w:val="left" w:pos="570"/>
        </w:tabs>
      </w:pPr>
      <w:proofErr w:type="spellStart"/>
      <w:r w:rsidRPr="009F7D4E">
        <w:rPr>
          <w:highlight w:val="black"/>
        </w:rPr>
        <w:t>Борис</w:t>
      </w:r>
      <w:proofErr w:type="spellEnd"/>
      <w:r w:rsidRPr="009F7D4E">
        <w:rPr>
          <w:highlight w:val="black"/>
        </w:rPr>
        <w:t xml:space="preserve"> </w:t>
      </w:r>
      <w:proofErr w:type="spellStart"/>
      <w:r w:rsidRPr="009F7D4E">
        <w:rPr>
          <w:highlight w:val="black"/>
        </w:rPr>
        <w:t>Марјановић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објаснио</w:t>
      </w:r>
      <w:proofErr w:type="spellEnd"/>
      <w:r>
        <w:t xml:space="preserve"> </w:t>
      </w:r>
      <w:proofErr w:type="spellStart"/>
      <w:r>
        <w:t>како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изгледати</w:t>
      </w:r>
      <w:proofErr w:type="spellEnd"/>
      <w:r>
        <w:t xml:space="preserve"> </w:t>
      </w:r>
      <w:proofErr w:type="spellStart"/>
      <w:r>
        <w:t>квиз</w:t>
      </w:r>
      <w:proofErr w:type="spellEnd"/>
      <w:r>
        <w:t xml:space="preserve">. </w:t>
      </w:r>
      <w:proofErr w:type="spellStart"/>
      <w:r>
        <w:t>Прво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такмичити</w:t>
      </w:r>
      <w:proofErr w:type="spellEnd"/>
      <w:r>
        <w:t xml:space="preserve"> </w:t>
      </w:r>
      <w:proofErr w:type="spellStart"/>
      <w:r>
        <w:t>представници</w:t>
      </w:r>
      <w:proofErr w:type="spellEnd"/>
    </w:p>
    <w:p w14:paraId="417A30F9" w14:textId="77777777" w:rsidR="009F0B9E" w:rsidRDefault="009F0B9E" w:rsidP="009F0B9E">
      <w:pPr>
        <w:tabs>
          <w:tab w:val="left" w:pos="570"/>
        </w:tabs>
      </w:pPr>
      <w:proofErr w:type="spellStart"/>
      <w:r>
        <w:t>одељења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разредима</w:t>
      </w:r>
      <w:proofErr w:type="spellEnd"/>
      <w:r>
        <w:t xml:space="preserve">, </w:t>
      </w:r>
      <w:proofErr w:type="spellStart"/>
      <w:r>
        <w:t>па</w:t>
      </w:r>
      <w:proofErr w:type="spellEnd"/>
      <w:r>
        <w:t xml:space="preserve"> </w:t>
      </w:r>
      <w:proofErr w:type="spellStart"/>
      <w:r>
        <w:t>онда</w:t>
      </w:r>
      <w:proofErr w:type="spellEnd"/>
      <w:r>
        <w:t xml:space="preserve"> </w:t>
      </w:r>
      <w:proofErr w:type="spellStart"/>
      <w:r>
        <w:t>најбољи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сва</w:t>
      </w:r>
      <w:proofErr w:type="spellEnd"/>
      <w:r>
        <w:t xml:space="preserve"> </w:t>
      </w:r>
      <w:proofErr w:type="spellStart"/>
      <w:r>
        <w:t>четири</w:t>
      </w:r>
      <w:proofErr w:type="spellEnd"/>
      <w:r>
        <w:t xml:space="preserve"> </w:t>
      </w:r>
      <w:proofErr w:type="spellStart"/>
      <w:r>
        <w:t>разреда</w:t>
      </w:r>
      <w:proofErr w:type="spellEnd"/>
      <w:r>
        <w:t xml:space="preserve">. </w:t>
      </w:r>
      <w:proofErr w:type="spellStart"/>
      <w:r>
        <w:t>Екипу</w:t>
      </w:r>
      <w:proofErr w:type="spellEnd"/>
      <w:r>
        <w:t xml:space="preserve"> </w:t>
      </w:r>
      <w:proofErr w:type="spellStart"/>
      <w:r>
        <w:t>чине</w:t>
      </w:r>
      <w:proofErr w:type="spellEnd"/>
      <w:r>
        <w:t xml:space="preserve"> </w:t>
      </w:r>
      <w:proofErr w:type="spellStart"/>
      <w:r>
        <w:t>три</w:t>
      </w:r>
      <w:proofErr w:type="spellEnd"/>
      <w:r>
        <w:t xml:space="preserve"> </w:t>
      </w:r>
      <w:proofErr w:type="spellStart"/>
      <w:r>
        <w:t>ученика</w:t>
      </w:r>
      <w:proofErr w:type="spellEnd"/>
    </w:p>
    <w:p w14:paraId="417A30FA" w14:textId="77777777" w:rsidR="009F0B9E" w:rsidRDefault="009F0B9E" w:rsidP="009F0B9E">
      <w:pPr>
        <w:tabs>
          <w:tab w:val="left" w:pos="570"/>
        </w:tabs>
      </w:pPr>
      <w:proofErr w:type="spellStart"/>
      <w:r>
        <w:t>плус</w:t>
      </w:r>
      <w:proofErr w:type="spellEnd"/>
      <w:r>
        <w:t xml:space="preserve"> </w:t>
      </w:r>
      <w:proofErr w:type="spellStart"/>
      <w:r>
        <w:t>један</w:t>
      </w:r>
      <w:proofErr w:type="spellEnd"/>
      <w:r>
        <w:t xml:space="preserve"> </w:t>
      </w:r>
      <w:proofErr w:type="spellStart"/>
      <w:r>
        <w:t>резервни</w:t>
      </w:r>
      <w:proofErr w:type="spellEnd"/>
      <w:r>
        <w:t xml:space="preserve">. </w:t>
      </w:r>
      <w:proofErr w:type="spellStart"/>
      <w:r>
        <w:t>Ученици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пријављују</w:t>
      </w:r>
      <w:proofErr w:type="spellEnd"/>
      <w:r>
        <w:t xml:space="preserve"> </w:t>
      </w:r>
      <w:proofErr w:type="spellStart"/>
      <w:r>
        <w:t>разредним</w:t>
      </w:r>
      <w:proofErr w:type="spellEnd"/>
      <w:r>
        <w:t xml:space="preserve"> </w:t>
      </w:r>
      <w:proofErr w:type="spellStart"/>
      <w:r>
        <w:t>старешинама</w:t>
      </w:r>
      <w:proofErr w:type="spellEnd"/>
      <w:r>
        <w:t xml:space="preserve">. </w:t>
      </w:r>
      <w:proofErr w:type="spellStart"/>
      <w:r>
        <w:t>Питања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из</w:t>
      </w:r>
      <w:proofErr w:type="spellEnd"/>
    </w:p>
    <w:p w14:paraId="417A30FB" w14:textId="77777777" w:rsidR="009F0B9E" w:rsidRDefault="009F0B9E" w:rsidP="009F0B9E">
      <w:pPr>
        <w:tabs>
          <w:tab w:val="left" w:pos="570"/>
        </w:tabs>
      </w:pPr>
      <w:proofErr w:type="spellStart"/>
      <w:r>
        <w:t>опште</w:t>
      </w:r>
      <w:proofErr w:type="spellEnd"/>
      <w:r>
        <w:t xml:space="preserve"> </w:t>
      </w:r>
      <w:proofErr w:type="spellStart"/>
      <w:r>
        <w:t>културе</w:t>
      </w:r>
      <w:proofErr w:type="spellEnd"/>
      <w:r>
        <w:t xml:space="preserve">. </w:t>
      </w:r>
      <w:proofErr w:type="spellStart"/>
      <w:r w:rsidRPr="009F7D4E">
        <w:rPr>
          <w:highlight w:val="black"/>
        </w:rPr>
        <w:t>Лара</w:t>
      </w:r>
      <w:proofErr w:type="spellEnd"/>
      <w:r w:rsidRPr="009F7D4E">
        <w:rPr>
          <w:highlight w:val="black"/>
        </w:rPr>
        <w:t xml:space="preserve"> </w:t>
      </w:r>
      <w:proofErr w:type="spellStart"/>
      <w:r w:rsidRPr="009F7D4E">
        <w:rPr>
          <w:highlight w:val="black"/>
        </w:rPr>
        <w:t>Симић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распитати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термин</w:t>
      </w:r>
      <w:proofErr w:type="spellEnd"/>
      <w:r>
        <w:t xml:space="preserve"> </w:t>
      </w:r>
      <w:proofErr w:type="spellStart"/>
      <w:r>
        <w:t>одржавања</w:t>
      </w:r>
      <w:proofErr w:type="spellEnd"/>
      <w:r>
        <w:t xml:space="preserve"> у </w:t>
      </w:r>
      <w:proofErr w:type="spellStart"/>
      <w:r>
        <w:t>Центру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културу</w:t>
      </w:r>
      <w:proofErr w:type="spellEnd"/>
      <w:r>
        <w:t>.</w:t>
      </w:r>
    </w:p>
    <w:p w14:paraId="417A30FC" w14:textId="77777777" w:rsidR="009F0B9E" w:rsidRDefault="009F0B9E" w:rsidP="009F0B9E">
      <w:pPr>
        <w:tabs>
          <w:tab w:val="left" w:pos="570"/>
        </w:tabs>
      </w:pPr>
      <w:proofErr w:type="spellStart"/>
      <w:r>
        <w:t>Директорка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обећала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замолити</w:t>
      </w:r>
      <w:proofErr w:type="spellEnd"/>
      <w:r>
        <w:t xml:space="preserve"> </w:t>
      </w:r>
      <w:proofErr w:type="spellStart"/>
      <w:r>
        <w:t>Александра</w:t>
      </w:r>
      <w:proofErr w:type="spellEnd"/>
      <w:r>
        <w:t xml:space="preserve"> </w:t>
      </w:r>
      <w:proofErr w:type="spellStart"/>
      <w:r>
        <w:t>Бекера</w:t>
      </w:r>
      <w:proofErr w:type="spellEnd"/>
      <w:r>
        <w:t xml:space="preserve"> и </w:t>
      </w:r>
      <w:proofErr w:type="spellStart"/>
      <w:r>
        <w:t>Немању</w:t>
      </w:r>
      <w:proofErr w:type="spellEnd"/>
      <w:r>
        <w:t xml:space="preserve"> </w:t>
      </w:r>
      <w:proofErr w:type="spellStart"/>
      <w:r>
        <w:t>Матић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помогну</w:t>
      </w:r>
      <w:proofErr w:type="spellEnd"/>
    </w:p>
    <w:p w14:paraId="417A30FD" w14:textId="77777777" w:rsidR="009F0B9E" w:rsidRDefault="009F0B9E" w:rsidP="009F0B9E">
      <w:pPr>
        <w:tabs>
          <w:tab w:val="left" w:pos="570"/>
        </w:tabs>
      </w:pPr>
      <w:proofErr w:type="spellStart"/>
      <w:r>
        <w:t>ученицима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техничкој</w:t>
      </w:r>
      <w:proofErr w:type="spellEnd"/>
      <w:r>
        <w:t xml:space="preserve"> </w:t>
      </w:r>
      <w:proofErr w:type="spellStart"/>
      <w:r>
        <w:t>проби</w:t>
      </w:r>
      <w:proofErr w:type="spellEnd"/>
      <w:r>
        <w:t>.</w:t>
      </w:r>
    </w:p>
    <w:p w14:paraId="417A30FE" w14:textId="77777777" w:rsidR="009F0B9E" w:rsidRDefault="009F0B9E" w:rsidP="009F0B9E">
      <w:pPr>
        <w:tabs>
          <w:tab w:val="left" w:pos="570"/>
        </w:tabs>
      </w:pPr>
      <w:proofErr w:type="spellStart"/>
      <w:r>
        <w:t>Новогодишњи</w:t>
      </w:r>
      <w:proofErr w:type="spellEnd"/>
      <w:r>
        <w:t xml:space="preserve"> </w:t>
      </w:r>
      <w:proofErr w:type="spellStart"/>
      <w:r>
        <w:t>квиз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крају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одржао</w:t>
      </w:r>
      <w:proofErr w:type="spellEnd"/>
      <w:r>
        <w:t xml:space="preserve"> </w:t>
      </w:r>
      <w:proofErr w:type="spellStart"/>
      <w:r>
        <w:t>због</w:t>
      </w:r>
      <w:proofErr w:type="spellEnd"/>
      <w:r>
        <w:t xml:space="preserve"> </w:t>
      </w:r>
      <w:proofErr w:type="spellStart"/>
      <w:r>
        <w:t>ужасне</w:t>
      </w:r>
      <w:proofErr w:type="spellEnd"/>
      <w:r>
        <w:t xml:space="preserve"> </w:t>
      </w:r>
      <w:proofErr w:type="spellStart"/>
      <w:r>
        <w:t>комуникације</w:t>
      </w:r>
      <w:proofErr w:type="spellEnd"/>
      <w:r>
        <w:t xml:space="preserve"> </w:t>
      </w:r>
      <w:proofErr w:type="spellStart"/>
      <w:r>
        <w:t>између</w:t>
      </w:r>
      <w:proofErr w:type="spellEnd"/>
      <w:r>
        <w:t xml:space="preserve"> </w:t>
      </w:r>
      <w:proofErr w:type="spellStart"/>
      <w:r>
        <w:t>директорке</w:t>
      </w:r>
      <w:proofErr w:type="spellEnd"/>
      <w:r>
        <w:t xml:space="preserve">, </w:t>
      </w:r>
      <w:proofErr w:type="spellStart"/>
      <w:r>
        <w:t>професора</w:t>
      </w:r>
      <w:proofErr w:type="spellEnd"/>
      <w:r>
        <w:t xml:space="preserve"> и </w:t>
      </w:r>
      <w:proofErr w:type="spellStart"/>
      <w:r>
        <w:t>ученика</w:t>
      </w:r>
      <w:proofErr w:type="spellEnd"/>
      <w:r>
        <w:t xml:space="preserve">. </w:t>
      </w:r>
      <w:proofErr w:type="spellStart"/>
      <w:r>
        <w:t>Настао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неспоразум</w:t>
      </w:r>
      <w:proofErr w:type="spellEnd"/>
      <w:r>
        <w:t xml:space="preserve"> </w:t>
      </w:r>
      <w:proofErr w:type="spellStart"/>
      <w:r>
        <w:t>јер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директорка</w:t>
      </w:r>
      <w:proofErr w:type="spellEnd"/>
      <w:r>
        <w:t xml:space="preserve"> </w:t>
      </w:r>
      <w:proofErr w:type="spellStart"/>
      <w:r>
        <w:t>рекла</w:t>
      </w:r>
      <w:proofErr w:type="spellEnd"/>
      <w:r>
        <w:t xml:space="preserve"> ВД-у </w:t>
      </w:r>
      <w:proofErr w:type="spellStart"/>
      <w:r>
        <w:t>парламента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сала</w:t>
      </w:r>
      <w:proofErr w:type="spellEnd"/>
      <w:r>
        <w:t xml:space="preserve"> у ЦЗК-у </w:t>
      </w:r>
      <w:proofErr w:type="spellStart"/>
      <w:r>
        <w:t>резервисана</w:t>
      </w:r>
      <w:proofErr w:type="spellEnd"/>
      <w:r>
        <w:t xml:space="preserve">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била</w:t>
      </w:r>
      <w:proofErr w:type="spellEnd"/>
      <w:r>
        <w:t xml:space="preserve"> </w:t>
      </w:r>
      <w:proofErr w:type="spellStart"/>
      <w:r>
        <w:t>истина</w:t>
      </w:r>
      <w:proofErr w:type="spellEnd"/>
      <w:r>
        <w:t xml:space="preserve">. </w:t>
      </w:r>
      <w:proofErr w:type="spellStart"/>
      <w:r>
        <w:t>Директорка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тврдила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звала</w:t>
      </w:r>
      <w:proofErr w:type="spellEnd"/>
      <w:r>
        <w:t xml:space="preserve"> </w:t>
      </w:r>
      <w:proofErr w:type="spellStart"/>
      <w:r>
        <w:t>надлежне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резервацију</w:t>
      </w:r>
      <w:proofErr w:type="spellEnd"/>
      <w:r>
        <w:t xml:space="preserve">, </w:t>
      </w:r>
      <w:proofErr w:type="spellStart"/>
      <w:r>
        <w:t>али</w:t>
      </w:r>
      <w:proofErr w:type="spellEnd"/>
      <w:r>
        <w:t xml:space="preserve"> </w:t>
      </w:r>
      <w:proofErr w:type="spellStart"/>
      <w:r>
        <w:t>када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професорка</w:t>
      </w:r>
      <w:proofErr w:type="spellEnd"/>
      <w:r>
        <w:t xml:space="preserve"> </w:t>
      </w:r>
      <w:proofErr w:type="spellStart"/>
      <w:r>
        <w:t>Стајичић</w:t>
      </w:r>
      <w:proofErr w:type="spellEnd"/>
      <w:r>
        <w:t xml:space="preserve"> </w:t>
      </w:r>
      <w:proofErr w:type="spellStart"/>
      <w:r>
        <w:t>отишла</w:t>
      </w:r>
      <w:proofErr w:type="spellEnd"/>
      <w:r>
        <w:t xml:space="preserve">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потврди</w:t>
      </w:r>
      <w:proofErr w:type="spellEnd"/>
      <w:r>
        <w:t xml:space="preserve"> </w:t>
      </w:r>
      <w:proofErr w:type="spellStart"/>
      <w:r>
        <w:t>сазнала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термина</w:t>
      </w:r>
      <w:proofErr w:type="spellEnd"/>
      <w:r>
        <w:t xml:space="preserve"> </w:t>
      </w:r>
      <w:proofErr w:type="spellStart"/>
      <w:r>
        <w:t>нема</w:t>
      </w:r>
      <w:proofErr w:type="spellEnd"/>
      <w:r>
        <w:t xml:space="preserve"> </w:t>
      </w:r>
      <w:proofErr w:type="spellStart"/>
      <w:r>
        <w:t>уопште</w:t>
      </w:r>
      <w:proofErr w:type="spellEnd"/>
      <w:r>
        <w:t xml:space="preserve">. </w:t>
      </w:r>
      <w:proofErr w:type="spellStart"/>
      <w:r>
        <w:t>Квиз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отказан</w:t>
      </w:r>
      <w:proofErr w:type="spellEnd"/>
      <w:r>
        <w:t xml:space="preserve"> у </w:t>
      </w:r>
      <w:proofErr w:type="spellStart"/>
      <w:r>
        <w:t>потпуности</w:t>
      </w:r>
      <w:proofErr w:type="spellEnd"/>
      <w:r>
        <w:t xml:space="preserve">. </w:t>
      </w:r>
      <w:r>
        <w:br/>
      </w:r>
      <w:r>
        <w:br/>
      </w:r>
      <w:proofErr w:type="spellStart"/>
      <w:r>
        <w:t>Затим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причало</w:t>
      </w:r>
      <w:proofErr w:type="spellEnd"/>
      <w:r>
        <w:t xml:space="preserve"> о </w:t>
      </w:r>
      <w:proofErr w:type="spellStart"/>
      <w:r>
        <w:t>трошку</w:t>
      </w:r>
      <w:proofErr w:type="spellEnd"/>
      <w:r>
        <w:t xml:space="preserve"> </w:t>
      </w:r>
      <w:proofErr w:type="spellStart"/>
      <w:r>
        <w:t>ученичког</w:t>
      </w:r>
      <w:proofErr w:type="spellEnd"/>
      <w:r>
        <w:t xml:space="preserve"> </w:t>
      </w:r>
      <w:proofErr w:type="spellStart"/>
      <w:r>
        <w:t>динара</w:t>
      </w:r>
      <w:proofErr w:type="spellEnd"/>
      <w:r>
        <w:t>.</w:t>
      </w:r>
      <w:r>
        <w:br/>
      </w:r>
      <w:r>
        <w:br/>
      </w:r>
      <w:proofErr w:type="spellStart"/>
      <w:r>
        <w:t>Крећу</w:t>
      </w:r>
      <w:proofErr w:type="spellEnd"/>
      <w:r>
        <w:t xml:space="preserve"> </w:t>
      </w:r>
      <w:proofErr w:type="spellStart"/>
      <w:r>
        <w:t>блокаде</w:t>
      </w:r>
      <w:proofErr w:type="spellEnd"/>
      <w:r>
        <w:t xml:space="preserve"> у </w:t>
      </w:r>
      <w:proofErr w:type="spellStart"/>
      <w:r>
        <w:t>школи</w:t>
      </w:r>
      <w:proofErr w:type="spellEnd"/>
      <w:r>
        <w:t xml:space="preserve">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спречава</w:t>
      </w:r>
      <w:proofErr w:type="spellEnd"/>
      <w:r>
        <w:t xml:space="preserve"> </w:t>
      </w:r>
      <w:proofErr w:type="spellStart"/>
      <w:r>
        <w:t>скупове</w:t>
      </w:r>
      <w:proofErr w:type="spellEnd"/>
      <w:r>
        <w:t xml:space="preserve"> </w:t>
      </w:r>
      <w:proofErr w:type="spellStart"/>
      <w:r>
        <w:t>ученичког</w:t>
      </w:r>
      <w:proofErr w:type="spellEnd"/>
      <w:r>
        <w:t xml:space="preserve"> </w:t>
      </w:r>
      <w:proofErr w:type="spellStart"/>
      <w:r>
        <w:t>парламента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време</w:t>
      </w:r>
      <w:proofErr w:type="spellEnd"/>
      <w:r>
        <w:t xml:space="preserve">. </w:t>
      </w:r>
      <w:proofErr w:type="spellStart"/>
      <w:r>
        <w:t>Ученици</w:t>
      </w:r>
      <w:proofErr w:type="spellEnd"/>
      <w:r>
        <w:t xml:space="preserve"> </w:t>
      </w:r>
      <w:proofErr w:type="spellStart"/>
      <w:r>
        <w:t>стају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страну</w:t>
      </w:r>
      <w:proofErr w:type="spellEnd"/>
      <w:r>
        <w:t xml:space="preserve"> </w:t>
      </w:r>
      <w:proofErr w:type="spellStart"/>
      <w:r>
        <w:t>правде</w:t>
      </w:r>
      <w:proofErr w:type="spellEnd"/>
      <w:r>
        <w:t xml:space="preserve"> и </w:t>
      </w:r>
      <w:proofErr w:type="spellStart"/>
      <w:r>
        <w:t>одлучују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остану</w:t>
      </w:r>
      <w:proofErr w:type="spellEnd"/>
      <w:r>
        <w:t xml:space="preserve"> </w:t>
      </w:r>
      <w:proofErr w:type="spellStart"/>
      <w:r>
        <w:t>морално</w:t>
      </w:r>
      <w:proofErr w:type="spellEnd"/>
      <w:r>
        <w:t xml:space="preserve"> </w:t>
      </w:r>
      <w:proofErr w:type="spellStart"/>
      <w:r>
        <w:t>чисти</w:t>
      </w:r>
      <w:proofErr w:type="spellEnd"/>
      <w:r>
        <w:t xml:space="preserve">. </w:t>
      </w:r>
      <w:r>
        <w:br/>
      </w:r>
      <w:r>
        <w:br/>
      </w:r>
      <w:proofErr w:type="spellStart"/>
      <w:r>
        <w:t>Наследила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задња</w:t>
      </w:r>
      <w:proofErr w:type="spellEnd"/>
      <w:r>
        <w:t xml:space="preserve"> </w:t>
      </w:r>
      <w:proofErr w:type="spellStart"/>
      <w:r>
        <w:t>седница</w:t>
      </w:r>
      <w:proofErr w:type="spellEnd"/>
      <w:r>
        <w:t xml:space="preserve"> УП.</w:t>
      </w:r>
      <w:r>
        <w:br/>
      </w:r>
      <w:proofErr w:type="spellStart"/>
      <w:r>
        <w:t>Избор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новог</w:t>
      </w:r>
      <w:proofErr w:type="spellEnd"/>
      <w:r>
        <w:t xml:space="preserve"> </w:t>
      </w:r>
      <w:proofErr w:type="spellStart"/>
      <w:r>
        <w:t>председника</w:t>
      </w:r>
      <w:proofErr w:type="spellEnd"/>
      <w:r>
        <w:t xml:space="preserve"> УП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могао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спроведе</w:t>
      </w:r>
      <w:proofErr w:type="spellEnd"/>
      <w:r>
        <w:t xml:space="preserve"> </w:t>
      </w:r>
      <w:proofErr w:type="spellStart"/>
      <w:r>
        <w:t>јер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постојао</w:t>
      </w:r>
      <w:proofErr w:type="spellEnd"/>
      <w:r>
        <w:t xml:space="preserve"> </w:t>
      </w:r>
      <w:proofErr w:type="spellStart"/>
      <w:r>
        <w:t>кворум</w:t>
      </w:r>
      <w:proofErr w:type="spellEnd"/>
      <w:r>
        <w:t>.</w:t>
      </w:r>
    </w:p>
    <w:p w14:paraId="417A30FF" w14:textId="77777777" w:rsidR="009F0B9E" w:rsidRDefault="009F0B9E" w:rsidP="009F0B9E">
      <w:pPr>
        <w:tabs>
          <w:tab w:val="left" w:pos="570"/>
        </w:tabs>
      </w:pPr>
      <w:proofErr w:type="spellStart"/>
      <w:r>
        <w:t>Под</w:t>
      </w:r>
      <w:proofErr w:type="spellEnd"/>
      <w:r>
        <w:t xml:space="preserve"> </w:t>
      </w:r>
      <w:proofErr w:type="spellStart"/>
      <w:r>
        <w:t>тачком</w:t>
      </w:r>
      <w:proofErr w:type="spellEnd"/>
      <w:r>
        <w:t xml:space="preserve"> </w:t>
      </w:r>
      <w:proofErr w:type="spellStart"/>
      <w:r>
        <w:t>разно</w:t>
      </w:r>
      <w:proofErr w:type="spellEnd"/>
      <w:r>
        <w:t xml:space="preserve"> </w:t>
      </w:r>
      <w:proofErr w:type="spellStart"/>
      <w:r>
        <w:t>ученици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причали</w:t>
      </w:r>
      <w:proofErr w:type="spellEnd"/>
      <w:r>
        <w:t xml:space="preserve"> о </w:t>
      </w:r>
      <w:proofErr w:type="spellStart"/>
      <w:r>
        <w:t>ученичком</w:t>
      </w:r>
      <w:proofErr w:type="spellEnd"/>
      <w:r>
        <w:t xml:space="preserve"> </w:t>
      </w:r>
      <w:proofErr w:type="spellStart"/>
      <w:r>
        <w:t>динару</w:t>
      </w:r>
      <w:proofErr w:type="spellEnd"/>
      <w:r>
        <w:t xml:space="preserve">. </w:t>
      </w:r>
      <w:proofErr w:type="spellStart"/>
      <w:r w:rsidRPr="009F7D4E">
        <w:rPr>
          <w:highlight w:val="black"/>
        </w:rPr>
        <w:t>Вук</w:t>
      </w:r>
      <w:proofErr w:type="spellEnd"/>
      <w:r w:rsidRPr="009F7D4E">
        <w:rPr>
          <w:highlight w:val="black"/>
        </w:rPr>
        <w:t xml:space="preserve"> </w:t>
      </w:r>
      <w:proofErr w:type="spellStart"/>
      <w:r w:rsidRPr="009F7D4E">
        <w:rPr>
          <w:highlight w:val="black"/>
        </w:rPr>
        <w:t>Јокић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рекао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од</w:t>
      </w:r>
      <w:proofErr w:type="spellEnd"/>
    </w:p>
    <w:p w14:paraId="417A3100" w14:textId="77777777" w:rsidR="009F0B9E" w:rsidRDefault="009F0B9E" w:rsidP="009F0B9E">
      <w:pPr>
        <w:tabs>
          <w:tab w:val="left" w:pos="570"/>
        </w:tabs>
      </w:pPr>
      <w:proofErr w:type="spellStart"/>
      <w:r>
        <w:t>рачуновође</w:t>
      </w:r>
      <w:proofErr w:type="spellEnd"/>
      <w:r>
        <w:t xml:space="preserve"> </w:t>
      </w:r>
      <w:proofErr w:type="spellStart"/>
      <w:r>
        <w:t>сазнао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тренутно</w:t>
      </w:r>
      <w:proofErr w:type="spellEnd"/>
      <w:r>
        <w:t xml:space="preserve"> </w:t>
      </w:r>
      <w:proofErr w:type="spellStart"/>
      <w:r>
        <w:t>ума</w:t>
      </w:r>
      <w:proofErr w:type="spellEnd"/>
      <w:r>
        <w:t xml:space="preserve"> 500 000 </w:t>
      </w:r>
      <w:proofErr w:type="spellStart"/>
      <w:r>
        <w:t>динара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ученичког</w:t>
      </w:r>
      <w:proofErr w:type="spellEnd"/>
      <w:r>
        <w:t xml:space="preserve"> </w:t>
      </w:r>
      <w:proofErr w:type="spellStart"/>
      <w:r>
        <w:t>динара</w:t>
      </w:r>
      <w:proofErr w:type="spellEnd"/>
      <w:r>
        <w:t xml:space="preserve">. </w:t>
      </w:r>
      <w:proofErr w:type="spellStart"/>
      <w:r>
        <w:t>Прочитао</w:t>
      </w:r>
      <w:proofErr w:type="spellEnd"/>
      <w:r>
        <w:t xml:space="preserve"> </w:t>
      </w:r>
      <w:proofErr w:type="spellStart"/>
      <w:r>
        <w:t>је</w:t>
      </w:r>
      <w:proofErr w:type="spellEnd"/>
    </w:p>
    <w:p w14:paraId="417A3101" w14:textId="77777777" w:rsidR="009F0B9E" w:rsidRDefault="009F0B9E" w:rsidP="009F0B9E">
      <w:pPr>
        <w:tabs>
          <w:tab w:val="left" w:pos="570"/>
        </w:tabs>
      </w:pPr>
      <w:proofErr w:type="spellStart"/>
      <w:r>
        <w:t>списак</w:t>
      </w:r>
      <w:proofErr w:type="spellEnd"/>
      <w:r>
        <w:t xml:space="preserve"> </w:t>
      </w:r>
      <w:proofErr w:type="spellStart"/>
      <w:r>
        <w:t>недостатака</w:t>
      </w:r>
      <w:proofErr w:type="spellEnd"/>
      <w:r>
        <w:t xml:space="preserve"> у </w:t>
      </w:r>
      <w:proofErr w:type="spellStart"/>
      <w:r>
        <w:t>свих</w:t>
      </w:r>
      <w:proofErr w:type="spellEnd"/>
      <w:r>
        <w:t xml:space="preserve"> </w:t>
      </w:r>
      <w:proofErr w:type="spellStart"/>
      <w:r>
        <w:t>десет</w:t>
      </w:r>
      <w:proofErr w:type="spellEnd"/>
      <w:r>
        <w:t xml:space="preserve"> </w:t>
      </w:r>
      <w:proofErr w:type="spellStart"/>
      <w:r>
        <w:t>учионица</w:t>
      </w:r>
      <w:proofErr w:type="spellEnd"/>
      <w:r>
        <w:t xml:space="preserve"> (у </w:t>
      </w:r>
      <w:proofErr w:type="spellStart"/>
      <w:r>
        <w:t>прилогу</w:t>
      </w:r>
      <w:proofErr w:type="spellEnd"/>
      <w:r>
        <w:t xml:space="preserve">) и </w:t>
      </w:r>
      <w:proofErr w:type="spellStart"/>
      <w:r>
        <w:t>тражио</w:t>
      </w:r>
      <w:proofErr w:type="spellEnd"/>
      <w:r>
        <w:t xml:space="preserve"> </w:t>
      </w:r>
      <w:proofErr w:type="spellStart"/>
      <w:r>
        <w:t>образложење</w:t>
      </w:r>
      <w:proofErr w:type="spellEnd"/>
      <w:r>
        <w:t xml:space="preserve"> </w:t>
      </w:r>
      <w:proofErr w:type="spellStart"/>
      <w:r>
        <w:t>зашто</w:t>
      </w:r>
      <w:proofErr w:type="spellEnd"/>
      <w:r>
        <w:t xml:space="preserve"> </w:t>
      </w:r>
      <w:proofErr w:type="spellStart"/>
      <w:r>
        <w:t>тај</w:t>
      </w:r>
      <w:proofErr w:type="spellEnd"/>
    </w:p>
    <w:p w14:paraId="417A3102" w14:textId="77777777" w:rsidR="009F0B9E" w:rsidRDefault="009F0B9E" w:rsidP="009F0B9E">
      <w:pPr>
        <w:tabs>
          <w:tab w:val="left" w:pos="570"/>
        </w:tabs>
      </w:pPr>
      <w:proofErr w:type="spellStart"/>
      <w:r>
        <w:t>новац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употреби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куповину</w:t>
      </w:r>
      <w:proofErr w:type="spellEnd"/>
      <w:r>
        <w:t xml:space="preserve"> </w:t>
      </w:r>
      <w:proofErr w:type="spellStart"/>
      <w:r>
        <w:t>клима</w:t>
      </w:r>
      <w:proofErr w:type="spellEnd"/>
      <w:r>
        <w:t xml:space="preserve">, </w:t>
      </w:r>
      <w:proofErr w:type="spellStart"/>
      <w:r>
        <w:t>завеса</w:t>
      </w:r>
      <w:proofErr w:type="spellEnd"/>
      <w:r>
        <w:t xml:space="preserve">, </w:t>
      </w:r>
      <w:proofErr w:type="spellStart"/>
      <w:r>
        <w:t>поправке</w:t>
      </w:r>
      <w:proofErr w:type="spellEnd"/>
      <w:r>
        <w:t xml:space="preserve">.... </w:t>
      </w:r>
      <w:proofErr w:type="spellStart"/>
      <w:r>
        <w:t>Директорка</w:t>
      </w:r>
      <w:proofErr w:type="spellEnd"/>
      <w:r>
        <w:t xml:space="preserve"> </w:t>
      </w:r>
      <w:proofErr w:type="spellStart"/>
      <w:r>
        <w:t>тврди</w:t>
      </w:r>
      <w:proofErr w:type="spellEnd"/>
      <w:r>
        <w:t xml:space="preserve"> </w:t>
      </w:r>
      <w:proofErr w:type="spellStart"/>
      <w:r>
        <w:t>да</w:t>
      </w:r>
      <w:proofErr w:type="spellEnd"/>
    </w:p>
    <w:p w14:paraId="417A3103" w14:textId="77777777" w:rsidR="009F0B9E" w:rsidRDefault="009F0B9E" w:rsidP="009F0B9E">
      <w:pPr>
        <w:tabs>
          <w:tab w:val="left" w:pos="570"/>
        </w:tabs>
      </w:pPr>
      <w:proofErr w:type="spellStart"/>
      <w:r>
        <w:t>Савет</w:t>
      </w:r>
      <w:proofErr w:type="spellEnd"/>
      <w:r>
        <w:t xml:space="preserve"> </w:t>
      </w:r>
      <w:proofErr w:type="spellStart"/>
      <w:r>
        <w:t>родитеља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одобрио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средства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ученичког</w:t>
      </w:r>
      <w:proofErr w:type="spellEnd"/>
      <w:r>
        <w:t xml:space="preserve"> </w:t>
      </w:r>
      <w:proofErr w:type="spellStart"/>
      <w:r>
        <w:t>динара</w:t>
      </w:r>
      <w:proofErr w:type="spellEnd"/>
      <w:r>
        <w:t xml:space="preserve"> </w:t>
      </w:r>
      <w:proofErr w:type="spellStart"/>
      <w:r>
        <w:t>користе</w:t>
      </w:r>
      <w:proofErr w:type="spellEnd"/>
      <w:r>
        <w:t xml:space="preserve"> у </w:t>
      </w:r>
      <w:proofErr w:type="spellStart"/>
      <w:r>
        <w:t>те</w:t>
      </w:r>
      <w:proofErr w:type="spellEnd"/>
      <w:r>
        <w:t xml:space="preserve"> </w:t>
      </w:r>
      <w:proofErr w:type="spellStart"/>
      <w:r>
        <w:t>сврхе</w:t>
      </w:r>
      <w:proofErr w:type="spellEnd"/>
      <w:r>
        <w:t xml:space="preserve">, </w:t>
      </w:r>
      <w:proofErr w:type="spellStart"/>
      <w:r>
        <w:t>већ</w:t>
      </w:r>
      <w:proofErr w:type="spellEnd"/>
    </w:p>
    <w:p w14:paraId="417A3104" w14:textId="77777777" w:rsidR="009F0B9E" w:rsidRDefault="009F0B9E" w:rsidP="009F0B9E">
      <w:pPr>
        <w:tabs>
          <w:tab w:val="left" w:pos="570"/>
        </w:tabs>
      </w:pPr>
      <w:proofErr w:type="spellStart"/>
      <w:r>
        <w:t>само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путовања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такмичења</w:t>
      </w:r>
      <w:proofErr w:type="spellEnd"/>
      <w:r>
        <w:t xml:space="preserve">.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њеним</w:t>
      </w:r>
      <w:proofErr w:type="spellEnd"/>
      <w:r>
        <w:t xml:space="preserve"> </w:t>
      </w:r>
      <w:proofErr w:type="spellStart"/>
      <w:r>
        <w:t>речима</w:t>
      </w:r>
      <w:proofErr w:type="spellEnd"/>
      <w:r>
        <w:t xml:space="preserve">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школске</w:t>
      </w:r>
      <w:proofErr w:type="spellEnd"/>
      <w:r>
        <w:t xml:space="preserve"> </w:t>
      </w:r>
      <w:proofErr w:type="spellStart"/>
      <w:r>
        <w:t>године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уплађено</w:t>
      </w:r>
      <w:proofErr w:type="spellEnd"/>
      <w:r>
        <w:t xml:space="preserve"> 374</w:t>
      </w:r>
    </w:p>
    <w:p w14:paraId="417A3105" w14:textId="77777777" w:rsidR="009F0B9E" w:rsidRDefault="009F0B9E" w:rsidP="009F0B9E">
      <w:pPr>
        <w:tabs>
          <w:tab w:val="left" w:pos="570"/>
        </w:tabs>
      </w:pPr>
      <w:r>
        <w:t xml:space="preserve">000 </w:t>
      </w:r>
      <w:proofErr w:type="spellStart"/>
      <w:r>
        <w:t>динара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ученичког</w:t>
      </w:r>
      <w:proofErr w:type="spellEnd"/>
      <w:r>
        <w:t xml:space="preserve"> </w:t>
      </w:r>
      <w:proofErr w:type="spellStart"/>
      <w:r>
        <w:t>динара</w:t>
      </w:r>
      <w:proofErr w:type="spellEnd"/>
      <w:r>
        <w:t xml:space="preserve">.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тога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потрошено</w:t>
      </w:r>
      <w:proofErr w:type="spellEnd"/>
      <w:r>
        <w:t xml:space="preserve"> 60 241 </w:t>
      </w:r>
      <w:proofErr w:type="spellStart"/>
      <w:r>
        <w:t>динара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путовање</w:t>
      </w:r>
      <w:proofErr w:type="spellEnd"/>
    </w:p>
    <w:p w14:paraId="417A3106" w14:textId="77777777" w:rsidR="009F0B9E" w:rsidRDefault="009F0B9E" w:rsidP="009F0B9E">
      <w:pPr>
        <w:tabs>
          <w:tab w:val="left" w:pos="570"/>
        </w:tabs>
      </w:pPr>
      <w:proofErr w:type="spellStart"/>
      <w:r>
        <w:t>Драмске</w:t>
      </w:r>
      <w:proofErr w:type="spellEnd"/>
      <w:r>
        <w:t xml:space="preserve"> </w:t>
      </w:r>
      <w:proofErr w:type="spellStart"/>
      <w:r>
        <w:t>секције</w:t>
      </w:r>
      <w:proofErr w:type="spellEnd"/>
      <w:r>
        <w:t xml:space="preserve"> у </w:t>
      </w:r>
      <w:proofErr w:type="spellStart"/>
      <w:r>
        <w:t>Нови</w:t>
      </w:r>
      <w:proofErr w:type="spellEnd"/>
      <w:r>
        <w:t xml:space="preserve"> </w:t>
      </w:r>
      <w:proofErr w:type="spellStart"/>
      <w:r>
        <w:t>Пазар</w:t>
      </w:r>
      <w:proofErr w:type="spellEnd"/>
      <w:r>
        <w:t xml:space="preserve"> и </w:t>
      </w:r>
      <w:proofErr w:type="spellStart"/>
      <w:r>
        <w:t>тренутно</w:t>
      </w:r>
      <w:proofErr w:type="spellEnd"/>
      <w:r>
        <w:t xml:space="preserve"> (04.06.2025.)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рачуну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313 759 </w:t>
      </w:r>
      <w:proofErr w:type="spellStart"/>
      <w:r>
        <w:t>динара</w:t>
      </w:r>
      <w:proofErr w:type="spellEnd"/>
      <w:r>
        <w:t>.</w:t>
      </w:r>
    </w:p>
    <w:p w14:paraId="417A3107" w14:textId="77777777" w:rsidR="009F0B9E" w:rsidRDefault="009F0B9E" w:rsidP="009F0B9E">
      <w:pPr>
        <w:tabs>
          <w:tab w:val="left" w:pos="570"/>
        </w:tabs>
      </w:pPr>
      <w:proofErr w:type="spellStart"/>
      <w:r>
        <w:t>Представник</w:t>
      </w:r>
      <w:proofErr w:type="spellEnd"/>
      <w:r>
        <w:t xml:space="preserve"> УП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присуствује</w:t>
      </w:r>
      <w:proofErr w:type="spellEnd"/>
      <w:r>
        <w:t xml:space="preserve"> </w:t>
      </w:r>
      <w:proofErr w:type="spellStart"/>
      <w:r>
        <w:t>седници</w:t>
      </w:r>
      <w:proofErr w:type="spellEnd"/>
      <w:r>
        <w:t xml:space="preserve"> </w:t>
      </w:r>
      <w:proofErr w:type="spellStart"/>
      <w:r>
        <w:t>Савета</w:t>
      </w:r>
      <w:proofErr w:type="spellEnd"/>
      <w:r>
        <w:t xml:space="preserve"> </w:t>
      </w:r>
      <w:proofErr w:type="spellStart"/>
      <w:r>
        <w:t>родитеља</w:t>
      </w:r>
      <w:proofErr w:type="spellEnd"/>
      <w:r>
        <w:t xml:space="preserve"> и </w:t>
      </w:r>
      <w:proofErr w:type="spellStart"/>
      <w:r>
        <w:t>пренесе</w:t>
      </w:r>
      <w:proofErr w:type="spellEnd"/>
      <w:r>
        <w:t xml:space="preserve"> </w:t>
      </w:r>
      <w:proofErr w:type="spellStart"/>
      <w:r>
        <w:t>завтехе</w:t>
      </w:r>
      <w:proofErr w:type="spellEnd"/>
    </w:p>
    <w:p w14:paraId="417A3108" w14:textId="77777777" w:rsidR="009F0B9E" w:rsidRDefault="009F0B9E" w:rsidP="009F0B9E">
      <w:pPr>
        <w:tabs>
          <w:tab w:val="left" w:pos="570"/>
        </w:tabs>
      </w:pPr>
      <w:proofErr w:type="spellStart"/>
      <w:r>
        <w:t>ученика</w:t>
      </w:r>
      <w:proofErr w:type="spellEnd"/>
      <w:r>
        <w:t xml:space="preserve">. </w:t>
      </w:r>
      <w:proofErr w:type="spellStart"/>
      <w:r w:rsidRPr="009F7D4E">
        <w:rPr>
          <w:highlight w:val="black"/>
        </w:rPr>
        <w:t>Ана</w:t>
      </w:r>
      <w:proofErr w:type="spellEnd"/>
      <w:r w:rsidRPr="009F7D4E">
        <w:rPr>
          <w:highlight w:val="black"/>
        </w:rPr>
        <w:t xml:space="preserve"> </w:t>
      </w:r>
      <w:proofErr w:type="spellStart"/>
      <w:r w:rsidRPr="009F7D4E">
        <w:rPr>
          <w:highlight w:val="black"/>
        </w:rPr>
        <w:t>Петровић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довела</w:t>
      </w:r>
      <w:proofErr w:type="spellEnd"/>
      <w:r>
        <w:t xml:space="preserve"> у </w:t>
      </w:r>
      <w:proofErr w:type="spellStart"/>
      <w:r>
        <w:t>питање</w:t>
      </w:r>
      <w:proofErr w:type="spellEnd"/>
      <w:r>
        <w:t xml:space="preserve"> </w:t>
      </w:r>
      <w:proofErr w:type="spellStart"/>
      <w:r>
        <w:t>директоркине</w:t>
      </w:r>
      <w:proofErr w:type="spellEnd"/>
      <w:r>
        <w:t xml:space="preserve"> </w:t>
      </w:r>
      <w:proofErr w:type="spellStart"/>
      <w:r>
        <w:t>тврдње</w:t>
      </w:r>
      <w:proofErr w:type="spellEnd"/>
      <w:r>
        <w:t xml:space="preserve">. </w:t>
      </w:r>
      <w:proofErr w:type="spellStart"/>
      <w:r>
        <w:t>Указује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проблем</w:t>
      </w:r>
      <w:proofErr w:type="spellEnd"/>
    </w:p>
    <w:p w14:paraId="417A3109" w14:textId="77777777" w:rsidR="009F0B9E" w:rsidRDefault="009F0B9E" w:rsidP="009F0B9E">
      <w:pPr>
        <w:tabs>
          <w:tab w:val="left" w:pos="570"/>
        </w:tabs>
      </w:pPr>
      <w:proofErr w:type="spellStart"/>
      <w:r>
        <w:t>одржавања</w:t>
      </w:r>
      <w:proofErr w:type="spellEnd"/>
      <w:r>
        <w:t xml:space="preserve"> </w:t>
      </w:r>
      <w:proofErr w:type="spellStart"/>
      <w:r>
        <w:t>часова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+35 </w:t>
      </w:r>
      <w:proofErr w:type="spellStart"/>
      <w:r>
        <w:t>степени</w:t>
      </w:r>
      <w:proofErr w:type="spellEnd"/>
      <w:r>
        <w:t xml:space="preserve"> у </w:t>
      </w:r>
      <w:proofErr w:type="spellStart"/>
      <w:r>
        <w:t>учионицама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завеса</w:t>
      </w:r>
      <w:proofErr w:type="spellEnd"/>
      <w:r>
        <w:t xml:space="preserve">.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крају</w:t>
      </w:r>
      <w:proofErr w:type="spellEnd"/>
      <w:r>
        <w:t xml:space="preserve"> </w:t>
      </w:r>
      <w:proofErr w:type="spellStart"/>
      <w:r>
        <w:t>закључује</w:t>
      </w:r>
      <w:proofErr w:type="spellEnd"/>
      <w:r>
        <w:t xml:space="preserve"> </w:t>
      </w:r>
      <w:proofErr w:type="spellStart"/>
      <w:r>
        <w:t>да</w:t>
      </w:r>
      <w:proofErr w:type="spellEnd"/>
      <w:r w:rsidR="00295504">
        <w:t xml:space="preserve"> </w:t>
      </w:r>
    </w:p>
    <w:p w14:paraId="417A310A" w14:textId="77777777" w:rsidR="009F0B9E" w:rsidRDefault="009F0B9E" w:rsidP="009F0B9E">
      <w:pPr>
        <w:tabs>
          <w:tab w:val="left" w:pos="570"/>
        </w:tabs>
      </w:pPr>
      <w:proofErr w:type="spellStart"/>
      <w:r>
        <w:t>директорка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решила</w:t>
      </w:r>
      <w:proofErr w:type="spellEnd"/>
      <w:r>
        <w:t xml:space="preserve"> </w:t>
      </w:r>
      <w:proofErr w:type="spellStart"/>
      <w:r>
        <w:t>ниједан</w:t>
      </w:r>
      <w:proofErr w:type="spellEnd"/>
      <w:r>
        <w:t xml:space="preserve"> </w:t>
      </w:r>
      <w:proofErr w:type="spellStart"/>
      <w:r>
        <w:t>проблем</w:t>
      </w:r>
      <w:proofErr w:type="spellEnd"/>
      <w:r>
        <w:t xml:space="preserve">. </w:t>
      </w:r>
      <w:proofErr w:type="spellStart"/>
      <w:r w:rsidRPr="009F7D4E">
        <w:rPr>
          <w:highlight w:val="black"/>
        </w:rPr>
        <w:t>Лара</w:t>
      </w:r>
      <w:proofErr w:type="spellEnd"/>
      <w:r w:rsidRPr="009F7D4E">
        <w:rPr>
          <w:highlight w:val="black"/>
        </w:rPr>
        <w:t xml:space="preserve"> </w:t>
      </w:r>
      <w:proofErr w:type="spellStart"/>
      <w:r w:rsidRPr="009F7D4E">
        <w:rPr>
          <w:highlight w:val="black"/>
        </w:rPr>
        <w:t>Симић</w:t>
      </w:r>
      <w:proofErr w:type="spellEnd"/>
      <w:r>
        <w:t xml:space="preserve"> </w:t>
      </w:r>
      <w:proofErr w:type="spellStart"/>
      <w:r>
        <w:t>тврди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у </w:t>
      </w:r>
      <w:proofErr w:type="spellStart"/>
      <w:r>
        <w:t>Драмској</w:t>
      </w:r>
      <w:proofErr w:type="spellEnd"/>
      <w:r>
        <w:t xml:space="preserve"> </w:t>
      </w:r>
      <w:proofErr w:type="spellStart"/>
      <w:r>
        <w:t>секцији</w:t>
      </w:r>
      <w:proofErr w:type="spellEnd"/>
      <w:r>
        <w:t xml:space="preserve"> </w:t>
      </w:r>
      <w:proofErr w:type="spellStart"/>
      <w:r>
        <w:t>има</w:t>
      </w:r>
      <w:proofErr w:type="spellEnd"/>
    </w:p>
    <w:p w14:paraId="417A310B" w14:textId="77777777" w:rsidR="009F0B9E" w:rsidRDefault="009F0B9E" w:rsidP="009F0B9E">
      <w:pPr>
        <w:tabs>
          <w:tab w:val="left" w:pos="570"/>
        </w:tabs>
      </w:pPr>
      <w:proofErr w:type="spellStart"/>
      <w:r>
        <w:t>четири</w:t>
      </w:r>
      <w:proofErr w:type="spellEnd"/>
      <w:r>
        <w:t xml:space="preserve"> </w:t>
      </w:r>
      <w:proofErr w:type="spellStart"/>
      <w:r>
        <w:t>ученика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школа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њих</w:t>
      </w:r>
      <w:proofErr w:type="spellEnd"/>
      <w:r>
        <w:t xml:space="preserve"> </w:t>
      </w:r>
      <w:proofErr w:type="spellStart"/>
      <w:r>
        <w:t>платила</w:t>
      </w:r>
      <w:proofErr w:type="spellEnd"/>
      <w:r>
        <w:t xml:space="preserve"> </w:t>
      </w:r>
      <w:proofErr w:type="spellStart"/>
      <w:r>
        <w:t>пут</w:t>
      </w:r>
      <w:proofErr w:type="spellEnd"/>
      <w:r>
        <w:t xml:space="preserve">, а </w:t>
      </w:r>
      <w:proofErr w:type="spellStart"/>
      <w:r>
        <w:t>ученицима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иду</w:t>
      </w:r>
      <w:proofErr w:type="spellEnd"/>
      <w:r>
        <w:t xml:space="preserve"> у </w:t>
      </w:r>
      <w:proofErr w:type="spellStart"/>
      <w:r>
        <w:t>Петницу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>.</w:t>
      </w:r>
    </w:p>
    <w:p w14:paraId="417A310C" w14:textId="77777777" w:rsidR="009F0B9E" w:rsidRDefault="009F0B9E" w:rsidP="009F0B9E">
      <w:pPr>
        <w:tabs>
          <w:tab w:val="left" w:pos="570"/>
        </w:tabs>
      </w:pPr>
      <w:proofErr w:type="spellStart"/>
      <w:r w:rsidRPr="009F7D4E">
        <w:rPr>
          <w:highlight w:val="black"/>
        </w:rPr>
        <w:t>Војин</w:t>
      </w:r>
      <w:proofErr w:type="spellEnd"/>
      <w:r w:rsidRPr="009F7D4E">
        <w:rPr>
          <w:highlight w:val="black"/>
        </w:rPr>
        <w:t xml:space="preserve"> </w:t>
      </w:r>
      <w:proofErr w:type="spellStart"/>
      <w:r w:rsidRPr="009F7D4E">
        <w:rPr>
          <w:highlight w:val="black"/>
        </w:rPr>
        <w:t>Радовановић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поставио</w:t>
      </w:r>
      <w:proofErr w:type="spellEnd"/>
      <w:r>
        <w:t xml:space="preserve"> </w:t>
      </w:r>
      <w:proofErr w:type="spellStart"/>
      <w:r>
        <w:t>питање</w:t>
      </w:r>
      <w:proofErr w:type="spellEnd"/>
      <w:r>
        <w:t xml:space="preserve"> о </w:t>
      </w:r>
      <w:proofErr w:type="spellStart"/>
      <w:r>
        <w:t>проблему</w:t>
      </w:r>
      <w:proofErr w:type="spellEnd"/>
      <w:r>
        <w:t xml:space="preserve"> </w:t>
      </w:r>
      <w:proofErr w:type="spellStart"/>
      <w:r>
        <w:t>чесме</w:t>
      </w:r>
      <w:proofErr w:type="spellEnd"/>
      <w:r>
        <w:t xml:space="preserve"> у </w:t>
      </w:r>
      <w:proofErr w:type="spellStart"/>
      <w:r>
        <w:t>учионици</w:t>
      </w:r>
      <w:proofErr w:type="spellEnd"/>
      <w:r>
        <w:t xml:space="preserve"> </w:t>
      </w:r>
      <w:proofErr w:type="spellStart"/>
      <w:r>
        <w:t>бр</w:t>
      </w:r>
      <w:proofErr w:type="spellEnd"/>
      <w:r>
        <w:t xml:space="preserve"> 9. </w:t>
      </w:r>
      <w:proofErr w:type="spellStart"/>
      <w:r>
        <w:t>Директорка</w:t>
      </w:r>
      <w:proofErr w:type="spellEnd"/>
    </w:p>
    <w:p w14:paraId="417A310D" w14:textId="77777777" w:rsidR="009F0B9E" w:rsidRDefault="009F0B9E" w:rsidP="009F0B9E">
      <w:pPr>
        <w:tabs>
          <w:tab w:val="left" w:pos="570"/>
        </w:tabs>
      </w:pPr>
      <w:proofErr w:type="spellStart"/>
      <w:r>
        <w:t>указује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проблем</w:t>
      </w:r>
      <w:proofErr w:type="spellEnd"/>
      <w:r>
        <w:t xml:space="preserve"> </w:t>
      </w:r>
      <w:proofErr w:type="spellStart"/>
      <w:r>
        <w:t>одељења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деле</w:t>
      </w:r>
      <w:proofErr w:type="spellEnd"/>
      <w:r>
        <w:t xml:space="preserve"> </w:t>
      </w:r>
      <w:proofErr w:type="spellStart"/>
      <w:r>
        <w:t>ту</w:t>
      </w:r>
      <w:proofErr w:type="spellEnd"/>
      <w:r>
        <w:t xml:space="preserve"> </w:t>
      </w:r>
      <w:proofErr w:type="spellStart"/>
      <w:r>
        <w:t>учионицу</w:t>
      </w:r>
      <w:proofErr w:type="spellEnd"/>
      <w:r>
        <w:t xml:space="preserve">. </w:t>
      </w:r>
      <w:proofErr w:type="spellStart"/>
      <w:r>
        <w:t>Директорка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рекла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школа</w:t>
      </w:r>
      <w:proofErr w:type="spellEnd"/>
      <w:r>
        <w:t xml:space="preserve"> </w:t>
      </w:r>
      <w:proofErr w:type="spellStart"/>
      <w:r>
        <w:t>не</w:t>
      </w:r>
      <w:proofErr w:type="spellEnd"/>
    </w:p>
    <w:p w14:paraId="417A310E" w14:textId="77777777" w:rsidR="009F0B9E" w:rsidRDefault="009F0B9E" w:rsidP="009F0B9E">
      <w:pPr>
        <w:tabs>
          <w:tab w:val="left" w:pos="570"/>
        </w:tabs>
      </w:pPr>
      <w:proofErr w:type="spellStart"/>
      <w:r>
        <w:t>добија</w:t>
      </w:r>
      <w:proofErr w:type="spellEnd"/>
      <w:r>
        <w:t xml:space="preserve"> </w:t>
      </w:r>
      <w:proofErr w:type="spellStart"/>
      <w:r>
        <w:t>довољно</w:t>
      </w:r>
      <w:proofErr w:type="spellEnd"/>
      <w:r>
        <w:t xml:space="preserve"> </w:t>
      </w:r>
      <w:proofErr w:type="spellStart"/>
      <w:r>
        <w:t>новца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државе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ту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ништа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уради</w:t>
      </w:r>
      <w:proofErr w:type="spellEnd"/>
      <w:r>
        <w:t xml:space="preserve">. </w:t>
      </w:r>
      <w:proofErr w:type="spellStart"/>
      <w:r w:rsidRPr="009F7D4E">
        <w:rPr>
          <w:highlight w:val="black"/>
        </w:rPr>
        <w:t>Александру</w:t>
      </w:r>
      <w:proofErr w:type="spellEnd"/>
      <w:r w:rsidRPr="009F7D4E">
        <w:rPr>
          <w:highlight w:val="black"/>
        </w:rPr>
        <w:t xml:space="preserve"> </w:t>
      </w:r>
      <w:proofErr w:type="spellStart"/>
      <w:r w:rsidRPr="009F7D4E">
        <w:rPr>
          <w:highlight w:val="black"/>
        </w:rPr>
        <w:t>Спасојевић</w:t>
      </w:r>
      <w:proofErr w:type="spellEnd"/>
    </w:p>
    <w:p w14:paraId="417A310F" w14:textId="77777777" w:rsidR="009F0B9E" w:rsidRDefault="009F0B9E" w:rsidP="009F0B9E">
      <w:pPr>
        <w:tabs>
          <w:tab w:val="left" w:pos="570"/>
        </w:tabs>
      </w:pPr>
      <w:proofErr w:type="spellStart"/>
      <w:r>
        <w:t>занима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ли</w:t>
      </w:r>
      <w:proofErr w:type="spellEnd"/>
      <w:r>
        <w:t xml:space="preserve"> ГО </w:t>
      </w:r>
      <w:proofErr w:type="spellStart"/>
      <w:r>
        <w:t>Лазаревац</w:t>
      </w:r>
      <w:proofErr w:type="spellEnd"/>
      <w:r>
        <w:t xml:space="preserve"> </w:t>
      </w:r>
      <w:proofErr w:type="spellStart"/>
      <w:r>
        <w:t>помаже</w:t>
      </w:r>
      <w:proofErr w:type="spellEnd"/>
      <w:r>
        <w:t xml:space="preserve"> </w:t>
      </w:r>
      <w:proofErr w:type="spellStart"/>
      <w:r>
        <w:t>школи</w:t>
      </w:r>
      <w:proofErr w:type="spellEnd"/>
      <w:r>
        <w:t xml:space="preserve"> и </w:t>
      </w:r>
      <w:proofErr w:type="spellStart"/>
      <w:r>
        <w:t>колико</w:t>
      </w:r>
      <w:proofErr w:type="spellEnd"/>
      <w:r>
        <w:t xml:space="preserve">. </w:t>
      </w:r>
      <w:proofErr w:type="spellStart"/>
      <w:r>
        <w:t>Директорка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рекла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школа</w:t>
      </w:r>
      <w:proofErr w:type="spellEnd"/>
    </w:p>
    <w:p w14:paraId="417A3110" w14:textId="77777777" w:rsidR="009F0B9E" w:rsidRDefault="009F0B9E" w:rsidP="009F0B9E">
      <w:pPr>
        <w:tabs>
          <w:tab w:val="left" w:pos="570"/>
        </w:tabs>
      </w:pPr>
      <w:proofErr w:type="spellStart"/>
      <w:r>
        <w:t>добила</w:t>
      </w:r>
      <w:proofErr w:type="spellEnd"/>
      <w:r>
        <w:t xml:space="preserve"> 40 000 </w:t>
      </w:r>
      <w:proofErr w:type="spellStart"/>
      <w:r>
        <w:t>динара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Општине. </w:t>
      </w:r>
      <w:proofErr w:type="spellStart"/>
      <w:r w:rsidRPr="009F7D4E">
        <w:rPr>
          <w:highlight w:val="black"/>
        </w:rPr>
        <w:t>Сара</w:t>
      </w:r>
      <w:proofErr w:type="spellEnd"/>
      <w:r w:rsidRPr="009F7D4E">
        <w:rPr>
          <w:highlight w:val="black"/>
        </w:rPr>
        <w:t xml:space="preserve"> </w:t>
      </w:r>
      <w:proofErr w:type="spellStart"/>
      <w:r w:rsidRPr="009F7D4E">
        <w:rPr>
          <w:highlight w:val="black"/>
        </w:rPr>
        <w:t>Јеремић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питала</w:t>
      </w:r>
      <w:proofErr w:type="spellEnd"/>
      <w:r>
        <w:t xml:space="preserve"> </w:t>
      </w:r>
      <w:proofErr w:type="spellStart"/>
      <w:r>
        <w:t>зашто</w:t>
      </w:r>
      <w:proofErr w:type="spellEnd"/>
      <w:r>
        <w:t xml:space="preserve"> </w:t>
      </w:r>
      <w:proofErr w:type="spellStart"/>
      <w:r>
        <w:t>школа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</w:p>
    <w:p w14:paraId="417A3111" w14:textId="77777777" w:rsidR="009F0B9E" w:rsidRDefault="009F0B9E" w:rsidP="009F0B9E">
      <w:pPr>
        <w:tabs>
          <w:tab w:val="left" w:pos="570"/>
        </w:tabs>
      </w:pPr>
      <w:proofErr w:type="spellStart"/>
      <w:r>
        <w:t>обезбеди</w:t>
      </w:r>
      <w:proofErr w:type="spellEnd"/>
      <w:r>
        <w:t xml:space="preserve"> </w:t>
      </w:r>
      <w:proofErr w:type="spellStart"/>
      <w:r>
        <w:t>одлазак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Сајам</w:t>
      </w:r>
      <w:proofErr w:type="spellEnd"/>
      <w:r>
        <w:t xml:space="preserve"> </w:t>
      </w:r>
      <w:proofErr w:type="spellStart"/>
      <w:r>
        <w:t>књига</w:t>
      </w:r>
      <w:proofErr w:type="spellEnd"/>
      <w:r>
        <w:t xml:space="preserve">. </w:t>
      </w:r>
      <w:proofErr w:type="spellStart"/>
      <w:r>
        <w:t>Директорка</w:t>
      </w:r>
      <w:proofErr w:type="spellEnd"/>
      <w:r>
        <w:t xml:space="preserve"> </w:t>
      </w:r>
      <w:proofErr w:type="spellStart"/>
      <w:r>
        <w:t>говори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изнајмивање</w:t>
      </w:r>
      <w:proofErr w:type="spellEnd"/>
      <w:r>
        <w:t xml:space="preserve"> </w:t>
      </w:r>
      <w:proofErr w:type="spellStart"/>
      <w:r>
        <w:t>аутобуса</w:t>
      </w:r>
      <w:proofErr w:type="spellEnd"/>
    </w:p>
    <w:p w14:paraId="417A3112" w14:textId="77777777" w:rsidR="009F0B9E" w:rsidRDefault="009F0B9E" w:rsidP="009F0B9E">
      <w:pPr>
        <w:tabs>
          <w:tab w:val="left" w:pos="570"/>
        </w:tabs>
      </w:pPr>
      <w:proofErr w:type="spellStart"/>
      <w:r>
        <w:t>прескупо</w:t>
      </w:r>
      <w:proofErr w:type="spellEnd"/>
      <w:r>
        <w:t xml:space="preserve">, 52 000 </w:t>
      </w:r>
      <w:proofErr w:type="spellStart"/>
      <w:r>
        <w:t>динара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ученици</w:t>
      </w:r>
      <w:proofErr w:type="spellEnd"/>
      <w:r>
        <w:t xml:space="preserve">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иду</w:t>
      </w:r>
      <w:proofErr w:type="spellEnd"/>
      <w:r>
        <w:t xml:space="preserve"> </w:t>
      </w:r>
      <w:proofErr w:type="spellStart"/>
      <w:r>
        <w:t>бесплатно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581. </w:t>
      </w:r>
      <w:proofErr w:type="spellStart"/>
      <w:r w:rsidRPr="009F7D4E">
        <w:rPr>
          <w:highlight w:val="black"/>
        </w:rPr>
        <w:t>Милица</w:t>
      </w:r>
      <w:proofErr w:type="spellEnd"/>
      <w:r w:rsidRPr="009F7D4E">
        <w:rPr>
          <w:highlight w:val="black"/>
        </w:rPr>
        <w:t xml:space="preserve"> </w:t>
      </w:r>
      <w:proofErr w:type="spellStart"/>
      <w:r w:rsidRPr="009F7D4E">
        <w:rPr>
          <w:highlight w:val="black"/>
        </w:rPr>
        <w:t>Марковић</w:t>
      </w:r>
      <w:proofErr w:type="spellEnd"/>
    </w:p>
    <w:p w14:paraId="417A3113" w14:textId="77777777" w:rsidR="009F0B9E" w:rsidRDefault="009F0B9E" w:rsidP="009F0B9E">
      <w:pPr>
        <w:tabs>
          <w:tab w:val="left" w:pos="570"/>
        </w:tabs>
      </w:pPr>
      <w:proofErr w:type="spellStart"/>
      <w:r>
        <w:t>тражи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новац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потрошен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аутобус</w:t>
      </w:r>
      <w:proofErr w:type="spellEnd"/>
      <w:r>
        <w:t xml:space="preserve"> </w:t>
      </w:r>
      <w:proofErr w:type="spellStart"/>
      <w:r>
        <w:t>искористи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нешто</w:t>
      </w:r>
      <w:proofErr w:type="spellEnd"/>
      <w:r>
        <w:t xml:space="preserve"> </w:t>
      </w:r>
      <w:proofErr w:type="spellStart"/>
      <w:r>
        <w:t>друго</w:t>
      </w:r>
      <w:proofErr w:type="spellEnd"/>
      <w:r>
        <w:t xml:space="preserve">. </w:t>
      </w:r>
      <w:proofErr w:type="spellStart"/>
      <w:r>
        <w:t>Директорка</w:t>
      </w:r>
      <w:proofErr w:type="spellEnd"/>
    </w:p>
    <w:p w14:paraId="417A3114" w14:textId="77777777" w:rsidR="009F0B9E" w:rsidRDefault="009F0B9E" w:rsidP="009F0B9E">
      <w:pPr>
        <w:tabs>
          <w:tab w:val="left" w:pos="570"/>
        </w:tabs>
      </w:pPr>
      <w:proofErr w:type="spellStart"/>
      <w:r>
        <w:lastRenderedPageBreak/>
        <w:t>моли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разумевање</w:t>
      </w:r>
      <w:proofErr w:type="spellEnd"/>
      <w:r>
        <w:t xml:space="preserve">, </w:t>
      </w:r>
      <w:proofErr w:type="spellStart"/>
      <w:r>
        <w:t>каже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ученици</w:t>
      </w:r>
      <w:proofErr w:type="spellEnd"/>
      <w:r>
        <w:t xml:space="preserve"> </w:t>
      </w:r>
      <w:proofErr w:type="spellStart"/>
      <w:r>
        <w:t>траже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институције</w:t>
      </w:r>
      <w:proofErr w:type="spellEnd"/>
      <w:r>
        <w:t xml:space="preserve"> </w:t>
      </w:r>
      <w:proofErr w:type="spellStart"/>
      <w:r>
        <w:t>раде</w:t>
      </w:r>
      <w:proofErr w:type="spellEnd"/>
      <w:r>
        <w:t xml:space="preserve"> </w:t>
      </w:r>
      <w:proofErr w:type="spellStart"/>
      <w:r>
        <w:t>свој</w:t>
      </w:r>
      <w:proofErr w:type="spellEnd"/>
      <w:r>
        <w:t xml:space="preserve"> </w:t>
      </w:r>
      <w:proofErr w:type="spellStart"/>
      <w:r>
        <w:t>посао</w:t>
      </w:r>
      <w:proofErr w:type="spellEnd"/>
      <w:r>
        <w:t xml:space="preserve">, а </w:t>
      </w:r>
      <w:proofErr w:type="spellStart"/>
      <w:r>
        <w:t>жале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</w:t>
      </w:r>
      <w:proofErr w:type="spellEnd"/>
    </w:p>
    <w:p w14:paraId="417A3115" w14:textId="77777777" w:rsidR="009F0B9E" w:rsidRDefault="009F0B9E" w:rsidP="009F0B9E">
      <w:pPr>
        <w:tabs>
          <w:tab w:val="left" w:pos="570"/>
        </w:tabs>
      </w:pPr>
      <w:proofErr w:type="spellStart"/>
      <w:r>
        <w:t>њу</w:t>
      </w:r>
      <w:proofErr w:type="spellEnd"/>
      <w:r>
        <w:t xml:space="preserve"> </w:t>
      </w:r>
      <w:proofErr w:type="spellStart"/>
      <w:r>
        <w:t>кад</w:t>
      </w:r>
      <w:proofErr w:type="spellEnd"/>
      <w:r>
        <w:t xml:space="preserve"> </w:t>
      </w:r>
      <w:proofErr w:type="spellStart"/>
      <w:r>
        <w:t>она</w:t>
      </w:r>
      <w:proofErr w:type="spellEnd"/>
      <w:r>
        <w:t xml:space="preserve"> </w:t>
      </w:r>
      <w:proofErr w:type="spellStart"/>
      <w:r>
        <w:t>ради</w:t>
      </w:r>
      <w:proofErr w:type="spellEnd"/>
      <w:r>
        <w:t xml:space="preserve"> </w:t>
      </w:r>
      <w:proofErr w:type="spellStart"/>
      <w:r>
        <w:t>свој</w:t>
      </w:r>
      <w:proofErr w:type="spellEnd"/>
      <w:r>
        <w:t xml:space="preserve"> </w:t>
      </w:r>
      <w:proofErr w:type="spellStart"/>
      <w:r>
        <w:t>посао</w:t>
      </w:r>
      <w:proofErr w:type="spellEnd"/>
      <w:r>
        <w:t xml:space="preserve">. </w:t>
      </w:r>
      <w:proofErr w:type="spellStart"/>
      <w:r>
        <w:t>Затим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постављено</w:t>
      </w:r>
      <w:proofErr w:type="spellEnd"/>
      <w:r>
        <w:t xml:space="preserve"> </w:t>
      </w:r>
      <w:proofErr w:type="spellStart"/>
      <w:r>
        <w:t>питање</w:t>
      </w:r>
      <w:proofErr w:type="spellEnd"/>
      <w:r>
        <w:t xml:space="preserve"> </w:t>
      </w:r>
      <w:proofErr w:type="spellStart"/>
      <w:r>
        <w:t>одласка</w:t>
      </w:r>
      <w:proofErr w:type="spellEnd"/>
      <w:r>
        <w:t xml:space="preserve"> </w:t>
      </w:r>
      <w:proofErr w:type="spellStart"/>
      <w:r>
        <w:t>будућих</w:t>
      </w:r>
      <w:proofErr w:type="spellEnd"/>
      <w:r>
        <w:t xml:space="preserve"> </w:t>
      </w:r>
      <w:proofErr w:type="spellStart"/>
      <w:r>
        <w:t>четвртака</w:t>
      </w:r>
      <w:proofErr w:type="spellEnd"/>
      <w:r>
        <w:t xml:space="preserve"> </w:t>
      </w:r>
      <w:proofErr w:type="spellStart"/>
      <w:r>
        <w:t>на</w:t>
      </w:r>
      <w:proofErr w:type="spellEnd"/>
    </w:p>
    <w:p w14:paraId="417A3116" w14:textId="77777777" w:rsidR="009F0B9E" w:rsidRDefault="009F0B9E" w:rsidP="009F0B9E">
      <w:pPr>
        <w:tabs>
          <w:tab w:val="left" w:pos="570"/>
        </w:tabs>
      </w:pPr>
      <w:proofErr w:type="spellStart"/>
      <w:r>
        <w:t>екскурзију</w:t>
      </w:r>
      <w:proofErr w:type="spellEnd"/>
      <w:r>
        <w:t xml:space="preserve">. </w:t>
      </w:r>
      <w:proofErr w:type="spellStart"/>
      <w:r>
        <w:t>Директорка</w:t>
      </w:r>
      <w:proofErr w:type="spellEnd"/>
      <w:r>
        <w:t xml:space="preserve"> </w:t>
      </w:r>
      <w:proofErr w:type="spellStart"/>
      <w:r>
        <w:t>чека</w:t>
      </w:r>
      <w:proofErr w:type="spellEnd"/>
      <w:r>
        <w:t xml:space="preserve"> </w:t>
      </w:r>
      <w:proofErr w:type="spellStart"/>
      <w:r>
        <w:t>предлоге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екскурзије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убацили</w:t>
      </w:r>
      <w:proofErr w:type="spellEnd"/>
      <w:r>
        <w:t xml:space="preserve"> у </w:t>
      </w:r>
      <w:proofErr w:type="spellStart"/>
      <w:r>
        <w:t>Годишњи</w:t>
      </w:r>
      <w:proofErr w:type="spellEnd"/>
      <w:r>
        <w:t xml:space="preserve"> </w:t>
      </w:r>
      <w:proofErr w:type="spellStart"/>
      <w:r>
        <w:t>план</w:t>
      </w:r>
      <w:proofErr w:type="spellEnd"/>
    </w:p>
    <w:p w14:paraId="417A3117" w14:textId="77777777" w:rsidR="009F0B9E" w:rsidRDefault="009F0B9E" w:rsidP="009F0B9E">
      <w:pPr>
        <w:tabs>
          <w:tab w:val="left" w:pos="570"/>
        </w:tabs>
      </w:pPr>
      <w:proofErr w:type="spellStart"/>
      <w:r>
        <w:t>школе</w:t>
      </w:r>
      <w:proofErr w:type="spellEnd"/>
      <w:r>
        <w:t xml:space="preserve">.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треба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одради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15.септембра, </w:t>
      </w:r>
      <w:proofErr w:type="spellStart"/>
      <w:r>
        <w:t>па</w:t>
      </w:r>
      <w:proofErr w:type="spellEnd"/>
      <w:r>
        <w:t xml:space="preserve"> </w:t>
      </w:r>
      <w:proofErr w:type="spellStart"/>
      <w:r>
        <w:t>онда</w:t>
      </w:r>
      <w:proofErr w:type="spellEnd"/>
      <w:r>
        <w:t xml:space="preserve"> </w:t>
      </w:r>
      <w:proofErr w:type="spellStart"/>
      <w:r>
        <w:t>следи</w:t>
      </w:r>
      <w:proofErr w:type="spellEnd"/>
      <w:r>
        <w:t xml:space="preserve"> </w:t>
      </w:r>
      <w:proofErr w:type="spellStart"/>
      <w:r>
        <w:t>тендер</w:t>
      </w:r>
      <w:proofErr w:type="spellEnd"/>
      <w:r>
        <w:t>.</w:t>
      </w:r>
    </w:p>
    <w:p w14:paraId="417A3118" w14:textId="77777777" w:rsidR="009F0B9E" w:rsidRDefault="009F0B9E" w:rsidP="009F0B9E">
      <w:pPr>
        <w:tabs>
          <w:tab w:val="left" w:pos="570"/>
        </w:tabs>
      </w:pPr>
      <w:proofErr w:type="spellStart"/>
      <w:r>
        <w:t>Директорку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увредило</w:t>
      </w:r>
      <w:proofErr w:type="spellEnd"/>
      <w:r>
        <w:t xml:space="preserve">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ученици</w:t>
      </w:r>
      <w:proofErr w:type="spellEnd"/>
      <w:r>
        <w:t xml:space="preserve"> </w:t>
      </w:r>
      <w:proofErr w:type="spellStart"/>
      <w:r>
        <w:t>тражили</w:t>
      </w:r>
      <w:proofErr w:type="spellEnd"/>
      <w:r>
        <w:t xml:space="preserve"> </w:t>
      </w:r>
      <w:proofErr w:type="spellStart"/>
      <w:r>
        <w:t>њену</w:t>
      </w:r>
      <w:proofErr w:type="spellEnd"/>
      <w:r>
        <w:t xml:space="preserve"> </w:t>
      </w:r>
      <w:proofErr w:type="spellStart"/>
      <w:r>
        <w:t>смену</w:t>
      </w:r>
      <w:proofErr w:type="spellEnd"/>
      <w:r>
        <w:t xml:space="preserve"> и </w:t>
      </w:r>
      <w:proofErr w:type="spellStart"/>
      <w:r>
        <w:t>образлагала</w:t>
      </w:r>
      <w:proofErr w:type="spellEnd"/>
      <w:r>
        <w:t xml:space="preserve"> </w:t>
      </w:r>
      <w:proofErr w:type="spellStart"/>
      <w:r>
        <w:t>зашто</w:t>
      </w:r>
      <w:proofErr w:type="spellEnd"/>
      <w:r>
        <w:t xml:space="preserve"> </w:t>
      </w:r>
      <w:proofErr w:type="spellStart"/>
      <w:r>
        <w:t>нису</w:t>
      </w:r>
      <w:proofErr w:type="spellEnd"/>
      <w:r>
        <w:t xml:space="preserve"> у</w:t>
      </w:r>
    </w:p>
    <w:p w14:paraId="417A3119" w14:textId="77777777" w:rsidR="009F0B9E" w:rsidRDefault="009F0B9E" w:rsidP="009F0B9E">
      <w:pPr>
        <w:tabs>
          <w:tab w:val="left" w:pos="570"/>
        </w:tabs>
      </w:pPr>
      <w:proofErr w:type="spellStart"/>
      <w:r>
        <w:t>праву</w:t>
      </w:r>
      <w:proofErr w:type="spellEnd"/>
      <w:r>
        <w:t xml:space="preserve">.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пример</w:t>
      </w:r>
      <w:proofErr w:type="spellEnd"/>
      <w:r>
        <w:t xml:space="preserve">, </w:t>
      </w:r>
      <w:proofErr w:type="spellStart"/>
      <w:r>
        <w:t>професорима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смањена</w:t>
      </w:r>
      <w:proofErr w:type="spellEnd"/>
      <w:r>
        <w:t xml:space="preserve"> </w:t>
      </w:r>
      <w:proofErr w:type="spellStart"/>
      <w:r>
        <w:t>плата</w:t>
      </w:r>
      <w:proofErr w:type="spellEnd"/>
      <w:r>
        <w:t xml:space="preserve"> </w:t>
      </w:r>
      <w:proofErr w:type="spellStart"/>
      <w:r>
        <w:t>јер</w:t>
      </w:r>
      <w:proofErr w:type="spellEnd"/>
      <w:r>
        <w:t xml:space="preserve"> </w:t>
      </w:r>
      <w:proofErr w:type="spellStart"/>
      <w:r>
        <w:t>када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коефицијент</w:t>
      </w:r>
      <w:proofErr w:type="spellEnd"/>
      <w:r>
        <w:t xml:space="preserve"> </w:t>
      </w:r>
      <w:proofErr w:type="spellStart"/>
      <w:r>
        <w:t>помножи</w:t>
      </w:r>
      <w:proofErr w:type="spellEnd"/>
      <w:r>
        <w:t xml:space="preserve"> </w:t>
      </w:r>
      <w:proofErr w:type="spellStart"/>
      <w:r>
        <w:t>са</w:t>
      </w:r>
      <w:proofErr w:type="spellEnd"/>
    </w:p>
    <w:p w14:paraId="417A311A" w14:textId="77777777" w:rsidR="009F0B9E" w:rsidRDefault="009F0B9E" w:rsidP="009F0B9E">
      <w:pPr>
        <w:tabs>
          <w:tab w:val="left" w:pos="570"/>
        </w:tabs>
      </w:pPr>
      <w:proofErr w:type="spellStart"/>
      <w:r>
        <w:t>нулом</w:t>
      </w:r>
      <w:proofErr w:type="spellEnd"/>
      <w:r>
        <w:t xml:space="preserve"> </w:t>
      </w:r>
      <w:proofErr w:type="spellStart"/>
      <w:r>
        <w:t>добије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нула</w:t>
      </w:r>
      <w:proofErr w:type="spellEnd"/>
      <w:r>
        <w:t xml:space="preserve">. </w:t>
      </w:r>
      <w:proofErr w:type="spellStart"/>
      <w:r>
        <w:t>Ученици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виде</w:t>
      </w:r>
      <w:proofErr w:type="spellEnd"/>
      <w:r>
        <w:t xml:space="preserve"> </w:t>
      </w:r>
      <w:proofErr w:type="spellStart"/>
      <w:r>
        <w:t>разлику</w:t>
      </w:r>
      <w:proofErr w:type="spellEnd"/>
      <w:r>
        <w:t xml:space="preserve"> </w:t>
      </w:r>
      <w:proofErr w:type="spellStart"/>
      <w:r>
        <w:t>између</w:t>
      </w:r>
      <w:proofErr w:type="spellEnd"/>
      <w:r>
        <w:t xml:space="preserve"> </w:t>
      </w:r>
      <w:proofErr w:type="spellStart"/>
      <w:r>
        <w:t>професора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били</w:t>
      </w:r>
      <w:proofErr w:type="spellEnd"/>
      <w:r>
        <w:t xml:space="preserve"> у </w:t>
      </w:r>
      <w:proofErr w:type="spellStart"/>
      <w:r>
        <w:t>обустави</w:t>
      </w:r>
      <w:proofErr w:type="spellEnd"/>
    </w:p>
    <w:p w14:paraId="417A311B" w14:textId="77777777" w:rsidR="009F0B9E" w:rsidRDefault="009F0B9E" w:rsidP="009F0B9E">
      <w:pPr>
        <w:tabs>
          <w:tab w:val="left" w:pos="570"/>
        </w:tabs>
      </w:pPr>
      <w:r>
        <w:t xml:space="preserve">и </w:t>
      </w:r>
      <w:proofErr w:type="spellStart"/>
      <w:r>
        <w:t>оних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нису</w:t>
      </w:r>
      <w:proofErr w:type="spellEnd"/>
      <w:r>
        <w:t xml:space="preserve"> </w:t>
      </w:r>
      <w:proofErr w:type="spellStart"/>
      <w:r>
        <w:t>јер</w:t>
      </w:r>
      <w:proofErr w:type="spellEnd"/>
      <w:r>
        <w:t xml:space="preserve"> </w:t>
      </w:r>
      <w:proofErr w:type="spellStart"/>
      <w:r>
        <w:t>ни</w:t>
      </w:r>
      <w:proofErr w:type="spellEnd"/>
      <w:r>
        <w:t xml:space="preserve"> </w:t>
      </w:r>
      <w:proofErr w:type="spellStart"/>
      <w:r>
        <w:t>они</w:t>
      </w:r>
      <w:proofErr w:type="spellEnd"/>
      <w:r>
        <w:t xml:space="preserve"> </w:t>
      </w:r>
      <w:proofErr w:type="spellStart"/>
      <w:r>
        <w:t>нису</w:t>
      </w:r>
      <w:proofErr w:type="spellEnd"/>
      <w:r>
        <w:t xml:space="preserve"> </w:t>
      </w:r>
      <w:proofErr w:type="spellStart"/>
      <w:r>
        <w:t>ефективно</w:t>
      </w:r>
      <w:proofErr w:type="spellEnd"/>
      <w:r>
        <w:t xml:space="preserve"> </w:t>
      </w:r>
      <w:proofErr w:type="spellStart"/>
      <w:r>
        <w:t>радили</w:t>
      </w:r>
      <w:proofErr w:type="spellEnd"/>
      <w:r>
        <w:t xml:space="preserve">, а </w:t>
      </w:r>
      <w:proofErr w:type="spellStart"/>
      <w:r>
        <w:t>примили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плату</w:t>
      </w:r>
      <w:proofErr w:type="spellEnd"/>
      <w:r>
        <w:t xml:space="preserve">. </w:t>
      </w:r>
      <w:proofErr w:type="spellStart"/>
      <w:r>
        <w:t>Ученици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се</w:t>
      </w:r>
      <w:proofErr w:type="spellEnd"/>
    </w:p>
    <w:p w14:paraId="417A311C" w14:textId="77777777" w:rsidR="009F0B9E" w:rsidRDefault="009F0B9E" w:rsidP="009F0B9E">
      <w:pPr>
        <w:tabs>
          <w:tab w:val="left" w:pos="570"/>
        </w:tabs>
      </w:pPr>
      <w:proofErr w:type="spellStart"/>
      <w:r>
        <w:t>жалили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 </w:t>
      </w:r>
      <w:proofErr w:type="spellStart"/>
      <w:r>
        <w:t>неких</w:t>
      </w:r>
      <w:proofErr w:type="spellEnd"/>
      <w:r>
        <w:t xml:space="preserve"> </w:t>
      </w:r>
      <w:proofErr w:type="spellStart"/>
      <w:r>
        <w:t>професора</w:t>
      </w:r>
      <w:proofErr w:type="spellEnd"/>
      <w:r>
        <w:t>.</w:t>
      </w:r>
    </w:p>
    <w:p w14:paraId="417A311D" w14:textId="77777777" w:rsidR="009F0B9E" w:rsidRDefault="009F0B9E" w:rsidP="009F0B9E">
      <w:pPr>
        <w:tabs>
          <w:tab w:val="left" w:pos="570"/>
        </w:tabs>
      </w:pPr>
      <w:proofErr w:type="spellStart"/>
      <w:r>
        <w:t>Тиме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завршава</w:t>
      </w:r>
      <w:proofErr w:type="spellEnd"/>
      <w:r>
        <w:t xml:space="preserve"> </w:t>
      </w:r>
      <w:proofErr w:type="spellStart"/>
      <w:r>
        <w:t>задња</w:t>
      </w:r>
      <w:proofErr w:type="spellEnd"/>
      <w:r>
        <w:t xml:space="preserve"> </w:t>
      </w:r>
      <w:proofErr w:type="spellStart"/>
      <w:r>
        <w:t>званична</w:t>
      </w:r>
      <w:proofErr w:type="spellEnd"/>
      <w:r>
        <w:t xml:space="preserve"> </w:t>
      </w:r>
      <w:proofErr w:type="spellStart"/>
      <w:r>
        <w:t>седница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2024/25.</w:t>
      </w:r>
    </w:p>
    <w:p w14:paraId="417A311E" w14:textId="77777777" w:rsidR="009F0B9E" w:rsidRDefault="009F0B9E" w:rsidP="009F0B9E">
      <w:pPr>
        <w:tabs>
          <w:tab w:val="left" w:pos="570"/>
        </w:tabs>
      </w:pPr>
      <w:r>
        <w:br/>
      </w:r>
    </w:p>
    <w:p w14:paraId="417A311F" w14:textId="77777777" w:rsidR="009F0B9E" w:rsidRDefault="009F0B9E" w:rsidP="009F0B9E">
      <w:pPr>
        <w:tabs>
          <w:tab w:val="left" w:pos="570"/>
        </w:tabs>
      </w:pPr>
    </w:p>
    <w:p w14:paraId="417A3120" w14:textId="77777777" w:rsidR="009F0B9E" w:rsidRDefault="009F0B9E" w:rsidP="009F0B9E">
      <w:pPr>
        <w:tabs>
          <w:tab w:val="left" w:pos="570"/>
        </w:tabs>
      </w:pPr>
    </w:p>
    <w:p w14:paraId="417A3121" w14:textId="77777777" w:rsidR="009F0B9E" w:rsidRDefault="009F0B9E" w:rsidP="009F0B9E">
      <w:pPr>
        <w:jc w:val="right"/>
      </w:pPr>
    </w:p>
    <w:p w14:paraId="417A3122" w14:textId="77777777" w:rsidR="009F0B9E" w:rsidRDefault="009F0B9E" w:rsidP="009F0B9E">
      <w:pPr>
        <w:jc w:val="right"/>
      </w:pPr>
      <w:r>
        <w:t xml:space="preserve">ВД </w:t>
      </w:r>
      <w:proofErr w:type="spellStart"/>
      <w:r>
        <w:t>Председника</w:t>
      </w:r>
      <w:proofErr w:type="spellEnd"/>
      <w:r>
        <w:t xml:space="preserve"> </w:t>
      </w:r>
      <w:proofErr w:type="spellStart"/>
      <w:r>
        <w:t>Ученичког</w:t>
      </w:r>
      <w:proofErr w:type="spellEnd"/>
      <w:r>
        <w:t xml:space="preserve"> </w:t>
      </w:r>
      <w:proofErr w:type="spellStart"/>
      <w:r>
        <w:t>парламента</w:t>
      </w:r>
      <w:proofErr w:type="spellEnd"/>
    </w:p>
    <w:p w14:paraId="417A3123" w14:textId="77777777" w:rsidR="009F0B9E" w:rsidRDefault="009F0B9E" w:rsidP="009F0B9E">
      <w:pPr>
        <w:jc w:val="right"/>
        <w:rPr>
          <w:sz w:val="6"/>
          <w:szCs w:val="6"/>
        </w:rPr>
      </w:pPr>
    </w:p>
    <w:p w14:paraId="417A3124" w14:textId="77777777" w:rsidR="0061044F" w:rsidRDefault="0061044F" w:rsidP="009F0B9E">
      <w:pPr>
        <w:jc w:val="right"/>
      </w:pPr>
    </w:p>
    <w:p w14:paraId="417A3125" w14:textId="77777777" w:rsidR="009F0B9E" w:rsidRDefault="009F0B9E" w:rsidP="009F0B9E">
      <w:pPr>
        <w:jc w:val="right"/>
      </w:pPr>
      <w:proofErr w:type="spellStart"/>
      <w:r>
        <w:t>Филип</w:t>
      </w:r>
      <w:proofErr w:type="spellEnd"/>
      <w:r>
        <w:t xml:space="preserve"> </w:t>
      </w:r>
      <w:proofErr w:type="spellStart"/>
      <w:r>
        <w:t>Драгић</w:t>
      </w:r>
      <w:proofErr w:type="spellEnd"/>
    </w:p>
    <w:p w14:paraId="417A3126" w14:textId="77777777" w:rsidR="009F0B9E" w:rsidRDefault="009F0B9E" w:rsidP="009F0B9E">
      <w:pPr>
        <w:jc w:val="right"/>
      </w:pPr>
    </w:p>
    <w:p w14:paraId="417A3127" w14:textId="77777777" w:rsidR="009F0B9E" w:rsidRDefault="009F0B9E" w:rsidP="009F0B9E">
      <w:pPr>
        <w:jc w:val="right"/>
      </w:pPr>
    </w:p>
    <w:p w14:paraId="417A3128" w14:textId="77777777" w:rsidR="008B4BC0" w:rsidRPr="007903E1" w:rsidRDefault="008B4BC0" w:rsidP="006979F4">
      <w:pPr>
        <w:jc w:val="both"/>
      </w:pPr>
    </w:p>
    <w:p w14:paraId="417A3129" w14:textId="77777777" w:rsidR="008B4BC0" w:rsidRPr="007903E1" w:rsidRDefault="008B4BC0" w:rsidP="006979F4">
      <w:pPr>
        <w:jc w:val="both"/>
      </w:pPr>
    </w:p>
    <w:p w14:paraId="417A312A" w14:textId="77777777" w:rsidR="008B4BC0" w:rsidRPr="007903E1" w:rsidRDefault="008B4BC0" w:rsidP="006979F4">
      <w:pPr>
        <w:jc w:val="both"/>
      </w:pPr>
    </w:p>
    <w:p w14:paraId="417A312B" w14:textId="77777777" w:rsidR="008B4BC0" w:rsidRPr="007903E1" w:rsidRDefault="008B4BC0" w:rsidP="006979F4">
      <w:pPr>
        <w:jc w:val="both"/>
      </w:pPr>
    </w:p>
    <w:p w14:paraId="417A312C" w14:textId="77777777" w:rsidR="008B4BC0" w:rsidRPr="007903E1" w:rsidRDefault="008B4BC0" w:rsidP="006979F4">
      <w:pPr>
        <w:jc w:val="both"/>
      </w:pPr>
    </w:p>
    <w:p w14:paraId="417A312D" w14:textId="77777777" w:rsidR="008B4BC0" w:rsidRPr="007903E1" w:rsidRDefault="008B4BC0" w:rsidP="006979F4">
      <w:pPr>
        <w:jc w:val="both"/>
      </w:pPr>
    </w:p>
    <w:p w14:paraId="417A312E" w14:textId="77777777" w:rsidR="008B4BC0" w:rsidRPr="007903E1" w:rsidRDefault="008B4BC0" w:rsidP="006979F4">
      <w:pPr>
        <w:jc w:val="both"/>
      </w:pPr>
    </w:p>
    <w:p w14:paraId="417A312F" w14:textId="77777777" w:rsidR="008B4BC0" w:rsidRPr="007903E1" w:rsidRDefault="008B4BC0" w:rsidP="006979F4">
      <w:pPr>
        <w:jc w:val="both"/>
      </w:pPr>
    </w:p>
    <w:p w14:paraId="417A3130" w14:textId="77777777" w:rsidR="008B4BC0" w:rsidRPr="007903E1" w:rsidRDefault="008B4BC0" w:rsidP="006979F4">
      <w:pPr>
        <w:jc w:val="both"/>
      </w:pPr>
    </w:p>
    <w:p w14:paraId="417A3131" w14:textId="77777777" w:rsidR="008B4BC0" w:rsidRPr="007903E1" w:rsidRDefault="008B4BC0" w:rsidP="006979F4">
      <w:pPr>
        <w:jc w:val="both"/>
      </w:pPr>
    </w:p>
    <w:p w14:paraId="417A3132" w14:textId="77777777" w:rsidR="008B4BC0" w:rsidRPr="007903E1" w:rsidRDefault="008B4BC0" w:rsidP="006979F4">
      <w:pPr>
        <w:jc w:val="both"/>
      </w:pPr>
    </w:p>
    <w:p w14:paraId="417A3133" w14:textId="77777777" w:rsidR="008B4BC0" w:rsidRPr="007903E1" w:rsidRDefault="008B4BC0" w:rsidP="006979F4">
      <w:pPr>
        <w:jc w:val="both"/>
      </w:pPr>
    </w:p>
    <w:p w14:paraId="417A3134" w14:textId="77777777" w:rsidR="008B4BC0" w:rsidRPr="007903E1" w:rsidRDefault="008B4BC0" w:rsidP="006979F4">
      <w:pPr>
        <w:jc w:val="both"/>
      </w:pPr>
    </w:p>
    <w:p w14:paraId="417A3135" w14:textId="77777777" w:rsidR="008B4BC0" w:rsidRPr="007903E1" w:rsidRDefault="008B4BC0" w:rsidP="006979F4">
      <w:pPr>
        <w:jc w:val="both"/>
      </w:pPr>
    </w:p>
    <w:p w14:paraId="417A3136" w14:textId="77777777" w:rsidR="008B4BC0" w:rsidRPr="007903E1" w:rsidRDefault="008B4BC0" w:rsidP="006979F4">
      <w:pPr>
        <w:jc w:val="both"/>
      </w:pPr>
    </w:p>
    <w:p w14:paraId="417A3137" w14:textId="77777777" w:rsidR="008B4BC0" w:rsidRPr="007903E1" w:rsidRDefault="008B4BC0" w:rsidP="006979F4">
      <w:pPr>
        <w:jc w:val="both"/>
      </w:pPr>
    </w:p>
    <w:p w14:paraId="417A3138" w14:textId="77777777" w:rsidR="008B4BC0" w:rsidRPr="007903E1" w:rsidRDefault="008B4BC0" w:rsidP="006979F4">
      <w:pPr>
        <w:jc w:val="both"/>
      </w:pPr>
    </w:p>
    <w:p w14:paraId="417A3139" w14:textId="77777777" w:rsidR="008B4BC0" w:rsidRPr="007903E1" w:rsidRDefault="008B4BC0" w:rsidP="006979F4">
      <w:pPr>
        <w:jc w:val="both"/>
      </w:pPr>
    </w:p>
    <w:p w14:paraId="417A313A" w14:textId="77777777" w:rsidR="008B4BC0" w:rsidRPr="007903E1" w:rsidRDefault="008B4BC0" w:rsidP="006979F4">
      <w:pPr>
        <w:jc w:val="both"/>
      </w:pPr>
    </w:p>
    <w:p w14:paraId="417A313B" w14:textId="77777777" w:rsidR="008B4BC0" w:rsidRDefault="008B4BC0" w:rsidP="006979F4">
      <w:pPr>
        <w:jc w:val="both"/>
      </w:pPr>
    </w:p>
    <w:p w14:paraId="417A313C" w14:textId="77777777" w:rsidR="0007636A" w:rsidRDefault="0007636A" w:rsidP="006979F4">
      <w:pPr>
        <w:jc w:val="both"/>
      </w:pPr>
    </w:p>
    <w:p w14:paraId="417A313D" w14:textId="77777777" w:rsidR="0007636A" w:rsidRDefault="0007636A" w:rsidP="006979F4">
      <w:pPr>
        <w:jc w:val="both"/>
      </w:pPr>
    </w:p>
    <w:p w14:paraId="417A313E" w14:textId="77777777" w:rsidR="0007636A" w:rsidRDefault="0007636A" w:rsidP="006979F4">
      <w:pPr>
        <w:jc w:val="both"/>
      </w:pPr>
    </w:p>
    <w:p w14:paraId="417A313F" w14:textId="77777777" w:rsidR="0007636A" w:rsidRDefault="0007636A" w:rsidP="006979F4">
      <w:pPr>
        <w:jc w:val="both"/>
      </w:pPr>
    </w:p>
    <w:p w14:paraId="417A3140" w14:textId="77777777" w:rsidR="0007636A" w:rsidRPr="007903E1" w:rsidRDefault="0007636A" w:rsidP="006979F4">
      <w:pPr>
        <w:jc w:val="both"/>
      </w:pPr>
    </w:p>
    <w:p w14:paraId="417A3141" w14:textId="77777777" w:rsidR="008B4BC0" w:rsidRDefault="008B4BC0" w:rsidP="006979F4">
      <w:pPr>
        <w:jc w:val="both"/>
      </w:pPr>
    </w:p>
    <w:p w14:paraId="417A3142" w14:textId="77777777" w:rsidR="00A926A3" w:rsidRDefault="00A926A3" w:rsidP="006979F4">
      <w:pPr>
        <w:jc w:val="both"/>
      </w:pPr>
    </w:p>
    <w:p w14:paraId="417A3143" w14:textId="77777777" w:rsidR="00295504" w:rsidRDefault="00295504" w:rsidP="006979F4">
      <w:pPr>
        <w:jc w:val="both"/>
      </w:pPr>
    </w:p>
    <w:p w14:paraId="417A3144" w14:textId="77777777" w:rsidR="00295504" w:rsidRDefault="00295504" w:rsidP="006979F4">
      <w:pPr>
        <w:jc w:val="both"/>
      </w:pPr>
    </w:p>
    <w:p w14:paraId="417A3145" w14:textId="77777777" w:rsidR="00295504" w:rsidRDefault="00295504" w:rsidP="006979F4">
      <w:pPr>
        <w:jc w:val="both"/>
      </w:pPr>
    </w:p>
    <w:p w14:paraId="417A3146" w14:textId="77777777" w:rsidR="00295504" w:rsidRPr="00295504" w:rsidRDefault="00295504" w:rsidP="006979F4">
      <w:pPr>
        <w:jc w:val="both"/>
      </w:pPr>
    </w:p>
    <w:p w14:paraId="417A3147" w14:textId="77777777" w:rsidR="00A926A3" w:rsidRDefault="00A926A3" w:rsidP="006979F4">
      <w:pPr>
        <w:jc w:val="both"/>
      </w:pPr>
    </w:p>
    <w:p w14:paraId="417A3148" w14:textId="77777777" w:rsidR="00A926A3" w:rsidRDefault="00A926A3" w:rsidP="006979F4">
      <w:pPr>
        <w:jc w:val="both"/>
      </w:pPr>
    </w:p>
    <w:p w14:paraId="417A3149" w14:textId="77777777" w:rsidR="00A926A3" w:rsidRDefault="00A926A3" w:rsidP="006979F4">
      <w:pPr>
        <w:jc w:val="both"/>
      </w:pPr>
    </w:p>
    <w:p w14:paraId="417A314A" w14:textId="77777777" w:rsidR="00C25482" w:rsidRPr="007903E1" w:rsidRDefault="009E6812" w:rsidP="006979F4">
      <w:pPr>
        <w:jc w:val="both"/>
      </w:pPr>
      <w:proofErr w:type="spellStart"/>
      <w:r w:rsidRPr="007903E1">
        <w:t>Извештај</w:t>
      </w:r>
      <w:proofErr w:type="spellEnd"/>
      <w:r w:rsidRPr="007903E1">
        <w:t xml:space="preserve"> о </w:t>
      </w:r>
      <w:proofErr w:type="spellStart"/>
      <w:r w:rsidRPr="007903E1">
        <w:t>раду</w:t>
      </w:r>
      <w:proofErr w:type="spellEnd"/>
      <w:r w:rsidRPr="007903E1">
        <w:t xml:space="preserve"> </w:t>
      </w:r>
      <w:proofErr w:type="spellStart"/>
      <w:r w:rsidRPr="007903E1">
        <w:t>школе</w:t>
      </w:r>
      <w:proofErr w:type="spellEnd"/>
      <w:r w:rsidRPr="007903E1">
        <w:t xml:space="preserve"> </w:t>
      </w:r>
      <w:proofErr w:type="spellStart"/>
      <w:r w:rsidRPr="007903E1">
        <w:t>за</w:t>
      </w:r>
      <w:proofErr w:type="spellEnd"/>
      <w:r w:rsidRPr="007903E1">
        <w:t xml:space="preserve"> шк.202</w:t>
      </w:r>
      <w:r w:rsidR="00A926A3">
        <w:t>4</w:t>
      </w:r>
      <w:r w:rsidR="0048163A">
        <w:t>/</w:t>
      </w:r>
      <w:r w:rsidRPr="007903E1">
        <w:t>2</w:t>
      </w:r>
      <w:r w:rsidR="00A926A3">
        <w:t>5</w:t>
      </w:r>
      <w:r w:rsidRPr="007903E1">
        <w:t>.</w:t>
      </w:r>
      <w:r w:rsidR="004D2E3B" w:rsidRPr="007903E1">
        <w:t xml:space="preserve">годину </w:t>
      </w:r>
      <w:proofErr w:type="spellStart"/>
      <w:r w:rsidR="00134117" w:rsidRPr="007903E1">
        <w:t>доставља</w:t>
      </w:r>
      <w:proofErr w:type="spellEnd"/>
      <w:r w:rsidR="00134117" w:rsidRPr="007903E1">
        <w:t xml:space="preserve"> </w:t>
      </w:r>
      <w:proofErr w:type="spellStart"/>
      <w:r w:rsidR="00134117" w:rsidRPr="007903E1">
        <w:t>се</w:t>
      </w:r>
      <w:proofErr w:type="spellEnd"/>
      <w:r w:rsidR="005E2FAA" w:rsidRPr="007903E1">
        <w:t xml:space="preserve"> </w:t>
      </w:r>
      <w:proofErr w:type="spellStart"/>
      <w:r w:rsidR="005E2FAA" w:rsidRPr="007903E1">
        <w:t>на</w:t>
      </w:r>
      <w:proofErr w:type="spellEnd"/>
      <w:r w:rsidR="005E2FAA" w:rsidRPr="007903E1">
        <w:t xml:space="preserve"> </w:t>
      </w:r>
      <w:proofErr w:type="spellStart"/>
      <w:r w:rsidR="005E2FAA" w:rsidRPr="007903E1">
        <w:t>разматрање</w:t>
      </w:r>
      <w:proofErr w:type="spellEnd"/>
      <w:r w:rsidR="005E2FAA" w:rsidRPr="007903E1">
        <w:t xml:space="preserve"> и </w:t>
      </w:r>
      <w:proofErr w:type="spellStart"/>
      <w:r w:rsidR="005E2FAA" w:rsidRPr="007903E1">
        <w:t>ус</w:t>
      </w:r>
      <w:r w:rsidR="00134117" w:rsidRPr="007903E1">
        <w:t>вајање</w:t>
      </w:r>
      <w:proofErr w:type="spellEnd"/>
      <w:r w:rsidR="00134117" w:rsidRPr="007903E1">
        <w:t>:</w:t>
      </w:r>
    </w:p>
    <w:p w14:paraId="417A314B" w14:textId="77777777" w:rsidR="00543BD2" w:rsidRPr="007903E1" w:rsidRDefault="00543BD2" w:rsidP="006979F4">
      <w:pPr>
        <w:jc w:val="both"/>
      </w:pPr>
    </w:p>
    <w:p w14:paraId="417A314C" w14:textId="77777777" w:rsidR="00134117" w:rsidRPr="007903E1" w:rsidRDefault="00134117" w:rsidP="00156E65">
      <w:pPr>
        <w:pStyle w:val="Pasussalistom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903E1">
        <w:rPr>
          <w:rFonts w:ascii="Times New Roman" w:hAnsi="Times New Roman"/>
          <w:sz w:val="24"/>
          <w:szCs w:val="24"/>
        </w:rPr>
        <w:t>Наставничком</w:t>
      </w:r>
      <w:proofErr w:type="spellEnd"/>
      <w:r w:rsidRPr="00790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03E1">
        <w:rPr>
          <w:rFonts w:ascii="Times New Roman" w:hAnsi="Times New Roman"/>
          <w:sz w:val="24"/>
          <w:szCs w:val="24"/>
        </w:rPr>
        <w:t>већу</w:t>
      </w:r>
      <w:proofErr w:type="spellEnd"/>
    </w:p>
    <w:p w14:paraId="417A314D" w14:textId="77777777" w:rsidR="00134117" w:rsidRPr="00E61EC3" w:rsidRDefault="00134117" w:rsidP="00156E65">
      <w:pPr>
        <w:pStyle w:val="Pasussalistom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903E1">
        <w:rPr>
          <w:rFonts w:ascii="Times New Roman" w:hAnsi="Times New Roman"/>
          <w:sz w:val="24"/>
          <w:szCs w:val="24"/>
        </w:rPr>
        <w:t>Школском</w:t>
      </w:r>
      <w:proofErr w:type="spellEnd"/>
      <w:r w:rsidRPr="00790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03E1">
        <w:rPr>
          <w:rFonts w:ascii="Times New Roman" w:hAnsi="Times New Roman"/>
          <w:sz w:val="24"/>
          <w:szCs w:val="24"/>
        </w:rPr>
        <w:t>одбору</w:t>
      </w:r>
      <w:proofErr w:type="spellEnd"/>
    </w:p>
    <w:p w14:paraId="417A314E" w14:textId="77777777" w:rsidR="00E61EC3" w:rsidRPr="007903E1" w:rsidRDefault="00E61EC3" w:rsidP="00156E65">
      <w:pPr>
        <w:pStyle w:val="Pasussalistom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Савету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родитеља</w:t>
      </w:r>
      <w:proofErr w:type="spellEnd"/>
    </w:p>
    <w:p w14:paraId="417A314F" w14:textId="77777777" w:rsidR="00C25482" w:rsidRPr="007903E1" w:rsidRDefault="00C25482" w:rsidP="006979F4">
      <w:pPr>
        <w:jc w:val="both"/>
      </w:pPr>
    </w:p>
    <w:p w14:paraId="417A3150" w14:textId="77777777" w:rsidR="00C25482" w:rsidRPr="007903E1" w:rsidRDefault="00C25482" w:rsidP="006979F4">
      <w:pPr>
        <w:jc w:val="both"/>
      </w:pPr>
    </w:p>
    <w:p w14:paraId="417A3151" w14:textId="77777777" w:rsidR="00C25482" w:rsidRPr="007903E1" w:rsidRDefault="00C25482" w:rsidP="006979F4">
      <w:pPr>
        <w:jc w:val="both"/>
      </w:pPr>
    </w:p>
    <w:p w14:paraId="417A3152" w14:textId="77777777" w:rsidR="00C25482" w:rsidRPr="007903E1" w:rsidRDefault="00C25482" w:rsidP="006979F4">
      <w:pPr>
        <w:jc w:val="both"/>
      </w:pPr>
    </w:p>
    <w:p w14:paraId="417A3153" w14:textId="77777777" w:rsidR="00C25482" w:rsidRPr="007903E1" w:rsidRDefault="00D11A72" w:rsidP="006979F4">
      <w:pPr>
        <w:jc w:val="both"/>
      </w:pPr>
      <w:proofErr w:type="spellStart"/>
      <w:r w:rsidRPr="007903E1">
        <w:t>Директор</w:t>
      </w:r>
      <w:proofErr w:type="spellEnd"/>
      <w:r w:rsidR="00C25482" w:rsidRPr="007903E1">
        <w:t xml:space="preserve"> </w:t>
      </w:r>
      <w:proofErr w:type="spellStart"/>
      <w:r w:rsidR="00C25482" w:rsidRPr="007903E1">
        <w:t>Гимназије</w:t>
      </w:r>
      <w:proofErr w:type="spellEnd"/>
    </w:p>
    <w:p w14:paraId="417A3154" w14:textId="77777777" w:rsidR="004C22FD" w:rsidRPr="007903E1" w:rsidRDefault="004C22FD" w:rsidP="006979F4">
      <w:pPr>
        <w:jc w:val="both"/>
      </w:pPr>
      <w:proofErr w:type="spellStart"/>
      <w:r w:rsidRPr="007903E1">
        <w:t>Драгана</w:t>
      </w:r>
      <w:proofErr w:type="spellEnd"/>
      <w:r w:rsidRPr="007903E1">
        <w:t xml:space="preserve"> </w:t>
      </w:r>
      <w:proofErr w:type="spellStart"/>
      <w:r w:rsidRPr="007903E1">
        <w:t>Треботић</w:t>
      </w:r>
      <w:proofErr w:type="spellEnd"/>
      <w:r w:rsidRPr="007903E1">
        <w:t xml:space="preserve"> </w:t>
      </w:r>
      <w:proofErr w:type="spellStart"/>
      <w:r w:rsidRPr="007903E1">
        <w:t>Павловић</w:t>
      </w:r>
      <w:proofErr w:type="spellEnd"/>
    </w:p>
    <w:p w14:paraId="417A3155" w14:textId="6EE84F94" w:rsidR="00EB0A77" w:rsidRPr="007903E1" w:rsidRDefault="00EB0A77" w:rsidP="0042097E">
      <w:pPr>
        <w:jc w:val="both"/>
      </w:pPr>
    </w:p>
    <w:sectPr w:rsidR="00EB0A77" w:rsidRPr="007903E1" w:rsidSect="00546A76">
      <w:footerReference w:type="default" r:id="rId12"/>
      <w:pgSz w:w="11906" w:h="16838" w:code="9"/>
      <w:pgMar w:top="720" w:right="1041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A3158" w14:textId="77777777" w:rsidR="00174EED" w:rsidRDefault="00174EED" w:rsidP="00A2603D">
      <w:r>
        <w:separator/>
      </w:r>
    </w:p>
  </w:endnote>
  <w:endnote w:type="continuationSeparator" w:id="0">
    <w:p w14:paraId="417A3159" w14:textId="77777777" w:rsidR="00174EED" w:rsidRDefault="00174EED" w:rsidP="00A26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Cirilica"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4126469"/>
      <w:docPartObj>
        <w:docPartGallery w:val="Page Numbers (Bottom of Page)"/>
        <w:docPartUnique/>
      </w:docPartObj>
    </w:sdtPr>
    <w:sdtEndPr/>
    <w:sdtContent>
      <w:p w14:paraId="417A315A" w14:textId="77777777" w:rsidR="00E939FD" w:rsidRDefault="000B0C65">
        <w:pPr>
          <w:pStyle w:val="Podnojestranic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417A315B" w14:textId="77777777" w:rsidR="00E939FD" w:rsidRDefault="00E939FD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A315C" w14:textId="77777777" w:rsidR="00E939FD" w:rsidRDefault="00977503">
    <w:pPr>
      <w:pStyle w:val="Podnojestranic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  <w:p w14:paraId="417A315D" w14:textId="77777777" w:rsidR="00E939FD" w:rsidRDefault="00E939FD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A3156" w14:textId="77777777" w:rsidR="00174EED" w:rsidRDefault="00174EED" w:rsidP="00A2603D">
      <w:r>
        <w:separator/>
      </w:r>
    </w:p>
  </w:footnote>
  <w:footnote w:type="continuationSeparator" w:id="0">
    <w:p w14:paraId="417A3157" w14:textId="77777777" w:rsidR="00174EED" w:rsidRDefault="00174EED" w:rsidP="00A260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clip_image001"/>
      </v:shape>
    </w:pict>
  </w:numPicBullet>
  <w:abstractNum w:abstractNumId="0" w15:restartNumberingAfterBreak="0">
    <w:nsid w:val="C043899B"/>
    <w:multiLevelType w:val="singleLevel"/>
    <w:tmpl w:val="C04389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bullet"/>
      <w:lvlText w:val="•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288"/>
      </w:pPr>
      <w:rPr>
        <w:rFonts w:cs="Times New Roman"/>
      </w:rPr>
    </w:lvl>
  </w:abstractNum>
  <w:abstractNum w:abstractNumId="4" w15:restartNumberingAfterBreak="0">
    <w:nsid w:val="09860267"/>
    <w:multiLevelType w:val="hybridMultilevel"/>
    <w:tmpl w:val="DBAE4538"/>
    <w:lvl w:ilvl="0" w:tplc="2FC05EC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E80927"/>
    <w:multiLevelType w:val="hybridMultilevel"/>
    <w:tmpl w:val="2C4A7BD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B17C93"/>
    <w:multiLevelType w:val="multilevel"/>
    <w:tmpl w:val="DAE2D4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33ADA"/>
    <w:multiLevelType w:val="hybridMultilevel"/>
    <w:tmpl w:val="A37E8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B28AE"/>
    <w:multiLevelType w:val="hybridMultilevel"/>
    <w:tmpl w:val="15A48016"/>
    <w:lvl w:ilvl="0" w:tplc="F11A3D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7542A"/>
    <w:multiLevelType w:val="hybridMultilevel"/>
    <w:tmpl w:val="0D88740C"/>
    <w:lvl w:ilvl="0" w:tplc="E7428BD0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A561CF"/>
    <w:multiLevelType w:val="hybridMultilevel"/>
    <w:tmpl w:val="4928D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64453"/>
    <w:multiLevelType w:val="multilevel"/>
    <w:tmpl w:val="25F69C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469FD"/>
    <w:multiLevelType w:val="multilevel"/>
    <w:tmpl w:val="9F2A9E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331741"/>
    <w:multiLevelType w:val="hybridMultilevel"/>
    <w:tmpl w:val="54F46D08"/>
    <w:lvl w:ilvl="0" w:tplc="1700BB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DA3519"/>
    <w:multiLevelType w:val="hybridMultilevel"/>
    <w:tmpl w:val="8E4ED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4A24FD"/>
    <w:multiLevelType w:val="hybridMultilevel"/>
    <w:tmpl w:val="6F98A4B8"/>
    <w:lvl w:ilvl="0" w:tplc="D44026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5E5A1E"/>
    <w:multiLevelType w:val="hybridMultilevel"/>
    <w:tmpl w:val="18585C5E"/>
    <w:lvl w:ilvl="0" w:tplc="E12AC3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B265A"/>
    <w:multiLevelType w:val="hybridMultilevel"/>
    <w:tmpl w:val="00A4DD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F764B"/>
    <w:multiLevelType w:val="hybridMultilevel"/>
    <w:tmpl w:val="77907124"/>
    <w:lvl w:ilvl="0" w:tplc="EB76D5D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D40A0E"/>
    <w:multiLevelType w:val="multilevel"/>
    <w:tmpl w:val="DD688A4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44826B52"/>
    <w:multiLevelType w:val="hybridMultilevel"/>
    <w:tmpl w:val="D7A0A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C76D8"/>
    <w:multiLevelType w:val="hybridMultilevel"/>
    <w:tmpl w:val="8D0A525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E2403A"/>
    <w:multiLevelType w:val="hybridMultilevel"/>
    <w:tmpl w:val="4350ABFA"/>
    <w:lvl w:ilvl="0" w:tplc="147E99FA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9A60F1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1494"/>
        </w:tabs>
        <w:ind w:left="1494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DF2286"/>
    <w:multiLevelType w:val="hybridMultilevel"/>
    <w:tmpl w:val="60EA4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1E2AB4"/>
    <w:multiLevelType w:val="hybridMultilevel"/>
    <w:tmpl w:val="39224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A170CF"/>
    <w:multiLevelType w:val="hybridMultilevel"/>
    <w:tmpl w:val="C82CC4D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317CF6"/>
    <w:multiLevelType w:val="multilevel"/>
    <w:tmpl w:val="4E317CF6"/>
    <w:lvl w:ilvl="0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 w15:restartNumberingAfterBreak="0">
    <w:nsid w:val="4F750885"/>
    <w:multiLevelType w:val="hybridMultilevel"/>
    <w:tmpl w:val="61F68A1C"/>
    <w:lvl w:ilvl="0" w:tplc="EF1C85A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F94E5D"/>
    <w:multiLevelType w:val="multilevel"/>
    <w:tmpl w:val="F2183D8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586438FB"/>
    <w:multiLevelType w:val="hybridMultilevel"/>
    <w:tmpl w:val="84649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196B3A"/>
    <w:multiLevelType w:val="multilevel"/>
    <w:tmpl w:val="A07AE0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9D36FA"/>
    <w:multiLevelType w:val="hybridMultilevel"/>
    <w:tmpl w:val="CE46F388"/>
    <w:lvl w:ilvl="0" w:tplc="147E99FA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A284886"/>
    <w:multiLevelType w:val="hybridMultilevel"/>
    <w:tmpl w:val="B1081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BB5AD5"/>
    <w:multiLevelType w:val="hybridMultilevel"/>
    <w:tmpl w:val="BE181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820B10"/>
    <w:multiLevelType w:val="multilevel"/>
    <w:tmpl w:val="6C820B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B23E4D"/>
    <w:multiLevelType w:val="multilevel"/>
    <w:tmpl w:val="B7FCC8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B66DFF"/>
    <w:multiLevelType w:val="hybridMultilevel"/>
    <w:tmpl w:val="1C006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D369C7"/>
    <w:multiLevelType w:val="hybridMultilevel"/>
    <w:tmpl w:val="885823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8191A73"/>
    <w:multiLevelType w:val="multilevel"/>
    <w:tmpl w:val="DE6A29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0A13D0"/>
    <w:multiLevelType w:val="multilevel"/>
    <w:tmpl w:val="9300E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3665C2"/>
    <w:multiLevelType w:val="hybridMultilevel"/>
    <w:tmpl w:val="CD20F0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9C4E48"/>
    <w:multiLevelType w:val="multilevel"/>
    <w:tmpl w:val="B74A47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4196789">
    <w:abstractNumId w:val="21"/>
  </w:num>
  <w:num w:numId="2" w16cid:durableId="134979607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6811686">
    <w:abstractNumId w:val="8"/>
  </w:num>
  <w:num w:numId="4" w16cid:durableId="936063687">
    <w:abstractNumId w:val="13"/>
  </w:num>
  <w:num w:numId="5" w16cid:durableId="922956715">
    <w:abstractNumId w:val="4"/>
  </w:num>
  <w:num w:numId="6" w16cid:durableId="1250195845">
    <w:abstractNumId w:val="9"/>
  </w:num>
  <w:num w:numId="7" w16cid:durableId="1502699106">
    <w:abstractNumId w:val="18"/>
  </w:num>
  <w:num w:numId="8" w16cid:durableId="2046565280">
    <w:abstractNumId w:val="1"/>
  </w:num>
  <w:num w:numId="9" w16cid:durableId="698624957">
    <w:abstractNumId w:val="34"/>
  </w:num>
  <w:num w:numId="10" w16cid:durableId="228855155">
    <w:abstractNumId w:val="26"/>
  </w:num>
  <w:num w:numId="11" w16cid:durableId="1828133678">
    <w:abstractNumId w:val="0"/>
  </w:num>
  <w:num w:numId="12" w16cid:durableId="32927387">
    <w:abstractNumId w:val="39"/>
  </w:num>
  <w:num w:numId="13" w16cid:durableId="1179734978">
    <w:abstractNumId w:val="27"/>
  </w:num>
  <w:num w:numId="14" w16cid:durableId="158526638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90952122">
    <w:abstractNumId w:val="16"/>
  </w:num>
  <w:num w:numId="16" w16cid:durableId="148864795">
    <w:abstractNumId w:val="37"/>
  </w:num>
  <w:num w:numId="17" w16cid:durableId="75635157">
    <w:abstractNumId w:val="14"/>
  </w:num>
  <w:num w:numId="18" w16cid:durableId="2011565865">
    <w:abstractNumId w:val="33"/>
  </w:num>
  <w:num w:numId="19" w16cid:durableId="732463057">
    <w:abstractNumId w:val="36"/>
  </w:num>
  <w:num w:numId="20" w16cid:durableId="1126005880">
    <w:abstractNumId w:val="10"/>
  </w:num>
  <w:num w:numId="21" w16cid:durableId="1659765735">
    <w:abstractNumId w:val="20"/>
  </w:num>
  <w:num w:numId="22" w16cid:durableId="1436289343">
    <w:abstractNumId w:val="29"/>
  </w:num>
  <w:num w:numId="23" w16cid:durableId="715470999">
    <w:abstractNumId w:val="23"/>
  </w:num>
  <w:num w:numId="24" w16cid:durableId="1122843835">
    <w:abstractNumId w:val="40"/>
  </w:num>
  <w:num w:numId="25" w16cid:durableId="2089882441">
    <w:abstractNumId w:val="11"/>
  </w:num>
  <w:num w:numId="26" w16cid:durableId="52953390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47313536">
    <w:abstractNumId w:val="35"/>
  </w:num>
  <w:num w:numId="28" w16cid:durableId="214029688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72549859">
    <w:abstractNumId w:val="12"/>
  </w:num>
  <w:num w:numId="30" w16cid:durableId="1478719418">
    <w:abstractNumId w:val="30"/>
  </w:num>
  <w:num w:numId="31" w16cid:durableId="735708658">
    <w:abstractNumId w:val="41"/>
  </w:num>
  <w:num w:numId="32" w16cid:durableId="1671365724">
    <w:abstractNumId w:val="38"/>
  </w:num>
  <w:num w:numId="33" w16cid:durableId="817308962">
    <w:abstractNumId w:val="6"/>
  </w:num>
  <w:num w:numId="34" w16cid:durableId="682433763">
    <w:abstractNumId w:val="22"/>
  </w:num>
  <w:num w:numId="35" w16cid:durableId="209855396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2338207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93228407">
    <w:abstractNumId w:val="7"/>
  </w:num>
  <w:num w:numId="38" w16cid:durableId="888956862">
    <w:abstractNumId w:val="17"/>
  </w:num>
  <w:num w:numId="39" w16cid:durableId="654190938">
    <w:abstractNumId w:val="32"/>
  </w:num>
  <w:num w:numId="40" w16cid:durableId="1729692056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31A6"/>
    <w:rsid w:val="000002EE"/>
    <w:rsid w:val="0000299A"/>
    <w:rsid w:val="000029B1"/>
    <w:rsid w:val="00003141"/>
    <w:rsid w:val="00003152"/>
    <w:rsid w:val="00003D00"/>
    <w:rsid w:val="000040A3"/>
    <w:rsid w:val="00004618"/>
    <w:rsid w:val="0000537B"/>
    <w:rsid w:val="00005480"/>
    <w:rsid w:val="00005A95"/>
    <w:rsid w:val="00005E30"/>
    <w:rsid w:val="000071C5"/>
    <w:rsid w:val="00007505"/>
    <w:rsid w:val="00007D17"/>
    <w:rsid w:val="00010367"/>
    <w:rsid w:val="00010547"/>
    <w:rsid w:val="00011142"/>
    <w:rsid w:val="000119F8"/>
    <w:rsid w:val="00011FB6"/>
    <w:rsid w:val="00012B72"/>
    <w:rsid w:val="00014D60"/>
    <w:rsid w:val="0001543B"/>
    <w:rsid w:val="000154BB"/>
    <w:rsid w:val="00016E02"/>
    <w:rsid w:val="00017247"/>
    <w:rsid w:val="000174DF"/>
    <w:rsid w:val="00020768"/>
    <w:rsid w:val="00021231"/>
    <w:rsid w:val="000214DD"/>
    <w:rsid w:val="00021C8B"/>
    <w:rsid w:val="00021CFB"/>
    <w:rsid w:val="00022BDF"/>
    <w:rsid w:val="00023081"/>
    <w:rsid w:val="0002406C"/>
    <w:rsid w:val="0002446C"/>
    <w:rsid w:val="00024823"/>
    <w:rsid w:val="00024FB1"/>
    <w:rsid w:val="000263EB"/>
    <w:rsid w:val="00026A6E"/>
    <w:rsid w:val="00027FDC"/>
    <w:rsid w:val="0003056A"/>
    <w:rsid w:val="000305F9"/>
    <w:rsid w:val="00030AE8"/>
    <w:rsid w:val="0003130D"/>
    <w:rsid w:val="00032844"/>
    <w:rsid w:val="00032986"/>
    <w:rsid w:val="0003328C"/>
    <w:rsid w:val="0003336F"/>
    <w:rsid w:val="00033B0E"/>
    <w:rsid w:val="00034EF3"/>
    <w:rsid w:val="00035095"/>
    <w:rsid w:val="00035ED2"/>
    <w:rsid w:val="00041411"/>
    <w:rsid w:val="00041941"/>
    <w:rsid w:val="00041942"/>
    <w:rsid w:val="00041E31"/>
    <w:rsid w:val="00042894"/>
    <w:rsid w:val="00042965"/>
    <w:rsid w:val="00042B03"/>
    <w:rsid w:val="0004319C"/>
    <w:rsid w:val="00044BE3"/>
    <w:rsid w:val="0004562E"/>
    <w:rsid w:val="00045C64"/>
    <w:rsid w:val="00046E7A"/>
    <w:rsid w:val="00047462"/>
    <w:rsid w:val="0004798A"/>
    <w:rsid w:val="0005114F"/>
    <w:rsid w:val="00051544"/>
    <w:rsid w:val="00051CBD"/>
    <w:rsid w:val="000524A9"/>
    <w:rsid w:val="00053560"/>
    <w:rsid w:val="0005442A"/>
    <w:rsid w:val="000546DD"/>
    <w:rsid w:val="00054C67"/>
    <w:rsid w:val="000561EB"/>
    <w:rsid w:val="000561F7"/>
    <w:rsid w:val="00060807"/>
    <w:rsid w:val="00061593"/>
    <w:rsid w:val="00062B68"/>
    <w:rsid w:val="0006328A"/>
    <w:rsid w:val="00064269"/>
    <w:rsid w:val="00064354"/>
    <w:rsid w:val="00064B20"/>
    <w:rsid w:val="00064E8B"/>
    <w:rsid w:val="00065D3F"/>
    <w:rsid w:val="00067A15"/>
    <w:rsid w:val="00070C04"/>
    <w:rsid w:val="00071505"/>
    <w:rsid w:val="0007165C"/>
    <w:rsid w:val="000729ED"/>
    <w:rsid w:val="00073730"/>
    <w:rsid w:val="00073912"/>
    <w:rsid w:val="00074079"/>
    <w:rsid w:val="0007423F"/>
    <w:rsid w:val="000753F3"/>
    <w:rsid w:val="0007636A"/>
    <w:rsid w:val="000818F3"/>
    <w:rsid w:val="0008222A"/>
    <w:rsid w:val="00082447"/>
    <w:rsid w:val="00083683"/>
    <w:rsid w:val="000844B6"/>
    <w:rsid w:val="00084A72"/>
    <w:rsid w:val="0008505E"/>
    <w:rsid w:val="00086087"/>
    <w:rsid w:val="00086113"/>
    <w:rsid w:val="00090626"/>
    <w:rsid w:val="00090C15"/>
    <w:rsid w:val="00090C7B"/>
    <w:rsid w:val="00090FB1"/>
    <w:rsid w:val="000914A6"/>
    <w:rsid w:val="000927EF"/>
    <w:rsid w:val="00092C8A"/>
    <w:rsid w:val="00092D7C"/>
    <w:rsid w:val="000931AF"/>
    <w:rsid w:val="0009364E"/>
    <w:rsid w:val="00093B50"/>
    <w:rsid w:val="00094ACB"/>
    <w:rsid w:val="0009501B"/>
    <w:rsid w:val="000965C2"/>
    <w:rsid w:val="00096921"/>
    <w:rsid w:val="0009786A"/>
    <w:rsid w:val="000A0114"/>
    <w:rsid w:val="000A06B5"/>
    <w:rsid w:val="000A0D2C"/>
    <w:rsid w:val="000A10A0"/>
    <w:rsid w:val="000A236F"/>
    <w:rsid w:val="000A2892"/>
    <w:rsid w:val="000A29EE"/>
    <w:rsid w:val="000A57BF"/>
    <w:rsid w:val="000A5F47"/>
    <w:rsid w:val="000A6150"/>
    <w:rsid w:val="000A7750"/>
    <w:rsid w:val="000A7C71"/>
    <w:rsid w:val="000B00E0"/>
    <w:rsid w:val="000B05AE"/>
    <w:rsid w:val="000B0C65"/>
    <w:rsid w:val="000B2C28"/>
    <w:rsid w:val="000B2F61"/>
    <w:rsid w:val="000B31C0"/>
    <w:rsid w:val="000B3B18"/>
    <w:rsid w:val="000B3B87"/>
    <w:rsid w:val="000B42AA"/>
    <w:rsid w:val="000B539B"/>
    <w:rsid w:val="000B5DC4"/>
    <w:rsid w:val="000B5FD6"/>
    <w:rsid w:val="000B6725"/>
    <w:rsid w:val="000B6DC8"/>
    <w:rsid w:val="000C0554"/>
    <w:rsid w:val="000C05CC"/>
    <w:rsid w:val="000C07E2"/>
    <w:rsid w:val="000C0C40"/>
    <w:rsid w:val="000C0E12"/>
    <w:rsid w:val="000C10A9"/>
    <w:rsid w:val="000C15F3"/>
    <w:rsid w:val="000C24FF"/>
    <w:rsid w:val="000C271A"/>
    <w:rsid w:val="000C3E71"/>
    <w:rsid w:val="000C3F40"/>
    <w:rsid w:val="000C490B"/>
    <w:rsid w:val="000C4A68"/>
    <w:rsid w:val="000C5796"/>
    <w:rsid w:val="000C66EF"/>
    <w:rsid w:val="000C6F7F"/>
    <w:rsid w:val="000C7FE4"/>
    <w:rsid w:val="000D0537"/>
    <w:rsid w:val="000D0991"/>
    <w:rsid w:val="000D0E1D"/>
    <w:rsid w:val="000D35B8"/>
    <w:rsid w:val="000D4281"/>
    <w:rsid w:val="000D42AF"/>
    <w:rsid w:val="000D4363"/>
    <w:rsid w:val="000D4A95"/>
    <w:rsid w:val="000D64E7"/>
    <w:rsid w:val="000D69A9"/>
    <w:rsid w:val="000D7191"/>
    <w:rsid w:val="000E02D8"/>
    <w:rsid w:val="000E08B3"/>
    <w:rsid w:val="000E0DBD"/>
    <w:rsid w:val="000E1BF5"/>
    <w:rsid w:val="000E26E2"/>
    <w:rsid w:val="000E2B49"/>
    <w:rsid w:val="000E325C"/>
    <w:rsid w:val="000E3785"/>
    <w:rsid w:val="000E5F2F"/>
    <w:rsid w:val="000E617E"/>
    <w:rsid w:val="000E6BC9"/>
    <w:rsid w:val="000E7267"/>
    <w:rsid w:val="000E7952"/>
    <w:rsid w:val="000E7C0B"/>
    <w:rsid w:val="000F08D2"/>
    <w:rsid w:val="000F258F"/>
    <w:rsid w:val="000F2C8E"/>
    <w:rsid w:val="000F333C"/>
    <w:rsid w:val="000F335C"/>
    <w:rsid w:val="000F351E"/>
    <w:rsid w:val="000F35A6"/>
    <w:rsid w:val="000F3DF9"/>
    <w:rsid w:val="000F468A"/>
    <w:rsid w:val="000F4C21"/>
    <w:rsid w:val="000F4F1D"/>
    <w:rsid w:val="000F73FD"/>
    <w:rsid w:val="001000E7"/>
    <w:rsid w:val="00100257"/>
    <w:rsid w:val="00101178"/>
    <w:rsid w:val="00101BA8"/>
    <w:rsid w:val="00101CDA"/>
    <w:rsid w:val="00102A15"/>
    <w:rsid w:val="00102D7B"/>
    <w:rsid w:val="0010340B"/>
    <w:rsid w:val="0010358A"/>
    <w:rsid w:val="00104A34"/>
    <w:rsid w:val="00105657"/>
    <w:rsid w:val="00106295"/>
    <w:rsid w:val="001062A1"/>
    <w:rsid w:val="0010644F"/>
    <w:rsid w:val="00107FCE"/>
    <w:rsid w:val="001101AD"/>
    <w:rsid w:val="00110999"/>
    <w:rsid w:val="00110A66"/>
    <w:rsid w:val="00112081"/>
    <w:rsid w:val="0011341F"/>
    <w:rsid w:val="0011374B"/>
    <w:rsid w:val="0011378A"/>
    <w:rsid w:val="00113A0F"/>
    <w:rsid w:val="001147FE"/>
    <w:rsid w:val="001149AE"/>
    <w:rsid w:val="001163FF"/>
    <w:rsid w:val="001203DA"/>
    <w:rsid w:val="00120B97"/>
    <w:rsid w:val="00122A4C"/>
    <w:rsid w:val="00122D01"/>
    <w:rsid w:val="0012415F"/>
    <w:rsid w:val="00124390"/>
    <w:rsid w:val="001245F7"/>
    <w:rsid w:val="00124B26"/>
    <w:rsid w:val="00125845"/>
    <w:rsid w:val="0012721C"/>
    <w:rsid w:val="001272E2"/>
    <w:rsid w:val="00127860"/>
    <w:rsid w:val="00127B48"/>
    <w:rsid w:val="00130118"/>
    <w:rsid w:val="0013047A"/>
    <w:rsid w:val="0013070C"/>
    <w:rsid w:val="001314A7"/>
    <w:rsid w:val="0013234A"/>
    <w:rsid w:val="00132667"/>
    <w:rsid w:val="00133062"/>
    <w:rsid w:val="0013336D"/>
    <w:rsid w:val="00134117"/>
    <w:rsid w:val="0013427F"/>
    <w:rsid w:val="001343E4"/>
    <w:rsid w:val="001363BA"/>
    <w:rsid w:val="00137287"/>
    <w:rsid w:val="00137380"/>
    <w:rsid w:val="00137EF3"/>
    <w:rsid w:val="00140C39"/>
    <w:rsid w:val="001411A1"/>
    <w:rsid w:val="00142129"/>
    <w:rsid w:val="001421EB"/>
    <w:rsid w:val="00143491"/>
    <w:rsid w:val="0014517C"/>
    <w:rsid w:val="0014655A"/>
    <w:rsid w:val="001468DB"/>
    <w:rsid w:val="001479E5"/>
    <w:rsid w:val="00150C5D"/>
    <w:rsid w:val="00151B65"/>
    <w:rsid w:val="00151DB1"/>
    <w:rsid w:val="00152B94"/>
    <w:rsid w:val="00152D1A"/>
    <w:rsid w:val="00155A5E"/>
    <w:rsid w:val="00155D28"/>
    <w:rsid w:val="00156E65"/>
    <w:rsid w:val="00162347"/>
    <w:rsid w:val="0016435A"/>
    <w:rsid w:val="00164E31"/>
    <w:rsid w:val="00167078"/>
    <w:rsid w:val="00167989"/>
    <w:rsid w:val="00170146"/>
    <w:rsid w:val="001704A1"/>
    <w:rsid w:val="00170865"/>
    <w:rsid w:val="00170A54"/>
    <w:rsid w:val="00171DBF"/>
    <w:rsid w:val="001721D8"/>
    <w:rsid w:val="00172698"/>
    <w:rsid w:val="00174150"/>
    <w:rsid w:val="00174EED"/>
    <w:rsid w:val="00175090"/>
    <w:rsid w:val="0017548E"/>
    <w:rsid w:val="00175810"/>
    <w:rsid w:val="0017639A"/>
    <w:rsid w:val="00180354"/>
    <w:rsid w:val="0018059D"/>
    <w:rsid w:val="00181462"/>
    <w:rsid w:val="001816BB"/>
    <w:rsid w:val="001819AD"/>
    <w:rsid w:val="00185116"/>
    <w:rsid w:val="00185E89"/>
    <w:rsid w:val="00187FBF"/>
    <w:rsid w:val="00190747"/>
    <w:rsid w:val="00191A53"/>
    <w:rsid w:val="00191C65"/>
    <w:rsid w:val="00193563"/>
    <w:rsid w:val="00193E42"/>
    <w:rsid w:val="00195C06"/>
    <w:rsid w:val="00196496"/>
    <w:rsid w:val="001968E0"/>
    <w:rsid w:val="00197648"/>
    <w:rsid w:val="0019770B"/>
    <w:rsid w:val="00197D9F"/>
    <w:rsid w:val="00197F26"/>
    <w:rsid w:val="001A0A9F"/>
    <w:rsid w:val="001A14D6"/>
    <w:rsid w:val="001A2D63"/>
    <w:rsid w:val="001A30A8"/>
    <w:rsid w:val="001A3179"/>
    <w:rsid w:val="001A3295"/>
    <w:rsid w:val="001A3F0D"/>
    <w:rsid w:val="001A3F71"/>
    <w:rsid w:val="001A75D0"/>
    <w:rsid w:val="001B0624"/>
    <w:rsid w:val="001B1325"/>
    <w:rsid w:val="001B13E8"/>
    <w:rsid w:val="001B1A6E"/>
    <w:rsid w:val="001B2782"/>
    <w:rsid w:val="001B3D1B"/>
    <w:rsid w:val="001B3DC0"/>
    <w:rsid w:val="001B43BD"/>
    <w:rsid w:val="001B49C2"/>
    <w:rsid w:val="001B5323"/>
    <w:rsid w:val="001B57DB"/>
    <w:rsid w:val="001B5B77"/>
    <w:rsid w:val="001B5E25"/>
    <w:rsid w:val="001B5F37"/>
    <w:rsid w:val="001B7201"/>
    <w:rsid w:val="001B7C58"/>
    <w:rsid w:val="001C02E5"/>
    <w:rsid w:val="001C042E"/>
    <w:rsid w:val="001C053A"/>
    <w:rsid w:val="001C0762"/>
    <w:rsid w:val="001C07EF"/>
    <w:rsid w:val="001C20DD"/>
    <w:rsid w:val="001C331D"/>
    <w:rsid w:val="001C495F"/>
    <w:rsid w:val="001C4AFC"/>
    <w:rsid w:val="001C52A2"/>
    <w:rsid w:val="001C6616"/>
    <w:rsid w:val="001C661F"/>
    <w:rsid w:val="001C6DD3"/>
    <w:rsid w:val="001D05B9"/>
    <w:rsid w:val="001D129F"/>
    <w:rsid w:val="001D3A3A"/>
    <w:rsid w:val="001D41FF"/>
    <w:rsid w:val="001D5229"/>
    <w:rsid w:val="001D5DEC"/>
    <w:rsid w:val="001D61FE"/>
    <w:rsid w:val="001D6491"/>
    <w:rsid w:val="001D7994"/>
    <w:rsid w:val="001D7E9E"/>
    <w:rsid w:val="001E168A"/>
    <w:rsid w:val="001E23D0"/>
    <w:rsid w:val="001E49AE"/>
    <w:rsid w:val="001E5259"/>
    <w:rsid w:val="001E54B8"/>
    <w:rsid w:val="001E5C43"/>
    <w:rsid w:val="001E5F31"/>
    <w:rsid w:val="001E7782"/>
    <w:rsid w:val="001E7E1D"/>
    <w:rsid w:val="001E7FC4"/>
    <w:rsid w:val="001F0467"/>
    <w:rsid w:val="001F1273"/>
    <w:rsid w:val="001F17FB"/>
    <w:rsid w:val="001F3944"/>
    <w:rsid w:val="001F3E78"/>
    <w:rsid w:val="001F3EB6"/>
    <w:rsid w:val="001F53AB"/>
    <w:rsid w:val="001F58B5"/>
    <w:rsid w:val="001F58C1"/>
    <w:rsid w:val="001F5B02"/>
    <w:rsid w:val="001F652B"/>
    <w:rsid w:val="001F65CA"/>
    <w:rsid w:val="001F6828"/>
    <w:rsid w:val="001F69D3"/>
    <w:rsid w:val="001F708B"/>
    <w:rsid w:val="001F7B62"/>
    <w:rsid w:val="001F7D7B"/>
    <w:rsid w:val="00201C10"/>
    <w:rsid w:val="002030D0"/>
    <w:rsid w:val="00203367"/>
    <w:rsid w:val="00203999"/>
    <w:rsid w:val="00204136"/>
    <w:rsid w:val="00204FE6"/>
    <w:rsid w:val="002050BC"/>
    <w:rsid w:val="002053FA"/>
    <w:rsid w:val="002076C9"/>
    <w:rsid w:val="00207E25"/>
    <w:rsid w:val="00210010"/>
    <w:rsid w:val="002110B8"/>
    <w:rsid w:val="00211C64"/>
    <w:rsid w:val="00212D17"/>
    <w:rsid w:val="0021306B"/>
    <w:rsid w:val="002132EE"/>
    <w:rsid w:val="002134E2"/>
    <w:rsid w:val="0021354F"/>
    <w:rsid w:val="00214FCC"/>
    <w:rsid w:val="00215A32"/>
    <w:rsid w:val="00215D12"/>
    <w:rsid w:val="002160BF"/>
    <w:rsid w:val="00216FCD"/>
    <w:rsid w:val="00217BE4"/>
    <w:rsid w:val="00220282"/>
    <w:rsid w:val="0022044E"/>
    <w:rsid w:val="002232A7"/>
    <w:rsid w:val="002240CE"/>
    <w:rsid w:val="002240FA"/>
    <w:rsid w:val="0022514A"/>
    <w:rsid w:val="00226025"/>
    <w:rsid w:val="00226A5B"/>
    <w:rsid w:val="00227F1C"/>
    <w:rsid w:val="002303CD"/>
    <w:rsid w:val="0023071A"/>
    <w:rsid w:val="002308EF"/>
    <w:rsid w:val="00231C6A"/>
    <w:rsid w:val="00232022"/>
    <w:rsid w:val="00232BD7"/>
    <w:rsid w:val="00232DC7"/>
    <w:rsid w:val="00235511"/>
    <w:rsid w:val="002358A0"/>
    <w:rsid w:val="00235A03"/>
    <w:rsid w:val="002366E9"/>
    <w:rsid w:val="002400A6"/>
    <w:rsid w:val="0024092A"/>
    <w:rsid w:val="00241666"/>
    <w:rsid w:val="00241F0A"/>
    <w:rsid w:val="00243380"/>
    <w:rsid w:val="0024531E"/>
    <w:rsid w:val="0024563B"/>
    <w:rsid w:val="00245B99"/>
    <w:rsid w:val="0024762D"/>
    <w:rsid w:val="00247D4A"/>
    <w:rsid w:val="00247F05"/>
    <w:rsid w:val="00250689"/>
    <w:rsid w:val="002513EE"/>
    <w:rsid w:val="00251553"/>
    <w:rsid w:val="00251684"/>
    <w:rsid w:val="00252738"/>
    <w:rsid w:val="00252CC2"/>
    <w:rsid w:val="00253642"/>
    <w:rsid w:val="00253D92"/>
    <w:rsid w:val="00255753"/>
    <w:rsid w:val="00256DE4"/>
    <w:rsid w:val="0025730D"/>
    <w:rsid w:val="002573C5"/>
    <w:rsid w:val="00257B31"/>
    <w:rsid w:val="00257B8C"/>
    <w:rsid w:val="00257DF7"/>
    <w:rsid w:val="00260B36"/>
    <w:rsid w:val="00260C75"/>
    <w:rsid w:val="00260FC4"/>
    <w:rsid w:val="00261518"/>
    <w:rsid w:val="00261EEE"/>
    <w:rsid w:val="0026285C"/>
    <w:rsid w:val="00262B83"/>
    <w:rsid w:val="00262FEB"/>
    <w:rsid w:val="0026408A"/>
    <w:rsid w:val="00266AD3"/>
    <w:rsid w:val="00270207"/>
    <w:rsid w:val="002711B7"/>
    <w:rsid w:val="00271543"/>
    <w:rsid w:val="00273C8D"/>
    <w:rsid w:val="002742F0"/>
    <w:rsid w:val="0027496A"/>
    <w:rsid w:val="0027502B"/>
    <w:rsid w:val="0027547A"/>
    <w:rsid w:val="002764EE"/>
    <w:rsid w:val="00276BDD"/>
    <w:rsid w:val="00276EB2"/>
    <w:rsid w:val="00277391"/>
    <w:rsid w:val="002774E5"/>
    <w:rsid w:val="0027768E"/>
    <w:rsid w:val="00277804"/>
    <w:rsid w:val="00277B51"/>
    <w:rsid w:val="00277C7E"/>
    <w:rsid w:val="00280957"/>
    <w:rsid w:val="002818F3"/>
    <w:rsid w:val="00283ED8"/>
    <w:rsid w:val="00283F48"/>
    <w:rsid w:val="00284D54"/>
    <w:rsid w:val="0028519A"/>
    <w:rsid w:val="00285686"/>
    <w:rsid w:val="00285CCA"/>
    <w:rsid w:val="0028695D"/>
    <w:rsid w:val="00286EB4"/>
    <w:rsid w:val="00287699"/>
    <w:rsid w:val="002901F7"/>
    <w:rsid w:val="0029034F"/>
    <w:rsid w:val="0029043D"/>
    <w:rsid w:val="00290B3B"/>
    <w:rsid w:val="00291397"/>
    <w:rsid w:val="0029146A"/>
    <w:rsid w:val="00291718"/>
    <w:rsid w:val="00292245"/>
    <w:rsid w:val="00292858"/>
    <w:rsid w:val="00293E26"/>
    <w:rsid w:val="00293FE5"/>
    <w:rsid w:val="002940E1"/>
    <w:rsid w:val="002949BF"/>
    <w:rsid w:val="00295504"/>
    <w:rsid w:val="00295604"/>
    <w:rsid w:val="0029614B"/>
    <w:rsid w:val="0029658D"/>
    <w:rsid w:val="00296A0D"/>
    <w:rsid w:val="00296F78"/>
    <w:rsid w:val="00297E03"/>
    <w:rsid w:val="002A1329"/>
    <w:rsid w:val="002A1BBB"/>
    <w:rsid w:val="002A258D"/>
    <w:rsid w:val="002A395C"/>
    <w:rsid w:val="002A465A"/>
    <w:rsid w:val="002A4B51"/>
    <w:rsid w:val="002A4D6F"/>
    <w:rsid w:val="002A69A8"/>
    <w:rsid w:val="002A69BE"/>
    <w:rsid w:val="002A6BD8"/>
    <w:rsid w:val="002A7DF6"/>
    <w:rsid w:val="002B0065"/>
    <w:rsid w:val="002B02D9"/>
    <w:rsid w:val="002B1F13"/>
    <w:rsid w:val="002B21FA"/>
    <w:rsid w:val="002B2F13"/>
    <w:rsid w:val="002B3FE1"/>
    <w:rsid w:val="002B68F8"/>
    <w:rsid w:val="002C0F3A"/>
    <w:rsid w:val="002C1020"/>
    <w:rsid w:val="002C1295"/>
    <w:rsid w:val="002C13E3"/>
    <w:rsid w:val="002C175E"/>
    <w:rsid w:val="002C17B0"/>
    <w:rsid w:val="002C1B78"/>
    <w:rsid w:val="002C2077"/>
    <w:rsid w:val="002C26AC"/>
    <w:rsid w:val="002C277C"/>
    <w:rsid w:val="002C28E4"/>
    <w:rsid w:val="002C291F"/>
    <w:rsid w:val="002C2A0A"/>
    <w:rsid w:val="002C2A73"/>
    <w:rsid w:val="002C30D5"/>
    <w:rsid w:val="002C31C7"/>
    <w:rsid w:val="002C35E7"/>
    <w:rsid w:val="002C3D37"/>
    <w:rsid w:val="002C4D7C"/>
    <w:rsid w:val="002C4E72"/>
    <w:rsid w:val="002C6735"/>
    <w:rsid w:val="002C6B9E"/>
    <w:rsid w:val="002C79F2"/>
    <w:rsid w:val="002C7B9A"/>
    <w:rsid w:val="002D1425"/>
    <w:rsid w:val="002D3865"/>
    <w:rsid w:val="002D44AA"/>
    <w:rsid w:val="002D4885"/>
    <w:rsid w:val="002D606F"/>
    <w:rsid w:val="002D6E56"/>
    <w:rsid w:val="002E0932"/>
    <w:rsid w:val="002E1E2D"/>
    <w:rsid w:val="002E306A"/>
    <w:rsid w:val="002E4F8D"/>
    <w:rsid w:val="002E5717"/>
    <w:rsid w:val="002E591E"/>
    <w:rsid w:val="002E7303"/>
    <w:rsid w:val="002E767C"/>
    <w:rsid w:val="002E775B"/>
    <w:rsid w:val="002E77BC"/>
    <w:rsid w:val="002F0EF2"/>
    <w:rsid w:val="002F1454"/>
    <w:rsid w:val="002F16E2"/>
    <w:rsid w:val="002F2B7D"/>
    <w:rsid w:val="002F2FB4"/>
    <w:rsid w:val="002F32E7"/>
    <w:rsid w:val="002F34F1"/>
    <w:rsid w:val="002F434B"/>
    <w:rsid w:val="002F451A"/>
    <w:rsid w:val="002F4EEE"/>
    <w:rsid w:val="002F4F58"/>
    <w:rsid w:val="002F5667"/>
    <w:rsid w:val="002F5F81"/>
    <w:rsid w:val="002F6541"/>
    <w:rsid w:val="00300281"/>
    <w:rsid w:val="003002E4"/>
    <w:rsid w:val="00300D0D"/>
    <w:rsid w:val="00301433"/>
    <w:rsid w:val="003016B6"/>
    <w:rsid w:val="003016D5"/>
    <w:rsid w:val="003020EC"/>
    <w:rsid w:val="00303A6F"/>
    <w:rsid w:val="00303B97"/>
    <w:rsid w:val="00303C66"/>
    <w:rsid w:val="00303E60"/>
    <w:rsid w:val="00304419"/>
    <w:rsid w:val="00305165"/>
    <w:rsid w:val="003051E0"/>
    <w:rsid w:val="0030553C"/>
    <w:rsid w:val="003058D4"/>
    <w:rsid w:val="00305994"/>
    <w:rsid w:val="003065FB"/>
    <w:rsid w:val="00306744"/>
    <w:rsid w:val="00306D10"/>
    <w:rsid w:val="00307369"/>
    <w:rsid w:val="00307607"/>
    <w:rsid w:val="00307B9D"/>
    <w:rsid w:val="00307C98"/>
    <w:rsid w:val="00310AD8"/>
    <w:rsid w:val="0031232D"/>
    <w:rsid w:val="0031291A"/>
    <w:rsid w:val="00312C65"/>
    <w:rsid w:val="003133B9"/>
    <w:rsid w:val="003141D1"/>
    <w:rsid w:val="003145D8"/>
    <w:rsid w:val="003148DC"/>
    <w:rsid w:val="00314FC2"/>
    <w:rsid w:val="00315BCD"/>
    <w:rsid w:val="00316A29"/>
    <w:rsid w:val="00317446"/>
    <w:rsid w:val="00320721"/>
    <w:rsid w:val="00321523"/>
    <w:rsid w:val="0032185A"/>
    <w:rsid w:val="003222DC"/>
    <w:rsid w:val="00322698"/>
    <w:rsid w:val="00322B90"/>
    <w:rsid w:val="00323296"/>
    <w:rsid w:val="00323596"/>
    <w:rsid w:val="00323AB0"/>
    <w:rsid w:val="003242D5"/>
    <w:rsid w:val="003243D0"/>
    <w:rsid w:val="00324560"/>
    <w:rsid w:val="003245C4"/>
    <w:rsid w:val="00324F83"/>
    <w:rsid w:val="003254E5"/>
    <w:rsid w:val="00325759"/>
    <w:rsid w:val="00325836"/>
    <w:rsid w:val="00325D40"/>
    <w:rsid w:val="00326B9F"/>
    <w:rsid w:val="0032770F"/>
    <w:rsid w:val="00327C33"/>
    <w:rsid w:val="00327C6E"/>
    <w:rsid w:val="00330277"/>
    <w:rsid w:val="00330DA4"/>
    <w:rsid w:val="00330F8E"/>
    <w:rsid w:val="0033168E"/>
    <w:rsid w:val="00332270"/>
    <w:rsid w:val="00332B49"/>
    <w:rsid w:val="00332D03"/>
    <w:rsid w:val="0033462B"/>
    <w:rsid w:val="0033688B"/>
    <w:rsid w:val="0034017A"/>
    <w:rsid w:val="0034037D"/>
    <w:rsid w:val="003403C1"/>
    <w:rsid w:val="00340425"/>
    <w:rsid w:val="00340D76"/>
    <w:rsid w:val="00341653"/>
    <w:rsid w:val="0034242A"/>
    <w:rsid w:val="00343257"/>
    <w:rsid w:val="00344D7E"/>
    <w:rsid w:val="00345F6C"/>
    <w:rsid w:val="003466FA"/>
    <w:rsid w:val="00346BA8"/>
    <w:rsid w:val="00347454"/>
    <w:rsid w:val="0034745D"/>
    <w:rsid w:val="00347DE6"/>
    <w:rsid w:val="00350431"/>
    <w:rsid w:val="00350D4E"/>
    <w:rsid w:val="00351C8C"/>
    <w:rsid w:val="00351F16"/>
    <w:rsid w:val="00354095"/>
    <w:rsid w:val="00354C55"/>
    <w:rsid w:val="0035603F"/>
    <w:rsid w:val="00356898"/>
    <w:rsid w:val="00356C55"/>
    <w:rsid w:val="003574FE"/>
    <w:rsid w:val="00357D34"/>
    <w:rsid w:val="00357EAC"/>
    <w:rsid w:val="00360E33"/>
    <w:rsid w:val="003611DF"/>
    <w:rsid w:val="00361A78"/>
    <w:rsid w:val="00362683"/>
    <w:rsid w:val="00363409"/>
    <w:rsid w:val="00364417"/>
    <w:rsid w:val="003660C3"/>
    <w:rsid w:val="0036615D"/>
    <w:rsid w:val="003668D1"/>
    <w:rsid w:val="00370ADF"/>
    <w:rsid w:val="003716A7"/>
    <w:rsid w:val="00371B3F"/>
    <w:rsid w:val="00371F3E"/>
    <w:rsid w:val="00372218"/>
    <w:rsid w:val="00372318"/>
    <w:rsid w:val="0037348E"/>
    <w:rsid w:val="0037349B"/>
    <w:rsid w:val="00373E5B"/>
    <w:rsid w:val="0037465C"/>
    <w:rsid w:val="00374C5E"/>
    <w:rsid w:val="00376A5A"/>
    <w:rsid w:val="00376D17"/>
    <w:rsid w:val="00377F48"/>
    <w:rsid w:val="0038178A"/>
    <w:rsid w:val="003818AE"/>
    <w:rsid w:val="00382BCB"/>
    <w:rsid w:val="00382CA0"/>
    <w:rsid w:val="00382ED6"/>
    <w:rsid w:val="003835FF"/>
    <w:rsid w:val="00384731"/>
    <w:rsid w:val="0038483E"/>
    <w:rsid w:val="00384CE3"/>
    <w:rsid w:val="00385D80"/>
    <w:rsid w:val="00385DD2"/>
    <w:rsid w:val="0038653E"/>
    <w:rsid w:val="00386994"/>
    <w:rsid w:val="00386FE6"/>
    <w:rsid w:val="003877FB"/>
    <w:rsid w:val="0039086C"/>
    <w:rsid w:val="00390C95"/>
    <w:rsid w:val="00391E41"/>
    <w:rsid w:val="00392340"/>
    <w:rsid w:val="00392AC6"/>
    <w:rsid w:val="00393C17"/>
    <w:rsid w:val="00395C40"/>
    <w:rsid w:val="00396C7C"/>
    <w:rsid w:val="00397465"/>
    <w:rsid w:val="003976ED"/>
    <w:rsid w:val="00397D27"/>
    <w:rsid w:val="00397EFF"/>
    <w:rsid w:val="003A00AE"/>
    <w:rsid w:val="003A0564"/>
    <w:rsid w:val="003A0A50"/>
    <w:rsid w:val="003A146C"/>
    <w:rsid w:val="003A361F"/>
    <w:rsid w:val="003A3CE5"/>
    <w:rsid w:val="003A4984"/>
    <w:rsid w:val="003A4A8D"/>
    <w:rsid w:val="003A5105"/>
    <w:rsid w:val="003A6605"/>
    <w:rsid w:val="003A6B4D"/>
    <w:rsid w:val="003A6CAB"/>
    <w:rsid w:val="003A73BF"/>
    <w:rsid w:val="003A7ADC"/>
    <w:rsid w:val="003B05D2"/>
    <w:rsid w:val="003B197F"/>
    <w:rsid w:val="003B1B2A"/>
    <w:rsid w:val="003B2241"/>
    <w:rsid w:val="003B2588"/>
    <w:rsid w:val="003B3446"/>
    <w:rsid w:val="003B3600"/>
    <w:rsid w:val="003B3E1A"/>
    <w:rsid w:val="003B41A7"/>
    <w:rsid w:val="003B46A1"/>
    <w:rsid w:val="003B510E"/>
    <w:rsid w:val="003B5A5E"/>
    <w:rsid w:val="003B6FA5"/>
    <w:rsid w:val="003B7261"/>
    <w:rsid w:val="003B745A"/>
    <w:rsid w:val="003B7E1F"/>
    <w:rsid w:val="003C0400"/>
    <w:rsid w:val="003C1056"/>
    <w:rsid w:val="003C12A9"/>
    <w:rsid w:val="003C31B6"/>
    <w:rsid w:val="003C35C3"/>
    <w:rsid w:val="003C38D2"/>
    <w:rsid w:val="003C3C86"/>
    <w:rsid w:val="003C3EB9"/>
    <w:rsid w:val="003C4CCA"/>
    <w:rsid w:val="003C53A6"/>
    <w:rsid w:val="003C61EF"/>
    <w:rsid w:val="003D0B32"/>
    <w:rsid w:val="003D0D0A"/>
    <w:rsid w:val="003D127B"/>
    <w:rsid w:val="003D1645"/>
    <w:rsid w:val="003D401E"/>
    <w:rsid w:val="003D419C"/>
    <w:rsid w:val="003D4502"/>
    <w:rsid w:val="003D4C8C"/>
    <w:rsid w:val="003D5859"/>
    <w:rsid w:val="003D6895"/>
    <w:rsid w:val="003D6F85"/>
    <w:rsid w:val="003D7961"/>
    <w:rsid w:val="003D7C83"/>
    <w:rsid w:val="003E0DE2"/>
    <w:rsid w:val="003E12C0"/>
    <w:rsid w:val="003E1C88"/>
    <w:rsid w:val="003E209C"/>
    <w:rsid w:val="003E2A0B"/>
    <w:rsid w:val="003E49F3"/>
    <w:rsid w:val="003E656D"/>
    <w:rsid w:val="003E67F5"/>
    <w:rsid w:val="003F0E23"/>
    <w:rsid w:val="003F0E57"/>
    <w:rsid w:val="003F10A4"/>
    <w:rsid w:val="003F1505"/>
    <w:rsid w:val="003F233D"/>
    <w:rsid w:val="003F3A3A"/>
    <w:rsid w:val="003F443B"/>
    <w:rsid w:val="003F4F3F"/>
    <w:rsid w:val="003F59E4"/>
    <w:rsid w:val="003F7913"/>
    <w:rsid w:val="0040059C"/>
    <w:rsid w:val="00400AC3"/>
    <w:rsid w:val="004033D3"/>
    <w:rsid w:val="004034FD"/>
    <w:rsid w:val="00403FAA"/>
    <w:rsid w:val="004043DA"/>
    <w:rsid w:val="004052EC"/>
    <w:rsid w:val="004061B4"/>
    <w:rsid w:val="00406555"/>
    <w:rsid w:val="00407088"/>
    <w:rsid w:val="004072CF"/>
    <w:rsid w:val="004103DC"/>
    <w:rsid w:val="004113C4"/>
    <w:rsid w:val="004125B9"/>
    <w:rsid w:val="004131B3"/>
    <w:rsid w:val="004132CD"/>
    <w:rsid w:val="00414216"/>
    <w:rsid w:val="00414D46"/>
    <w:rsid w:val="00415C82"/>
    <w:rsid w:val="00415DFE"/>
    <w:rsid w:val="00416A6D"/>
    <w:rsid w:val="00420244"/>
    <w:rsid w:val="0042097E"/>
    <w:rsid w:val="00421234"/>
    <w:rsid w:val="00421787"/>
    <w:rsid w:val="00422582"/>
    <w:rsid w:val="0042263E"/>
    <w:rsid w:val="004234E0"/>
    <w:rsid w:val="004240F9"/>
    <w:rsid w:val="004249D7"/>
    <w:rsid w:val="00424C83"/>
    <w:rsid w:val="00424F59"/>
    <w:rsid w:val="0042529A"/>
    <w:rsid w:val="004253B9"/>
    <w:rsid w:val="00425F47"/>
    <w:rsid w:val="0042612B"/>
    <w:rsid w:val="004269CF"/>
    <w:rsid w:val="004275A0"/>
    <w:rsid w:val="0042765B"/>
    <w:rsid w:val="004276E5"/>
    <w:rsid w:val="00430680"/>
    <w:rsid w:val="00430C6E"/>
    <w:rsid w:val="00430F57"/>
    <w:rsid w:val="00431743"/>
    <w:rsid w:val="004317BA"/>
    <w:rsid w:val="004319DE"/>
    <w:rsid w:val="00435650"/>
    <w:rsid w:val="00435AD8"/>
    <w:rsid w:val="00437607"/>
    <w:rsid w:val="004376DD"/>
    <w:rsid w:val="00437874"/>
    <w:rsid w:val="00440B95"/>
    <w:rsid w:val="00440CBA"/>
    <w:rsid w:val="00440FE7"/>
    <w:rsid w:val="00441946"/>
    <w:rsid w:val="00441B3C"/>
    <w:rsid w:val="00442641"/>
    <w:rsid w:val="00443C4D"/>
    <w:rsid w:val="00444918"/>
    <w:rsid w:val="00445115"/>
    <w:rsid w:val="0044683C"/>
    <w:rsid w:val="00450038"/>
    <w:rsid w:val="00450493"/>
    <w:rsid w:val="0045061A"/>
    <w:rsid w:val="00450F7B"/>
    <w:rsid w:val="004521A2"/>
    <w:rsid w:val="004523D1"/>
    <w:rsid w:val="004523D3"/>
    <w:rsid w:val="00452F6E"/>
    <w:rsid w:val="004544CF"/>
    <w:rsid w:val="0045573A"/>
    <w:rsid w:val="004562B4"/>
    <w:rsid w:val="004600C6"/>
    <w:rsid w:val="004614E4"/>
    <w:rsid w:val="0046180F"/>
    <w:rsid w:val="0046301D"/>
    <w:rsid w:val="00463064"/>
    <w:rsid w:val="00463F3C"/>
    <w:rsid w:val="004640FA"/>
    <w:rsid w:val="00464507"/>
    <w:rsid w:val="004651A3"/>
    <w:rsid w:val="00465A89"/>
    <w:rsid w:val="00466AA9"/>
    <w:rsid w:val="00466CFF"/>
    <w:rsid w:val="00467D4A"/>
    <w:rsid w:val="00470911"/>
    <w:rsid w:val="004735BC"/>
    <w:rsid w:val="0047498D"/>
    <w:rsid w:val="004755E6"/>
    <w:rsid w:val="0047596E"/>
    <w:rsid w:val="00475EE6"/>
    <w:rsid w:val="00475FF9"/>
    <w:rsid w:val="004766BD"/>
    <w:rsid w:val="0047713A"/>
    <w:rsid w:val="00477A5D"/>
    <w:rsid w:val="00480C51"/>
    <w:rsid w:val="0048163A"/>
    <w:rsid w:val="00481EBD"/>
    <w:rsid w:val="004823E5"/>
    <w:rsid w:val="00482E1D"/>
    <w:rsid w:val="00483BE9"/>
    <w:rsid w:val="004850E5"/>
    <w:rsid w:val="00486191"/>
    <w:rsid w:val="0048622E"/>
    <w:rsid w:val="00486C92"/>
    <w:rsid w:val="00487146"/>
    <w:rsid w:val="00487883"/>
    <w:rsid w:val="00487EBA"/>
    <w:rsid w:val="004903A5"/>
    <w:rsid w:val="004913E7"/>
    <w:rsid w:val="00493C6C"/>
    <w:rsid w:val="00493E36"/>
    <w:rsid w:val="0049493B"/>
    <w:rsid w:val="0049646F"/>
    <w:rsid w:val="004972F1"/>
    <w:rsid w:val="00497C59"/>
    <w:rsid w:val="004A0494"/>
    <w:rsid w:val="004A1E9A"/>
    <w:rsid w:val="004A2748"/>
    <w:rsid w:val="004A4FD4"/>
    <w:rsid w:val="004A5095"/>
    <w:rsid w:val="004A55BB"/>
    <w:rsid w:val="004A5E07"/>
    <w:rsid w:val="004A5EC9"/>
    <w:rsid w:val="004A6B23"/>
    <w:rsid w:val="004A6CC0"/>
    <w:rsid w:val="004A7A35"/>
    <w:rsid w:val="004B01FB"/>
    <w:rsid w:val="004B142F"/>
    <w:rsid w:val="004B31EE"/>
    <w:rsid w:val="004B391E"/>
    <w:rsid w:val="004B3B97"/>
    <w:rsid w:val="004B4BC4"/>
    <w:rsid w:val="004B5195"/>
    <w:rsid w:val="004B550E"/>
    <w:rsid w:val="004B628F"/>
    <w:rsid w:val="004B6FB6"/>
    <w:rsid w:val="004B700E"/>
    <w:rsid w:val="004B7CC9"/>
    <w:rsid w:val="004C1243"/>
    <w:rsid w:val="004C18A0"/>
    <w:rsid w:val="004C1CD7"/>
    <w:rsid w:val="004C1D30"/>
    <w:rsid w:val="004C22FD"/>
    <w:rsid w:val="004C3743"/>
    <w:rsid w:val="004C5127"/>
    <w:rsid w:val="004C59EE"/>
    <w:rsid w:val="004C6512"/>
    <w:rsid w:val="004C6DE1"/>
    <w:rsid w:val="004C6E50"/>
    <w:rsid w:val="004C6E9C"/>
    <w:rsid w:val="004C79C4"/>
    <w:rsid w:val="004D082F"/>
    <w:rsid w:val="004D0BDA"/>
    <w:rsid w:val="004D19B8"/>
    <w:rsid w:val="004D25C6"/>
    <w:rsid w:val="004D2E3B"/>
    <w:rsid w:val="004D30E6"/>
    <w:rsid w:val="004D4962"/>
    <w:rsid w:val="004D5454"/>
    <w:rsid w:val="004E09FC"/>
    <w:rsid w:val="004E1710"/>
    <w:rsid w:val="004E44D1"/>
    <w:rsid w:val="004E613E"/>
    <w:rsid w:val="004E6371"/>
    <w:rsid w:val="004E73BC"/>
    <w:rsid w:val="004E7ECF"/>
    <w:rsid w:val="004F065B"/>
    <w:rsid w:val="004F2E06"/>
    <w:rsid w:val="004F309E"/>
    <w:rsid w:val="004F33D1"/>
    <w:rsid w:val="004F3724"/>
    <w:rsid w:val="004F3E5D"/>
    <w:rsid w:val="004F48AA"/>
    <w:rsid w:val="004F4E1C"/>
    <w:rsid w:val="004F4FBF"/>
    <w:rsid w:val="004F5342"/>
    <w:rsid w:val="004F5973"/>
    <w:rsid w:val="004F5E10"/>
    <w:rsid w:val="004F5EA0"/>
    <w:rsid w:val="004F6362"/>
    <w:rsid w:val="004F67C7"/>
    <w:rsid w:val="004F714C"/>
    <w:rsid w:val="004F7D92"/>
    <w:rsid w:val="004F7E60"/>
    <w:rsid w:val="0050009E"/>
    <w:rsid w:val="005003EA"/>
    <w:rsid w:val="005011A3"/>
    <w:rsid w:val="00501671"/>
    <w:rsid w:val="005018A5"/>
    <w:rsid w:val="0050226C"/>
    <w:rsid w:val="005024AC"/>
    <w:rsid w:val="0050260D"/>
    <w:rsid w:val="00502C7F"/>
    <w:rsid w:val="005037BD"/>
    <w:rsid w:val="005039E4"/>
    <w:rsid w:val="00503B73"/>
    <w:rsid w:val="00503CBB"/>
    <w:rsid w:val="0050410C"/>
    <w:rsid w:val="00507505"/>
    <w:rsid w:val="005079A4"/>
    <w:rsid w:val="00507CE3"/>
    <w:rsid w:val="005117CD"/>
    <w:rsid w:val="00511AFD"/>
    <w:rsid w:val="00511E84"/>
    <w:rsid w:val="005126A1"/>
    <w:rsid w:val="005128B1"/>
    <w:rsid w:val="00512F57"/>
    <w:rsid w:val="0051631D"/>
    <w:rsid w:val="00516D4C"/>
    <w:rsid w:val="00517E99"/>
    <w:rsid w:val="00520282"/>
    <w:rsid w:val="00520E37"/>
    <w:rsid w:val="00521179"/>
    <w:rsid w:val="0052511F"/>
    <w:rsid w:val="00525E36"/>
    <w:rsid w:val="00526718"/>
    <w:rsid w:val="00526A31"/>
    <w:rsid w:val="00527EB5"/>
    <w:rsid w:val="0053084F"/>
    <w:rsid w:val="00531277"/>
    <w:rsid w:val="00531922"/>
    <w:rsid w:val="00532B1B"/>
    <w:rsid w:val="00533813"/>
    <w:rsid w:val="00534AD0"/>
    <w:rsid w:val="00535765"/>
    <w:rsid w:val="00535A0D"/>
    <w:rsid w:val="0053692F"/>
    <w:rsid w:val="00536F14"/>
    <w:rsid w:val="00537B0D"/>
    <w:rsid w:val="0054013E"/>
    <w:rsid w:val="005402A3"/>
    <w:rsid w:val="005407B3"/>
    <w:rsid w:val="00540FCB"/>
    <w:rsid w:val="00541348"/>
    <w:rsid w:val="005426E1"/>
    <w:rsid w:val="005428D2"/>
    <w:rsid w:val="00542923"/>
    <w:rsid w:val="0054323E"/>
    <w:rsid w:val="00543BCB"/>
    <w:rsid w:val="00543BD2"/>
    <w:rsid w:val="00543F1E"/>
    <w:rsid w:val="0054444D"/>
    <w:rsid w:val="00544710"/>
    <w:rsid w:val="00544953"/>
    <w:rsid w:val="00544B19"/>
    <w:rsid w:val="00544C0A"/>
    <w:rsid w:val="00544C26"/>
    <w:rsid w:val="00545084"/>
    <w:rsid w:val="0054537C"/>
    <w:rsid w:val="00545678"/>
    <w:rsid w:val="00546053"/>
    <w:rsid w:val="0054661B"/>
    <w:rsid w:val="00546717"/>
    <w:rsid w:val="00546A76"/>
    <w:rsid w:val="00547DB1"/>
    <w:rsid w:val="00550BFC"/>
    <w:rsid w:val="00551091"/>
    <w:rsid w:val="00551AD2"/>
    <w:rsid w:val="005536E6"/>
    <w:rsid w:val="00553D89"/>
    <w:rsid w:val="00554BBE"/>
    <w:rsid w:val="00555E40"/>
    <w:rsid w:val="00556F49"/>
    <w:rsid w:val="005573A8"/>
    <w:rsid w:val="005609AB"/>
    <w:rsid w:val="00561909"/>
    <w:rsid w:val="00561D28"/>
    <w:rsid w:val="00562650"/>
    <w:rsid w:val="00562AF3"/>
    <w:rsid w:val="005656B7"/>
    <w:rsid w:val="00565911"/>
    <w:rsid w:val="00565EBD"/>
    <w:rsid w:val="005677EB"/>
    <w:rsid w:val="00570D6E"/>
    <w:rsid w:val="00571856"/>
    <w:rsid w:val="00573196"/>
    <w:rsid w:val="005731B1"/>
    <w:rsid w:val="00574000"/>
    <w:rsid w:val="00574F37"/>
    <w:rsid w:val="005752EF"/>
    <w:rsid w:val="00575E36"/>
    <w:rsid w:val="00576642"/>
    <w:rsid w:val="005800F0"/>
    <w:rsid w:val="005803D0"/>
    <w:rsid w:val="00580AFD"/>
    <w:rsid w:val="00582E39"/>
    <w:rsid w:val="00583052"/>
    <w:rsid w:val="00583F16"/>
    <w:rsid w:val="005841FB"/>
    <w:rsid w:val="005868CD"/>
    <w:rsid w:val="00586BB7"/>
    <w:rsid w:val="005871E8"/>
    <w:rsid w:val="00587802"/>
    <w:rsid w:val="00591BF1"/>
    <w:rsid w:val="0059222C"/>
    <w:rsid w:val="00593265"/>
    <w:rsid w:val="0059329A"/>
    <w:rsid w:val="0059357A"/>
    <w:rsid w:val="00594244"/>
    <w:rsid w:val="0059626B"/>
    <w:rsid w:val="00596AB1"/>
    <w:rsid w:val="005976E6"/>
    <w:rsid w:val="00597BB3"/>
    <w:rsid w:val="00597C05"/>
    <w:rsid w:val="00597F21"/>
    <w:rsid w:val="00597FDB"/>
    <w:rsid w:val="00597FF8"/>
    <w:rsid w:val="005A0429"/>
    <w:rsid w:val="005A05AD"/>
    <w:rsid w:val="005A0B60"/>
    <w:rsid w:val="005A0BA3"/>
    <w:rsid w:val="005A1638"/>
    <w:rsid w:val="005A2749"/>
    <w:rsid w:val="005A2A6F"/>
    <w:rsid w:val="005A3274"/>
    <w:rsid w:val="005A32D1"/>
    <w:rsid w:val="005A32F3"/>
    <w:rsid w:val="005A379B"/>
    <w:rsid w:val="005A4F64"/>
    <w:rsid w:val="005A5250"/>
    <w:rsid w:val="005A6588"/>
    <w:rsid w:val="005B008F"/>
    <w:rsid w:val="005B2909"/>
    <w:rsid w:val="005B354F"/>
    <w:rsid w:val="005B39C8"/>
    <w:rsid w:val="005B3B66"/>
    <w:rsid w:val="005B4FD2"/>
    <w:rsid w:val="005B5222"/>
    <w:rsid w:val="005B7784"/>
    <w:rsid w:val="005C18F4"/>
    <w:rsid w:val="005C1AFC"/>
    <w:rsid w:val="005C2E17"/>
    <w:rsid w:val="005C381A"/>
    <w:rsid w:val="005C5644"/>
    <w:rsid w:val="005C5BD5"/>
    <w:rsid w:val="005C77BA"/>
    <w:rsid w:val="005C78E8"/>
    <w:rsid w:val="005D1599"/>
    <w:rsid w:val="005D1A11"/>
    <w:rsid w:val="005D20D9"/>
    <w:rsid w:val="005D296B"/>
    <w:rsid w:val="005D2FA5"/>
    <w:rsid w:val="005D30DC"/>
    <w:rsid w:val="005D3EBE"/>
    <w:rsid w:val="005D5631"/>
    <w:rsid w:val="005D5877"/>
    <w:rsid w:val="005D5E67"/>
    <w:rsid w:val="005D6A1E"/>
    <w:rsid w:val="005D7C1A"/>
    <w:rsid w:val="005E1847"/>
    <w:rsid w:val="005E2FAA"/>
    <w:rsid w:val="005E31B3"/>
    <w:rsid w:val="005E3917"/>
    <w:rsid w:val="005E3A03"/>
    <w:rsid w:val="005E60C8"/>
    <w:rsid w:val="005E6E99"/>
    <w:rsid w:val="005E74B4"/>
    <w:rsid w:val="005E7F4E"/>
    <w:rsid w:val="005F1904"/>
    <w:rsid w:val="005F1DE7"/>
    <w:rsid w:val="005F2564"/>
    <w:rsid w:val="005F2861"/>
    <w:rsid w:val="005F2D2B"/>
    <w:rsid w:val="005F3550"/>
    <w:rsid w:val="005F403F"/>
    <w:rsid w:val="005F4BFF"/>
    <w:rsid w:val="005F4C3E"/>
    <w:rsid w:val="005F56B9"/>
    <w:rsid w:val="005F6196"/>
    <w:rsid w:val="0060021B"/>
    <w:rsid w:val="00600773"/>
    <w:rsid w:val="00601171"/>
    <w:rsid w:val="006018FA"/>
    <w:rsid w:val="00601D7D"/>
    <w:rsid w:val="006022DF"/>
    <w:rsid w:val="00602DBB"/>
    <w:rsid w:val="0060473F"/>
    <w:rsid w:val="0060573E"/>
    <w:rsid w:val="0060636F"/>
    <w:rsid w:val="006077CC"/>
    <w:rsid w:val="0061044F"/>
    <w:rsid w:val="00610FCB"/>
    <w:rsid w:val="0061146B"/>
    <w:rsid w:val="00611A8E"/>
    <w:rsid w:val="006127C8"/>
    <w:rsid w:val="00613970"/>
    <w:rsid w:val="00613D38"/>
    <w:rsid w:val="006143FC"/>
    <w:rsid w:val="00615E16"/>
    <w:rsid w:val="006161F9"/>
    <w:rsid w:val="0061632A"/>
    <w:rsid w:val="006204AD"/>
    <w:rsid w:val="006226E8"/>
    <w:rsid w:val="00622775"/>
    <w:rsid w:val="006240A0"/>
    <w:rsid w:val="006242D7"/>
    <w:rsid w:val="006243F2"/>
    <w:rsid w:val="006252DA"/>
    <w:rsid w:val="0062588C"/>
    <w:rsid w:val="006259A2"/>
    <w:rsid w:val="00626EFA"/>
    <w:rsid w:val="00630BDA"/>
    <w:rsid w:val="00630F1F"/>
    <w:rsid w:val="00630FA7"/>
    <w:rsid w:val="00631B0C"/>
    <w:rsid w:val="006329F2"/>
    <w:rsid w:val="00633089"/>
    <w:rsid w:val="00633672"/>
    <w:rsid w:val="006337E6"/>
    <w:rsid w:val="006339D0"/>
    <w:rsid w:val="00634372"/>
    <w:rsid w:val="0063535E"/>
    <w:rsid w:val="006359F3"/>
    <w:rsid w:val="00635E0C"/>
    <w:rsid w:val="00635E64"/>
    <w:rsid w:val="006373EA"/>
    <w:rsid w:val="006375BC"/>
    <w:rsid w:val="00640053"/>
    <w:rsid w:val="006407EF"/>
    <w:rsid w:val="006411D5"/>
    <w:rsid w:val="00641CBE"/>
    <w:rsid w:val="00642B60"/>
    <w:rsid w:val="00642C47"/>
    <w:rsid w:val="0064339A"/>
    <w:rsid w:val="00643BEA"/>
    <w:rsid w:val="006445B9"/>
    <w:rsid w:val="00645278"/>
    <w:rsid w:val="00645581"/>
    <w:rsid w:val="00646DD9"/>
    <w:rsid w:val="00646E2D"/>
    <w:rsid w:val="00647765"/>
    <w:rsid w:val="00650D82"/>
    <w:rsid w:val="00653137"/>
    <w:rsid w:val="00653314"/>
    <w:rsid w:val="006548D9"/>
    <w:rsid w:val="006553F7"/>
    <w:rsid w:val="00655858"/>
    <w:rsid w:val="00655EDB"/>
    <w:rsid w:val="006563CC"/>
    <w:rsid w:val="006566CE"/>
    <w:rsid w:val="00656711"/>
    <w:rsid w:val="0065686A"/>
    <w:rsid w:val="00656A78"/>
    <w:rsid w:val="00656E5D"/>
    <w:rsid w:val="006575F8"/>
    <w:rsid w:val="006579CA"/>
    <w:rsid w:val="00660430"/>
    <w:rsid w:val="00662715"/>
    <w:rsid w:val="006631C2"/>
    <w:rsid w:val="00663423"/>
    <w:rsid w:val="00663607"/>
    <w:rsid w:val="00663954"/>
    <w:rsid w:val="00664206"/>
    <w:rsid w:val="006666E4"/>
    <w:rsid w:val="00667461"/>
    <w:rsid w:val="006675D5"/>
    <w:rsid w:val="00667BFC"/>
    <w:rsid w:val="00667E18"/>
    <w:rsid w:val="00670ED6"/>
    <w:rsid w:val="0067161E"/>
    <w:rsid w:val="00672834"/>
    <w:rsid w:val="00672F69"/>
    <w:rsid w:val="006738DD"/>
    <w:rsid w:val="006744A2"/>
    <w:rsid w:val="00675482"/>
    <w:rsid w:val="00676512"/>
    <w:rsid w:val="0067771E"/>
    <w:rsid w:val="0068038A"/>
    <w:rsid w:val="006804E8"/>
    <w:rsid w:val="00683714"/>
    <w:rsid w:val="006842CB"/>
    <w:rsid w:val="006842E5"/>
    <w:rsid w:val="00685928"/>
    <w:rsid w:val="00685B46"/>
    <w:rsid w:val="006872D8"/>
    <w:rsid w:val="00687774"/>
    <w:rsid w:val="00687BF0"/>
    <w:rsid w:val="0069052B"/>
    <w:rsid w:val="00690E54"/>
    <w:rsid w:val="00690FEA"/>
    <w:rsid w:val="0069120A"/>
    <w:rsid w:val="00691E6F"/>
    <w:rsid w:val="00692ED2"/>
    <w:rsid w:val="006930AB"/>
    <w:rsid w:val="00693307"/>
    <w:rsid w:val="006942B3"/>
    <w:rsid w:val="006979F4"/>
    <w:rsid w:val="00697A8A"/>
    <w:rsid w:val="00697D3E"/>
    <w:rsid w:val="006A035C"/>
    <w:rsid w:val="006A2404"/>
    <w:rsid w:val="006A3C71"/>
    <w:rsid w:val="006A43BC"/>
    <w:rsid w:val="006A449F"/>
    <w:rsid w:val="006A5571"/>
    <w:rsid w:val="006A65C2"/>
    <w:rsid w:val="006B04FE"/>
    <w:rsid w:val="006B16E5"/>
    <w:rsid w:val="006B1D8B"/>
    <w:rsid w:val="006B2000"/>
    <w:rsid w:val="006B30EE"/>
    <w:rsid w:val="006B34F6"/>
    <w:rsid w:val="006B463B"/>
    <w:rsid w:val="006B57B3"/>
    <w:rsid w:val="006B59D9"/>
    <w:rsid w:val="006B5BEA"/>
    <w:rsid w:val="006B62E2"/>
    <w:rsid w:val="006B63D1"/>
    <w:rsid w:val="006B7645"/>
    <w:rsid w:val="006B791E"/>
    <w:rsid w:val="006B7B65"/>
    <w:rsid w:val="006C05ED"/>
    <w:rsid w:val="006C0EB0"/>
    <w:rsid w:val="006C1F3E"/>
    <w:rsid w:val="006C2B94"/>
    <w:rsid w:val="006C3ACC"/>
    <w:rsid w:val="006C3E0C"/>
    <w:rsid w:val="006C54E3"/>
    <w:rsid w:val="006C55BF"/>
    <w:rsid w:val="006C5AD5"/>
    <w:rsid w:val="006C63DC"/>
    <w:rsid w:val="006C65D7"/>
    <w:rsid w:val="006C703F"/>
    <w:rsid w:val="006C711A"/>
    <w:rsid w:val="006D145F"/>
    <w:rsid w:val="006D1B4B"/>
    <w:rsid w:val="006D1D8F"/>
    <w:rsid w:val="006D2152"/>
    <w:rsid w:val="006D2453"/>
    <w:rsid w:val="006D2D9F"/>
    <w:rsid w:val="006D303B"/>
    <w:rsid w:val="006D32E6"/>
    <w:rsid w:val="006D4722"/>
    <w:rsid w:val="006D4726"/>
    <w:rsid w:val="006D5188"/>
    <w:rsid w:val="006D54E1"/>
    <w:rsid w:val="006D5D53"/>
    <w:rsid w:val="006D63FA"/>
    <w:rsid w:val="006D7DAE"/>
    <w:rsid w:val="006D7F01"/>
    <w:rsid w:val="006D7FF9"/>
    <w:rsid w:val="006E0DB1"/>
    <w:rsid w:val="006E1BE0"/>
    <w:rsid w:val="006E2522"/>
    <w:rsid w:val="006E2A19"/>
    <w:rsid w:val="006E3327"/>
    <w:rsid w:val="006E4934"/>
    <w:rsid w:val="006E52DE"/>
    <w:rsid w:val="006E53F3"/>
    <w:rsid w:val="006E55AF"/>
    <w:rsid w:val="006E78FC"/>
    <w:rsid w:val="006F15EB"/>
    <w:rsid w:val="006F220A"/>
    <w:rsid w:val="006F34FB"/>
    <w:rsid w:val="006F45C3"/>
    <w:rsid w:val="006F4D3B"/>
    <w:rsid w:val="006F52F4"/>
    <w:rsid w:val="006F5AB9"/>
    <w:rsid w:val="006F6137"/>
    <w:rsid w:val="006F64AC"/>
    <w:rsid w:val="006F7851"/>
    <w:rsid w:val="006F7B1E"/>
    <w:rsid w:val="00700ABA"/>
    <w:rsid w:val="0070153B"/>
    <w:rsid w:val="0070180D"/>
    <w:rsid w:val="00701F3A"/>
    <w:rsid w:val="00703C81"/>
    <w:rsid w:val="00704E50"/>
    <w:rsid w:val="0070565F"/>
    <w:rsid w:val="00705E21"/>
    <w:rsid w:val="00706652"/>
    <w:rsid w:val="00706ED7"/>
    <w:rsid w:val="00711131"/>
    <w:rsid w:val="007126C1"/>
    <w:rsid w:val="00713643"/>
    <w:rsid w:val="00713C06"/>
    <w:rsid w:val="00714317"/>
    <w:rsid w:val="00714652"/>
    <w:rsid w:val="00714CA9"/>
    <w:rsid w:val="00714DA0"/>
    <w:rsid w:val="0071552A"/>
    <w:rsid w:val="0071604C"/>
    <w:rsid w:val="00716DD1"/>
    <w:rsid w:val="00717EC3"/>
    <w:rsid w:val="007202A3"/>
    <w:rsid w:val="00722D71"/>
    <w:rsid w:val="0072357C"/>
    <w:rsid w:val="00723597"/>
    <w:rsid w:val="0072430F"/>
    <w:rsid w:val="00724423"/>
    <w:rsid w:val="00724A04"/>
    <w:rsid w:val="00724EF1"/>
    <w:rsid w:val="00726285"/>
    <w:rsid w:val="007271F5"/>
    <w:rsid w:val="00727A50"/>
    <w:rsid w:val="0073062E"/>
    <w:rsid w:val="0073073A"/>
    <w:rsid w:val="007311DF"/>
    <w:rsid w:val="00731492"/>
    <w:rsid w:val="00731503"/>
    <w:rsid w:val="00731EFA"/>
    <w:rsid w:val="00731FA3"/>
    <w:rsid w:val="00732CB6"/>
    <w:rsid w:val="00732FCD"/>
    <w:rsid w:val="00733DFD"/>
    <w:rsid w:val="00734572"/>
    <w:rsid w:val="00734A38"/>
    <w:rsid w:val="00734C53"/>
    <w:rsid w:val="00734E14"/>
    <w:rsid w:val="0073743A"/>
    <w:rsid w:val="00737AEA"/>
    <w:rsid w:val="00737ECE"/>
    <w:rsid w:val="00740702"/>
    <w:rsid w:val="0074193F"/>
    <w:rsid w:val="00741D3A"/>
    <w:rsid w:val="00743319"/>
    <w:rsid w:val="007437A2"/>
    <w:rsid w:val="00743B65"/>
    <w:rsid w:val="007440CD"/>
    <w:rsid w:val="0074486E"/>
    <w:rsid w:val="00745FA8"/>
    <w:rsid w:val="00746BA3"/>
    <w:rsid w:val="00747484"/>
    <w:rsid w:val="007478AF"/>
    <w:rsid w:val="00750CD4"/>
    <w:rsid w:val="00751CAD"/>
    <w:rsid w:val="00752048"/>
    <w:rsid w:val="0075208A"/>
    <w:rsid w:val="00752162"/>
    <w:rsid w:val="00752173"/>
    <w:rsid w:val="00752C05"/>
    <w:rsid w:val="007534CA"/>
    <w:rsid w:val="007535EE"/>
    <w:rsid w:val="0075370D"/>
    <w:rsid w:val="00754C5C"/>
    <w:rsid w:val="007551F0"/>
    <w:rsid w:val="00756F9A"/>
    <w:rsid w:val="00757245"/>
    <w:rsid w:val="00760564"/>
    <w:rsid w:val="00761A18"/>
    <w:rsid w:val="00761E57"/>
    <w:rsid w:val="00762365"/>
    <w:rsid w:val="007625BE"/>
    <w:rsid w:val="00762621"/>
    <w:rsid w:val="007629FB"/>
    <w:rsid w:val="00762CA2"/>
    <w:rsid w:val="00763C64"/>
    <w:rsid w:val="007658EC"/>
    <w:rsid w:val="007659EC"/>
    <w:rsid w:val="00765E61"/>
    <w:rsid w:val="0076619E"/>
    <w:rsid w:val="00766AC2"/>
    <w:rsid w:val="00766EAF"/>
    <w:rsid w:val="00767A34"/>
    <w:rsid w:val="00770225"/>
    <w:rsid w:val="00771D93"/>
    <w:rsid w:val="007722CA"/>
    <w:rsid w:val="0077289E"/>
    <w:rsid w:val="00773507"/>
    <w:rsid w:val="0077359E"/>
    <w:rsid w:val="00773BAC"/>
    <w:rsid w:val="00773F2C"/>
    <w:rsid w:val="00774CBC"/>
    <w:rsid w:val="0077580D"/>
    <w:rsid w:val="007769F5"/>
    <w:rsid w:val="00776EE2"/>
    <w:rsid w:val="00776F66"/>
    <w:rsid w:val="007775C3"/>
    <w:rsid w:val="00777F76"/>
    <w:rsid w:val="00780493"/>
    <w:rsid w:val="00781131"/>
    <w:rsid w:val="0078140E"/>
    <w:rsid w:val="00781D8C"/>
    <w:rsid w:val="007833DC"/>
    <w:rsid w:val="007838FE"/>
    <w:rsid w:val="00783BB4"/>
    <w:rsid w:val="00783C82"/>
    <w:rsid w:val="00784E30"/>
    <w:rsid w:val="00784EBF"/>
    <w:rsid w:val="007850FA"/>
    <w:rsid w:val="00785981"/>
    <w:rsid w:val="007859BD"/>
    <w:rsid w:val="00786614"/>
    <w:rsid w:val="00787FCB"/>
    <w:rsid w:val="007903E1"/>
    <w:rsid w:val="00790C72"/>
    <w:rsid w:val="00790D88"/>
    <w:rsid w:val="0079262E"/>
    <w:rsid w:val="0079276B"/>
    <w:rsid w:val="00793273"/>
    <w:rsid w:val="007934DE"/>
    <w:rsid w:val="00793ADD"/>
    <w:rsid w:val="007948C1"/>
    <w:rsid w:val="00794E73"/>
    <w:rsid w:val="00795C01"/>
    <w:rsid w:val="00796F86"/>
    <w:rsid w:val="00796FA4"/>
    <w:rsid w:val="007A0A93"/>
    <w:rsid w:val="007A0CD2"/>
    <w:rsid w:val="007A1857"/>
    <w:rsid w:val="007A1B9F"/>
    <w:rsid w:val="007A1FAB"/>
    <w:rsid w:val="007A4DC1"/>
    <w:rsid w:val="007A55E6"/>
    <w:rsid w:val="007B0279"/>
    <w:rsid w:val="007B1DFF"/>
    <w:rsid w:val="007B3632"/>
    <w:rsid w:val="007B37EC"/>
    <w:rsid w:val="007B3F5C"/>
    <w:rsid w:val="007B6D36"/>
    <w:rsid w:val="007B7561"/>
    <w:rsid w:val="007C2319"/>
    <w:rsid w:val="007C2DEC"/>
    <w:rsid w:val="007C50E3"/>
    <w:rsid w:val="007C531B"/>
    <w:rsid w:val="007C7DB7"/>
    <w:rsid w:val="007C7F83"/>
    <w:rsid w:val="007D08F3"/>
    <w:rsid w:val="007D12E1"/>
    <w:rsid w:val="007D2947"/>
    <w:rsid w:val="007D2D81"/>
    <w:rsid w:val="007D3375"/>
    <w:rsid w:val="007D34A7"/>
    <w:rsid w:val="007D39A0"/>
    <w:rsid w:val="007D3D88"/>
    <w:rsid w:val="007D40CD"/>
    <w:rsid w:val="007D4AF8"/>
    <w:rsid w:val="007D67A1"/>
    <w:rsid w:val="007D7955"/>
    <w:rsid w:val="007D7A78"/>
    <w:rsid w:val="007E00FC"/>
    <w:rsid w:val="007E1C16"/>
    <w:rsid w:val="007E1C59"/>
    <w:rsid w:val="007E1D02"/>
    <w:rsid w:val="007E222A"/>
    <w:rsid w:val="007E2593"/>
    <w:rsid w:val="007E4808"/>
    <w:rsid w:val="007E4BFC"/>
    <w:rsid w:val="007E519F"/>
    <w:rsid w:val="007E5C1D"/>
    <w:rsid w:val="007E6DBB"/>
    <w:rsid w:val="007E7B1D"/>
    <w:rsid w:val="007F092F"/>
    <w:rsid w:val="007F19AB"/>
    <w:rsid w:val="007F1F09"/>
    <w:rsid w:val="007F22C2"/>
    <w:rsid w:val="007F24BF"/>
    <w:rsid w:val="007F2733"/>
    <w:rsid w:val="007F2C79"/>
    <w:rsid w:val="007F3181"/>
    <w:rsid w:val="007F38AB"/>
    <w:rsid w:val="007F3A3F"/>
    <w:rsid w:val="007F41E2"/>
    <w:rsid w:val="007F4EB0"/>
    <w:rsid w:val="007F5955"/>
    <w:rsid w:val="007F670A"/>
    <w:rsid w:val="007F6C38"/>
    <w:rsid w:val="007F7285"/>
    <w:rsid w:val="00800DC0"/>
    <w:rsid w:val="00800F8C"/>
    <w:rsid w:val="008012B9"/>
    <w:rsid w:val="0080333F"/>
    <w:rsid w:val="00804624"/>
    <w:rsid w:val="0080607C"/>
    <w:rsid w:val="008062D9"/>
    <w:rsid w:val="008069F6"/>
    <w:rsid w:val="008073A3"/>
    <w:rsid w:val="00807667"/>
    <w:rsid w:val="00810073"/>
    <w:rsid w:val="00811F72"/>
    <w:rsid w:val="008128E5"/>
    <w:rsid w:val="00812FA9"/>
    <w:rsid w:val="008131DF"/>
    <w:rsid w:val="00814215"/>
    <w:rsid w:val="00814437"/>
    <w:rsid w:val="00814758"/>
    <w:rsid w:val="0081483F"/>
    <w:rsid w:val="0081489D"/>
    <w:rsid w:val="008151E6"/>
    <w:rsid w:val="00815753"/>
    <w:rsid w:val="008171D6"/>
    <w:rsid w:val="00817203"/>
    <w:rsid w:val="008204BC"/>
    <w:rsid w:val="00821A6B"/>
    <w:rsid w:val="00822F54"/>
    <w:rsid w:val="0082364C"/>
    <w:rsid w:val="008250B5"/>
    <w:rsid w:val="0082576A"/>
    <w:rsid w:val="00830B6E"/>
    <w:rsid w:val="00833BB2"/>
    <w:rsid w:val="00834A76"/>
    <w:rsid w:val="008356C0"/>
    <w:rsid w:val="00836130"/>
    <w:rsid w:val="008362C4"/>
    <w:rsid w:val="00836D50"/>
    <w:rsid w:val="008379D2"/>
    <w:rsid w:val="00837A02"/>
    <w:rsid w:val="00840AE2"/>
    <w:rsid w:val="00840DBF"/>
    <w:rsid w:val="00841516"/>
    <w:rsid w:val="0084176C"/>
    <w:rsid w:val="008422C2"/>
    <w:rsid w:val="00844445"/>
    <w:rsid w:val="0084452F"/>
    <w:rsid w:val="0084491A"/>
    <w:rsid w:val="00845796"/>
    <w:rsid w:val="00847148"/>
    <w:rsid w:val="008477CD"/>
    <w:rsid w:val="0085092C"/>
    <w:rsid w:val="00850CE0"/>
    <w:rsid w:val="00850FEF"/>
    <w:rsid w:val="008512AA"/>
    <w:rsid w:val="00851882"/>
    <w:rsid w:val="008523C3"/>
    <w:rsid w:val="00854780"/>
    <w:rsid w:val="00855BE1"/>
    <w:rsid w:val="00855FAE"/>
    <w:rsid w:val="008569D6"/>
    <w:rsid w:val="008571A5"/>
    <w:rsid w:val="00857298"/>
    <w:rsid w:val="00857591"/>
    <w:rsid w:val="00861C5A"/>
    <w:rsid w:val="0086266E"/>
    <w:rsid w:val="0086275C"/>
    <w:rsid w:val="00862F18"/>
    <w:rsid w:val="008632FA"/>
    <w:rsid w:val="008633BE"/>
    <w:rsid w:val="008638C0"/>
    <w:rsid w:val="0086393B"/>
    <w:rsid w:val="00864916"/>
    <w:rsid w:val="00864D0D"/>
    <w:rsid w:val="00865B47"/>
    <w:rsid w:val="00865F6B"/>
    <w:rsid w:val="00866FE6"/>
    <w:rsid w:val="00867968"/>
    <w:rsid w:val="00867A27"/>
    <w:rsid w:val="00871722"/>
    <w:rsid w:val="008717B8"/>
    <w:rsid w:val="00873748"/>
    <w:rsid w:val="00874580"/>
    <w:rsid w:val="00874915"/>
    <w:rsid w:val="00876C3E"/>
    <w:rsid w:val="008774AA"/>
    <w:rsid w:val="00877F46"/>
    <w:rsid w:val="00880DC1"/>
    <w:rsid w:val="00881218"/>
    <w:rsid w:val="00881BB6"/>
    <w:rsid w:val="00882FBF"/>
    <w:rsid w:val="0088302D"/>
    <w:rsid w:val="008837F6"/>
    <w:rsid w:val="00884516"/>
    <w:rsid w:val="0088470D"/>
    <w:rsid w:val="00885181"/>
    <w:rsid w:val="0088529B"/>
    <w:rsid w:val="00890508"/>
    <w:rsid w:val="00890BF2"/>
    <w:rsid w:val="00891597"/>
    <w:rsid w:val="0089288D"/>
    <w:rsid w:val="008928BA"/>
    <w:rsid w:val="008967F6"/>
    <w:rsid w:val="00896FB0"/>
    <w:rsid w:val="00897631"/>
    <w:rsid w:val="00897FAB"/>
    <w:rsid w:val="008A0FB0"/>
    <w:rsid w:val="008A1FAE"/>
    <w:rsid w:val="008A2EDC"/>
    <w:rsid w:val="008A3836"/>
    <w:rsid w:val="008A3BA4"/>
    <w:rsid w:val="008A56D2"/>
    <w:rsid w:val="008A5C47"/>
    <w:rsid w:val="008A6323"/>
    <w:rsid w:val="008A64D3"/>
    <w:rsid w:val="008A79EF"/>
    <w:rsid w:val="008A7B31"/>
    <w:rsid w:val="008B05D2"/>
    <w:rsid w:val="008B2F55"/>
    <w:rsid w:val="008B363E"/>
    <w:rsid w:val="008B3708"/>
    <w:rsid w:val="008B39FA"/>
    <w:rsid w:val="008B3A9D"/>
    <w:rsid w:val="008B3B47"/>
    <w:rsid w:val="008B47B6"/>
    <w:rsid w:val="008B4BC0"/>
    <w:rsid w:val="008B5009"/>
    <w:rsid w:val="008B5751"/>
    <w:rsid w:val="008B5B5E"/>
    <w:rsid w:val="008B69E6"/>
    <w:rsid w:val="008B7279"/>
    <w:rsid w:val="008B7FE1"/>
    <w:rsid w:val="008C0666"/>
    <w:rsid w:val="008C0BEE"/>
    <w:rsid w:val="008C2C29"/>
    <w:rsid w:val="008C4739"/>
    <w:rsid w:val="008C4C23"/>
    <w:rsid w:val="008C53A7"/>
    <w:rsid w:val="008C6201"/>
    <w:rsid w:val="008C7465"/>
    <w:rsid w:val="008C74CA"/>
    <w:rsid w:val="008D0031"/>
    <w:rsid w:val="008D0621"/>
    <w:rsid w:val="008D17CF"/>
    <w:rsid w:val="008D1C06"/>
    <w:rsid w:val="008D2CA7"/>
    <w:rsid w:val="008D2E2E"/>
    <w:rsid w:val="008D34E3"/>
    <w:rsid w:val="008D3994"/>
    <w:rsid w:val="008D3F1C"/>
    <w:rsid w:val="008D4AA0"/>
    <w:rsid w:val="008D4B98"/>
    <w:rsid w:val="008D5866"/>
    <w:rsid w:val="008D5B30"/>
    <w:rsid w:val="008D6DE7"/>
    <w:rsid w:val="008D7025"/>
    <w:rsid w:val="008D776A"/>
    <w:rsid w:val="008D7FA3"/>
    <w:rsid w:val="008E0B00"/>
    <w:rsid w:val="008E0DBA"/>
    <w:rsid w:val="008E146A"/>
    <w:rsid w:val="008E14CE"/>
    <w:rsid w:val="008E1554"/>
    <w:rsid w:val="008E1E85"/>
    <w:rsid w:val="008E23B1"/>
    <w:rsid w:val="008E466A"/>
    <w:rsid w:val="008E7196"/>
    <w:rsid w:val="008F06D9"/>
    <w:rsid w:val="008F099A"/>
    <w:rsid w:val="008F2252"/>
    <w:rsid w:val="008F31A6"/>
    <w:rsid w:val="008F3A60"/>
    <w:rsid w:val="008F4BFF"/>
    <w:rsid w:val="008F4D4B"/>
    <w:rsid w:val="008F53C8"/>
    <w:rsid w:val="008F5B31"/>
    <w:rsid w:val="008F61E9"/>
    <w:rsid w:val="008F61F5"/>
    <w:rsid w:val="008F6FB4"/>
    <w:rsid w:val="008F7217"/>
    <w:rsid w:val="008F7F3B"/>
    <w:rsid w:val="009004E6"/>
    <w:rsid w:val="00900D0C"/>
    <w:rsid w:val="0090161B"/>
    <w:rsid w:val="0090182C"/>
    <w:rsid w:val="0090186F"/>
    <w:rsid w:val="00901C64"/>
    <w:rsid w:val="009024E6"/>
    <w:rsid w:val="0090637C"/>
    <w:rsid w:val="00906D23"/>
    <w:rsid w:val="009072B8"/>
    <w:rsid w:val="009075CA"/>
    <w:rsid w:val="00907C0F"/>
    <w:rsid w:val="00907D5B"/>
    <w:rsid w:val="009105A7"/>
    <w:rsid w:val="00910A3E"/>
    <w:rsid w:val="00910D22"/>
    <w:rsid w:val="00911185"/>
    <w:rsid w:val="00911A1E"/>
    <w:rsid w:val="0091255B"/>
    <w:rsid w:val="00912831"/>
    <w:rsid w:val="00912EFC"/>
    <w:rsid w:val="00913242"/>
    <w:rsid w:val="00913791"/>
    <w:rsid w:val="00913CB6"/>
    <w:rsid w:val="00913D88"/>
    <w:rsid w:val="0091492C"/>
    <w:rsid w:val="00914F98"/>
    <w:rsid w:val="00915543"/>
    <w:rsid w:val="00915ADF"/>
    <w:rsid w:val="00916150"/>
    <w:rsid w:val="00916DD6"/>
    <w:rsid w:val="009177D1"/>
    <w:rsid w:val="00917AC9"/>
    <w:rsid w:val="00917C40"/>
    <w:rsid w:val="009207EC"/>
    <w:rsid w:val="00920DCC"/>
    <w:rsid w:val="00921B48"/>
    <w:rsid w:val="00921D35"/>
    <w:rsid w:val="00921EFF"/>
    <w:rsid w:val="00923F70"/>
    <w:rsid w:val="0092405E"/>
    <w:rsid w:val="00924EED"/>
    <w:rsid w:val="00925315"/>
    <w:rsid w:val="00925857"/>
    <w:rsid w:val="00925F63"/>
    <w:rsid w:val="009260BF"/>
    <w:rsid w:val="0092637D"/>
    <w:rsid w:val="00926629"/>
    <w:rsid w:val="00926AF5"/>
    <w:rsid w:val="009275B9"/>
    <w:rsid w:val="00930EC6"/>
    <w:rsid w:val="00931218"/>
    <w:rsid w:val="009317A1"/>
    <w:rsid w:val="00932429"/>
    <w:rsid w:val="00933782"/>
    <w:rsid w:val="00934383"/>
    <w:rsid w:val="00934706"/>
    <w:rsid w:val="00936225"/>
    <w:rsid w:val="00937AF1"/>
    <w:rsid w:val="00940E0E"/>
    <w:rsid w:val="009412A3"/>
    <w:rsid w:val="00942548"/>
    <w:rsid w:val="00942BCB"/>
    <w:rsid w:val="00943E11"/>
    <w:rsid w:val="00944C5F"/>
    <w:rsid w:val="00945A0A"/>
    <w:rsid w:val="00950CFB"/>
    <w:rsid w:val="009517DE"/>
    <w:rsid w:val="009526D1"/>
    <w:rsid w:val="00953A0C"/>
    <w:rsid w:val="0095481A"/>
    <w:rsid w:val="00954A36"/>
    <w:rsid w:val="00954F9B"/>
    <w:rsid w:val="00955737"/>
    <w:rsid w:val="00955EDF"/>
    <w:rsid w:val="0095610F"/>
    <w:rsid w:val="00956329"/>
    <w:rsid w:val="00956533"/>
    <w:rsid w:val="00956562"/>
    <w:rsid w:val="00956979"/>
    <w:rsid w:val="00956BD8"/>
    <w:rsid w:val="00957919"/>
    <w:rsid w:val="00957D33"/>
    <w:rsid w:val="00957E56"/>
    <w:rsid w:val="00957E95"/>
    <w:rsid w:val="00960EA6"/>
    <w:rsid w:val="00961294"/>
    <w:rsid w:val="00961950"/>
    <w:rsid w:val="00962800"/>
    <w:rsid w:val="009633EC"/>
    <w:rsid w:val="0096393E"/>
    <w:rsid w:val="009639A4"/>
    <w:rsid w:val="00963C5D"/>
    <w:rsid w:val="0096430A"/>
    <w:rsid w:val="00965466"/>
    <w:rsid w:val="00965F4A"/>
    <w:rsid w:val="009663FC"/>
    <w:rsid w:val="00966730"/>
    <w:rsid w:val="009667AF"/>
    <w:rsid w:val="00966B31"/>
    <w:rsid w:val="00966B37"/>
    <w:rsid w:val="0096706C"/>
    <w:rsid w:val="00967164"/>
    <w:rsid w:val="00967484"/>
    <w:rsid w:val="00971130"/>
    <w:rsid w:val="009712E8"/>
    <w:rsid w:val="00971F0C"/>
    <w:rsid w:val="0097287B"/>
    <w:rsid w:val="00972D43"/>
    <w:rsid w:val="0097302D"/>
    <w:rsid w:val="00974045"/>
    <w:rsid w:val="009759F3"/>
    <w:rsid w:val="00975B01"/>
    <w:rsid w:val="009764D1"/>
    <w:rsid w:val="00977503"/>
    <w:rsid w:val="00977687"/>
    <w:rsid w:val="009803B0"/>
    <w:rsid w:val="00980FD5"/>
    <w:rsid w:val="009820AC"/>
    <w:rsid w:val="00982697"/>
    <w:rsid w:val="00982F00"/>
    <w:rsid w:val="009838E6"/>
    <w:rsid w:val="009841A0"/>
    <w:rsid w:val="009850A7"/>
    <w:rsid w:val="0098695D"/>
    <w:rsid w:val="00987250"/>
    <w:rsid w:val="009900E5"/>
    <w:rsid w:val="00990D37"/>
    <w:rsid w:val="009912A4"/>
    <w:rsid w:val="00991C55"/>
    <w:rsid w:val="00992714"/>
    <w:rsid w:val="00993628"/>
    <w:rsid w:val="00993A16"/>
    <w:rsid w:val="00993F96"/>
    <w:rsid w:val="00994B86"/>
    <w:rsid w:val="00995B9C"/>
    <w:rsid w:val="00995E2B"/>
    <w:rsid w:val="00996618"/>
    <w:rsid w:val="0099771B"/>
    <w:rsid w:val="00997973"/>
    <w:rsid w:val="00997BA8"/>
    <w:rsid w:val="009A0D9C"/>
    <w:rsid w:val="009A19F6"/>
    <w:rsid w:val="009A1BAA"/>
    <w:rsid w:val="009A2CB2"/>
    <w:rsid w:val="009A38CF"/>
    <w:rsid w:val="009A4108"/>
    <w:rsid w:val="009A4BDE"/>
    <w:rsid w:val="009A6315"/>
    <w:rsid w:val="009A6EDE"/>
    <w:rsid w:val="009A7662"/>
    <w:rsid w:val="009B0282"/>
    <w:rsid w:val="009B09B8"/>
    <w:rsid w:val="009B159A"/>
    <w:rsid w:val="009B21CC"/>
    <w:rsid w:val="009B247F"/>
    <w:rsid w:val="009B2862"/>
    <w:rsid w:val="009B2DC7"/>
    <w:rsid w:val="009B423F"/>
    <w:rsid w:val="009B44EE"/>
    <w:rsid w:val="009B4765"/>
    <w:rsid w:val="009B5AE6"/>
    <w:rsid w:val="009B5D9E"/>
    <w:rsid w:val="009B6911"/>
    <w:rsid w:val="009B6DEC"/>
    <w:rsid w:val="009B705F"/>
    <w:rsid w:val="009B78CF"/>
    <w:rsid w:val="009C0205"/>
    <w:rsid w:val="009C05A3"/>
    <w:rsid w:val="009C0FB8"/>
    <w:rsid w:val="009C1609"/>
    <w:rsid w:val="009C18C3"/>
    <w:rsid w:val="009C18DB"/>
    <w:rsid w:val="009C1987"/>
    <w:rsid w:val="009C1A3C"/>
    <w:rsid w:val="009C2035"/>
    <w:rsid w:val="009C255E"/>
    <w:rsid w:val="009C2BB3"/>
    <w:rsid w:val="009C2E14"/>
    <w:rsid w:val="009C33B6"/>
    <w:rsid w:val="009C357F"/>
    <w:rsid w:val="009C4140"/>
    <w:rsid w:val="009C43D4"/>
    <w:rsid w:val="009C455D"/>
    <w:rsid w:val="009C4ABA"/>
    <w:rsid w:val="009C5FC3"/>
    <w:rsid w:val="009C60FF"/>
    <w:rsid w:val="009C7138"/>
    <w:rsid w:val="009C7AD7"/>
    <w:rsid w:val="009C7C38"/>
    <w:rsid w:val="009C7C84"/>
    <w:rsid w:val="009D02B3"/>
    <w:rsid w:val="009D03E7"/>
    <w:rsid w:val="009D0423"/>
    <w:rsid w:val="009D0666"/>
    <w:rsid w:val="009D0797"/>
    <w:rsid w:val="009D09DE"/>
    <w:rsid w:val="009D1AF0"/>
    <w:rsid w:val="009D41D4"/>
    <w:rsid w:val="009D4DC9"/>
    <w:rsid w:val="009D52D1"/>
    <w:rsid w:val="009D6507"/>
    <w:rsid w:val="009D73EB"/>
    <w:rsid w:val="009D76E0"/>
    <w:rsid w:val="009D77DD"/>
    <w:rsid w:val="009E068B"/>
    <w:rsid w:val="009E1B3A"/>
    <w:rsid w:val="009E2968"/>
    <w:rsid w:val="009E2B1D"/>
    <w:rsid w:val="009E2EE4"/>
    <w:rsid w:val="009E320D"/>
    <w:rsid w:val="009E3700"/>
    <w:rsid w:val="009E3D84"/>
    <w:rsid w:val="009E4A78"/>
    <w:rsid w:val="009E4E02"/>
    <w:rsid w:val="009E5331"/>
    <w:rsid w:val="009E5553"/>
    <w:rsid w:val="009E6675"/>
    <w:rsid w:val="009E6812"/>
    <w:rsid w:val="009E709F"/>
    <w:rsid w:val="009F0248"/>
    <w:rsid w:val="009F0723"/>
    <w:rsid w:val="009F0B9E"/>
    <w:rsid w:val="009F1062"/>
    <w:rsid w:val="009F17BF"/>
    <w:rsid w:val="009F213F"/>
    <w:rsid w:val="009F29EC"/>
    <w:rsid w:val="009F2E7B"/>
    <w:rsid w:val="009F5327"/>
    <w:rsid w:val="009F5911"/>
    <w:rsid w:val="009F65C0"/>
    <w:rsid w:val="009F7D4E"/>
    <w:rsid w:val="00A01B8E"/>
    <w:rsid w:val="00A02820"/>
    <w:rsid w:val="00A039A9"/>
    <w:rsid w:val="00A04D68"/>
    <w:rsid w:val="00A05C04"/>
    <w:rsid w:val="00A06740"/>
    <w:rsid w:val="00A067FB"/>
    <w:rsid w:val="00A06A83"/>
    <w:rsid w:val="00A0750A"/>
    <w:rsid w:val="00A07EB8"/>
    <w:rsid w:val="00A11387"/>
    <w:rsid w:val="00A11FB2"/>
    <w:rsid w:val="00A12238"/>
    <w:rsid w:val="00A13623"/>
    <w:rsid w:val="00A142FD"/>
    <w:rsid w:val="00A14CFB"/>
    <w:rsid w:val="00A15249"/>
    <w:rsid w:val="00A15FB7"/>
    <w:rsid w:val="00A179B8"/>
    <w:rsid w:val="00A20A83"/>
    <w:rsid w:val="00A20D98"/>
    <w:rsid w:val="00A21ADE"/>
    <w:rsid w:val="00A2240C"/>
    <w:rsid w:val="00A23751"/>
    <w:rsid w:val="00A23977"/>
    <w:rsid w:val="00A23F85"/>
    <w:rsid w:val="00A24193"/>
    <w:rsid w:val="00A246D8"/>
    <w:rsid w:val="00A25092"/>
    <w:rsid w:val="00A251E3"/>
    <w:rsid w:val="00A2565C"/>
    <w:rsid w:val="00A2603D"/>
    <w:rsid w:val="00A2738A"/>
    <w:rsid w:val="00A277CA"/>
    <w:rsid w:val="00A27BFC"/>
    <w:rsid w:val="00A27C58"/>
    <w:rsid w:val="00A27D6B"/>
    <w:rsid w:val="00A30198"/>
    <w:rsid w:val="00A30287"/>
    <w:rsid w:val="00A30296"/>
    <w:rsid w:val="00A30F31"/>
    <w:rsid w:val="00A31B57"/>
    <w:rsid w:val="00A32743"/>
    <w:rsid w:val="00A33117"/>
    <w:rsid w:val="00A331F6"/>
    <w:rsid w:val="00A33B7B"/>
    <w:rsid w:val="00A344A3"/>
    <w:rsid w:val="00A34C84"/>
    <w:rsid w:val="00A350D7"/>
    <w:rsid w:val="00A35F71"/>
    <w:rsid w:val="00A37AE5"/>
    <w:rsid w:val="00A4257B"/>
    <w:rsid w:val="00A42C07"/>
    <w:rsid w:val="00A43F73"/>
    <w:rsid w:val="00A442B8"/>
    <w:rsid w:val="00A44629"/>
    <w:rsid w:val="00A449AD"/>
    <w:rsid w:val="00A46147"/>
    <w:rsid w:val="00A46DF4"/>
    <w:rsid w:val="00A47546"/>
    <w:rsid w:val="00A476FE"/>
    <w:rsid w:val="00A47A8F"/>
    <w:rsid w:val="00A50265"/>
    <w:rsid w:val="00A509BB"/>
    <w:rsid w:val="00A51156"/>
    <w:rsid w:val="00A51BFC"/>
    <w:rsid w:val="00A5347D"/>
    <w:rsid w:val="00A54A51"/>
    <w:rsid w:val="00A55840"/>
    <w:rsid w:val="00A559B5"/>
    <w:rsid w:val="00A55BAF"/>
    <w:rsid w:val="00A5606E"/>
    <w:rsid w:val="00A561C1"/>
    <w:rsid w:val="00A5634E"/>
    <w:rsid w:val="00A5701B"/>
    <w:rsid w:val="00A620C6"/>
    <w:rsid w:val="00A62BC8"/>
    <w:rsid w:val="00A62D38"/>
    <w:rsid w:val="00A63B1F"/>
    <w:rsid w:val="00A63FD2"/>
    <w:rsid w:val="00A64011"/>
    <w:rsid w:val="00A644DF"/>
    <w:rsid w:val="00A6463A"/>
    <w:rsid w:val="00A649AA"/>
    <w:rsid w:val="00A64E29"/>
    <w:rsid w:val="00A6512E"/>
    <w:rsid w:val="00A6544A"/>
    <w:rsid w:val="00A65721"/>
    <w:rsid w:val="00A65A89"/>
    <w:rsid w:val="00A66919"/>
    <w:rsid w:val="00A669AC"/>
    <w:rsid w:val="00A66E33"/>
    <w:rsid w:val="00A671BD"/>
    <w:rsid w:val="00A70E26"/>
    <w:rsid w:val="00A70FA1"/>
    <w:rsid w:val="00A716EF"/>
    <w:rsid w:val="00A71BC5"/>
    <w:rsid w:val="00A71F8D"/>
    <w:rsid w:val="00A72E70"/>
    <w:rsid w:val="00A735C1"/>
    <w:rsid w:val="00A73AC0"/>
    <w:rsid w:val="00A7406D"/>
    <w:rsid w:val="00A74FDA"/>
    <w:rsid w:val="00A7594E"/>
    <w:rsid w:val="00A76499"/>
    <w:rsid w:val="00A76D68"/>
    <w:rsid w:val="00A77A2C"/>
    <w:rsid w:val="00A77DB3"/>
    <w:rsid w:val="00A807FF"/>
    <w:rsid w:val="00A809B8"/>
    <w:rsid w:val="00A80A9F"/>
    <w:rsid w:val="00A81693"/>
    <w:rsid w:val="00A81C51"/>
    <w:rsid w:val="00A81F40"/>
    <w:rsid w:val="00A8234E"/>
    <w:rsid w:val="00A82618"/>
    <w:rsid w:val="00A82EAE"/>
    <w:rsid w:val="00A8350D"/>
    <w:rsid w:val="00A84C39"/>
    <w:rsid w:val="00A8626B"/>
    <w:rsid w:val="00A869CD"/>
    <w:rsid w:val="00A86B0A"/>
    <w:rsid w:val="00A86E6E"/>
    <w:rsid w:val="00A87373"/>
    <w:rsid w:val="00A87DBA"/>
    <w:rsid w:val="00A911C6"/>
    <w:rsid w:val="00A926A3"/>
    <w:rsid w:val="00A9309C"/>
    <w:rsid w:val="00A94CA0"/>
    <w:rsid w:val="00A94E45"/>
    <w:rsid w:val="00A96901"/>
    <w:rsid w:val="00AA01AD"/>
    <w:rsid w:val="00AA12D5"/>
    <w:rsid w:val="00AA1FF2"/>
    <w:rsid w:val="00AA41D1"/>
    <w:rsid w:val="00AA4F1B"/>
    <w:rsid w:val="00AA59B7"/>
    <w:rsid w:val="00AA5A80"/>
    <w:rsid w:val="00AA5F6F"/>
    <w:rsid w:val="00AA6257"/>
    <w:rsid w:val="00AA6381"/>
    <w:rsid w:val="00AA7A5D"/>
    <w:rsid w:val="00AA7E16"/>
    <w:rsid w:val="00AB02C8"/>
    <w:rsid w:val="00AB065C"/>
    <w:rsid w:val="00AB07D4"/>
    <w:rsid w:val="00AB26E4"/>
    <w:rsid w:val="00AB3676"/>
    <w:rsid w:val="00AB387B"/>
    <w:rsid w:val="00AB38FF"/>
    <w:rsid w:val="00AB54C8"/>
    <w:rsid w:val="00AB5F52"/>
    <w:rsid w:val="00AB6200"/>
    <w:rsid w:val="00AB65B8"/>
    <w:rsid w:val="00AB6EBC"/>
    <w:rsid w:val="00AB7EB5"/>
    <w:rsid w:val="00AC035E"/>
    <w:rsid w:val="00AC236D"/>
    <w:rsid w:val="00AC3447"/>
    <w:rsid w:val="00AC3716"/>
    <w:rsid w:val="00AC3C2E"/>
    <w:rsid w:val="00AC3D4E"/>
    <w:rsid w:val="00AC3F9A"/>
    <w:rsid w:val="00AC5760"/>
    <w:rsid w:val="00AC7532"/>
    <w:rsid w:val="00AD0DE8"/>
    <w:rsid w:val="00AD270E"/>
    <w:rsid w:val="00AD2D34"/>
    <w:rsid w:val="00AD2F0C"/>
    <w:rsid w:val="00AD3B9C"/>
    <w:rsid w:val="00AD4613"/>
    <w:rsid w:val="00AD6A76"/>
    <w:rsid w:val="00AD72EA"/>
    <w:rsid w:val="00AE14F1"/>
    <w:rsid w:val="00AE2000"/>
    <w:rsid w:val="00AE2C97"/>
    <w:rsid w:val="00AE2CFA"/>
    <w:rsid w:val="00AE3555"/>
    <w:rsid w:val="00AE44A6"/>
    <w:rsid w:val="00AE44D8"/>
    <w:rsid w:val="00AE5E19"/>
    <w:rsid w:val="00AE66D7"/>
    <w:rsid w:val="00AE75FD"/>
    <w:rsid w:val="00AE7D44"/>
    <w:rsid w:val="00AF14AB"/>
    <w:rsid w:val="00AF1719"/>
    <w:rsid w:val="00AF1B55"/>
    <w:rsid w:val="00AF2995"/>
    <w:rsid w:val="00AF2A5B"/>
    <w:rsid w:val="00AF302E"/>
    <w:rsid w:val="00AF3872"/>
    <w:rsid w:val="00AF38E1"/>
    <w:rsid w:val="00AF43A1"/>
    <w:rsid w:val="00AF515C"/>
    <w:rsid w:val="00AF5975"/>
    <w:rsid w:val="00AF630F"/>
    <w:rsid w:val="00AF6C49"/>
    <w:rsid w:val="00AF6FE1"/>
    <w:rsid w:val="00B0280F"/>
    <w:rsid w:val="00B02EEB"/>
    <w:rsid w:val="00B03088"/>
    <w:rsid w:val="00B03196"/>
    <w:rsid w:val="00B033EC"/>
    <w:rsid w:val="00B036D0"/>
    <w:rsid w:val="00B04787"/>
    <w:rsid w:val="00B0493C"/>
    <w:rsid w:val="00B04D33"/>
    <w:rsid w:val="00B07096"/>
    <w:rsid w:val="00B07BAC"/>
    <w:rsid w:val="00B10477"/>
    <w:rsid w:val="00B10820"/>
    <w:rsid w:val="00B10BD7"/>
    <w:rsid w:val="00B11303"/>
    <w:rsid w:val="00B11B81"/>
    <w:rsid w:val="00B129FC"/>
    <w:rsid w:val="00B13C09"/>
    <w:rsid w:val="00B13EFA"/>
    <w:rsid w:val="00B1425E"/>
    <w:rsid w:val="00B151E7"/>
    <w:rsid w:val="00B15495"/>
    <w:rsid w:val="00B1557C"/>
    <w:rsid w:val="00B165F1"/>
    <w:rsid w:val="00B16BB5"/>
    <w:rsid w:val="00B2042A"/>
    <w:rsid w:val="00B20D31"/>
    <w:rsid w:val="00B20F1B"/>
    <w:rsid w:val="00B21F06"/>
    <w:rsid w:val="00B227C5"/>
    <w:rsid w:val="00B22835"/>
    <w:rsid w:val="00B22D10"/>
    <w:rsid w:val="00B232FB"/>
    <w:rsid w:val="00B23654"/>
    <w:rsid w:val="00B24643"/>
    <w:rsid w:val="00B26FA5"/>
    <w:rsid w:val="00B27E81"/>
    <w:rsid w:val="00B30034"/>
    <w:rsid w:val="00B30351"/>
    <w:rsid w:val="00B30FE8"/>
    <w:rsid w:val="00B310AA"/>
    <w:rsid w:val="00B31779"/>
    <w:rsid w:val="00B33760"/>
    <w:rsid w:val="00B3386E"/>
    <w:rsid w:val="00B34697"/>
    <w:rsid w:val="00B347DB"/>
    <w:rsid w:val="00B360CE"/>
    <w:rsid w:val="00B36973"/>
    <w:rsid w:val="00B37E82"/>
    <w:rsid w:val="00B407E1"/>
    <w:rsid w:val="00B40DC7"/>
    <w:rsid w:val="00B41FC9"/>
    <w:rsid w:val="00B427C7"/>
    <w:rsid w:val="00B42E79"/>
    <w:rsid w:val="00B439BA"/>
    <w:rsid w:val="00B441B7"/>
    <w:rsid w:val="00B44E60"/>
    <w:rsid w:val="00B44E6C"/>
    <w:rsid w:val="00B4588D"/>
    <w:rsid w:val="00B4762E"/>
    <w:rsid w:val="00B47861"/>
    <w:rsid w:val="00B47D32"/>
    <w:rsid w:val="00B5038D"/>
    <w:rsid w:val="00B50D3C"/>
    <w:rsid w:val="00B53BEE"/>
    <w:rsid w:val="00B53E6E"/>
    <w:rsid w:val="00B54D8C"/>
    <w:rsid w:val="00B5753E"/>
    <w:rsid w:val="00B60A84"/>
    <w:rsid w:val="00B62395"/>
    <w:rsid w:val="00B6289A"/>
    <w:rsid w:val="00B630F6"/>
    <w:rsid w:val="00B63AA0"/>
    <w:rsid w:val="00B63B8A"/>
    <w:rsid w:val="00B6413B"/>
    <w:rsid w:val="00B64164"/>
    <w:rsid w:val="00B65111"/>
    <w:rsid w:val="00B65C1A"/>
    <w:rsid w:val="00B66500"/>
    <w:rsid w:val="00B66B4B"/>
    <w:rsid w:val="00B671DA"/>
    <w:rsid w:val="00B67A07"/>
    <w:rsid w:val="00B67DC8"/>
    <w:rsid w:val="00B70935"/>
    <w:rsid w:val="00B70B7A"/>
    <w:rsid w:val="00B71E0C"/>
    <w:rsid w:val="00B72C1A"/>
    <w:rsid w:val="00B73A41"/>
    <w:rsid w:val="00B748C3"/>
    <w:rsid w:val="00B751F7"/>
    <w:rsid w:val="00B76434"/>
    <w:rsid w:val="00B76EB1"/>
    <w:rsid w:val="00B773B4"/>
    <w:rsid w:val="00B8025A"/>
    <w:rsid w:val="00B809DF"/>
    <w:rsid w:val="00B81C42"/>
    <w:rsid w:val="00B8391D"/>
    <w:rsid w:val="00B855C4"/>
    <w:rsid w:val="00B86749"/>
    <w:rsid w:val="00B86FBE"/>
    <w:rsid w:val="00B877CC"/>
    <w:rsid w:val="00B87D8B"/>
    <w:rsid w:val="00B87F51"/>
    <w:rsid w:val="00B90B3B"/>
    <w:rsid w:val="00B9210F"/>
    <w:rsid w:val="00B929E6"/>
    <w:rsid w:val="00B92AB2"/>
    <w:rsid w:val="00B933C0"/>
    <w:rsid w:val="00B93453"/>
    <w:rsid w:val="00B947C3"/>
    <w:rsid w:val="00B9522A"/>
    <w:rsid w:val="00B9561E"/>
    <w:rsid w:val="00B9570C"/>
    <w:rsid w:val="00B96274"/>
    <w:rsid w:val="00B9759A"/>
    <w:rsid w:val="00BA0B7F"/>
    <w:rsid w:val="00BA0DF9"/>
    <w:rsid w:val="00BA1781"/>
    <w:rsid w:val="00BA27D9"/>
    <w:rsid w:val="00BA3BFE"/>
    <w:rsid w:val="00BA3DF6"/>
    <w:rsid w:val="00BA53BC"/>
    <w:rsid w:val="00BA57F6"/>
    <w:rsid w:val="00BA76FD"/>
    <w:rsid w:val="00BA7B9B"/>
    <w:rsid w:val="00BB0569"/>
    <w:rsid w:val="00BB3504"/>
    <w:rsid w:val="00BB3559"/>
    <w:rsid w:val="00BB3942"/>
    <w:rsid w:val="00BB4274"/>
    <w:rsid w:val="00BB5272"/>
    <w:rsid w:val="00BB69C6"/>
    <w:rsid w:val="00BB779F"/>
    <w:rsid w:val="00BC0A69"/>
    <w:rsid w:val="00BC0BCE"/>
    <w:rsid w:val="00BC2374"/>
    <w:rsid w:val="00BC2525"/>
    <w:rsid w:val="00BC3196"/>
    <w:rsid w:val="00BC38D4"/>
    <w:rsid w:val="00BC393A"/>
    <w:rsid w:val="00BC4455"/>
    <w:rsid w:val="00BC4D76"/>
    <w:rsid w:val="00BC5C9F"/>
    <w:rsid w:val="00BC7486"/>
    <w:rsid w:val="00BC78DD"/>
    <w:rsid w:val="00BD272A"/>
    <w:rsid w:val="00BD2EA7"/>
    <w:rsid w:val="00BD4C93"/>
    <w:rsid w:val="00BD5512"/>
    <w:rsid w:val="00BD5839"/>
    <w:rsid w:val="00BD5E49"/>
    <w:rsid w:val="00BD5F9E"/>
    <w:rsid w:val="00BD6000"/>
    <w:rsid w:val="00BD7A45"/>
    <w:rsid w:val="00BD7C36"/>
    <w:rsid w:val="00BE0B00"/>
    <w:rsid w:val="00BE0E78"/>
    <w:rsid w:val="00BE2354"/>
    <w:rsid w:val="00BE299D"/>
    <w:rsid w:val="00BE3006"/>
    <w:rsid w:val="00BE342B"/>
    <w:rsid w:val="00BE3D3C"/>
    <w:rsid w:val="00BE3F1E"/>
    <w:rsid w:val="00BE5902"/>
    <w:rsid w:val="00BE5D26"/>
    <w:rsid w:val="00BE62FC"/>
    <w:rsid w:val="00BE6774"/>
    <w:rsid w:val="00BE6D23"/>
    <w:rsid w:val="00BE7757"/>
    <w:rsid w:val="00BE7A6A"/>
    <w:rsid w:val="00BF029E"/>
    <w:rsid w:val="00BF151D"/>
    <w:rsid w:val="00BF17FF"/>
    <w:rsid w:val="00BF229E"/>
    <w:rsid w:val="00BF2307"/>
    <w:rsid w:val="00BF2DD9"/>
    <w:rsid w:val="00BF34D0"/>
    <w:rsid w:val="00BF35E9"/>
    <w:rsid w:val="00BF36B0"/>
    <w:rsid w:val="00BF5432"/>
    <w:rsid w:val="00BF55DE"/>
    <w:rsid w:val="00BF5BB2"/>
    <w:rsid w:val="00BF6792"/>
    <w:rsid w:val="00BF6DFD"/>
    <w:rsid w:val="00C002B0"/>
    <w:rsid w:val="00C00447"/>
    <w:rsid w:val="00C00971"/>
    <w:rsid w:val="00C00A31"/>
    <w:rsid w:val="00C00DAA"/>
    <w:rsid w:val="00C00DE3"/>
    <w:rsid w:val="00C00E9C"/>
    <w:rsid w:val="00C02416"/>
    <w:rsid w:val="00C02C65"/>
    <w:rsid w:val="00C034C4"/>
    <w:rsid w:val="00C0389C"/>
    <w:rsid w:val="00C03B70"/>
    <w:rsid w:val="00C044B7"/>
    <w:rsid w:val="00C05228"/>
    <w:rsid w:val="00C0550D"/>
    <w:rsid w:val="00C06657"/>
    <w:rsid w:val="00C075EF"/>
    <w:rsid w:val="00C108C6"/>
    <w:rsid w:val="00C108EA"/>
    <w:rsid w:val="00C11032"/>
    <w:rsid w:val="00C1222F"/>
    <w:rsid w:val="00C13041"/>
    <w:rsid w:val="00C130F0"/>
    <w:rsid w:val="00C1400F"/>
    <w:rsid w:val="00C142A6"/>
    <w:rsid w:val="00C14B2D"/>
    <w:rsid w:val="00C14B84"/>
    <w:rsid w:val="00C15886"/>
    <w:rsid w:val="00C16117"/>
    <w:rsid w:val="00C1661E"/>
    <w:rsid w:val="00C176FD"/>
    <w:rsid w:val="00C20D38"/>
    <w:rsid w:val="00C20E11"/>
    <w:rsid w:val="00C212FE"/>
    <w:rsid w:val="00C23635"/>
    <w:rsid w:val="00C2402E"/>
    <w:rsid w:val="00C2411D"/>
    <w:rsid w:val="00C25482"/>
    <w:rsid w:val="00C25A93"/>
    <w:rsid w:val="00C26380"/>
    <w:rsid w:val="00C26883"/>
    <w:rsid w:val="00C2746F"/>
    <w:rsid w:val="00C27AB2"/>
    <w:rsid w:val="00C304CA"/>
    <w:rsid w:val="00C3086A"/>
    <w:rsid w:val="00C30EC0"/>
    <w:rsid w:val="00C313EC"/>
    <w:rsid w:val="00C31B4C"/>
    <w:rsid w:val="00C31E45"/>
    <w:rsid w:val="00C32332"/>
    <w:rsid w:val="00C332B7"/>
    <w:rsid w:val="00C3395A"/>
    <w:rsid w:val="00C347A6"/>
    <w:rsid w:val="00C34F06"/>
    <w:rsid w:val="00C3532B"/>
    <w:rsid w:val="00C35ACA"/>
    <w:rsid w:val="00C35EF7"/>
    <w:rsid w:val="00C35F64"/>
    <w:rsid w:val="00C36753"/>
    <w:rsid w:val="00C377BE"/>
    <w:rsid w:val="00C377DB"/>
    <w:rsid w:val="00C37DAC"/>
    <w:rsid w:val="00C400C5"/>
    <w:rsid w:val="00C400E2"/>
    <w:rsid w:val="00C40359"/>
    <w:rsid w:val="00C40F65"/>
    <w:rsid w:val="00C414B1"/>
    <w:rsid w:val="00C42114"/>
    <w:rsid w:val="00C429D0"/>
    <w:rsid w:val="00C448A6"/>
    <w:rsid w:val="00C44B69"/>
    <w:rsid w:val="00C45746"/>
    <w:rsid w:val="00C459C1"/>
    <w:rsid w:val="00C45CC6"/>
    <w:rsid w:val="00C460AF"/>
    <w:rsid w:val="00C460D9"/>
    <w:rsid w:val="00C46E51"/>
    <w:rsid w:val="00C472E3"/>
    <w:rsid w:val="00C47F82"/>
    <w:rsid w:val="00C5007D"/>
    <w:rsid w:val="00C50147"/>
    <w:rsid w:val="00C5082D"/>
    <w:rsid w:val="00C51EB7"/>
    <w:rsid w:val="00C521BC"/>
    <w:rsid w:val="00C55D84"/>
    <w:rsid w:val="00C56AE2"/>
    <w:rsid w:val="00C5703E"/>
    <w:rsid w:val="00C57186"/>
    <w:rsid w:val="00C57925"/>
    <w:rsid w:val="00C614DB"/>
    <w:rsid w:val="00C6227E"/>
    <w:rsid w:val="00C62D75"/>
    <w:rsid w:val="00C634F9"/>
    <w:rsid w:val="00C6486C"/>
    <w:rsid w:val="00C653A4"/>
    <w:rsid w:val="00C66850"/>
    <w:rsid w:val="00C67C84"/>
    <w:rsid w:val="00C71532"/>
    <w:rsid w:val="00C71C1B"/>
    <w:rsid w:val="00C72CC7"/>
    <w:rsid w:val="00C73412"/>
    <w:rsid w:val="00C73A50"/>
    <w:rsid w:val="00C73B98"/>
    <w:rsid w:val="00C74001"/>
    <w:rsid w:val="00C743BF"/>
    <w:rsid w:val="00C74906"/>
    <w:rsid w:val="00C764A8"/>
    <w:rsid w:val="00C76C3E"/>
    <w:rsid w:val="00C76F79"/>
    <w:rsid w:val="00C80CA9"/>
    <w:rsid w:val="00C80D9B"/>
    <w:rsid w:val="00C817A2"/>
    <w:rsid w:val="00C823AC"/>
    <w:rsid w:val="00C84C2A"/>
    <w:rsid w:val="00C84E9B"/>
    <w:rsid w:val="00C85027"/>
    <w:rsid w:val="00C861E3"/>
    <w:rsid w:val="00C86A56"/>
    <w:rsid w:val="00C9035D"/>
    <w:rsid w:val="00C90490"/>
    <w:rsid w:val="00C92F80"/>
    <w:rsid w:val="00C976CC"/>
    <w:rsid w:val="00C97CC3"/>
    <w:rsid w:val="00CA0178"/>
    <w:rsid w:val="00CA0FD5"/>
    <w:rsid w:val="00CA127F"/>
    <w:rsid w:val="00CA28ED"/>
    <w:rsid w:val="00CA346F"/>
    <w:rsid w:val="00CA4149"/>
    <w:rsid w:val="00CA41E9"/>
    <w:rsid w:val="00CA42A9"/>
    <w:rsid w:val="00CA5568"/>
    <w:rsid w:val="00CA58EE"/>
    <w:rsid w:val="00CA596F"/>
    <w:rsid w:val="00CA5BDD"/>
    <w:rsid w:val="00CA61AE"/>
    <w:rsid w:val="00CA69E5"/>
    <w:rsid w:val="00CA6A6C"/>
    <w:rsid w:val="00CB01BB"/>
    <w:rsid w:val="00CB168C"/>
    <w:rsid w:val="00CB1D7C"/>
    <w:rsid w:val="00CB2563"/>
    <w:rsid w:val="00CB3115"/>
    <w:rsid w:val="00CB4294"/>
    <w:rsid w:val="00CB42ED"/>
    <w:rsid w:val="00CB4CEC"/>
    <w:rsid w:val="00CB66D6"/>
    <w:rsid w:val="00CB7571"/>
    <w:rsid w:val="00CB7E43"/>
    <w:rsid w:val="00CC02CF"/>
    <w:rsid w:val="00CC0C62"/>
    <w:rsid w:val="00CC1177"/>
    <w:rsid w:val="00CC15FF"/>
    <w:rsid w:val="00CC1AF3"/>
    <w:rsid w:val="00CC2241"/>
    <w:rsid w:val="00CC2489"/>
    <w:rsid w:val="00CC33D9"/>
    <w:rsid w:val="00CC3DD9"/>
    <w:rsid w:val="00CC5428"/>
    <w:rsid w:val="00CC57F1"/>
    <w:rsid w:val="00CC6552"/>
    <w:rsid w:val="00CD1229"/>
    <w:rsid w:val="00CD2E72"/>
    <w:rsid w:val="00CD3378"/>
    <w:rsid w:val="00CD3D88"/>
    <w:rsid w:val="00CD46BA"/>
    <w:rsid w:val="00CD4B09"/>
    <w:rsid w:val="00CD55A4"/>
    <w:rsid w:val="00CD64D8"/>
    <w:rsid w:val="00CD6D2E"/>
    <w:rsid w:val="00CD7598"/>
    <w:rsid w:val="00CE056F"/>
    <w:rsid w:val="00CE1647"/>
    <w:rsid w:val="00CE18BA"/>
    <w:rsid w:val="00CE1CB3"/>
    <w:rsid w:val="00CE2C78"/>
    <w:rsid w:val="00CE36AB"/>
    <w:rsid w:val="00CE4C76"/>
    <w:rsid w:val="00CE61D6"/>
    <w:rsid w:val="00CE6D08"/>
    <w:rsid w:val="00CE6F58"/>
    <w:rsid w:val="00CE7820"/>
    <w:rsid w:val="00CE7C49"/>
    <w:rsid w:val="00CE7C9D"/>
    <w:rsid w:val="00CE7DD3"/>
    <w:rsid w:val="00CF03F7"/>
    <w:rsid w:val="00CF04BF"/>
    <w:rsid w:val="00CF3658"/>
    <w:rsid w:val="00CF3C12"/>
    <w:rsid w:val="00CF3CCF"/>
    <w:rsid w:val="00CF3DF2"/>
    <w:rsid w:val="00CF4468"/>
    <w:rsid w:val="00CF466C"/>
    <w:rsid w:val="00CF4A7D"/>
    <w:rsid w:val="00CF4AF9"/>
    <w:rsid w:val="00CF502B"/>
    <w:rsid w:val="00CF521E"/>
    <w:rsid w:val="00CF546D"/>
    <w:rsid w:val="00CF6151"/>
    <w:rsid w:val="00CF6210"/>
    <w:rsid w:val="00CF65B3"/>
    <w:rsid w:val="00CF66B5"/>
    <w:rsid w:val="00CF7501"/>
    <w:rsid w:val="00CF7571"/>
    <w:rsid w:val="00CF78D4"/>
    <w:rsid w:val="00D01604"/>
    <w:rsid w:val="00D01819"/>
    <w:rsid w:val="00D01E4C"/>
    <w:rsid w:val="00D0200D"/>
    <w:rsid w:val="00D02A58"/>
    <w:rsid w:val="00D02FF4"/>
    <w:rsid w:val="00D039C1"/>
    <w:rsid w:val="00D03A6F"/>
    <w:rsid w:val="00D04312"/>
    <w:rsid w:val="00D04DE4"/>
    <w:rsid w:val="00D055D1"/>
    <w:rsid w:val="00D05FBA"/>
    <w:rsid w:val="00D06093"/>
    <w:rsid w:val="00D0619D"/>
    <w:rsid w:val="00D066DB"/>
    <w:rsid w:val="00D1096A"/>
    <w:rsid w:val="00D10BB9"/>
    <w:rsid w:val="00D11241"/>
    <w:rsid w:val="00D11A72"/>
    <w:rsid w:val="00D11D45"/>
    <w:rsid w:val="00D12F03"/>
    <w:rsid w:val="00D12F28"/>
    <w:rsid w:val="00D12FFD"/>
    <w:rsid w:val="00D13949"/>
    <w:rsid w:val="00D13DA7"/>
    <w:rsid w:val="00D1436A"/>
    <w:rsid w:val="00D1505A"/>
    <w:rsid w:val="00D165BF"/>
    <w:rsid w:val="00D1771A"/>
    <w:rsid w:val="00D20208"/>
    <w:rsid w:val="00D20733"/>
    <w:rsid w:val="00D20B30"/>
    <w:rsid w:val="00D21077"/>
    <w:rsid w:val="00D21DAD"/>
    <w:rsid w:val="00D22000"/>
    <w:rsid w:val="00D221F7"/>
    <w:rsid w:val="00D23585"/>
    <w:rsid w:val="00D245D4"/>
    <w:rsid w:val="00D24C8B"/>
    <w:rsid w:val="00D25366"/>
    <w:rsid w:val="00D2572E"/>
    <w:rsid w:val="00D25D39"/>
    <w:rsid w:val="00D25DA3"/>
    <w:rsid w:val="00D30508"/>
    <w:rsid w:val="00D30D82"/>
    <w:rsid w:val="00D30EBD"/>
    <w:rsid w:val="00D3106B"/>
    <w:rsid w:val="00D3181E"/>
    <w:rsid w:val="00D32459"/>
    <w:rsid w:val="00D32535"/>
    <w:rsid w:val="00D32D90"/>
    <w:rsid w:val="00D33181"/>
    <w:rsid w:val="00D33593"/>
    <w:rsid w:val="00D3468E"/>
    <w:rsid w:val="00D34D15"/>
    <w:rsid w:val="00D35D5E"/>
    <w:rsid w:val="00D35E8C"/>
    <w:rsid w:val="00D36816"/>
    <w:rsid w:val="00D36BF0"/>
    <w:rsid w:val="00D37B47"/>
    <w:rsid w:val="00D37D0F"/>
    <w:rsid w:val="00D43349"/>
    <w:rsid w:val="00D433B0"/>
    <w:rsid w:val="00D4379C"/>
    <w:rsid w:val="00D43BF7"/>
    <w:rsid w:val="00D4434A"/>
    <w:rsid w:val="00D44486"/>
    <w:rsid w:val="00D44E2D"/>
    <w:rsid w:val="00D451D4"/>
    <w:rsid w:val="00D45FFE"/>
    <w:rsid w:val="00D46E8A"/>
    <w:rsid w:val="00D47086"/>
    <w:rsid w:val="00D472A1"/>
    <w:rsid w:val="00D477DF"/>
    <w:rsid w:val="00D47D3A"/>
    <w:rsid w:val="00D5102C"/>
    <w:rsid w:val="00D5127A"/>
    <w:rsid w:val="00D51716"/>
    <w:rsid w:val="00D51F7E"/>
    <w:rsid w:val="00D52526"/>
    <w:rsid w:val="00D532F4"/>
    <w:rsid w:val="00D541D9"/>
    <w:rsid w:val="00D546A6"/>
    <w:rsid w:val="00D54C09"/>
    <w:rsid w:val="00D555D2"/>
    <w:rsid w:val="00D56390"/>
    <w:rsid w:val="00D563ED"/>
    <w:rsid w:val="00D56869"/>
    <w:rsid w:val="00D601B6"/>
    <w:rsid w:val="00D61026"/>
    <w:rsid w:val="00D618ED"/>
    <w:rsid w:val="00D628DE"/>
    <w:rsid w:val="00D629F1"/>
    <w:rsid w:val="00D6346F"/>
    <w:rsid w:val="00D636CA"/>
    <w:rsid w:val="00D637F9"/>
    <w:rsid w:val="00D64758"/>
    <w:rsid w:val="00D6624D"/>
    <w:rsid w:val="00D67496"/>
    <w:rsid w:val="00D67BE6"/>
    <w:rsid w:val="00D70365"/>
    <w:rsid w:val="00D707EA"/>
    <w:rsid w:val="00D727E6"/>
    <w:rsid w:val="00D730D6"/>
    <w:rsid w:val="00D73BC2"/>
    <w:rsid w:val="00D74269"/>
    <w:rsid w:val="00D75C41"/>
    <w:rsid w:val="00D7665B"/>
    <w:rsid w:val="00D76750"/>
    <w:rsid w:val="00D76AFA"/>
    <w:rsid w:val="00D80BD9"/>
    <w:rsid w:val="00D82421"/>
    <w:rsid w:val="00D83F12"/>
    <w:rsid w:val="00D85E98"/>
    <w:rsid w:val="00D860D2"/>
    <w:rsid w:val="00D875AE"/>
    <w:rsid w:val="00D90F9F"/>
    <w:rsid w:val="00D91466"/>
    <w:rsid w:val="00D9150A"/>
    <w:rsid w:val="00D91880"/>
    <w:rsid w:val="00D9525E"/>
    <w:rsid w:val="00D95397"/>
    <w:rsid w:val="00D9558B"/>
    <w:rsid w:val="00D96B1A"/>
    <w:rsid w:val="00D97512"/>
    <w:rsid w:val="00D97A2B"/>
    <w:rsid w:val="00DA0689"/>
    <w:rsid w:val="00DA0EA1"/>
    <w:rsid w:val="00DA1932"/>
    <w:rsid w:val="00DA31C2"/>
    <w:rsid w:val="00DA4EDD"/>
    <w:rsid w:val="00DA4F14"/>
    <w:rsid w:val="00DA5274"/>
    <w:rsid w:val="00DA5EC3"/>
    <w:rsid w:val="00DB0962"/>
    <w:rsid w:val="00DB2F4B"/>
    <w:rsid w:val="00DB3E30"/>
    <w:rsid w:val="00DB4656"/>
    <w:rsid w:val="00DB500A"/>
    <w:rsid w:val="00DB588B"/>
    <w:rsid w:val="00DB6277"/>
    <w:rsid w:val="00DB704C"/>
    <w:rsid w:val="00DB74A2"/>
    <w:rsid w:val="00DB75C8"/>
    <w:rsid w:val="00DB795E"/>
    <w:rsid w:val="00DC0D6B"/>
    <w:rsid w:val="00DC12BA"/>
    <w:rsid w:val="00DC1714"/>
    <w:rsid w:val="00DC18B1"/>
    <w:rsid w:val="00DC2510"/>
    <w:rsid w:val="00DC3B5F"/>
    <w:rsid w:val="00DC426D"/>
    <w:rsid w:val="00DC49C8"/>
    <w:rsid w:val="00DC50F3"/>
    <w:rsid w:val="00DC668D"/>
    <w:rsid w:val="00DC712B"/>
    <w:rsid w:val="00DC74CC"/>
    <w:rsid w:val="00DC7B2E"/>
    <w:rsid w:val="00DD0D97"/>
    <w:rsid w:val="00DD10CF"/>
    <w:rsid w:val="00DD115D"/>
    <w:rsid w:val="00DD12BA"/>
    <w:rsid w:val="00DD1F0B"/>
    <w:rsid w:val="00DD42A0"/>
    <w:rsid w:val="00DD42D1"/>
    <w:rsid w:val="00DD437A"/>
    <w:rsid w:val="00DD50D3"/>
    <w:rsid w:val="00DD5C0C"/>
    <w:rsid w:val="00DD65A7"/>
    <w:rsid w:val="00DD6D31"/>
    <w:rsid w:val="00DD6E2F"/>
    <w:rsid w:val="00DE10FD"/>
    <w:rsid w:val="00DE2D4D"/>
    <w:rsid w:val="00DE389C"/>
    <w:rsid w:val="00DE3B0F"/>
    <w:rsid w:val="00DE57D6"/>
    <w:rsid w:val="00DE5BAF"/>
    <w:rsid w:val="00DE5D78"/>
    <w:rsid w:val="00DE5EDB"/>
    <w:rsid w:val="00DE6C2B"/>
    <w:rsid w:val="00DF0344"/>
    <w:rsid w:val="00DF0FA9"/>
    <w:rsid w:val="00DF1AFE"/>
    <w:rsid w:val="00DF1D2D"/>
    <w:rsid w:val="00DF26B6"/>
    <w:rsid w:val="00DF30C0"/>
    <w:rsid w:val="00DF3586"/>
    <w:rsid w:val="00DF42E0"/>
    <w:rsid w:val="00DF667A"/>
    <w:rsid w:val="00DF6A88"/>
    <w:rsid w:val="00DF76EF"/>
    <w:rsid w:val="00DF76F3"/>
    <w:rsid w:val="00E00B2E"/>
    <w:rsid w:val="00E00D57"/>
    <w:rsid w:val="00E010F4"/>
    <w:rsid w:val="00E01787"/>
    <w:rsid w:val="00E017DF"/>
    <w:rsid w:val="00E020DA"/>
    <w:rsid w:val="00E02746"/>
    <w:rsid w:val="00E0292F"/>
    <w:rsid w:val="00E04297"/>
    <w:rsid w:val="00E0466A"/>
    <w:rsid w:val="00E04FA0"/>
    <w:rsid w:val="00E05839"/>
    <w:rsid w:val="00E0653E"/>
    <w:rsid w:val="00E06C61"/>
    <w:rsid w:val="00E079D4"/>
    <w:rsid w:val="00E07FDC"/>
    <w:rsid w:val="00E10215"/>
    <w:rsid w:val="00E1078B"/>
    <w:rsid w:val="00E10C60"/>
    <w:rsid w:val="00E124EA"/>
    <w:rsid w:val="00E13151"/>
    <w:rsid w:val="00E14829"/>
    <w:rsid w:val="00E154C6"/>
    <w:rsid w:val="00E159DF"/>
    <w:rsid w:val="00E15D97"/>
    <w:rsid w:val="00E175C5"/>
    <w:rsid w:val="00E202E4"/>
    <w:rsid w:val="00E2049C"/>
    <w:rsid w:val="00E23699"/>
    <w:rsid w:val="00E2393C"/>
    <w:rsid w:val="00E25E49"/>
    <w:rsid w:val="00E27605"/>
    <w:rsid w:val="00E30331"/>
    <w:rsid w:val="00E30DC3"/>
    <w:rsid w:val="00E315B5"/>
    <w:rsid w:val="00E32740"/>
    <w:rsid w:val="00E3291D"/>
    <w:rsid w:val="00E32CA0"/>
    <w:rsid w:val="00E32E0A"/>
    <w:rsid w:val="00E33061"/>
    <w:rsid w:val="00E33578"/>
    <w:rsid w:val="00E34621"/>
    <w:rsid w:val="00E34F7B"/>
    <w:rsid w:val="00E35B6F"/>
    <w:rsid w:val="00E35C3F"/>
    <w:rsid w:val="00E40FAD"/>
    <w:rsid w:val="00E41048"/>
    <w:rsid w:val="00E41493"/>
    <w:rsid w:val="00E417C1"/>
    <w:rsid w:val="00E41B87"/>
    <w:rsid w:val="00E4330D"/>
    <w:rsid w:val="00E43335"/>
    <w:rsid w:val="00E45390"/>
    <w:rsid w:val="00E47076"/>
    <w:rsid w:val="00E47621"/>
    <w:rsid w:val="00E479A4"/>
    <w:rsid w:val="00E503AB"/>
    <w:rsid w:val="00E52DA5"/>
    <w:rsid w:val="00E53994"/>
    <w:rsid w:val="00E54188"/>
    <w:rsid w:val="00E541A8"/>
    <w:rsid w:val="00E54206"/>
    <w:rsid w:val="00E54F56"/>
    <w:rsid w:val="00E55D19"/>
    <w:rsid w:val="00E56188"/>
    <w:rsid w:val="00E565EC"/>
    <w:rsid w:val="00E56F8A"/>
    <w:rsid w:val="00E57BC0"/>
    <w:rsid w:val="00E60955"/>
    <w:rsid w:val="00E610B1"/>
    <w:rsid w:val="00E61603"/>
    <w:rsid w:val="00E61C74"/>
    <w:rsid w:val="00E61EC3"/>
    <w:rsid w:val="00E61FCE"/>
    <w:rsid w:val="00E627A0"/>
    <w:rsid w:val="00E62F7A"/>
    <w:rsid w:val="00E64DB1"/>
    <w:rsid w:val="00E66AB5"/>
    <w:rsid w:val="00E66F8D"/>
    <w:rsid w:val="00E71C60"/>
    <w:rsid w:val="00E72D89"/>
    <w:rsid w:val="00E72EE5"/>
    <w:rsid w:val="00E73137"/>
    <w:rsid w:val="00E757FF"/>
    <w:rsid w:val="00E75D9F"/>
    <w:rsid w:val="00E75DC6"/>
    <w:rsid w:val="00E77417"/>
    <w:rsid w:val="00E82193"/>
    <w:rsid w:val="00E82BFC"/>
    <w:rsid w:val="00E83429"/>
    <w:rsid w:val="00E848C1"/>
    <w:rsid w:val="00E8498C"/>
    <w:rsid w:val="00E850A0"/>
    <w:rsid w:val="00E854F6"/>
    <w:rsid w:val="00E855E6"/>
    <w:rsid w:val="00E85B48"/>
    <w:rsid w:val="00E90B34"/>
    <w:rsid w:val="00E90F2F"/>
    <w:rsid w:val="00E916F1"/>
    <w:rsid w:val="00E926AF"/>
    <w:rsid w:val="00E92EFD"/>
    <w:rsid w:val="00E9331D"/>
    <w:rsid w:val="00E939FD"/>
    <w:rsid w:val="00E94ECD"/>
    <w:rsid w:val="00E95B5B"/>
    <w:rsid w:val="00E97040"/>
    <w:rsid w:val="00E97B00"/>
    <w:rsid w:val="00EA18B6"/>
    <w:rsid w:val="00EA194A"/>
    <w:rsid w:val="00EA1A56"/>
    <w:rsid w:val="00EA2371"/>
    <w:rsid w:val="00EA28BE"/>
    <w:rsid w:val="00EA29F7"/>
    <w:rsid w:val="00EA3E48"/>
    <w:rsid w:val="00EA4072"/>
    <w:rsid w:val="00EA64D6"/>
    <w:rsid w:val="00EA65D2"/>
    <w:rsid w:val="00EA7547"/>
    <w:rsid w:val="00EA7635"/>
    <w:rsid w:val="00EA78D2"/>
    <w:rsid w:val="00EB04C8"/>
    <w:rsid w:val="00EB0A77"/>
    <w:rsid w:val="00EB0FF1"/>
    <w:rsid w:val="00EB170E"/>
    <w:rsid w:val="00EB1B78"/>
    <w:rsid w:val="00EB1E47"/>
    <w:rsid w:val="00EB2B9C"/>
    <w:rsid w:val="00EB4744"/>
    <w:rsid w:val="00EB47B1"/>
    <w:rsid w:val="00EB58E6"/>
    <w:rsid w:val="00EB590A"/>
    <w:rsid w:val="00EB59DD"/>
    <w:rsid w:val="00EB5CE1"/>
    <w:rsid w:val="00EB5D91"/>
    <w:rsid w:val="00EB6070"/>
    <w:rsid w:val="00EB6462"/>
    <w:rsid w:val="00EB646F"/>
    <w:rsid w:val="00EB72C3"/>
    <w:rsid w:val="00EB7437"/>
    <w:rsid w:val="00EC0EEC"/>
    <w:rsid w:val="00EC1864"/>
    <w:rsid w:val="00EC3230"/>
    <w:rsid w:val="00EC3696"/>
    <w:rsid w:val="00EC380F"/>
    <w:rsid w:val="00EC4343"/>
    <w:rsid w:val="00EC473D"/>
    <w:rsid w:val="00EC4B97"/>
    <w:rsid w:val="00EC5A11"/>
    <w:rsid w:val="00EC5E91"/>
    <w:rsid w:val="00EC672F"/>
    <w:rsid w:val="00EC6D58"/>
    <w:rsid w:val="00ED11C4"/>
    <w:rsid w:val="00ED1BEA"/>
    <w:rsid w:val="00ED21EF"/>
    <w:rsid w:val="00ED35D4"/>
    <w:rsid w:val="00ED4B05"/>
    <w:rsid w:val="00ED5076"/>
    <w:rsid w:val="00ED5127"/>
    <w:rsid w:val="00ED5B99"/>
    <w:rsid w:val="00ED6A17"/>
    <w:rsid w:val="00ED743F"/>
    <w:rsid w:val="00ED79E9"/>
    <w:rsid w:val="00EE084A"/>
    <w:rsid w:val="00EE0AC1"/>
    <w:rsid w:val="00EE0BF3"/>
    <w:rsid w:val="00EE1282"/>
    <w:rsid w:val="00EE129B"/>
    <w:rsid w:val="00EE136D"/>
    <w:rsid w:val="00EE2479"/>
    <w:rsid w:val="00EE4560"/>
    <w:rsid w:val="00EE6656"/>
    <w:rsid w:val="00EF11A2"/>
    <w:rsid w:val="00EF1625"/>
    <w:rsid w:val="00EF1982"/>
    <w:rsid w:val="00EF1DC5"/>
    <w:rsid w:val="00EF1E8C"/>
    <w:rsid w:val="00EF2CDD"/>
    <w:rsid w:val="00EF3B76"/>
    <w:rsid w:val="00EF5C11"/>
    <w:rsid w:val="00EF5DFC"/>
    <w:rsid w:val="00EF61C5"/>
    <w:rsid w:val="00EF65C2"/>
    <w:rsid w:val="00EF713B"/>
    <w:rsid w:val="00EF7296"/>
    <w:rsid w:val="00EF7BA6"/>
    <w:rsid w:val="00F00479"/>
    <w:rsid w:val="00F0076B"/>
    <w:rsid w:val="00F00DF9"/>
    <w:rsid w:val="00F01361"/>
    <w:rsid w:val="00F01AC1"/>
    <w:rsid w:val="00F01FE3"/>
    <w:rsid w:val="00F0220C"/>
    <w:rsid w:val="00F03219"/>
    <w:rsid w:val="00F0379B"/>
    <w:rsid w:val="00F045B9"/>
    <w:rsid w:val="00F058E5"/>
    <w:rsid w:val="00F05DF1"/>
    <w:rsid w:val="00F06323"/>
    <w:rsid w:val="00F0711E"/>
    <w:rsid w:val="00F07874"/>
    <w:rsid w:val="00F1040C"/>
    <w:rsid w:val="00F1064D"/>
    <w:rsid w:val="00F10B61"/>
    <w:rsid w:val="00F11B39"/>
    <w:rsid w:val="00F11D59"/>
    <w:rsid w:val="00F13099"/>
    <w:rsid w:val="00F13923"/>
    <w:rsid w:val="00F13B18"/>
    <w:rsid w:val="00F14867"/>
    <w:rsid w:val="00F1592D"/>
    <w:rsid w:val="00F15E15"/>
    <w:rsid w:val="00F16265"/>
    <w:rsid w:val="00F17432"/>
    <w:rsid w:val="00F17586"/>
    <w:rsid w:val="00F17662"/>
    <w:rsid w:val="00F200EF"/>
    <w:rsid w:val="00F21E48"/>
    <w:rsid w:val="00F2300B"/>
    <w:rsid w:val="00F2333A"/>
    <w:rsid w:val="00F23FEA"/>
    <w:rsid w:val="00F24A4A"/>
    <w:rsid w:val="00F24E11"/>
    <w:rsid w:val="00F2531B"/>
    <w:rsid w:val="00F2562C"/>
    <w:rsid w:val="00F25980"/>
    <w:rsid w:val="00F26B03"/>
    <w:rsid w:val="00F26B13"/>
    <w:rsid w:val="00F2704D"/>
    <w:rsid w:val="00F27248"/>
    <w:rsid w:val="00F3070E"/>
    <w:rsid w:val="00F30CAF"/>
    <w:rsid w:val="00F311DF"/>
    <w:rsid w:val="00F323E8"/>
    <w:rsid w:val="00F32E7B"/>
    <w:rsid w:val="00F33190"/>
    <w:rsid w:val="00F33937"/>
    <w:rsid w:val="00F350AC"/>
    <w:rsid w:val="00F3578D"/>
    <w:rsid w:val="00F35869"/>
    <w:rsid w:val="00F35974"/>
    <w:rsid w:val="00F408B3"/>
    <w:rsid w:val="00F40F12"/>
    <w:rsid w:val="00F41193"/>
    <w:rsid w:val="00F42238"/>
    <w:rsid w:val="00F42290"/>
    <w:rsid w:val="00F42806"/>
    <w:rsid w:val="00F43257"/>
    <w:rsid w:val="00F4409D"/>
    <w:rsid w:val="00F442E0"/>
    <w:rsid w:val="00F445EF"/>
    <w:rsid w:val="00F44F77"/>
    <w:rsid w:val="00F44FDB"/>
    <w:rsid w:val="00F45824"/>
    <w:rsid w:val="00F45E03"/>
    <w:rsid w:val="00F51142"/>
    <w:rsid w:val="00F51304"/>
    <w:rsid w:val="00F51A2A"/>
    <w:rsid w:val="00F51F49"/>
    <w:rsid w:val="00F52210"/>
    <w:rsid w:val="00F54D60"/>
    <w:rsid w:val="00F55753"/>
    <w:rsid w:val="00F55A7E"/>
    <w:rsid w:val="00F6032C"/>
    <w:rsid w:val="00F60D76"/>
    <w:rsid w:val="00F61E85"/>
    <w:rsid w:val="00F62C17"/>
    <w:rsid w:val="00F62E1F"/>
    <w:rsid w:val="00F64EDA"/>
    <w:rsid w:val="00F65581"/>
    <w:rsid w:val="00F65627"/>
    <w:rsid w:val="00F65D22"/>
    <w:rsid w:val="00F66525"/>
    <w:rsid w:val="00F668C7"/>
    <w:rsid w:val="00F70023"/>
    <w:rsid w:val="00F70D25"/>
    <w:rsid w:val="00F71C75"/>
    <w:rsid w:val="00F71CB5"/>
    <w:rsid w:val="00F72210"/>
    <w:rsid w:val="00F73B63"/>
    <w:rsid w:val="00F74DFF"/>
    <w:rsid w:val="00F75297"/>
    <w:rsid w:val="00F76E9C"/>
    <w:rsid w:val="00F7784B"/>
    <w:rsid w:val="00F77999"/>
    <w:rsid w:val="00F807FD"/>
    <w:rsid w:val="00F80872"/>
    <w:rsid w:val="00F83C4E"/>
    <w:rsid w:val="00F85915"/>
    <w:rsid w:val="00F8616E"/>
    <w:rsid w:val="00F86574"/>
    <w:rsid w:val="00F86F99"/>
    <w:rsid w:val="00F87CA6"/>
    <w:rsid w:val="00F9098B"/>
    <w:rsid w:val="00F9139F"/>
    <w:rsid w:val="00F91FF6"/>
    <w:rsid w:val="00F932E3"/>
    <w:rsid w:val="00F937E5"/>
    <w:rsid w:val="00F95A14"/>
    <w:rsid w:val="00F963BB"/>
    <w:rsid w:val="00F96917"/>
    <w:rsid w:val="00F96AD8"/>
    <w:rsid w:val="00F96E75"/>
    <w:rsid w:val="00FA3550"/>
    <w:rsid w:val="00FA4823"/>
    <w:rsid w:val="00FA5AAF"/>
    <w:rsid w:val="00FA62B9"/>
    <w:rsid w:val="00FA6834"/>
    <w:rsid w:val="00FA7227"/>
    <w:rsid w:val="00FA7B1F"/>
    <w:rsid w:val="00FA7E6F"/>
    <w:rsid w:val="00FB0937"/>
    <w:rsid w:val="00FB1254"/>
    <w:rsid w:val="00FB27E9"/>
    <w:rsid w:val="00FB323D"/>
    <w:rsid w:val="00FB3274"/>
    <w:rsid w:val="00FB35B2"/>
    <w:rsid w:val="00FB4123"/>
    <w:rsid w:val="00FB46F6"/>
    <w:rsid w:val="00FB58D6"/>
    <w:rsid w:val="00FB5F80"/>
    <w:rsid w:val="00FB70A3"/>
    <w:rsid w:val="00FC0A04"/>
    <w:rsid w:val="00FC0EDB"/>
    <w:rsid w:val="00FC126D"/>
    <w:rsid w:val="00FC1AF2"/>
    <w:rsid w:val="00FC2E6B"/>
    <w:rsid w:val="00FC326A"/>
    <w:rsid w:val="00FC35FE"/>
    <w:rsid w:val="00FC3C86"/>
    <w:rsid w:val="00FC3E68"/>
    <w:rsid w:val="00FC43FD"/>
    <w:rsid w:val="00FC45D5"/>
    <w:rsid w:val="00FC4A6D"/>
    <w:rsid w:val="00FC4F34"/>
    <w:rsid w:val="00FC562E"/>
    <w:rsid w:val="00FC574A"/>
    <w:rsid w:val="00FC6826"/>
    <w:rsid w:val="00FC7709"/>
    <w:rsid w:val="00FC79FE"/>
    <w:rsid w:val="00FD02BA"/>
    <w:rsid w:val="00FD054F"/>
    <w:rsid w:val="00FD0BC3"/>
    <w:rsid w:val="00FD1F79"/>
    <w:rsid w:val="00FD21D3"/>
    <w:rsid w:val="00FD2438"/>
    <w:rsid w:val="00FD2C50"/>
    <w:rsid w:val="00FD2EB3"/>
    <w:rsid w:val="00FD5EE4"/>
    <w:rsid w:val="00FD66A9"/>
    <w:rsid w:val="00FD6BEB"/>
    <w:rsid w:val="00FD6C0E"/>
    <w:rsid w:val="00FD6D20"/>
    <w:rsid w:val="00FD7E3D"/>
    <w:rsid w:val="00FE097A"/>
    <w:rsid w:val="00FE0A28"/>
    <w:rsid w:val="00FE1283"/>
    <w:rsid w:val="00FE2C4A"/>
    <w:rsid w:val="00FE356D"/>
    <w:rsid w:val="00FE37D7"/>
    <w:rsid w:val="00FE4564"/>
    <w:rsid w:val="00FE4FAF"/>
    <w:rsid w:val="00FE54D2"/>
    <w:rsid w:val="00FE6C5E"/>
    <w:rsid w:val="00FE6D76"/>
    <w:rsid w:val="00FE7266"/>
    <w:rsid w:val="00FE7F8D"/>
    <w:rsid w:val="00FF0767"/>
    <w:rsid w:val="00FF1497"/>
    <w:rsid w:val="00FF19BC"/>
    <w:rsid w:val="00FF1F9D"/>
    <w:rsid w:val="00FF288B"/>
    <w:rsid w:val="00FF2BA7"/>
    <w:rsid w:val="00FF2F5A"/>
    <w:rsid w:val="00FF37E0"/>
    <w:rsid w:val="00FF53E4"/>
    <w:rsid w:val="00FF7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17A209C"/>
  <w15:docId w15:val="{D75865CB-BC7B-483F-AFB1-37D5DF64D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1A6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8F31A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qFormat/>
    <w:rsid w:val="008F31A6"/>
    <w:pPr>
      <w:keepNext/>
      <w:outlineLvl w:val="1"/>
    </w:pPr>
    <w:rPr>
      <w:b/>
      <w:bCs/>
      <w:i/>
      <w:iCs/>
      <w:lang w:val="sr-Cyrl-CS" w:bidi="he-IL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D5EE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6E53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E53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sr-Cyrl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8F31A6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slov2Char">
    <w:name w:val="Naslov 2 Char"/>
    <w:basedOn w:val="Podrazumevanifontpasusa"/>
    <w:link w:val="Naslov2"/>
    <w:uiPriority w:val="9"/>
    <w:rsid w:val="008F31A6"/>
    <w:rPr>
      <w:rFonts w:ascii="Times New Roman" w:eastAsia="Times New Roman" w:hAnsi="Times New Roman" w:cs="Times New Roman"/>
      <w:b/>
      <w:bCs/>
      <w:i/>
      <w:iCs/>
      <w:sz w:val="24"/>
      <w:szCs w:val="24"/>
      <w:lang w:val="sr-Cyrl-CS" w:bidi="he-IL"/>
    </w:rPr>
  </w:style>
  <w:style w:type="paragraph" w:styleId="Teloteksta">
    <w:name w:val="Body Text"/>
    <w:basedOn w:val="Normal"/>
    <w:link w:val="TelotekstaChar"/>
    <w:uiPriority w:val="1"/>
    <w:qFormat/>
    <w:rsid w:val="008F31A6"/>
    <w:pPr>
      <w:jc w:val="center"/>
    </w:pPr>
    <w:rPr>
      <w:sz w:val="36"/>
      <w:lang w:val="sr-Cyrl-CS" w:bidi="he-IL"/>
    </w:rPr>
  </w:style>
  <w:style w:type="character" w:customStyle="1" w:styleId="TelotekstaChar">
    <w:name w:val="Telo teksta Char"/>
    <w:basedOn w:val="Podrazumevanifontpasusa"/>
    <w:link w:val="Teloteksta"/>
    <w:uiPriority w:val="1"/>
    <w:rsid w:val="008F31A6"/>
    <w:rPr>
      <w:rFonts w:ascii="Times New Roman" w:eastAsia="Times New Roman" w:hAnsi="Times New Roman" w:cs="Times New Roman"/>
      <w:sz w:val="36"/>
      <w:szCs w:val="24"/>
      <w:lang w:val="sr-Cyrl-CS" w:bidi="he-IL"/>
    </w:rPr>
  </w:style>
  <w:style w:type="paragraph" w:styleId="Podnojestranice">
    <w:name w:val="footer"/>
    <w:basedOn w:val="Normal"/>
    <w:link w:val="PodnojestraniceChar"/>
    <w:uiPriority w:val="99"/>
    <w:rsid w:val="008F31A6"/>
    <w:pPr>
      <w:tabs>
        <w:tab w:val="center" w:pos="4320"/>
        <w:tab w:val="right" w:pos="8640"/>
      </w:tabs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8F31A6"/>
    <w:rPr>
      <w:rFonts w:ascii="Times New Roman" w:eastAsia="Times New Roman" w:hAnsi="Times New Roman" w:cs="Times New Roman"/>
      <w:sz w:val="24"/>
      <w:szCs w:val="24"/>
    </w:rPr>
  </w:style>
  <w:style w:type="character" w:styleId="Brojstranice">
    <w:name w:val="page number"/>
    <w:basedOn w:val="Podrazumevanifontpasusa"/>
    <w:rsid w:val="008F31A6"/>
  </w:style>
  <w:style w:type="character" w:customStyle="1" w:styleId="MapadokumentaChar">
    <w:name w:val="Mapa dokumenta Char"/>
    <w:basedOn w:val="Podrazumevanifontpasusa"/>
    <w:link w:val="Mapadokumenta"/>
    <w:semiHidden/>
    <w:rsid w:val="008F31A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padokumenta">
    <w:name w:val="Document Map"/>
    <w:basedOn w:val="Normal"/>
    <w:link w:val="MapadokumentaChar"/>
    <w:uiPriority w:val="99"/>
    <w:semiHidden/>
    <w:rsid w:val="008F31A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Zaglavljestranice">
    <w:name w:val="header"/>
    <w:basedOn w:val="Normal"/>
    <w:link w:val="ZaglavljestraniceChar"/>
    <w:rsid w:val="008F31A6"/>
    <w:pPr>
      <w:tabs>
        <w:tab w:val="center" w:pos="4320"/>
        <w:tab w:val="right" w:pos="8640"/>
      </w:tabs>
    </w:pPr>
  </w:style>
  <w:style w:type="character" w:customStyle="1" w:styleId="ZaglavljestraniceChar">
    <w:name w:val="Zaglavlje stranice Char"/>
    <w:basedOn w:val="Podrazumevanifontpasusa"/>
    <w:link w:val="Zaglavljestranice"/>
    <w:rsid w:val="008F31A6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ubaloniuChar">
    <w:name w:val="Tekst u balončiću Char"/>
    <w:basedOn w:val="Podrazumevanifontpasusa"/>
    <w:link w:val="Tekstubaloniu"/>
    <w:semiHidden/>
    <w:rsid w:val="008F31A6"/>
    <w:rPr>
      <w:rFonts w:ascii="Tahoma" w:eastAsia="Times New Roman" w:hAnsi="Tahoma" w:cs="Tahoma"/>
      <w:sz w:val="16"/>
      <w:szCs w:val="16"/>
    </w:rPr>
  </w:style>
  <w:style w:type="paragraph" w:styleId="Tekstubaloniu">
    <w:name w:val="Balloon Text"/>
    <w:basedOn w:val="Normal"/>
    <w:link w:val="TekstubaloniuChar"/>
    <w:semiHidden/>
    <w:rsid w:val="008F31A6"/>
    <w:rPr>
      <w:rFonts w:ascii="Tahoma" w:hAnsi="Tahoma" w:cs="Tahoma"/>
      <w:sz w:val="16"/>
      <w:szCs w:val="16"/>
    </w:rPr>
  </w:style>
  <w:style w:type="paragraph" w:styleId="Pasussalistom">
    <w:name w:val="List Paragraph"/>
    <w:basedOn w:val="Normal"/>
    <w:uiPriority w:val="34"/>
    <w:qFormat/>
    <w:rsid w:val="008F31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8F31A6"/>
    <w:pPr>
      <w:spacing w:before="100" w:beforeAutospacing="1" w:after="100" w:afterAutospacing="1"/>
    </w:pPr>
  </w:style>
  <w:style w:type="paragraph" w:customStyle="1" w:styleId="Normal1">
    <w:name w:val="Normal1"/>
    <w:basedOn w:val="Normal"/>
    <w:uiPriority w:val="99"/>
    <w:rsid w:val="008F31A6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wyq050---odeljak">
    <w:name w:val="wyq050---odeljak"/>
    <w:basedOn w:val="Normal"/>
    <w:uiPriority w:val="99"/>
    <w:rsid w:val="008F31A6"/>
    <w:pPr>
      <w:jc w:val="center"/>
    </w:pPr>
    <w:rPr>
      <w:rFonts w:ascii="Arial" w:hAnsi="Arial" w:cs="Arial"/>
      <w:b/>
      <w:bCs/>
      <w:sz w:val="31"/>
      <w:szCs w:val="31"/>
    </w:rPr>
  </w:style>
  <w:style w:type="paragraph" w:customStyle="1" w:styleId="clan">
    <w:name w:val="clan"/>
    <w:basedOn w:val="Normal"/>
    <w:uiPriority w:val="99"/>
    <w:rsid w:val="008F31A6"/>
    <w:pPr>
      <w:spacing w:before="240" w:after="120"/>
      <w:jc w:val="center"/>
    </w:pPr>
    <w:rPr>
      <w:rFonts w:ascii="Arial" w:hAnsi="Arial" w:cs="Arial"/>
      <w:b/>
      <w:bCs/>
    </w:rPr>
  </w:style>
  <w:style w:type="paragraph" w:styleId="Bezrazmaka">
    <w:name w:val="No Spacing"/>
    <w:link w:val="BezrazmakaChar"/>
    <w:uiPriority w:val="1"/>
    <w:qFormat/>
    <w:rsid w:val="00251684"/>
    <w:pPr>
      <w:spacing w:line="240" w:lineRule="auto"/>
    </w:pPr>
    <w:rPr>
      <w:rFonts w:eastAsiaTheme="minorEastAsia"/>
    </w:rPr>
  </w:style>
  <w:style w:type="character" w:customStyle="1" w:styleId="BezrazmakaChar">
    <w:name w:val="Bez razmaka Char"/>
    <w:basedOn w:val="Podrazumevanifontpasusa"/>
    <w:link w:val="Bezrazmaka"/>
    <w:uiPriority w:val="1"/>
    <w:rsid w:val="00251684"/>
    <w:rPr>
      <w:rFonts w:eastAsiaTheme="minorEastAsia"/>
    </w:rPr>
  </w:style>
  <w:style w:type="table" w:styleId="Koordinatnamreatabele">
    <w:name w:val="Table Grid"/>
    <w:basedOn w:val="Normalnatabela"/>
    <w:uiPriority w:val="59"/>
    <w:rsid w:val="007D67A1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aglaavanje">
    <w:name w:val="Emphasis"/>
    <w:basedOn w:val="Podrazumevanifontpasusa"/>
    <w:uiPriority w:val="20"/>
    <w:qFormat/>
    <w:rsid w:val="007775C3"/>
    <w:rPr>
      <w:i/>
      <w:iCs/>
    </w:rPr>
  </w:style>
  <w:style w:type="character" w:customStyle="1" w:styleId="Naslov3Char">
    <w:name w:val="Naslov 3 Char"/>
    <w:basedOn w:val="Podrazumevanifontpasusa"/>
    <w:link w:val="Naslov3"/>
    <w:uiPriority w:val="9"/>
    <w:rsid w:val="00FD5EE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ListParagraph1">
    <w:name w:val="List Paragraph1"/>
    <w:basedOn w:val="Normal"/>
    <w:qFormat/>
    <w:rsid w:val="00C97CC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mw-headline">
    <w:name w:val="mw-headline"/>
    <w:basedOn w:val="Podrazumevanifontpasusa"/>
    <w:rsid w:val="00544710"/>
  </w:style>
  <w:style w:type="paragraph" w:customStyle="1" w:styleId="Default">
    <w:name w:val="Default"/>
    <w:rsid w:val="00F07874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asic-paragraph">
    <w:name w:val="basic-paragraph"/>
    <w:basedOn w:val="Normal"/>
    <w:rsid w:val="003F233D"/>
    <w:pPr>
      <w:spacing w:before="100" w:beforeAutospacing="1" w:after="100" w:afterAutospacing="1"/>
    </w:pPr>
  </w:style>
  <w:style w:type="paragraph" w:customStyle="1" w:styleId="bold">
    <w:name w:val="bold"/>
    <w:basedOn w:val="Normal"/>
    <w:rsid w:val="003F233D"/>
    <w:pPr>
      <w:spacing w:before="100" w:beforeAutospacing="1" w:after="100" w:afterAutospacing="1"/>
    </w:pPr>
  </w:style>
  <w:style w:type="character" w:customStyle="1" w:styleId="DocumentMapChar1">
    <w:name w:val="Document Map Char1"/>
    <w:basedOn w:val="Podrazumevanifontpasusa"/>
    <w:uiPriority w:val="99"/>
    <w:semiHidden/>
    <w:locked/>
    <w:rsid w:val="00CA5568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alloonTextChar1">
    <w:name w:val="Balloon Text Char1"/>
    <w:basedOn w:val="Podrazumevanifontpasusa"/>
    <w:uiPriority w:val="99"/>
    <w:semiHidden/>
    <w:locked/>
    <w:rsid w:val="00CA5568"/>
    <w:rPr>
      <w:rFonts w:ascii="Tahoma" w:eastAsia="Times New Roman" w:hAnsi="Tahoma" w:cs="Tahoma"/>
      <w:sz w:val="16"/>
      <w:szCs w:val="16"/>
    </w:rPr>
  </w:style>
  <w:style w:type="character" w:styleId="Naglaeno">
    <w:name w:val="Strong"/>
    <w:basedOn w:val="Podrazumevanifontpasusa"/>
    <w:uiPriority w:val="22"/>
    <w:qFormat/>
    <w:rsid w:val="00EA4072"/>
    <w:rPr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rsid w:val="006E53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6E53F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sr-Cyrl-CS"/>
    </w:rPr>
  </w:style>
  <w:style w:type="character" w:styleId="Hiperveza">
    <w:name w:val="Hyperlink"/>
    <w:basedOn w:val="Podrazumevanifontpasusa"/>
    <w:uiPriority w:val="99"/>
    <w:unhideWhenUsed/>
    <w:rsid w:val="006E53F3"/>
    <w:rPr>
      <w:color w:val="0000FF"/>
      <w:u w:val="single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6E53F3"/>
    <w:pPr>
      <w:tabs>
        <w:tab w:val="right" w:leader="dot" w:pos="10195"/>
      </w:tabs>
      <w:spacing w:after="100"/>
      <w:ind w:left="720" w:hanging="720"/>
      <w:jc w:val="both"/>
    </w:pPr>
    <w:rPr>
      <w:noProof/>
      <w:lang w:val="ru-RU"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6E53F3"/>
    <w:pPr>
      <w:tabs>
        <w:tab w:val="right" w:leader="dot" w:pos="10195"/>
      </w:tabs>
      <w:spacing w:after="100"/>
      <w:ind w:left="630" w:hanging="90"/>
      <w:jc w:val="both"/>
    </w:pPr>
  </w:style>
  <w:style w:type="paragraph" w:styleId="SADRAJ3">
    <w:name w:val="toc 3"/>
    <w:basedOn w:val="Normal"/>
    <w:next w:val="Normal"/>
    <w:autoRedefine/>
    <w:uiPriority w:val="39"/>
    <w:unhideWhenUsed/>
    <w:qFormat/>
    <w:rsid w:val="006E53F3"/>
    <w:pPr>
      <w:tabs>
        <w:tab w:val="left" w:pos="180"/>
        <w:tab w:val="left" w:pos="1760"/>
        <w:tab w:val="right" w:leader="dot" w:pos="10195"/>
      </w:tabs>
      <w:spacing w:after="100"/>
      <w:ind w:left="720"/>
      <w:jc w:val="both"/>
    </w:pPr>
  </w:style>
  <w:style w:type="paragraph" w:styleId="Naslovsadraja">
    <w:name w:val="TOC Heading"/>
    <w:basedOn w:val="Naslov1"/>
    <w:next w:val="Normal"/>
    <w:uiPriority w:val="39"/>
    <w:unhideWhenUsed/>
    <w:qFormat/>
    <w:rsid w:val="006E53F3"/>
    <w:pPr>
      <w:keepLines/>
      <w:spacing w:before="480" w:after="0" w:line="276" w:lineRule="auto"/>
      <w:outlineLvl w:val="9"/>
    </w:pPr>
    <w:rPr>
      <w:rFonts w:ascii="Times New Roman" w:eastAsiaTheme="majorEastAsia" w:hAnsi="Times New Roman" w:cstheme="majorBidi"/>
      <w:color w:val="000000" w:themeColor="text1"/>
      <w:kern w:val="0"/>
      <w:sz w:val="28"/>
      <w:szCs w:val="28"/>
      <w:lang w:eastAsia="ja-JP"/>
    </w:rPr>
  </w:style>
  <w:style w:type="paragraph" w:styleId="SADRAJ4">
    <w:name w:val="toc 4"/>
    <w:basedOn w:val="Normal"/>
    <w:next w:val="Normal"/>
    <w:autoRedefine/>
    <w:uiPriority w:val="39"/>
    <w:unhideWhenUsed/>
    <w:rsid w:val="006E53F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39"/>
    <w:unhideWhenUsed/>
    <w:rsid w:val="006E53F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SADRAJ6">
    <w:name w:val="toc 6"/>
    <w:basedOn w:val="Normal"/>
    <w:next w:val="Normal"/>
    <w:autoRedefine/>
    <w:uiPriority w:val="39"/>
    <w:unhideWhenUsed/>
    <w:rsid w:val="006E53F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SADRAJ7">
    <w:name w:val="toc 7"/>
    <w:basedOn w:val="Normal"/>
    <w:next w:val="Normal"/>
    <w:autoRedefine/>
    <w:uiPriority w:val="39"/>
    <w:unhideWhenUsed/>
    <w:rsid w:val="006E53F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SADRAJ8">
    <w:name w:val="toc 8"/>
    <w:basedOn w:val="Normal"/>
    <w:next w:val="Normal"/>
    <w:autoRedefine/>
    <w:uiPriority w:val="39"/>
    <w:unhideWhenUsed/>
    <w:rsid w:val="006E53F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SADRAJ9">
    <w:name w:val="toc 9"/>
    <w:basedOn w:val="Normal"/>
    <w:next w:val="Normal"/>
    <w:autoRedefine/>
    <w:uiPriority w:val="39"/>
    <w:unhideWhenUsed/>
    <w:rsid w:val="006E53F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ext">
    <w:name w:val="text"/>
    <w:basedOn w:val="Normal"/>
    <w:rsid w:val="006E53F3"/>
    <w:pPr>
      <w:spacing w:before="60" w:after="60"/>
      <w:jc w:val="both"/>
    </w:pPr>
    <w:rPr>
      <w:rFonts w:ascii="Verdana" w:hAnsi="Verdana"/>
      <w:sz w:val="22"/>
      <w:szCs w:val="22"/>
    </w:rPr>
  </w:style>
  <w:style w:type="paragraph" w:customStyle="1" w:styleId="prca">
    <w:name w:val="prca"/>
    <w:basedOn w:val="Normal"/>
    <w:rsid w:val="006E53F3"/>
    <w:pPr>
      <w:tabs>
        <w:tab w:val="left" w:pos="6840"/>
      </w:tabs>
      <w:spacing w:line="240" w:lineRule="atLeast"/>
      <w:jc w:val="both"/>
    </w:pPr>
    <w:rPr>
      <w:rFonts w:ascii="Times Cirilica" w:hAnsi="Times Cirilica"/>
      <w:i/>
      <w:smallCaps/>
      <w:noProof/>
      <w:sz w:val="36"/>
      <w:szCs w:val="20"/>
      <w:lang w:val="sr-Cyrl-CS"/>
    </w:rPr>
  </w:style>
  <w:style w:type="paragraph" w:customStyle="1" w:styleId="TableParagraph">
    <w:name w:val="Table Paragraph"/>
    <w:basedOn w:val="Normal"/>
    <w:uiPriority w:val="1"/>
    <w:qFormat/>
    <w:rsid w:val="006E53F3"/>
    <w:pPr>
      <w:widowControl w:val="0"/>
      <w:autoSpaceDE w:val="0"/>
      <w:autoSpaceDN w:val="0"/>
      <w:ind w:left="56"/>
    </w:pPr>
    <w:rPr>
      <w:sz w:val="22"/>
      <w:szCs w:val="22"/>
    </w:rPr>
  </w:style>
  <w:style w:type="paragraph" w:styleId="Uvlaenjetelateksta2">
    <w:name w:val="Body Text Indent 2"/>
    <w:basedOn w:val="Normal"/>
    <w:link w:val="Uvlaenjetelateksta2Char"/>
    <w:uiPriority w:val="99"/>
    <w:semiHidden/>
    <w:unhideWhenUsed/>
    <w:rsid w:val="006E53F3"/>
    <w:pPr>
      <w:spacing w:after="120" w:line="480" w:lineRule="auto"/>
      <w:ind w:left="283"/>
    </w:pPr>
  </w:style>
  <w:style w:type="character" w:customStyle="1" w:styleId="Uvlaenjetelateksta2Char">
    <w:name w:val="Uvlačenje tela teksta 2 Char"/>
    <w:basedOn w:val="Podrazumevanifontpasusa"/>
    <w:link w:val="Uvlaenjetelateksta2"/>
    <w:uiPriority w:val="99"/>
    <w:semiHidden/>
    <w:rsid w:val="006E53F3"/>
    <w:rPr>
      <w:rFonts w:ascii="Times New Roman" w:eastAsia="Times New Roman" w:hAnsi="Times New Roman" w:cs="Times New Roman"/>
      <w:sz w:val="24"/>
      <w:szCs w:val="24"/>
    </w:rPr>
  </w:style>
  <w:style w:type="character" w:customStyle="1" w:styleId="textexposedshow">
    <w:name w:val="text_exposed_show"/>
    <w:basedOn w:val="Podrazumevanifontpasusa"/>
    <w:rsid w:val="0046301D"/>
  </w:style>
  <w:style w:type="paragraph" w:customStyle="1" w:styleId="Normal2">
    <w:name w:val="Normal2"/>
    <w:rsid w:val="00B13C09"/>
    <w:pPr>
      <w:spacing w:after="200"/>
    </w:pPr>
    <w:rPr>
      <w:rFonts w:ascii="Calibri" w:eastAsia="Calibri" w:hAnsi="Calibri" w:cs="Calibri"/>
    </w:rPr>
  </w:style>
  <w:style w:type="table" w:customStyle="1" w:styleId="TableGrid1">
    <w:name w:val="Table Grid1"/>
    <w:basedOn w:val="Normalnatabela"/>
    <w:next w:val="Koordinatnamreatabele"/>
    <w:rsid w:val="0025730D"/>
    <w:pPr>
      <w:spacing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3">
    <w:name w:val="Normal3"/>
    <w:rsid w:val="00F70D25"/>
    <w:rPr>
      <w:rFonts w:ascii="Arial" w:eastAsia="Arial" w:hAnsi="Arial" w:cs="Arial"/>
    </w:rPr>
  </w:style>
  <w:style w:type="table" w:customStyle="1" w:styleId="TableGrid2">
    <w:name w:val="Table Grid2"/>
    <w:basedOn w:val="Normalnatabela"/>
    <w:next w:val="Koordinatnamreatabele"/>
    <w:uiPriority w:val="59"/>
    <w:rsid w:val="004F5973"/>
    <w:pPr>
      <w:spacing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ekstChar">
    <w:name w:val="Tekst Char"/>
    <w:basedOn w:val="Podrazumevanifontpasusa"/>
    <w:link w:val="Tekst"/>
    <w:locked/>
    <w:rsid w:val="00CF521E"/>
    <w:rPr>
      <w:rFonts w:ascii="Verdana" w:hAnsi="Verdana" w:cs="Arial"/>
      <w:b/>
    </w:rPr>
  </w:style>
  <w:style w:type="paragraph" w:customStyle="1" w:styleId="Tekst">
    <w:name w:val="Tekst"/>
    <w:basedOn w:val="Normal"/>
    <w:link w:val="TekstChar"/>
    <w:rsid w:val="00CF521E"/>
    <w:pPr>
      <w:spacing w:after="120"/>
      <w:ind w:firstLine="397"/>
      <w:jc w:val="both"/>
    </w:pPr>
    <w:rPr>
      <w:rFonts w:ascii="Verdana" w:eastAsiaTheme="minorHAnsi" w:hAnsi="Verdana" w:cs="Arial"/>
      <w:b/>
      <w:sz w:val="22"/>
      <w:szCs w:val="22"/>
    </w:rPr>
  </w:style>
  <w:style w:type="character" w:customStyle="1" w:styleId="FontStyle38">
    <w:name w:val="Font Style38"/>
    <w:basedOn w:val="Podrazumevanifontpasusa"/>
    <w:rsid w:val="00CF521E"/>
    <w:rPr>
      <w:rFonts w:ascii="Times New Roman" w:hAnsi="Times New Roman" w:cs="Times New Roman" w:hint="default"/>
      <w:sz w:val="18"/>
      <w:szCs w:val="18"/>
    </w:rPr>
  </w:style>
  <w:style w:type="character" w:customStyle="1" w:styleId="apple-tab-span">
    <w:name w:val="apple-tab-span"/>
    <w:basedOn w:val="Podrazumevanifontpasusa"/>
    <w:rsid w:val="00B47D32"/>
  </w:style>
  <w:style w:type="paragraph" w:customStyle="1" w:styleId="Normal4">
    <w:name w:val="Normal4"/>
    <w:rsid w:val="00761E57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Normal5">
    <w:name w:val="Normal5"/>
    <w:rsid w:val="00322B90"/>
    <w:rPr>
      <w:rFonts w:ascii="Arial" w:eastAsia="Arial" w:hAnsi="Arial" w:cs="Arial"/>
    </w:rPr>
  </w:style>
  <w:style w:type="table" w:customStyle="1" w:styleId="TableGrid22">
    <w:name w:val="Table Grid22"/>
    <w:basedOn w:val="Normalnatabela"/>
    <w:uiPriority w:val="59"/>
    <w:rsid w:val="00615E16"/>
    <w:pPr>
      <w:spacing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6">
    <w:name w:val="Normal6"/>
    <w:rsid w:val="00CF6151"/>
    <w:rPr>
      <w:rFonts w:ascii="Arial" w:eastAsia="Arial" w:hAnsi="Arial" w:cs="Arial"/>
    </w:rPr>
  </w:style>
  <w:style w:type="table" w:customStyle="1" w:styleId="TableGrid3">
    <w:name w:val="Table Grid3"/>
    <w:basedOn w:val="Normalnatabela"/>
    <w:next w:val="Koordinatnamreatabele"/>
    <w:uiPriority w:val="59"/>
    <w:qFormat/>
    <w:rsid w:val="00511AFD"/>
    <w:pPr>
      <w:spacing w:line="240" w:lineRule="auto"/>
    </w:pPr>
    <w:rPr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4">
    <w:name w:val="Table Grid4"/>
    <w:basedOn w:val="Normalnatabela"/>
    <w:next w:val="Koordinatnamreatabele"/>
    <w:uiPriority w:val="59"/>
    <w:rsid w:val="00AB065C"/>
    <w:pPr>
      <w:spacing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7">
    <w:name w:val="Normal7"/>
    <w:rsid w:val="00C5007D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4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3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3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8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8333">
          <w:marLeft w:val="3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7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5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3030">
          <w:marLeft w:val="3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1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7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26537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6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s.google.com/document/d/1_w3w6WIZtoYc6gjY7ue83pF3ddXpbUBd/edit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docs.google.com/document/d/1SVbyJjJLoWz6nLeTvAcqF113TpUoCcIg/edit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Март 2018. године.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2B01E41-F32A-4022-B0D9-0FCB004E1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114</Pages>
  <Words>28953</Words>
  <Characters>165037</Characters>
  <Application>Microsoft Office Word</Application>
  <DocSecurity>0</DocSecurity>
  <Lines>1375</Lines>
  <Paragraphs>387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Извештај о раду школе за прво полугодиште</vt:lpstr>
      <vt:lpstr>Извештај о раду школе за прво полугодиште</vt:lpstr>
    </vt:vector>
  </TitlesOfParts>
  <Company>Гимназија у Лазаревцу</Company>
  <LinksUpToDate>false</LinksUpToDate>
  <CharactersWithSpaces>193603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раду школе за прво полугодиште</dc:title>
  <dc:subject>шк. 2017/2018. година</dc:subject>
  <dc:creator>User</dc:creator>
  <cp:keywords/>
  <dc:description/>
  <cp:lastModifiedBy>Jasna Marković</cp:lastModifiedBy>
  <cp:revision>124</cp:revision>
  <cp:lastPrinted>2025-09-26T09:43:00Z</cp:lastPrinted>
  <dcterms:created xsi:type="dcterms:W3CDTF">2024-09-03T06:25:00Z</dcterms:created>
  <dcterms:modified xsi:type="dcterms:W3CDTF">2026-01-27T15:39:00Z</dcterms:modified>
</cp:coreProperties>
</file>